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94" w:rsidRDefault="00902394">
      <w:pPr>
        <w:spacing w:before="3" w:line="120" w:lineRule="exact"/>
        <w:rPr>
          <w:sz w:val="12"/>
          <w:szCs w:val="12"/>
        </w:rPr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5B524F">
      <w:pPr>
        <w:ind w:left="5291"/>
        <w:sectPr w:rsidR="00902394">
          <w:pgSz w:w="16840" w:h="11920" w:orient="landscape"/>
          <w:pgMar w:top="1080" w:right="2420" w:bottom="280" w:left="2420" w:header="720" w:footer="720" w:gutter="0"/>
          <w:cols w:space="720"/>
        </w:sectPr>
      </w:pPr>
      <w:r>
        <w:pict>
          <v:group id="_x0000_s1152" style="position:absolute;left:0;text-align:left;margin-left:284.1pt;margin-top:-32.7pt;width:89.55pt;height:89.55pt;z-index:-251663360;mso-position-horizontal-relative:page" coordorigin="5682,-654" coordsize="1791,1791">
            <v:shape id="_x0000_s1158" style="position:absolute;left:5692;top:-20;width:761;height:523" coordorigin="5692,-20" coordsize="761,523" path="m5953,-20r-51,5l5808,24r-72,73l5697,191r-5,51l5697,293r39,93l5808,459r94,39l5953,503r264,l6217,366r-264,l5929,364r-64,-34l5831,266r-2,-24l5831,217r34,-63l5929,120r24,-3l6453,117r,-137l5953,-20xe" fillcolor="#ef7100" stroked="f">
              <v:path arrowok="t"/>
            </v:shape>
            <v:shape id="_x0000_s1157" style="position:absolute;left:6577;top:-507;width:262;height:624" coordorigin="6577,-507" coordsize="262,624" path="m6806,-507r-229,l6602,-505r23,8l6681,-452r21,69l6702,117r137,l6839,-383r-5,-51l6819,-483r-13,-24xe" fillcolor="#005293" stroked="f">
              <v:path arrowok="t"/>
            </v:shape>
            <v:shape id="_x0000_s1156" style="position:absolute;left:6316;top:-644;width:490;height:525" coordorigin="6316,-644" coordsize="490,525" path="m6393,-567r-57,85l6316,-383r,264l6453,-119r,-264l6456,-407r34,-63l6553,-505r24,-2l6806,-507r-11,-21l6722,-600r-93,-39l6577,-644r-99,20l6393,-567xe" fillcolor="#005293" stroked="f">
              <v:path arrowok="t"/>
            </v:shape>
            <v:shape id="_x0000_s1155" style="position:absolute;left:6702;top:-20;width:761;height:523" coordorigin="6702,-20" coordsize="761,523" path="m7202,117r24,3l7290,154r34,63l7326,242r-2,24l7290,330r-64,34l7202,366r-500,l6702,503r500,l7253,498r94,-39l7419,386r39,-93l7463,242r-5,-51l7419,97,7347,25r-94,-39l7202,-20r-264,l6938,117r264,xe" fillcolor="#ef7100" stroked="f">
              <v:path arrowok="t"/>
            </v:shape>
            <v:shape id="_x0000_s1154" style="position:absolute;left:6316;top:366;width:490;height:761" coordorigin="6316,366" coordsize="490,761" path="m6553,988r-63,-34l6456,890r-3,-24l6453,366r-137,l6316,866r20,100l6393,1050r85,57l6577,1127r52,-5l6722,1083r73,-72l6806,990r-229,l6553,988xe" fillcolor="#005293" stroked="f">
              <v:path arrowok="t"/>
            </v:shape>
            <v:shape id="_x0000_s1153" style="position:absolute;left:6577;top:602;width:262;height:388" coordorigin="6577,602" coordsize="262,388" path="m6839,602r-137,l6702,866r-3,24l6665,954r-63,34l6577,990r229,l6819,966r15,-49l6839,866r,-264xe" fillcolor="#005293" stroked="f">
              <v:path arrowok="t"/>
            </v:shape>
            <w10:wrap anchorx="page"/>
          </v:group>
        </w:pict>
      </w:r>
      <w:r>
        <w:pict>
          <v:group id="_x0000_s1132" style="position:absolute;left:0;text-align:left;margin-left:384.9pt;margin-top:14.85pt;width:93.25pt;height:12.05pt;z-index:-251662336;mso-position-horizontal-relative:page" coordorigin="7698,297" coordsize="1865,241">
            <v:shape id="_x0000_s1151" style="position:absolute;left:7708;top:317;width:148;height:201" coordorigin="7708,317" coordsize="148,201" path="m7746,354r110,l7856,317r-148,l7708,518r148,l7856,482r-110,l7746,433r107,l7853,397r-107,l7746,354xe" fillcolor="#ef7100" stroked="f">
              <v:path arrowok="t"/>
            </v:shape>
            <v:shape id="_x0000_s1150" style="position:absolute;left:7898;top:317;width:76;height:201" coordorigin="7898,317" coordsize="76,201" path="m7898,518r37,l7935,390r39,l7946,317r-48,l7898,518xe" fillcolor="#ef7100" stroked="f">
              <v:path arrowok="t"/>
            </v:shape>
            <v:shape id="_x0000_s1149" style="position:absolute;left:7935;top:390;width:107;height:128" coordorigin="7935,390" coordsize="107,128" path="m8031,495r11,-30l8004,465r-30,-75l7935,390r50,128l8022,518r9,-23xe" fillcolor="#ef7100" stroked="f">
              <v:path arrowok="t"/>
            </v:shape>
            <v:shape id="_x0000_s1148" style="position:absolute;left:8090;top:390;width:0;height:128" coordorigin="8090,390" coordsize="0,128" path="m8090,390r,128e" filled="f" strokecolor="#ef7100" strokeweight="2pt">
              <v:path arrowok="t"/>
            </v:shape>
            <v:shape id="_x0000_s1147" style="position:absolute;left:8004;top:317;width:105;height:148" coordorigin="8004,317" coordsize="105,148" path="m8004,465r38,l8071,390r38,l8109,317r-48,l8004,465xe" fillcolor="#ef7100" stroked="f">
              <v:path arrowok="t"/>
            </v:shape>
            <v:shape id="_x0000_s1146" style="position:absolute;left:8163;top:317;width:148;height:201" coordorigin="8163,317" coordsize="148,201" path="m8201,354r110,l8311,317r-148,l8163,518r148,l8311,482r-110,l8201,433r107,l8308,397r-107,l8201,354xe" fillcolor="#ef7100" stroked="f">
              <v:path arrowok="t"/>
            </v:shape>
            <v:shape id="_x0000_s1145" style="position:absolute;left:8351;top:317;width:156;height:201" coordorigin="8351,317" coordsize="156,201" path="m8351,518r38,l8389,447r118,l8495,429r9,-8l8507,410r-118,l8389,354r117,l8504,346r-48,-29l8351,317r,201xe" fillcolor="#ef7100" stroked="f">
              <v:path arrowok="t"/>
            </v:shape>
            <v:shape id="_x0000_s1144" style="position:absolute;left:8450;top:447;width:57;height:71" coordorigin="8450,447" coordsize="57,71" path="m8507,447r-57,l8461,447r3,4l8468,455r,63l8507,518r,-71xe" fillcolor="#ef7100" stroked="f">
              <v:path arrowok="t"/>
            </v:shape>
            <v:shape id="_x0000_s1143" style="position:absolute;left:8451;top:354;width:56;height:56" coordorigin="8451,354" coordsize="56,56" path="m8506,354r-55,l8459,355r4,1l8468,360r,44l8460,410r47,l8507,357r-1,-3xe" fillcolor="#ef7100" stroked="f">
              <v:path arrowok="t"/>
            </v:shape>
            <v:shape id="_x0000_s1142" style="position:absolute;left:8548;top:314;width:172;height:207" coordorigin="8548,314" coordsize="172,207" path="m8720,351r-2,-5l8662,315r-15,-1l8624,314r-15,1l8551,357r-3,29l8548,449r30,64l8624,521r23,l8705,504r12,-20l8619,484r-12,-1l8600,481r-13,-26l8587,381r7,-23l8600,354r7,-2l8619,351r101,xe" fillcolor="#ef7100" stroked="f">
              <v:path arrowok="t"/>
            </v:shape>
            <v:shape id="_x0000_s1141" style="position:absolute;left:8633;top:409;width:90;height:75" coordorigin="8633,409" coordsize="90,75" path="m8723,409r-90,l8633,445r51,l8684,458r-1,10l8681,474r-19,10l8717,484r3,-5l8722,464r1,-15l8723,409xe" fillcolor="#ef7100" stroked="f">
              <v:path arrowok="t"/>
            </v:shape>
            <v:shape id="_x0000_s1140" style="position:absolute;left:8654;top:351;width:69;height:18" coordorigin="8654,351" coordsize="69,18" path="m8720,351r-66,l8671,352r10,7l8683,365r1,4l8723,369r-1,-12l8720,351xe" fillcolor="#ef7100" stroked="f">
              <v:path arrowok="t"/>
            </v:shape>
            <v:shape id="_x0000_s1139" style="position:absolute;left:8768;top:317;width:148;height:201" coordorigin="8768,317" coordsize="148,201" path="m8806,354r110,l8916,317r-148,l8768,518r148,l8916,482r-110,l8806,433r107,l8913,397r-107,l8806,354xe" fillcolor="#ef7100" stroked="f">
              <v:path arrowok="t"/>
            </v:shape>
            <v:shape id="_x0000_s1138" style="position:absolute;left:8956;top:317;width:82;height:201" coordorigin="8956,317" coordsize="82,201" path="m8956,518r38,l8994,376r44,l9002,317r-46,l8956,518xe" fillcolor="#ef7100" stroked="f">
              <v:path arrowok="t"/>
            </v:shape>
            <v:shape id="_x0000_s1137" style="position:absolute;left:8994;top:376;width:133;height:142" coordorigin="8994,376" coordsize="133,142" path="m9089,459r-51,-83l8994,376r87,142l9127,518r,-59l9089,459xe" fillcolor="#ef7100" stroked="f">
              <v:path arrowok="t"/>
            </v:shape>
            <v:shape id="_x0000_s1136" style="position:absolute;left:9108;top:317;width:0;height:142" coordorigin="9108,317" coordsize="0,142" path="m9108,317r,142e" filled="f" strokecolor="#ef7100" strokeweight="2pt">
              <v:path arrowok="t"/>
            </v:shape>
            <v:shape id="_x0000_s1135" style="position:absolute;left:9345;top:317;width:149;height:201" coordorigin="9345,317" coordsize="149,201" path="m9378,362r7,9l9424,423r6,8l9430,518r38,l9468,431r26,-34l9449,397r-58,-80l9345,317r33,45xe" fillcolor="#ef7100" stroked="f">
              <v:path arrowok="t"/>
            </v:shape>
            <v:shape id="_x0000_s1134" style="position:absolute;left:9449;top:317;width:104;height:80" coordorigin="9449,317" coordsize="104,80" path="m9553,317r-46,l9449,397r45,l9553,317xe" fillcolor="#ef710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3" type="#_x0000_t75" style="position:absolute;left:9173;top:314;width:163;height:206">
              <v:imagedata r:id="rId5" o:title=""/>
            </v:shape>
            <w10:wrap anchorx="page"/>
          </v:group>
        </w:pict>
      </w:r>
      <w:r>
        <w:pict>
          <v:group id="_x0000_s1121" style="position:absolute;left:0;text-align:left;margin-left:485.95pt;margin-top:14.85pt;width:42.15pt;height:12.05pt;z-index:-251661312;mso-position-horizontal-relative:page" coordorigin="9719,297" coordsize="843,241">
            <v:shape id="_x0000_s1131" style="position:absolute;left:9729;top:452;width:162;height:69" coordorigin="9729,452" coordsize="162,69" path="m9813,484r-15,l9767,462r,-10l9729,452r,10l9759,515r73,6l9846,520r44,-34l9891,484r-78,xe" fillcolor="#ef7100" stroked="f">
              <v:path arrowok="t"/>
            </v:shape>
            <v:shape id="_x0000_s1130" style="position:absolute;left:9731;top:314;width:162;height:170" coordorigin="9731,314" coordsize="162,170" path="m9888,347r-55,-32l9822,314r-61,4l9731,382r1,9l9785,432r59,5l9851,437r3,5l9855,469r-42,15l9891,484r1,-2l9892,477r1,-10l9893,452r-39,-51l9785,395r-6,-1l9770,382r,-19l9889,351r-1,-4xe" fillcolor="#ef7100" stroked="f">
              <v:path arrowok="t"/>
            </v:shape>
            <v:shape id="_x0000_s1129" style="position:absolute;left:9830;top:351;width:61;height:19" coordorigin="9830,351" coordsize="61,19" path="m9889,351r-59,l9843,353r5,1l9852,370r39,l9891,365r-1,-7l9889,351xe" fillcolor="#ef7100" stroked="f">
              <v:path arrowok="t"/>
            </v:shape>
            <v:shape id="_x0000_s1128" style="position:absolute;left:9941;top:317;width:148;height:201" coordorigin="9941,317" coordsize="148,201" path="m9979,354r110,l10089,317r-148,l9941,518r148,l10089,482r-110,l9979,433r107,l10086,397r-107,l9979,354xe" fillcolor="#ef7100" stroked="f">
              <v:path arrowok="t"/>
            </v:shape>
            <v:shape id="_x0000_s1127" style="position:absolute;left:10130;top:317;width:155;height:201" coordorigin="10130,317" coordsize="155,201" path="m10130,518r37,l10167,447r118,l10273,429r9,-8l10285,410r-118,l10167,354r117,l10283,346r-49,-29l10130,317r,201xe" fillcolor="#ef7100" stroked="f">
              <v:path arrowok="t"/>
            </v:shape>
            <v:shape id="_x0000_s1126" style="position:absolute;left:10229;top:447;width:57;height:71" coordorigin="10229,447" coordsize="57,71" path="m10285,447r-56,l10239,447r3,4l10246,455r1,12l10247,518r39,l10286,455r-1,-8xe" fillcolor="#ef7100" stroked="f">
              <v:path arrowok="t"/>
            </v:shape>
            <v:shape id="_x0000_s1125" style="position:absolute;left:10230;top:354;width:56;height:56" coordorigin="10230,354" coordsize="56,56" path="m10284,354r-54,l10237,355r4,1l10246,360r1,7l10247,397r-1,7l10238,410r47,l10286,408r,-41l10285,357r-1,-3xe" fillcolor="#ef7100" stroked="f">
              <v:path arrowok="t"/>
            </v:shape>
            <v:shape id="_x0000_s1124" style="position:absolute;left:10307;top:317;width:133;height:201" coordorigin="10307,317" coordsize="133,201" path="m10401,465r-53,-148l10307,317r74,201l10420,518r20,-53l10401,465xe" fillcolor="#ef7100" stroked="f">
              <v:path arrowok="t"/>
            </v:shape>
            <v:shape id="_x0000_s1123" style="position:absolute;left:10401;top:317;width:94;height:148" coordorigin="10401,317" coordsize="94,148" path="m10495,317r-41,l10401,465r39,l10495,317xe" fillcolor="#ef7100" stroked="f">
              <v:path arrowok="t"/>
            </v:shape>
            <v:shape id="_x0000_s1122" style="position:absolute;left:10542;top:317;width:0;height:201" coordorigin="10542,317" coordsize="0,201" path="m10542,317r,201e" filled="f" strokecolor="#ef7100" strokeweight="2pt">
              <v:path arrowok="t"/>
            </v:shape>
            <w10:wrap anchorx="page"/>
          </v:group>
        </w:pict>
      </w:r>
      <w:r>
        <w:pict>
          <v:group id="_x0000_s1116" style="position:absolute;left:0;text-align:left;margin-left:529.8pt;margin-top:15.2pt;width:18.65pt;height:11.35pt;z-index:-251660288;mso-position-horizontal-relative:page" coordorigin="10596,304" coordsize="373,227">
            <v:shape id="_x0000_s1120" style="position:absolute;left:10606;top:314;width:160;height:207" coordorigin="10606,314" coordsize="160,207" path="m10677,521r22,l10733,517r21,-11l10766,487r,-3l10666,484r-6,-1l10657,482r-12,-20l10645,380r121,-29l10765,348r-53,-33l10699,314r-22,l10662,315r-53,42l10606,453r1,10l10648,518r29,3xe" fillcolor="#ef7100" stroked="f">
              <v:path arrowok="t"/>
            </v:shape>
            <v:shape id="_x0000_s1119" style="position:absolute;left:10720;top:453;width:49;height:31" coordorigin="10720,453" coordsize="49,31" path="m10766,484r3,-27l10769,453r-38,l10731,459r-1,15l10720,484r46,xe" fillcolor="#ef7100" stroked="f">
              <v:path arrowok="t"/>
            </v:shape>
            <v:shape id="_x0000_s1118" style="position:absolute;left:10704;top:351;width:65;height:20" coordorigin="10704,351" coordsize="65,20" path="m10766,351r-62,l10719,351r9,8l10730,366r,5l10769,371r-1,-12l10766,351xe" fillcolor="#ef7100" stroked="f">
              <v:path arrowok="t"/>
            </v:shape>
            <v:shape id="_x0000_s1117" style="position:absolute;left:10812;top:317;width:147;height:201" coordorigin="10812,317" coordsize="147,201" path="m10849,354r110,l10959,317r-147,l10812,518r147,l10959,482r-110,l10849,433r107,l10956,397r-107,l10849,354xe" fillcolor="#ef7100" stroked="f">
              <v:path arrowok="t"/>
            </v:shape>
            <w10:wrap anchorx="page"/>
          </v:group>
        </w:pict>
      </w:r>
      <w:r>
        <w:pict>
          <v:shape id="_x0000_s1115" type="#_x0000_t75" style="position:absolute;left:0;text-align:left;margin-left:482.6pt;margin-top:0;width:65.85pt;height:10.5pt;z-index:-251659264;mso-position-horizontal-relative:page">
            <v:imagedata r:id="rId6" o:title=""/>
            <w10:wrap anchorx="page"/>
          </v:shape>
        </w:pict>
      </w:r>
      <w:r>
        <w:pict>
          <v:shape id="_x0000_i1025" type="#_x0000_t75" style="width:86.25pt;height:10.5pt">
            <v:imagedata r:id="rId7" o:title=""/>
          </v:shape>
        </w:pict>
      </w:r>
    </w:p>
    <w:p w:rsidR="00902394" w:rsidRDefault="00902394">
      <w:pPr>
        <w:spacing w:before="3" w:line="140" w:lineRule="exact"/>
        <w:rPr>
          <w:sz w:val="14"/>
          <w:szCs w:val="14"/>
        </w:rPr>
      </w:pPr>
    </w:p>
    <w:p w:rsidR="00902394" w:rsidRDefault="005B524F">
      <w:pPr>
        <w:spacing w:before="5" w:line="120" w:lineRule="exact"/>
        <w:rPr>
          <w:sz w:val="12"/>
          <w:szCs w:val="12"/>
        </w:rPr>
      </w:pPr>
      <w:r w:rsidRPr="005B524F">
        <w:pict>
          <v:group id="_x0000_s1058" style="position:absolute;margin-left:104.95pt;margin-top:230.6pt;width:103.25pt;height:16.55pt;z-index:-251645952;mso-position-horizontal-relative:page;mso-position-vertical-relative:page" coordorigin="2099,4612" coordsize="2065,331">
            <v:shape id="_x0000_s1060" type="#_x0000_t75" style="position:absolute;left:2099;top:4612;width:2065;height:330">
              <v:imagedata r:id="rId8" o:title=""/>
            </v:shape>
            <v:shape id="_x0000_s1059" type="#_x0000_t75" style="position:absolute;left:3027;top:4812;width:103;height:131">
              <v:imagedata r:id="rId9" o:title=""/>
            </v:shape>
            <w10:wrap anchorx="page" anchory="page"/>
          </v:group>
        </w:pict>
      </w: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5B524F">
      <w:pPr>
        <w:spacing w:before="30"/>
        <w:ind w:left="3784"/>
        <w:rPr>
          <w:rFonts w:ascii="Arial" w:eastAsia="Arial" w:hAnsi="Arial" w:cs="Arial"/>
          <w:sz w:val="28"/>
          <w:szCs w:val="28"/>
        </w:rPr>
      </w:pPr>
      <w:r w:rsidRPr="005B524F">
        <w:pict>
          <v:group id="_x0000_s1040" style="position:absolute;left:0;text-align:left;margin-left:127.85pt;margin-top:160.75pt;width:57.05pt;height:57.05pt;z-index:-251646976;mso-position-horizontal-relative:page;mso-position-vertical-relative:page" coordorigin="2557,3215" coordsize="1141,1141">
            <v:shape id="_x0000_s1046" style="position:absolute;left:2567;top:3620;width:482;height:331" coordorigin="2567,3620" coordsize="482,331" path="m2669,3938r31,10l2733,3951r167,l2900,3864r-167,l2717,3863r-50,-34l2654,3785r1,-15l2689,3720r44,-13l3049,3707r,-87l2733,3620r-33,3l2641,3648r-46,46l2570,3753r-3,32l2570,3818r10,31l2595,3877r21,25l2641,3923r28,15xe" fillcolor="#ef7100" stroked="f">
              <v:path arrowok="t"/>
            </v:shape>
            <v:shape id="_x0000_s1045" style="position:absolute;left:3128;top:3312;width:165;height:395" coordorigin="3128,3312" coordsize="165,395" path="m3272,3312r-144,l3143,3313r15,5l3200,3360r6,30l3206,3707r87,l3293,3390r-3,-32l3281,3327r-9,-15xe" fillcolor="#005293" stroked="f">
              <v:path arrowok="t"/>
            </v:shape>
            <v:shape id="_x0000_s1044" style="position:absolute;left:2962;top:3225;width:310;height:332" coordorigin="2962,3225" coordsize="310,332" path="m3011,3274r-36,53l2962,3390r,167l3049,3557r,-167l3051,3375r33,-50l3128,3312r144,l3265,3299r-46,-46l3160,3228r-32,-3l3065,3238r-54,36xe" fillcolor="#005293" stroked="f">
              <v:path arrowok="t"/>
            </v:shape>
            <v:shape id="_x0000_s1043" style="position:absolute;left:3206;top:3620;width:482;height:331" coordorigin="3206,3620" coordsize="482,331" path="m3523,3951r32,-3l3615,3923r45,-46l3685,3818r3,-33l3685,3753r-25,-59l3614,3648r-59,-25l3523,3620r-167,l3356,3707r167,l3538,3708r50,34l3602,3785r-2,16l3566,3851r-43,13l3206,3864r,87l3523,3951xe" fillcolor="#ef7100" stroked="f">
              <v:path arrowok="t"/>
            </v:shape>
            <v:shape id="_x0000_s1042" style="position:absolute;left:2962;top:3864;width:310;height:482" coordorigin="2962,3864" coordsize="310,482" path="m3112,4258r-50,-34l3049,4181r,-317l2962,3864r,317l2975,4244r36,54l3065,4333r63,13l3160,4343r59,-25l3265,4272r7,-13l3128,4259r-16,-1xe" fillcolor="#005293" stroked="f">
              <v:path arrowok="t"/>
            </v:shape>
            <v:shape id="_x0000_s1041" style="position:absolute;left:3128;top:4014;width:165;height:245" coordorigin="3128,4014" coordsize="165,245" path="m3293,4014r-87,l3206,4181r-1,15l3171,4246r-43,13l3272,4259r8,-15l3290,4213r3,-32l3293,4014xe" fillcolor="#005293" stroked="f">
              <v:path arrowok="t"/>
            </v:shape>
            <w10:wrap anchorx="page" anchory="page"/>
          </v:group>
        </w:pict>
      </w:r>
      <w:r w:rsidR="00962118">
        <w:rPr>
          <w:rFonts w:ascii="Arial" w:eastAsia="Arial" w:hAnsi="Arial" w:cs="Arial"/>
          <w:color w:val="121312"/>
          <w:sz w:val="28"/>
          <w:szCs w:val="28"/>
        </w:rPr>
        <w:t>M</w:t>
      </w:r>
      <w:r w:rsidR="00962118">
        <w:rPr>
          <w:rFonts w:ascii="Arial" w:eastAsia="Arial" w:hAnsi="Arial" w:cs="Arial"/>
          <w:color w:val="121312"/>
          <w:spacing w:val="-2"/>
          <w:sz w:val="28"/>
          <w:szCs w:val="28"/>
        </w:rPr>
        <w:t>a</w:t>
      </w:r>
      <w:r w:rsidR="00962118">
        <w:rPr>
          <w:rFonts w:ascii="Arial" w:eastAsia="Arial" w:hAnsi="Arial" w:cs="Arial"/>
          <w:color w:val="121312"/>
          <w:spacing w:val="3"/>
          <w:sz w:val="28"/>
          <w:szCs w:val="28"/>
        </w:rPr>
        <w:t>i</w:t>
      </w:r>
      <w:r w:rsidR="00962118">
        <w:rPr>
          <w:rFonts w:ascii="Arial" w:eastAsia="Arial" w:hAnsi="Arial" w:cs="Arial"/>
          <w:color w:val="121312"/>
          <w:sz w:val="28"/>
          <w:szCs w:val="28"/>
        </w:rPr>
        <w:t xml:space="preserve">n  </w:t>
      </w:r>
      <w:r w:rsidR="00962118">
        <w:rPr>
          <w:rFonts w:ascii="Arial" w:eastAsia="Arial" w:hAnsi="Arial" w:cs="Arial"/>
          <w:color w:val="121312"/>
          <w:spacing w:val="37"/>
          <w:sz w:val="28"/>
          <w:szCs w:val="28"/>
        </w:rPr>
        <w:t xml:space="preserve"> </w:t>
      </w:r>
      <w:r w:rsidR="00962118">
        <w:rPr>
          <w:rFonts w:ascii="Arial" w:eastAsia="Arial" w:hAnsi="Arial" w:cs="Arial"/>
          <w:color w:val="121312"/>
          <w:sz w:val="28"/>
          <w:szCs w:val="28"/>
        </w:rPr>
        <w:t>B</w:t>
      </w:r>
      <w:r w:rsidR="00962118">
        <w:rPr>
          <w:rFonts w:ascii="Arial" w:eastAsia="Arial" w:hAnsi="Arial" w:cs="Arial"/>
          <w:color w:val="121312"/>
          <w:spacing w:val="-2"/>
          <w:sz w:val="28"/>
          <w:szCs w:val="28"/>
        </w:rPr>
        <w:t>l</w:t>
      </w:r>
      <w:r w:rsidR="00962118">
        <w:rPr>
          <w:rFonts w:ascii="Arial" w:eastAsia="Arial" w:hAnsi="Arial" w:cs="Arial"/>
          <w:color w:val="121312"/>
          <w:spacing w:val="3"/>
          <w:sz w:val="28"/>
          <w:szCs w:val="28"/>
        </w:rPr>
        <w:t>u</w:t>
      </w:r>
      <w:r w:rsidR="00962118">
        <w:rPr>
          <w:rFonts w:ascii="Arial" w:eastAsia="Arial" w:hAnsi="Arial" w:cs="Arial"/>
          <w:color w:val="121312"/>
          <w:sz w:val="28"/>
          <w:szCs w:val="28"/>
        </w:rPr>
        <w:t xml:space="preserve">e                                  </w:t>
      </w:r>
      <w:r w:rsidR="00962118">
        <w:rPr>
          <w:rFonts w:ascii="Arial" w:eastAsia="Arial" w:hAnsi="Arial" w:cs="Arial"/>
          <w:color w:val="121312"/>
          <w:spacing w:val="61"/>
          <w:sz w:val="28"/>
          <w:szCs w:val="28"/>
        </w:rPr>
        <w:t xml:space="preserve"> </w:t>
      </w:r>
      <w:r w:rsidR="00962118">
        <w:rPr>
          <w:rFonts w:ascii="Arial" w:eastAsia="Arial" w:hAnsi="Arial" w:cs="Arial"/>
          <w:color w:val="121312"/>
          <w:sz w:val="28"/>
          <w:szCs w:val="28"/>
        </w:rPr>
        <w:t>M</w:t>
      </w:r>
      <w:r w:rsidR="00962118">
        <w:rPr>
          <w:rFonts w:ascii="Arial" w:eastAsia="Arial" w:hAnsi="Arial" w:cs="Arial"/>
          <w:color w:val="121312"/>
          <w:spacing w:val="-2"/>
          <w:sz w:val="28"/>
          <w:szCs w:val="28"/>
        </w:rPr>
        <w:t>a</w:t>
      </w:r>
      <w:r w:rsidR="00962118">
        <w:rPr>
          <w:rFonts w:ascii="Arial" w:eastAsia="Arial" w:hAnsi="Arial" w:cs="Arial"/>
          <w:color w:val="121312"/>
          <w:spacing w:val="3"/>
          <w:sz w:val="28"/>
          <w:szCs w:val="28"/>
        </w:rPr>
        <w:t>i</w:t>
      </w:r>
      <w:r w:rsidR="00962118">
        <w:rPr>
          <w:rFonts w:ascii="Arial" w:eastAsia="Arial" w:hAnsi="Arial" w:cs="Arial"/>
          <w:color w:val="121312"/>
          <w:sz w:val="28"/>
          <w:szCs w:val="28"/>
        </w:rPr>
        <w:t>n</w:t>
      </w:r>
      <w:r w:rsidR="00962118">
        <w:rPr>
          <w:rFonts w:ascii="Arial" w:eastAsia="Arial" w:hAnsi="Arial" w:cs="Arial"/>
          <w:color w:val="121312"/>
          <w:spacing w:val="25"/>
          <w:sz w:val="28"/>
          <w:szCs w:val="28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w w:val="102"/>
          <w:sz w:val="28"/>
          <w:szCs w:val="28"/>
        </w:rPr>
        <w:t>O</w:t>
      </w:r>
      <w:r w:rsidR="00962118">
        <w:rPr>
          <w:rFonts w:ascii="Arial" w:eastAsia="Arial" w:hAnsi="Arial" w:cs="Arial"/>
          <w:color w:val="121312"/>
          <w:w w:val="102"/>
          <w:sz w:val="28"/>
          <w:szCs w:val="28"/>
        </w:rPr>
        <w:t>r</w:t>
      </w:r>
      <w:r w:rsidR="00962118">
        <w:rPr>
          <w:rFonts w:ascii="Arial" w:eastAsia="Arial" w:hAnsi="Arial" w:cs="Arial"/>
          <w:color w:val="121312"/>
          <w:spacing w:val="3"/>
          <w:w w:val="102"/>
          <w:sz w:val="28"/>
          <w:szCs w:val="28"/>
        </w:rPr>
        <w:t>a</w:t>
      </w:r>
      <w:r w:rsidR="00962118">
        <w:rPr>
          <w:rFonts w:ascii="Arial" w:eastAsia="Arial" w:hAnsi="Arial" w:cs="Arial"/>
          <w:color w:val="121312"/>
          <w:spacing w:val="-2"/>
          <w:w w:val="102"/>
          <w:sz w:val="28"/>
          <w:szCs w:val="28"/>
        </w:rPr>
        <w:t>n</w:t>
      </w:r>
      <w:r w:rsidR="00962118">
        <w:rPr>
          <w:rFonts w:ascii="Arial" w:eastAsia="Arial" w:hAnsi="Arial" w:cs="Arial"/>
          <w:color w:val="121312"/>
          <w:spacing w:val="3"/>
          <w:w w:val="102"/>
          <w:sz w:val="28"/>
          <w:szCs w:val="28"/>
        </w:rPr>
        <w:t>g</w:t>
      </w:r>
      <w:r w:rsidR="00962118">
        <w:rPr>
          <w:rFonts w:ascii="Arial" w:eastAsia="Arial" w:hAnsi="Arial" w:cs="Arial"/>
          <w:color w:val="121312"/>
          <w:w w:val="102"/>
          <w:sz w:val="28"/>
          <w:szCs w:val="28"/>
        </w:rPr>
        <w:t>e</w:t>
      </w:r>
    </w:p>
    <w:p w:rsidR="00902394" w:rsidRDefault="00902394">
      <w:pPr>
        <w:spacing w:line="200" w:lineRule="exact"/>
      </w:pPr>
    </w:p>
    <w:p w:rsidR="00902394" w:rsidRDefault="00902394">
      <w:pPr>
        <w:spacing w:before="10" w:line="240" w:lineRule="exact"/>
        <w:rPr>
          <w:sz w:val="24"/>
          <w:szCs w:val="24"/>
        </w:rPr>
      </w:pPr>
    </w:p>
    <w:p w:rsidR="00902394" w:rsidRDefault="005B524F">
      <w:pPr>
        <w:ind w:left="4700"/>
        <w:rPr>
          <w:rFonts w:ascii="Arial" w:eastAsia="Arial" w:hAnsi="Arial" w:cs="Arial"/>
          <w:sz w:val="23"/>
          <w:szCs w:val="23"/>
        </w:rPr>
      </w:pPr>
      <w:r w:rsidRPr="005B524F">
        <w:pict>
          <v:group id="_x0000_s1038" style="position:absolute;left:0;text-align:left;margin-left:524.05pt;margin-top:-5.2pt;width:21.95pt;height:21.95pt;z-index:-251653120;mso-position-horizontal-relative:page" coordorigin="10481,-104" coordsize="439,439">
            <v:shape id="_x0000_s1039" style="position:absolute;left:10481;top:-104;width:439;height:439" coordorigin="10481,-104" coordsize="439,439" path="m10481,335r439,l10920,-104r-439,l10481,335xe" fillcolor="#fd7700" stroked="f">
              <v:path arrowok="t"/>
            </v:shape>
            <w10:wrap anchorx="page"/>
          </v:group>
        </w:pict>
      </w:r>
      <w:r w:rsidRPr="005B524F">
        <w:pict>
          <v:group id="_x0000_s1036" style="position:absolute;left:0;text-align:left;margin-left:314pt;margin-top:-5.2pt;width:21.95pt;height:21.95pt;z-index:-251649024;mso-position-horizontal-relative:page" coordorigin="6280,-104" coordsize="439,439">
            <v:shape id="_x0000_s1037" style="position:absolute;left:6280;top:-104;width:439;height:439" coordorigin="6280,-104" coordsize="439,439" path="m6280,335r439,l6719,-104r-439,l6280,335xe" fillcolor="#33508d" stroked="f">
              <v:path arrowok="t"/>
            </v:shape>
            <w10:wrap anchorx="page"/>
          </v:group>
        </w:pict>
      </w:r>
      <w:proofErr w:type="gramStart"/>
      <w:r w:rsidR="00962118">
        <w:rPr>
          <w:rFonts w:ascii="Arial" w:eastAsia="Arial" w:hAnsi="Arial" w:cs="Arial"/>
          <w:color w:val="121312"/>
          <w:spacing w:val="-5"/>
          <w:sz w:val="23"/>
          <w:szCs w:val="23"/>
        </w:rPr>
        <w:t>PA</w:t>
      </w:r>
      <w:r w:rsidR="00962118">
        <w:rPr>
          <w:rFonts w:ascii="Arial" w:eastAsia="Arial" w:hAnsi="Arial" w:cs="Arial"/>
          <w:color w:val="121312"/>
          <w:spacing w:val="-3"/>
          <w:sz w:val="23"/>
          <w:szCs w:val="23"/>
        </w:rPr>
        <w:t>N</w:t>
      </w:r>
      <w:r w:rsidR="00962118">
        <w:rPr>
          <w:rFonts w:ascii="Arial" w:eastAsia="Arial" w:hAnsi="Arial" w:cs="Arial"/>
          <w:color w:val="121312"/>
          <w:spacing w:val="-6"/>
          <w:sz w:val="23"/>
          <w:szCs w:val="23"/>
        </w:rPr>
        <w:t>TO</w:t>
      </w:r>
      <w:r w:rsidR="00962118">
        <w:rPr>
          <w:rFonts w:ascii="Arial" w:eastAsia="Arial" w:hAnsi="Arial" w:cs="Arial"/>
          <w:color w:val="121312"/>
          <w:spacing w:val="-3"/>
          <w:sz w:val="23"/>
          <w:szCs w:val="23"/>
        </w:rPr>
        <w:t>N</w:t>
      </w:r>
      <w:r w:rsidR="00962118">
        <w:rPr>
          <w:rFonts w:ascii="Arial" w:eastAsia="Arial" w:hAnsi="Arial" w:cs="Arial"/>
          <w:color w:val="121312"/>
          <w:sz w:val="23"/>
          <w:szCs w:val="23"/>
        </w:rPr>
        <w:t xml:space="preserve">E </w:t>
      </w:r>
      <w:r w:rsidR="00962118">
        <w:rPr>
          <w:rFonts w:ascii="Arial" w:eastAsia="Arial" w:hAnsi="Arial" w:cs="Arial"/>
          <w:color w:val="121312"/>
          <w:spacing w:val="7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sz w:val="23"/>
          <w:szCs w:val="23"/>
        </w:rPr>
        <w:t>768</w:t>
      </w:r>
      <w:r w:rsidR="00962118">
        <w:rPr>
          <w:rFonts w:ascii="Arial" w:eastAsia="Arial" w:hAnsi="Arial" w:cs="Arial"/>
          <w:color w:val="121312"/>
          <w:sz w:val="23"/>
          <w:szCs w:val="23"/>
        </w:rPr>
        <w:t>6</w:t>
      </w:r>
      <w:proofErr w:type="gramEnd"/>
      <w:r w:rsidR="00962118">
        <w:rPr>
          <w:rFonts w:ascii="Arial" w:eastAsia="Arial" w:hAnsi="Arial" w:cs="Arial"/>
          <w:color w:val="121312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3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z w:val="23"/>
          <w:szCs w:val="23"/>
        </w:rPr>
        <w:t xml:space="preserve">C                                 </w:t>
      </w:r>
      <w:r w:rsidR="00962118">
        <w:rPr>
          <w:rFonts w:ascii="Arial" w:eastAsia="Arial" w:hAnsi="Arial" w:cs="Arial"/>
          <w:color w:val="121312"/>
          <w:spacing w:val="59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-5"/>
          <w:sz w:val="23"/>
          <w:szCs w:val="23"/>
        </w:rPr>
        <w:t>PA</w:t>
      </w:r>
      <w:r w:rsidR="00962118">
        <w:rPr>
          <w:rFonts w:ascii="Arial" w:eastAsia="Arial" w:hAnsi="Arial" w:cs="Arial"/>
          <w:color w:val="121312"/>
          <w:spacing w:val="-3"/>
          <w:sz w:val="23"/>
          <w:szCs w:val="23"/>
        </w:rPr>
        <w:t>N</w:t>
      </w:r>
      <w:r w:rsidR="00962118">
        <w:rPr>
          <w:rFonts w:ascii="Arial" w:eastAsia="Arial" w:hAnsi="Arial" w:cs="Arial"/>
          <w:color w:val="121312"/>
          <w:spacing w:val="-6"/>
          <w:sz w:val="23"/>
          <w:szCs w:val="23"/>
        </w:rPr>
        <w:t>TO</w:t>
      </w:r>
      <w:r w:rsidR="00962118">
        <w:rPr>
          <w:rFonts w:ascii="Arial" w:eastAsia="Arial" w:hAnsi="Arial" w:cs="Arial"/>
          <w:color w:val="121312"/>
          <w:spacing w:val="-3"/>
          <w:sz w:val="23"/>
          <w:szCs w:val="23"/>
        </w:rPr>
        <w:t>N</w:t>
      </w:r>
      <w:r w:rsidR="00962118">
        <w:rPr>
          <w:rFonts w:ascii="Arial" w:eastAsia="Arial" w:hAnsi="Arial" w:cs="Arial"/>
          <w:color w:val="121312"/>
          <w:sz w:val="23"/>
          <w:szCs w:val="23"/>
        </w:rPr>
        <w:t>E</w:t>
      </w:r>
      <w:r w:rsidR="00962118">
        <w:rPr>
          <w:rFonts w:ascii="Arial" w:eastAsia="Arial" w:hAnsi="Arial" w:cs="Arial"/>
          <w:color w:val="121312"/>
          <w:spacing w:val="-10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sz w:val="23"/>
          <w:szCs w:val="23"/>
        </w:rPr>
        <w:t>201</w:t>
      </w:r>
      <w:r w:rsidR="00962118">
        <w:rPr>
          <w:rFonts w:ascii="Arial" w:eastAsia="Arial" w:hAnsi="Arial" w:cs="Arial"/>
          <w:color w:val="121312"/>
          <w:sz w:val="23"/>
          <w:szCs w:val="23"/>
        </w:rPr>
        <w:t>8</w:t>
      </w:r>
      <w:r w:rsidR="00962118">
        <w:rPr>
          <w:rFonts w:ascii="Arial" w:eastAsia="Arial" w:hAnsi="Arial" w:cs="Arial"/>
          <w:color w:val="121312"/>
          <w:spacing w:val="24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z w:val="23"/>
          <w:szCs w:val="23"/>
        </w:rPr>
        <w:t>C</w:t>
      </w:r>
    </w:p>
    <w:p w:rsidR="00902394" w:rsidRDefault="00902394">
      <w:pPr>
        <w:spacing w:before="14" w:line="240" w:lineRule="exact"/>
        <w:rPr>
          <w:sz w:val="24"/>
          <w:szCs w:val="24"/>
        </w:rPr>
      </w:pPr>
    </w:p>
    <w:p w:rsidR="00902394" w:rsidRDefault="005B524F">
      <w:pPr>
        <w:spacing w:line="240" w:lineRule="exact"/>
        <w:ind w:left="4681"/>
        <w:rPr>
          <w:rFonts w:ascii="Arial" w:eastAsia="Arial" w:hAnsi="Arial" w:cs="Arial"/>
          <w:sz w:val="23"/>
          <w:szCs w:val="23"/>
        </w:rPr>
      </w:pPr>
      <w:r w:rsidRPr="005B524F">
        <w:pict>
          <v:group id="_x0000_s1034" style="position:absolute;left:0;text-align:left;margin-left:524.05pt;margin-top:-4.4pt;width:21.95pt;height:21.95pt;z-index:-251654144;mso-position-horizontal-relative:page" coordorigin="10481,-88" coordsize="439,439">
            <v:shape id="_x0000_s1035" style="position:absolute;left:10481;top:-88;width:439;height:439" coordorigin="10481,-88" coordsize="439,439" path="m10481,351r439,l10920,-88r-439,l10481,351xe" fillcolor="#ef7100" stroked="f">
              <v:path arrowok="t"/>
            </v:shape>
            <w10:wrap anchorx="page"/>
          </v:group>
        </w:pict>
      </w:r>
      <w:r w:rsidRPr="005B524F">
        <w:pict>
          <v:group id="_x0000_s1032" style="position:absolute;left:0;text-align:left;margin-left:314pt;margin-top:-4.4pt;width:21.95pt;height:21.95pt;z-index:-251652096;mso-position-horizontal-relative:page" coordorigin="6280,-88" coordsize="439,439">
            <v:shape id="_x0000_s1033" style="position:absolute;left:6280;top:-88;width:439;height:439" coordorigin="6280,-88" coordsize="439,439" path="m6280,351r439,l6719,-88r-439,l6280,351xe" fillcolor="#005293" stroked="f">
              <v:path arrowok="t"/>
            </v:shape>
            <w10:wrap anchorx="page"/>
          </v:group>
        </w:pict>
      </w:r>
      <w:r w:rsidRPr="005B524F">
        <w:pict>
          <v:group id="_x0000_s1030" style="position:absolute;left:0;text-align:left;margin-left:314pt;margin-top:22.8pt;width:21.95pt;height:21.95pt;z-index:-251644928;mso-position-horizontal-relative:page" coordorigin="6280,456" coordsize="439,439">
            <v:shape id="_x0000_s1031" style="position:absolute;left:6280;top:456;width:439;height:439" coordorigin="6280,456" coordsize="439,439" path="m6280,895r439,l6719,456r-439,l6280,895xe" fillcolor="#0e4a99" stroked="f">
              <v:path arrowok="t"/>
            </v:shape>
            <w10:wrap anchorx="page"/>
          </v:group>
        </w:pict>
      </w:r>
      <w:r w:rsidR="00962118">
        <w:rPr>
          <w:rFonts w:ascii="Arial" w:eastAsia="Arial" w:hAnsi="Arial" w:cs="Arial"/>
          <w:color w:val="121312"/>
          <w:spacing w:val="1"/>
          <w:position w:val="-1"/>
          <w:sz w:val="23"/>
          <w:szCs w:val="23"/>
        </w:rPr>
        <w:t>C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>:</w:t>
      </w:r>
      <w:r w:rsidR="00962118">
        <w:rPr>
          <w:rFonts w:ascii="Arial" w:eastAsia="Arial" w:hAnsi="Arial" w:cs="Arial"/>
          <w:color w:val="121312"/>
          <w:spacing w:val="-3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position w:val="-1"/>
          <w:sz w:val="23"/>
          <w:szCs w:val="23"/>
        </w:rPr>
        <w:t>9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>9</w:t>
      </w:r>
      <w:r w:rsidR="00962118">
        <w:rPr>
          <w:rFonts w:ascii="Arial" w:eastAsia="Arial" w:hAnsi="Arial" w:cs="Arial"/>
          <w:color w:val="121312"/>
          <w:spacing w:val="63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-5"/>
          <w:position w:val="-1"/>
          <w:sz w:val="23"/>
          <w:szCs w:val="23"/>
        </w:rPr>
        <w:t>M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>:</w:t>
      </w:r>
      <w:r w:rsidR="00962118">
        <w:rPr>
          <w:rFonts w:ascii="Arial" w:eastAsia="Arial" w:hAnsi="Arial" w:cs="Arial"/>
          <w:color w:val="121312"/>
          <w:spacing w:val="2"/>
          <w:position w:val="-1"/>
          <w:sz w:val="23"/>
          <w:szCs w:val="23"/>
        </w:rPr>
        <w:t xml:space="preserve"> </w:t>
      </w:r>
      <w:proofErr w:type="gramStart"/>
      <w:r w:rsidR="00962118">
        <w:rPr>
          <w:rFonts w:ascii="Arial" w:eastAsia="Arial" w:hAnsi="Arial" w:cs="Arial"/>
          <w:color w:val="121312"/>
          <w:spacing w:val="1"/>
          <w:position w:val="-1"/>
          <w:sz w:val="23"/>
          <w:szCs w:val="23"/>
        </w:rPr>
        <w:t>6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 xml:space="preserve">5 </w:t>
      </w:r>
      <w:r w:rsidR="00962118">
        <w:rPr>
          <w:rFonts w:ascii="Arial" w:eastAsia="Arial" w:hAnsi="Arial" w:cs="Arial"/>
          <w:color w:val="121312"/>
          <w:spacing w:val="5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-15"/>
          <w:position w:val="-1"/>
          <w:sz w:val="23"/>
          <w:szCs w:val="23"/>
        </w:rPr>
        <w:t>Y</w:t>
      </w:r>
      <w:proofErr w:type="gramEnd"/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 xml:space="preserve">: </w:t>
      </w:r>
      <w:r w:rsidR="00962118">
        <w:rPr>
          <w:rFonts w:ascii="Arial" w:eastAsia="Arial" w:hAnsi="Arial" w:cs="Arial"/>
          <w:color w:val="121312"/>
          <w:spacing w:val="39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 xml:space="preserve">4   </w:t>
      </w:r>
      <w:r w:rsidR="00962118">
        <w:rPr>
          <w:rFonts w:ascii="Arial" w:eastAsia="Arial" w:hAnsi="Arial" w:cs="Arial"/>
          <w:color w:val="121312"/>
          <w:spacing w:val="16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 xml:space="preserve">K: </w:t>
      </w:r>
      <w:r w:rsidR="00962118">
        <w:rPr>
          <w:rFonts w:ascii="Arial" w:eastAsia="Arial" w:hAnsi="Arial" w:cs="Arial"/>
          <w:color w:val="121312"/>
          <w:spacing w:val="24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position w:val="-1"/>
          <w:sz w:val="23"/>
          <w:szCs w:val="23"/>
        </w:rPr>
        <w:t>1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 xml:space="preserve">6                      </w:t>
      </w:r>
      <w:r w:rsidR="00962118">
        <w:rPr>
          <w:rFonts w:ascii="Arial" w:eastAsia="Arial" w:hAnsi="Arial" w:cs="Arial"/>
          <w:color w:val="121312"/>
          <w:spacing w:val="49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position w:val="-1"/>
          <w:sz w:val="23"/>
          <w:szCs w:val="23"/>
        </w:rPr>
        <w:t>C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>:</w:t>
      </w:r>
      <w:r w:rsidR="00962118">
        <w:rPr>
          <w:rFonts w:ascii="Arial" w:eastAsia="Arial" w:hAnsi="Arial" w:cs="Arial"/>
          <w:color w:val="121312"/>
          <w:spacing w:val="-3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>0</w:t>
      </w:r>
      <w:r w:rsidR="00962118">
        <w:rPr>
          <w:rFonts w:ascii="Arial" w:eastAsia="Arial" w:hAnsi="Arial" w:cs="Arial"/>
          <w:color w:val="121312"/>
          <w:spacing w:val="63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>M:</w:t>
      </w:r>
      <w:r w:rsidR="00962118">
        <w:rPr>
          <w:rFonts w:ascii="Arial" w:eastAsia="Arial" w:hAnsi="Arial" w:cs="Arial"/>
          <w:color w:val="121312"/>
          <w:spacing w:val="60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position w:val="-1"/>
          <w:sz w:val="23"/>
          <w:szCs w:val="23"/>
        </w:rPr>
        <w:t>6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 xml:space="preserve">5 </w:t>
      </w:r>
      <w:r w:rsidR="00962118">
        <w:rPr>
          <w:rFonts w:ascii="Arial" w:eastAsia="Arial" w:hAnsi="Arial" w:cs="Arial"/>
          <w:color w:val="121312"/>
          <w:spacing w:val="4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-10"/>
          <w:position w:val="-1"/>
          <w:sz w:val="23"/>
          <w:szCs w:val="23"/>
        </w:rPr>
        <w:t>Y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>:</w:t>
      </w:r>
      <w:r w:rsidR="00962118">
        <w:rPr>
          <w:rFonts w:ascii="Arial" w:eastAsia="Arial" w:hAnsi="Arial" w:cs="Arial"/>
          <w:color w:val="121312"/>
          <w:spacing w:val="45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position w:val="-1"/>
          <w:sz w:val="23"/>
          <w:szCs w:val="23"/>
        </w:rPr>
        <w:t>10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 xml:space="preserve">0 </w:t>
      </w:r>
      <w:r w:rsidR="00962118">
        <w:rPr>
          <w:rFonts w:ascii="Arial" w:eastAsia="Arial" w:hAnsi="Arial" w:cs="Arial"/>
          <w:color w:val="121312"/>
          <w:spacing w:val="62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 xml:space="preserve">K: </w:t>
      </w:r>
      <w:r w:rsidR="00962118">
        <w:rPr>
          <w:rFonts w:ascii="Arial" w:eastAsia="Arial" w:hAnsi="Arial" w:cs="Arial"/>
          <w:color w:val="121312"/>
          <w:spacing w:val="29"/>
          <w:position w:val="-1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position w:val="-1"/>
          <w:sz w:val="23"/>
          <w:szCs w:val="23"/>
        </w:rPr>
        <w:t>0</w:t>
      </w:r>
    </w:p>
    <w:p w:rsidR="00902394" w:rsidRDefault="00902394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46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74"/>
        <w:gridCol w:w="2104"/>
        <w:gridCol w:w="2818"/>
      </w:tblGrid>
      <w:tr w:rsidR="00902394">
        <w:trPr>
          <w:trHeight w:hRule="exact" w:val="44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02394" w:rsidRDefault="00962118">
            <w:pPr>
              <w:spacing w:before="88"/>
              <w:ind w:left="54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color w:val="121312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1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7</w:t>
            </w:r>
            <w:r>
              <w:rPr>
                <w:rFonts w:ascii="Arial" w:eastAsia="Arial" w:hAnsi="Arial" w:cs="Arial"/>
                <w:color w:val="121312"/>
                <w:spacing w:val="6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-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color w:val="121312"/>
                <w:spacing w:val="6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7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5</w:t>
            </w:r>
            <w:r>
              <w:rPr>
                <w:rFonts w:ascii="Arial" w:eastAsia="Arial" w:hAnsi="Arial" w:cs="Arial"/>
                <w:color w:val="121312"/>
                <w:spacing w:val="6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5"/>
                <w:sz w:val="23"/>
                <w:szCs w:val="23"/>
              </w:rPr>
              <w:t>B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: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02394" w:rsidRDefault="00962118">
            <w:pPr>
              <w:spacing w:before="88"/>
              <w:ind w:left="72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153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902394" w:rsidRDefault="00962118">
            <w:pPr>
              <w:spacing w:before="88"/>
              <w:ind w:left="913" w:right="-454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color w:val="121312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24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8</w:t>
            </w:r>
            <w:r>
              <w:rPr>
                <w:rFonts w:ascii="Arial" w:eastAsia="Arial" w:hAnsi="Arial" w:cs="Arial"/>
                <w:color w:val="121312"/>
                <w:spacing w:val="6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-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color w:val="121312"/>
                <w:spacing w:val="6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15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2</w:t>
            </w:r>
            <w:r>
              <w:rPr>
                <w:rFonts w:ascii="Arial" w:eastAsia="Arial" w:hAnsi="Arial" w:cs="Arial"/>
                <w:color w:val="121312"/>
                <w:spacing w:val="6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 xml:space="preserve">B: </w:t>
            </w:r>
            <w:r>
              <w:rPr>
                <w:rFonts w:ascii="Arial" w:eastAsia="Arial" w:hAnsi="Arial" w:cs="Arial"/>
                <w:color w:val="121312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40</w:t>
            </w:r>
          </w:p>
        </w:tc>
      </w:tr>
      <w:tr w:rsidR="00902394">
        <w:trPr>
          <w:trHeight w:hRule="exact" w:val="492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02394" w:rsidRDefault="00902394">
            <w:pPr>
              <w:spacing w:before="3" w:line="120" w:lineRule="exact"/>
              <w:rPr>
                <w:sz w:val="13"/>
                <w:szCs w:val="13"/>
              </w:rPr>
            </w:pPr>
          </w:p>
          <w:p w:rsidR="00902394" w:rsidRDefault="00962118">
            <w:pPr>
              <w:ind w:left="4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#</w:t>
            </w:r>
            <w:r>
              <w:rPr>
                <w:rFonts w:ascii="Arial" w:eastAsia="Arial" w:hAnsi="Arial" w:cs="Arial"/>
                <w:color w:val="121312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0</w:t>
            </w:r>
            <w:r>
              <w:rPr>
                <w:rFonts w:ascii="Arial" w:eastAsia="Arial" w:hAnsi="Arial" w:cs="Arial"/>
                <w:color w:val="121312"/>
                <w:spacing w:val="-2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4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B</w:t>
            </w:r>
            <w:r>
              <w:rPr>
                <w:rFonts w:ascii="Arial" w:eastAsia="Arial" w:hAnsi="Arial" w:cs="Arial"/>
                <w:color w:val="121312"/>
                <w:spacing w:val="-3"/>
                <w:sz w:val="23"/>
                <w:szCs w:val="23"/>
              </w:rPr>
              <w:t>9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02394" w:rsidRDefault="00902394"/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902394" w:rsidRDefault="00902394">
            <w:pPr>
              <w:spacing w:before="3" w:line="120" w:lineRule="exact"/>
              <w:rPr>
                <w:sz w:val="13"/>
                <w:szCs w:val="13"/>
              </w:rPr>
            </w:pPr>
          </w:p>
          <w:p w:rsidR="00902394" w:rsidRDefault="00962118">
            <w:pPr>
              <w:ind w:left="479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#</w:t>
            </w:r>
            <w:r>
              <w:rPr>
                <w:rFonts w:ascii="Arial" w:eastAsia="Arial" w:hAnsi="Arial" w:cs="Arial"/>
                <w:color w:val="121312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121312"/>
                <w:spacing w:val="-2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color w:val="121312"/>
                <w:spacing w:val="1"/>
                <w:sz w:val="23"/>
                <w:szCs w:val="23"/>
              </w:rPr>
              <w:t>8982</w:t>
            </w:r>
            <w:r>
              <w:rPr>
                <w:rFonts w:ascii="Arial" w:eastAsia="Arial" w:hAnsi="Arial" w:cs="Arial"/>
                <w:color w:val="121312"/>
                <w:sz w:val="23"/>
                <w:szCs w:val="23"/>
              </w:rPr>
              <w:t>8</w:t>
            </w:r>
          </w:p>
        </w:tc>
      </w:tr>
    </w:tbl>
    <w:p w:rsidR="00902394" w:rsidRDefault="00902394">
      <w:pPr>
        <w:spacing w:before="3" w:line="160" w:lineRule="exact"/>
        <w:rPr>
          <w:sz w:val="16"/>
          <w:szCs w:val="16"/>
        </w:rPr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902394">
      <w:pPr>
        <w:spacing w:line="200" w:lineRule="exact"/>
      </w:pPr>
    </w:p>
    <w:p w:rsidR="00902394" w:rsidRDefault="005B524F">
      <w:pPr>
        <w:spacing w:before="21" w:line="320" w:lineRule="exact"/>
        <w:ind w:left="3817"/>
        <w:rPr>
          <w:rFonts w:ascii="Arial" w:eastAsia="Arial" w:hAnsi="Arial" w:cs="Arial"/>
          <w:sz w:val="29"/>
          <w:szCs w:val="29"/>
        </w:rPr>
      </w:pPr>
      <w:r w:rsidRPr="005B524F">
        <w:pict>
          <v:group id="_x0000_s1028" style="position:absolute;left:0;text-align:left;margin-left:316.15pt;margin-top:28.55pt;width:22pt;height:22pt;z-index:-251651072;mso-position-horizontal-relative:page" coordorigin="6323,571" coordsize="440,440">
            <v:shape id="_x0000_s1029" style="position:absolute;left:6323;top:571;width:440;height:440" coordorigin="6323,571" coordsize="440,440" path="m6323,1011r440,l6763,571r-440,l6323,1011xe" fillcolor="#c3c4c4" stroked="f">
              <v:path arrowok="t"/>
            </v:shape>
            <w10:wrap anchorx="page"/>
          </v:group>
        </w:pict>
      </w:r>
      <w:r w:rsidR="00962118">
        <w:rPr>
          <w:rFonts w:ascii="Arial" w:eastAsia="Arial" w:hAnsi="Arial" w:cs="Arial"/>
          <w:color w:val="121312"/>
          <w:spacing w:val="1"/>
          <w:position w:val="-1"/>
          <w:sz w:val="29"/>
          <w:szCs w:val="29"/>
        </w:rPr>
        <w:t>G</w:t>
      </w:r>
      <w:r w:rsidR="00962118">
        <w:rPr>
          <w:rFonts w:ascii="Arial" w:eastAsia="Arial" w:hAnsi="Arial" w:cs="Arial"/>
          <w:color w:val="121312"/>
          <w:position w:val="-1"/>
          <w:sz w:val="29"/>
          <w:szCs w:val="29"/>
        </w:rPr>
        <w:t>r</w:t>
      </w:r>
      <w:r w:rsidR="00962118">
        <w:rPr>
          <w:rFonts w:ascii="Arial" w:eastAsia="Arial" w:hAnsi="Arial" w:cs="Arial"/>
          <w:color w:val="121312"/>
          <w:spacing w:val="3"/>
          <w:position w:val="-1"/>
          <w:sz w:val="29"/>
          <w:szCs w:val="29"/>
        </w:rPr>
        <w:t>e</w:t>
      </w:r>
      <w:r w:rsidR="00962118">
        <w:rPr>
          <w:rFonts w:ascii="Arial" w:eastAsia="Arial" w:hAnsi="Arial" w:cs="Arial"/>
          <w:color w:val="121312"/>
          <w:position w:val="-1"/>
          <w:sz w:val="29"/>
          <w:szCs w:val="29"/>
        </w:rPr>
        <w:t>y</w:t>
      </w:r>
    </w:p>
    <w:p w:rsidR="00902394" w:rsidRDefault="00902394">
      <w:pPr>
        <w:spacing w:before="17" w:line="220" w:lineRule="exact"/>
        <w:rPr>
          <w:sz w:val="22"/>
          <w:szCs w:val="22"/>
        </w:rPr>
      </w:pPr>
    </w:p>
    <w:p w:rsidR="00902394" w:rsidRDefault="00962118">
      <w:pPr>
        <w:spacing w:before="31"/>
        <w:ind w:left="4783" w:right="4687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color w:val="121312"/>
          <w:spacing w:val="1"/>
          <w:sz w:val="23"/>
          <w:szCs w:val="23"/>
        </w:rPr>
        <w:t>C</w:t>
      </w:r>
      <w:r>
        <w:rPr>
          <w:rFonts w:ascii="Arial" w:eastAsia="Arial" w:hAnsi="Arial" w:cs="Arial"/>
          <w:color w:val="121312"/>
          <w:sz w:val="23"/>
          <w:szCs w:val="23"/>
        </w:rPr>
        <w:t>:</w:t>
      </w:r>
      <w:r>
        <w:rPr>
          <w:rFonts w:ascii="Arial" w:eastAsia="Arial" w:hAnsi="Arial" w:cs="Arial"/>
          <w:color w:val="121312"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color w:val="121312"/>
          <w:sz w:val="23"/>
          <w:szCs w:val="23"/>
        </w:rPr>
        <w:t>0</w:t>
      </w:r>
      <w:r>
        <w:rPr>
          <w:rFonts w:ascii="Arial" w:eastAsia="Arial" w:hAnsi="Arial" w:cs="Arial"/>
          <w:color w:val="121312"/>
          <w:spacing w:val="63"/>
          <w:sz w:val="23"/>
          <w:szCs w:val="23"/>
        </w:rPr>
        <w:t xml:space="preserve"> </w:t>
      </w:r>
      <w:r>
        <w:rPr>
          <w:rFonts w:ascii="Arial" w:eastAsia="Arial" w:hAnsi="Arial" w:cs="Arial"/>
          <w:color w:val="121312"/>
          <w:sz w:val="23"/>
          <w:szCs w:val="23"/>
        </w:rPr>
        <w:t>M:</w:t>
      </w:r>
      <w:r>
        <w:rPr>
          <w:rFonts w:ascii="Arial" w:eastAsia="Arial" w:hAnsi="Arial" w:cs="Arial"/>
          <w:color w:val="121312"/>
          <w:spacing w:val="60"/>
          <w:sz w:val="23"/>
          <w:szCs w:val="23"/>
        </w:rPr>
        <w:t xml:space="preserve"> </w:t>
      </w:r>
      <w:proofErr w:type="gramStart"/>
      <w:r>
        <w:rPr>
          <w:rFonts w:ascii="Arial" w:eastAsia="Arial" w:hAnsi="Arial" w:cs="Arial"/>
          <w:color w:val="121312"/>
          <w:sz w:val="23"/>
          <w:szCs w:val="23"/>
        </w:rPr>
        <w:t xml:space="preserve">0 </w:t>
      </w:r>
      <w:r>
        <w:rPr>
          <w:rFonts w:ascii="Arial" w:eastAsia="Arial" w:hAnsi="Arial" w:cs="Arial"/>
          <w:color w:val="121312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color w:val="121312"/>
          <w:spacing w:val="-15"/>
          <w:sz w:val="23"/>
          <w:szCs w:val="23"/>
        </w:rPr>
        <w:t>Y</w:t>
      </w:r>
      <w:proofErr w:type="gramEnd"/>
      <w:r>
        <w:rPr>
          <w:rFonts w:ascii="Arial" w:eastAsia="Arial" w:hAnsi="Arial" w:cs="Arial"/>
          <w:color w:val="121312"/>
          <w:sz w:val="23"/>
          <w:szCs w:val="23"/>
        </w:rPr>
        <w:t>:</w:t>
      </w:r>
      <w:r>
        <w:rPr>
          <w:rFonts w:ascii="Arial" w:eastAsia="Arial" w:hAnsi="Arial" w:cs="Arial"/>
          <w:color w:val="121312"/>
          <w:spacing w:val="45"/>
          <w:sz w:val="23"/>
          <w:szCs w:val="23"/>
        </w:rPr>
        <w:t xml:space="preserve"> </w:t>
      </w:r>
      <w:r>
        <w:rPr>
          <w:rFonts w:ascii="Arial" w:eastAsia="Arial" w:hAnsi="Arial" w:cs="Arial"/>
          <w:color w:val="121312"/>
          <w:sz w:val="23"/>
          <w:szCs w:val="23"/>
        </w:rPr>
        <w:t xml:space="preserve">0 </w:t>
      </w:r>
      <w:r>
        <w:rPr>
          <w:rFonts w:ascii="Arial" w:eastAsia="Arial" w:hAnsi="Arial" w:cs="Arial"/>
          <w:color w:val="121312"/>
          <w:spacing w:val="62"/>
          <w:sz w:val="23"/>
          <w:szCs w:val="23"/>
        </w:rPr>
        <w:t xml:space="preserve"> </w:t>
      </w:r>
      <w:r>
        <w:rPr>
          <w:rFonts w:ascii="Arial" w:eastAsia="Arial" w:hAnsi="Arial" w:cs="Arial"/>
          <w:color w:val="121312"/>
          <w:sz w:val="23"/>
          <w:szCs w:val="23"/>
        </w:rPr>
        <w:t xml:space="preserve">K: </w:t>
      </w:r>
      <w:r>
        <w:rPr>
          <w:rFonts w:ascii="Arial" w:eastAsia="Arial" w:hAnsi="Arial" w:cs="Arial"/>
          <w:color w:val="121312"/>
          <w:spacing w:val="30"/>
          <w:sz w:val="23"/>
          <w:szCs w:val="23"/>
        </w:rPr>
        <w:t xml:space="preserve"> </w:t>
      </w:r>
      <w:r>
        <w:rPr>
          <w:rFonts w:ascii="Arial" w:eastAsia="Arial" w:hAnsi="Arial" w:cs="Arial"/>
          <w:color w:val="121312"/>
          <w:spacing w:val="1"/>
          <w:sz w:val="23"/>
          <w:szCs w:val="23"/>
        </w:rPr>
        <w:t>30</w:t>
      </w:r>
    </w:p>
    <w:p w:rsidR="00902394" w:rsidRDefault="00902394">
      <w:pPr>
        <w:spacing w:before="2" w:line="100" w:lineRule="exact"/>
        <w:rPr>
          <w:sz w:val="10"/>
          <w:szCs w:val="10"/>
        </w:rPr>
      </w:pPr>
    </w:p>
    <w:p w:rsidR="00902394" w:rsidRDefault="00902394">
      <w:pPr>
        <w:spacing w:line="200" w:lineRule="exact"/>
      </w:pPr>
    </w:p>
    <w:p w:rsidR="00902394" w:rsidRDefault="005B524F">
      <w:pPr>
        <w:ind w:left="4783" w:right="4687"/>
        <w:jc w:val="center"/>
        <w:rPr>
          <w:rFonts w:ascii="Arial" w:eastAsia="Arial" w:hAnsi="Arial" w:cs="Arial"/>
          <w:sz w:val="23"/>
          <w:szCs w:val="23"/>
        </w:rPr>
        <w:sectPr w:rsidR="00902394">
          <w:pgSz w:w="16840" w:h="11920" w:orient="landscape"/>
          <w:pgMar w:top="1080" w:right="2420" w:bottom="280" w:left="2420" w:header="720" w:footer="720" w:gutter="0"/>
          <w:cols w:space="720"/>
        </w:sectPr>
      </w:pPr>
      <w:r w:rsidRPr="005B524F">
        <w:pict>
          <v:group id="_x0000_s1026" style="position:absolute;left:0;text-align:left;margin-left:316.15pt;margin-top:-4.65pt;width:22pt;height:21.95pt;z-index:-251650048;mso-position-horizontal-relative:page" coordorigin="6323,-93" coordsize="440,439">
            <v:shape id="_x0000_s1027" style="position:absolute;left:6323;top:-93;width:440;height:439" coordorigin="6323,-93" coordsize="440,439" path="m6323,346r440,l6763,-93r-440,l6323,346xe" fillcolor="#ebebeb" stroked="f">
              <v:path arrowok="t"/>
            </v:shape>
            <w10:wrap anchorx="page"/>
          </v:group>
        </w:pict>
      </w:r>
      <w:r w:rsidR="00962118">
        <w:rPr>
          <w:rFonts w:ascii="Arial" w:eastAsia="Arial" w:hAnsi="Arial" w:cs="Arial"/>
          <w:color w:val="121312"/>
          <w:spacing w:val="1"/>
          <w:sz w:val="23"/>
          <w:szCs w:val="23"/>
        </w:rPr>
        <w:t>C</w:t>
      </w:r>
      <w:r w:rsidR="00962118">
        <w:rPr>
          <w:rFonts w:ascii="Arial" w:eastAsia="Arial" w:hAnsi="Arial" w:cs="Arial"/>
          <w:color w:val="121312"/>
          <w:sz w:val="23"/>
          <w:szCs w:val="23"/>
        </w:rPr>
        <w:t>:</w:t>
      </w:r>
      <w:r w:rsidR="00962118">
        <w:rPr>
          <w:rFonts w:ascii="Arial" w:eastAsia="Arial" w:hAnsi="Arial" w:cs="Arial"/>
          <w:color w:val="121312"/>
          <w:spacing w:val="-3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z w:val="23"/>
          <w:szCs w:val="23"/>
        </w:rPr>
        <w:t>0</w:t>
      </w:r>
      <w:r w:rsidR="00962118">
        <w:rPr>
          <w:rFonts w:ascii="Arial" w:eastAsia="Arial" w:hAnsi="Arial" w:cs="Arial"/>
          <w:color w:val="121312"/>
          <w:spacing w:val="63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z w:val="23"/>
          <w:szCs w:val="23"/>
        </w:rPr>
        <w:t>M:</w:t>
      </w:r>
      <w:r w:rsidR="00962118">
        <w:rPr>
          <w:rFonts w:ascii="Arial" w:eastAsia="Arial" w:hAnsi="Arial" w:cs="Arial"/>
          <w:color w:val="121312"/>
          <w:spacing w:val="60"/>
          <w:sz w:val="23"/>
          <w:szCs w:val="23"/>
        </w:rPr>
        <w:t xml:space="preserve"> </w:t>
      </w:r>
      <w:proofErr w:type="gramStart"/>
      <w:r w:rsidR="00962118">
        <w:rPr>
          <w:rFonts w:ascii="Arial" w:eastAsia="Arial" w:hAnsi="Arial" w:cs="Arial"/>
          <w:color w:val="121312"/>
          <w:sz w:val="23"/>
          <w:szCs w:val="23"/>
        </w:rPr>
        <w:t xml:space="preserve">0 </w:t>
      </w:r>
      <w:r w:rsidR="00962118">
        <w:rPr>
          <w:rFonts w:ascii="Arial" w:eastAsia="Arial" w:hAnsi="Arial" w:cs="Arial"/>
          <w:color w:val="121312"/>
          <w:spacing w:val="9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-15"/>
          <w:sz w:val="23"/>
          <w:szCs w:val="23"/>
        </w:rPr>
        <w:t>Y</w:t>
      </w:r>
      <w:proofErr w:type="gramEnd"/>
      <w:r w:rsidR="00962118">
        <w:rPr>
          <w:rFonts w:ascii="Arial" w:eastAsia="Arial" w:hAnsi="Arial" w:cs="Arial"/>
          <w:color w:val="121312"/>
          <w:sz w:val="23"/>
          <w:szCs w:val="23"/>
        </w:rPr>
        <w:t>:</w:t>
      </w:r>
      <w:r w:rsidR="00962118">
        <w:rPr>
          <w:rFonts w:ascii="Arial" w:eastAsia="Arial" w:hAnsi="Arial" w:cs="Arial"/>
          <w:color w:val="121312"/>
          <w:spacing w:val="45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z w:val="23"/>
          <w:szCs w:val="23"/>
        </w:rPr>
        <w:t xml:space="preserve">0 </w:t>
      </w:r>
      <w:r w:rsidR="00962118">
        <w:rPr>
          <w:rFonts w:ascii="Arial" w:eastAsia="Arial" w:hAnsi="Arial" w:cs="Arial"/>
          <w:color w:val="121312"/>
          <w:spacing w:val="62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z w:val="23"/>
          <w:szCs w:val="23"/>
        </w:rPr>
        <w:t xml:space="preserve">K: </w:t>
      </w:r>
      <w:r w:rsidR="00962118">
        <w:rPr>
          <w:rFonts w:ascii="Arial" w:eastAsia="Arial" w:hAnsi="Arial" w:cs="Arial"/>
          <w:color w:val="121312"/>
          <w:spacing w:val="30"/>
          <w:sz w:val="23"/>
          <w:szCs w:val="23"/>
        </w:rPr>
        <w:t xml:space="preserve"> </w:t>
      </w:r>
      <w:r w:rsidR="00962118">
        <w:rPr>
          <w:rFonts w:ascii="Arial" w:eastAsia="Arial" w:hAnsi="Arial" w:cs="Arial"/>
          <w:color w:val="121312"/>
          <w:spacing w:val="1"/>
          <w:sz w:val="23"/>
          <w:szCs w:val="23"/>
        </w:rPr>
        <w:t>10</w:t>
      </w:r>
    </w:p>
    <w:p w:rsidR="00902394" w:rsidRDefault="00902394">
      <w:pPr>
        <w:spacing w:line="200" w:lineRule="exact"/>
      </w:pPr>
    </w:p>
    <w:sectPr w:rsidR="00902394" w:rsidSect="00902394">
      <w:pgSz w:w="16840" w:h="119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A67AF"/>
    <w:multiLevelType w:val="multilevel"/>
    <w:tmpl w:val="372E3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2394"/>
    <w:rsid w:val="0018577F"/>
    <w:rsid w:val="005B524F"/>
    <w:rsid w:val="0063294C"/>
    <w:rsid w:val="00902394"/>
    <w:rsid w:val="00962118"/>
    <w:rsid w:val="00B36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NEWPC-2</cp:lastModifiedBy>
  <cp:revision>4</cp:revision>
  <dcterms:created xsi:type="dcterms:W3CDTF">2016-06-27T07:41:00Z</dcterms:created>
  <dcterms:modified xsi:type="dcterms:W3CDTF">2016-07-07T10:15:00Z</dcterms:modified>
</cp:coreProperties>
</file>