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4194" w:rsidRPr="008704D9" w:rsidRDefault="00A34194">
      <w:pPr>
        <w:spacing w:before="1" w:line="180" w:lineRule="exact"/>
        <w:rPr>
          <w:rFonts w:ascii="Arial" w:hAnsi="Arial" w:cs="Arial"/>
          <w:sz w:val="18"/>
          <w:szCs w:val="18"/>
          <w:lang w:val="ka-GE"/>
        </w:rPr>
      </w:pPr>
    </w:p>
    <w:p w:rsidR="0096328A" w:rsidRPr="008704D9" w:rsidRDefault="00265076">
      <w:pPr>
        <w:spacing w:line="393" w:lineRule="auto"/>
        <w:ind w:left="2897" w:right="2901" w:hanging="4"/>
        <w:jc w:val="center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pacing w:val="3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)</w:t>
      </w:r>
      <w:r w:rsidRPr="008704D9">
        <w:rPr>
          <w:rFonts w:ascii="Arial" w:eastAsia="Sylfaen" w:hAnsi="Arial" w:cs="Arial"/>
          <w:b/>
          <w:spacing w:val="2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გრ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შუ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ეს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</w:p>
    <w:p w:rsidR="00A34194" w:rsidRPr="008704D9" w:rsidRDefault="00265076">
      <w:pPr>
        <w:spacing w:line="393" w:lineRule="auto"/>
        <w:ind w:left="2897" w:right="2901" w:hanging="4"/>
        <w:jc w:val="center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Arial" w:eastAsia="Sylfaen" w:hAnsi="Arial" w:cs="Arial"/>
          <w:b/>
          <w:spacing w:val="3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ნი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ა</w:t>
      </w:r>
    </w:p>
    <w:p w:rsidR="0007413D" w:rsidRDefault="00265076">
      <w:pPr>
        <w:spacing w:line="280" w:lineRule="exact"/>
        <w:ind w:left="64" w:right="64"/>
        <w:jc w:val="center"/>
        <w:rPr>
          <w:rFonts w:ascii="Sylfaen" w:eastAsia="Sylfaen" w:hAnsi="Sylfaen" w:cs="Arial"/>
          <w:spacing w:val="22"/>
          <w:position w:val="1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"/>
          <w:position w:val="1"/>
          <w:sz w:val="22"/>
          <w:szCs w:val="22"/>
          <w:lang w:val="ka-GE"/>
        </w:rPr>
        <w:t>„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ჯ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რჯ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ნ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უო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0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5"/>
          <w:position w:val="1"/>
          <w:sz w:val="22"/>
          <w:szCs w:val="22"/>
          <w:lang w:val="ka-GE"/>
        </w:rPr>
        <w:t>ფ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“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-1"/>
          <w:position w:val="1"/>
          <w:sz w:val="22"/>
          <w:szCs w:val="22"/>
          <w:lang w:val="ka-GE"/>
        </w:rPr>
        <w:t>/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კ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19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20</w:t>
      </w:r>
      <w:r w:rsidRPr="008704D9">
        <w:rPr>
          <w:rFonts w:ascii="Arial" w:eastAsia="Sylfaen" w:hAnsi="Arial" w:cs="Arial"/>
          <w:spacing w:val="-5"/>
          <w:position w:val="1"/>
          <w:sz w:val="22"/>
          <w:szCs w:val="22"/>
          <w:lang w:val="ka-GE"/>
        </w:rPr>
        <w:t>3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826002) </w:t>
      </w:r>
      <w:r w:rsidRPr="008704D9">
        <w:rPr>
          <w:rFonts w:ascii="Arial" w:eastAsia="Sylfaen" w:hAnsi="Arial" w:cs="Arial"/>
          <w:spacing w:val="20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წ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6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ენ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</w:p>
    <w:p w:rsidR="00A34194" w:rsidRPr="008704D9" w:rsidRDefault="00265076" w:rsidP="00A721F5">
      <w:pPr>
        <w:spacing w:line="280" w:lineRule="exact"/>
        <w:ind w:left="64" w:right="64"/>
        <w:jc w:val="both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ეი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)</w:t>
      </w:r>
      <w:r w:rsidR="0007413D">
        <w:rPr>
          <w:rFonts w:ascii="Sylfaen" w:eastAsia="Sylfaen" w:hAnsi="Sylfaen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შუ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6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ნ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ავ</w:t>
      </w:r>
      <w:r w:rsidRPr="008704D9">
        <w:rPr>
          <w:rFonts w:ascii="Sylfaen" w:eastAsia="Sylfaen" w:hAnsi="Sylfaen" w:cs="Sylfaen"/>
          <w:spacing w:val="-7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</w:t>
      </w:r>
      <w:r w:rsidR="0096328A" w:rsidRPr="008704D9">
        <w:rPr>
          <w:rFonts w:ascii="Arial" w:eastAsia="Sylfaen" w:hAnsi="Arial" w:cs="Arial"/>
          <w:sz w:val="22"/>
          <w:szCs w:val="22"/>
          <w:lang w:val="ka-GE"/>
        </w:rPr>
        <w:t xml:space="preserve">. </w:t>
      </w:r>
    </w:p>
    <w:p w:rsidR="00A34194" w:rsidRPr="008704D9" w:rsidRDefault="00A34194">
      <w:pPr>
        <w:spacing w:before="1" w:line="180" w:lineRule="exact"/>
        <w:rPr>
          <w:rFonts w:ascii="Arial" w:hAnsi="Arial" w:cs="Arial"/>
          <w:sz w:val="18"/>
          <w:szCs w:val="18"/>
          <w:lang w:val="ka-GE"/>
        </w:rPr>
      </w:pPr>
    </w:p>
    <w:p w:rsidR="007A6A8B" w:rsidRPr="007A6A8B" w:rsidRDefault="00265076" w:rsidP="0007413D">
      <w:pPr>
        <w:pStyle w:val="ListParagraph"/>
        <w:numPr>
          <w:ilvl w:val="0"/>
          <w:numId w:val="3"/>
        </w:numPr>
        <w:ind w:left="540" w:hanging="450"/>
        <w:rPr>
          <w:rFonts w:ascii="Arial" w:eastAsia="Sylfaen" w:hAnsi="Arial" w:cs="Arial"/>
          <w:sz w:val="22"/>
          <w:szCs w:val="22"/>
          <w:lang w:val="ka-GE"/>
        </w:rPr>
      </w:pPr>
      <w:r w:rsidRPr="0007413D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ხ</w:t>
      </w:r>
      <w:r w:rsidR="0007413D"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 xml:space="preserve"> (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5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გრ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-7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ქ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ც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4"/>
          <w:sz w:val="22"/>
          <w:szCs w:val="22"/>
          <w:lang w:val="ka-GE"/>
        </w:rPr>
        <w:t>ა</w:t>
      </w:r>
      <w:r w:rsidR="0008746F" w:rsidRPr="0007413D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(Trench </w:t>
      </w:r>
      <w:r w:rsidR="0067066C" w:rsidRPr="0067066C">
        <w:rPr>
          <w:rFonts w:ascii="Arial" w:eastAsia="Sylfaen" w:hAnsi="Arial" w:cs="Arial"/>
          <w:spacing w:val="4"/>
          <w:sz w:val="22"/>
          <w:szCs w:val="22"/>
        </w:rPr>
        <w:t>Shoring</w:t>
      </w:r>
      <w:r w:rsidR="0008746F" w:rsidRPr="0007413D">
        <w:rPr>
          <w:rFonts w:ascii="Arial" w:eastAsia="Sylfaen" w:hAnsi="Arial" w:cs="Arial"/>
          <w:spacing w:val="4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:</w:t>
      </w:r>
      <w:r w:rsidR="0007413D" w:rsidRPr="0007413D">
        <w:rPr>
          <w:rFonts w:ascii="Sylfaen" w:eastAsia="Sylfaen" w:hAnsi="Sylfaen" w:cs="Arial"/>
          <w:sz w:val="22"/>
          <w:szCs w:val="22"/>
        </w:rPr>
        <w:t xml:space="preserve"> 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ა</w:t>
      </w:r>
      <w:r w:rsidRPr="0007413D">
        <w:rPr>
          <w:rFonts w:ascii="Arial" w:eastAsia="Sylfaen" w:hAnsi="Arial" w:cs="Arial"/>
          <w:spacing w:val="6"/>
          <w:sz w:val="22"/>
          <w:szCs w:val="22"/>
          <w:lang w:val="ka-GE"/>
        </w:rPr>
        <w:t xml:space="preserve"> 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-</w:t>
      </w:r>
      <w:r w:rsidRPr="0007413D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 </w:t>
      </w:r>
      <w:r w:rsidR="007A6A8B">
        <w:rPr>
          <w:rFonts w:asciiTheme="minorHAnsi" w:eastAsia="Sylfaen" w:hAnsiTheme="minorHAnsi" w:cs="Arial"/>
          <w:spacing w:val="-4"/>
          <w:sz w:val="22"/>
          <w:szCs w:val="22"/>
          <w:lang w:val="ka-GE"/>
        </w:rPr>
        <w:t>3</w:t>
      </w:r>
      <w:r w:rsidR="0008746F" w:rsidRPr="0007413D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 </w:t>
      </w:r>
      <w:r w:rsidR="007A6A8B">
        <w:rPr>
          <w:rFonts w:ascii="Sylfaen" w:eastAsia="Sylfaen" w:hAnsi="Sylfaen" w:cs="Sylfaen"/>
          <w:sz w:val="22"/>
          <w:szCs w:val="22"/>
          <w:lang w:val="ka-GE"/>
        </w:rPr>
        <w:t>კომპლექტ</w:t>
      </w:r>
      <w:r w:rsidR="00A721F5">
        <w:rPr>
          <w:rFonts w:ascii="Sylfaen" w:eastAsia="Sylfaen" w:hAnsi="Sylfaen" w:cs="Sylfaen"/>
          <w:sz w:val="22"/>
          <w:szCs w:val="22"/>
          <w:lang w:val="ka-GE"/>
        </w:rPr>
        <w:t>ი</w:t>
      </w:r>
      <w:r w:rsidR="007A6A8B">
        <w:rPr>
          <w:rFonts w:ascii="Sylfaen" w:eastAsia="Sylfaen" w:hAnsi="Sylfaen" w:cs="Sylfaen"/>
          <w:sz w:val="22"/>
          <w:szCs w:val="22"/>
          <w:lang w:val="ka-GE"/>
        </w:rPr>
        <w:t>;</w:t>
      </w:r>
    </w:p>
    <w:p w:rsidR="0008746F" w:rsidRPr="00A721F5" w:rsidRDefault="007A6A8B" w:rsidP="0007413D">
      <w:pPr>
        <w:pStyle w:val="ListParagraph"/>
        <w:numPr>
          <w:ilvl w:val="0"/>
          <w:numId w:val="3"/>
        </w:numPr>
        <w:ind w:left="540" w:hanging="450"/>
        <w:rPr>
          <w:rFonts w:ascii="Arial" w:eastAsia="Sylfaen" w:hAnsi="Arial" w:cs="Arial"/>
          <w:sz w:val="22"/>
          <w:szCs w:val="22"/>
          <w:lang w:val="ka-GE"/>
        </w:rPr>
      </w:pPr>
      <w:r w:rsidRPr="0007413D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ხა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 xml:space="preserve"> (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5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გრ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მოწყობილობა ფარების გარეშე - 16 ცალი. </w:t>
      </w:r>
    </w:p>
    <w:p w:rsidR="00A721F5" w:rsidRDefault="00A721F5" w:rsidP="00A721F5">
      <w:pPr>
        <w:rPr>
          <w:rFonts w:ascii="Sylfaen" w:eastAsia="Sylfaen" w:hAnsi="Sylfaen" w:cs="Arial"/>
          <w:sz w:val="22"/>
          <w:szCs w:val="22"/>
          <w:lang w:val="ka-GE"/>
        </w:rPr>
      </w:pPr>
    </w:p>
    <w:p w:rsidR="00A721F5" w:rsidRDefault="00A721F5" w:rsidP="00A721F5">
      <w:pPr>
        <w:rPr>
          <w:rFonts w:ascii="Sylfaen" w:eastAsia="Sylfaen" w:hAnsi="Sylfaen" w:cs="Arial"/>
          <w:b/>
          <w:i/>
          <w:sz w:val="22"/>
          <w:szCs w:val="22"/>
          <w:lang w:val="ka-GE"/>
        </w:rPr>
      </w:pPr>
      <w:bookmarkStart w:id="0" w:name="_GoBack"/>
      <w:r w:rsidRPr="00A721F5">
        <w:rPr>
          <w:rFonts w:ascii="Sylfaen" w:eastAsia="Sylfaen" w:hAnsi="Sylfaen" w:cs="Arial"/>
          <w:b/>
          <w:i/>
          <w:sz w:val="22"/>
          <w:szCs w:val="22"/>
          <w:lang w:val="ka-GE"/>
        </w:rPr>
        <w:t xml:space="preserve">განიხილება მხოლოდ ევრუპული წარმოება - </w:t>
      </w:r>
      <w:r w:rsidRPr="00A721F5">
        <w:rPr>
          <w:rFonts w:ascii="Sylfaen" w:eastAsia="Sylfaen" w:hAnsi="Sylfaen" w:cs="Arial"/>
          <w:b/>
          <w:i/>
          <w:sz w:val="22"/>
          <w:szCs w:val="22"/>
        </w:rPr>
        <w:t xml:space="preserve">Euro </w:t>
      </w:r>
      <w:proofErr w:type="spellStart"/>
      <w:r w:rsidRPr="00A721F5">
        <w:rPr>
          <w:rFonts w:ascii="Sylfaen" w:eastAsia="Sylfaen" w:hAnsi="Sylfaen" w:cs="Arial"/>
          <w:b/>
          <w:i/>
          <w:sz w:val="22"/>
          <w:szCs w:val="22"/>
        </w:rPr>
        <w:t>Verbrau</w:t>
      </w:r>
      <w:proofErr w:type="spellEnd"/>
      <w:r w:rsidRPr="00A721F5">
        <w:rPr>
          <w:rFonts w:ascii="Sylfaen" w:eastAsia="Sylfaen" w:hAnsi="Sylfaen" w:cs="Arial"/>
          <w:b/>
          <w:i/>
          <w:sz w:val="22"/>
          <w:szCs w:val="22"/>
        </w:rPr>
        <w:t xml:space="preserve"> </w:t>
      </w:r>
      <w:r w:rsidRPr="00A721F5">
        <w:rPr>
          <w:rFonts w:ascii="Sylfaen" w:eastAsia="Sylfaen" w:hAnsi="Sylfaen" w:cs="Arial"/>
          <w:b/>
          <w:i/>
          <w:sz w:val="22"/>
          <w:szCs w:val="22"/>
          <w:lang w:val="ka-GE"/>
        </w:rPr>
        <w:t xml:space="preserve">ბრენდის ან იდენტური ვარიანტები. </w:t>
      </w:r>
    </w:p>
    <w:bookmarkEnd w:id="0"/>
    <w:p w:rsidR="00A721F5" w:rsidRPr="00A721F5" w:rsidRDefault="00A721F5" w:rsidP="00A721F5">
      <w:pPr>
        <w:rPr>
          <w:rFonts w:ascii="Sylfaen" w:eastAsia="Sylfaen" w:hAnsi="Sylfaen" w:cs="Arial"/>
          <w:b/>
          <w:i/>
          <w:sz w:val="22"/>
          <w:szCs w:val="22"/>
          <w:lang w:val="ka-GE"/>
        </w:rPr>
      </w:pPr>
    </w:p>
    <w:p w:rsidR="00A34194" w:rsidRPr="008704D9" w:rsidRDefault="00265076" w:rsidP="0008746F">
      <w:pPr>
        <w:spacing w:before="22" w:line="393" w:lineRule="auto"/>
        <w:ind w:right="6020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ნი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:</w:t>
      </w:r>
    </w:p>
    <w:p w:rsidR="0007413D" w:rsidRPr="007A6A8B" w:rsidRDefault="0007413D" w:rsidP="007A6A8B">
      <w:pPr>
        <w:pStyle w:val="ListParagraph"/>
        <w:numPr>
          <w:ilvl w:val="0"/>
          <w:numId w:val="4"/>
        </w:numPr>
        <w:spacing w:before="22"/>
        <w:ind w:right="80"/>
        <w:rPr>
          <w:rFonts w:ascii="Sylfaen" w:eastAsia="Sylfaen" w:hAnsi="Sylfaen" w:cs="Sylfaen"/>
          <w:spacing w:val="-1"/>
          <w:sz w:val="22"/>
          <w:szCs w:val="22"/>
        </w:rPr>
      </w:pPr>
      <w:r w:rsidRPr="007A6A8B">
        <w:rPr>
          <w:rFonts w:ascii="Sylfaen" w:eastAsia="Sylfaen" w:hAnsi="Sylfaen" w:cs="Sylfaen"/>
          <w:spacing w:val="-1"/>
          <w:sz w:val="22"/>
          <w:szCs w:val="22"/>
          <w:lang w:val="ka-GE"/>
        </w:rPr>
        <w:t>კომპლექტი უნდა შედგებოდეს 2 სეგმენტისგან: ქვედა (ძირითადი) და ზედა (დამატებითი);</w:t>
      </w:r>
    </w:p>
    <w:p w:rsidR="00A34194" w:rsidRPr="0007413D" w:rsidRDefault="00265076" w:rsidP="0007413D">
      <w:pPr>
        <w:spacing w:before="22"/>
        <w:ind w:right="-10"/>
        <w:rPr>
          <w:rFonts w:ascii="Sylfaen" w:eastAsia="Sylfaen" w:hAnsi="Sylfaen" w:cs="Arial"/>
          <w:spacing w:val="-4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ცი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მყარი</w:t>
      </w:r>
      <w:r w:rsidR="007A2A3B" w:rsidRPr="008704D9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,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მეტალის</w:t>
      </w:r>
      <w:r w:rsidR="0007413D">
        <w:rPr>
          <w:rFonts w:ascii="Arial" w:eastAsia="Sylfaen" w:hAnsi="Arial" w:cs="Arial"/>
          <w:spacing w:val="-4"/>
          <w:sz w:val="22"/>
          <w:szCs w:val="22"/>
          <w:lang w:val="ka-GE"/>
        </w:rPr>
        <w:t>;</w:t>
      </w:r>
    </w:p>
    <w:p w:rsidR="00D92133" w:rsidRDefault="0007413D" w:rsidP="008704D9">
      <w:pPr>
        <w:spacing w:before="22" w:line="262" w:lineRule="auto"/>
        <w:ind w:right="63"/>
        <w:rPr>
          <w:rFonts w:ascii="Sylfaen" w:eastAsia="Sylfaen" w:hAnsi="Sylfaen" w:cs="Arial"/>
          <w:spacing w:val="-5"/>
          <w:sz w:val="22"/>
          <w:szCs w:val="22"/>
          <w:lang w:val="ka-GE"/>
        </w:rPr>
      </w:pPr>
      <w:r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ორივე სეგმენტით </w:t>
      </w:r>
      <w:r w:rsidR="00D92133"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სრულად აწყობილი </w:t>
      </w:r>
      <w:r w:rsidR="00265076"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="00265076"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ციი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ზომები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: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7A6A8B">
        <w:rPr>
          <w:rFonts w:ascii="Sylfaen" w:eastAsia="Sylfaen" w:hAnsi="Sylfaen" w:cs="Sylfaen"/>
          <w:spacing w:val="-5"/>
          <w:sz w:val="22"/>
          <w:szCs w:val="22"/>
          <w:lang w:val="ka-GE"/>
        </w:rPr>
        <w:t>სიგრძე</w:t>
      </w:r>
      <w:r w:rsidR="007A6A8B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- </w:t>
      </w:r>
      <w:r w:rsidR="004B47A8">
        <w:rPr>
          <w:rFonts w:asciiTheme="minorHAnsi" w:eastAsia="Sylfaen" w:hAnsiTheme="minorHAnsi" w:cs="Arial"/>
          <w:spacing w:val="-5"/>
          <w:sz w:val="22"/>
          <w:szCs w:val="22"/>
          <w:lang w:val="ka-GE"/>
        </w:rPr>
        <w:t>3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მ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;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სიგანე</w:t>
      </w:r>
      <w:r w:rsidR="0096328A" w:rsidRPr="007A6A8B">
        <w:rPr>
          <w:rFonts w:ascii="Sylfaen" w:eastAsia="Sylfaen" w:hAnsi="Sylfaen" w:cs="Sylfaen"/>
          <w:spacing w:val="-5"/>
          <w:sz w:val="22"/>
          <w:szCs w:val="22"/>
          <w:lang w:val="ka-GE"/>
        </w:rPr>
        <w:t xml:space="preserve"> - 3</w:t>
      </w:r>
      <w:r w:rsidR="004B47A8">
        <w:rPr>
          <w:rFonts w:ascii="Sylfaen" w:eastAsia="Sylfaen" w:hAnsi="Sylfaen" w:cs="Sylfaen"/>
          <w:spacing w:val="-5"/>
          <w:sz w:val="22"/>
          <w:szCs w:val="22"/>
          <w:lang w:val="ka-GE"/>
        </w:rPr>
        <w:t xml:space="preserve">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მ</w:t>
      </w:r>
      <w:r w:rsidR="0096328A" w:rsidRPr="007A6A8B">
        <w:rPr>
          <w:rFonts w:ascii="Sylfaen" w:eastAsia="Sylfaen" w:hAnsi="Sylfaen" w:cs="Sylfaen"/>
          <w:spacing w:val="-5"/>
          <w:sz w:val="22"/>
          <w:szCs w:val="22"/>
          <w:lang w:val="ka-GE"/>
        </w:rPr>
        <w:t>;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</w:p>
    <w:p w:rsidR="007A2A3B" w:rsidRPr="00C27E88" w:rsidRDefault="0096328A" w:rsidP="0007413D">
      <w:pPr>
        <w:spacing w:before="22" w:line="262" w:lineRule="auto"/>
        <w:ind w:right="-10"/>
        <w:rPr>
          <w:rFonts w:ascii="Arial" w:eastAsia="Sylfaen" w:hAnsi="Arial" w:cs="Arial"/>
          <w:b/>
          <w:spacing w:val="-5"/>
          <w:szCs w:val="22"/>
          <w:lang w:val="ka-GE"/>
        </w:rPr>
      </w:pP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C27E88"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="007A6A8B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</w:t>
      </w:r>
      <w:r w:rsidR="004B47A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6</w:t>
      </w:r>
      <w:r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მ-დან - </w:t>
      </w:r>
      <w:r w:rsidR="004B47A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0,9</w:t>
      </w:r>
      <w:r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მ-მდე;</w:t>
      </w:r>
    </w:p>
    <w:p w:rsidR="008704D9" w:rsidRPr="008704D9" w:rsidRDefault="008704D9" w:rsidP="008704D9">
      <w:pPr>
        <w:spacing w:before="22" w:line="262" w:lineRule="auto"/>
        <w:ind w:right="63"/>
        <w:rPr>
          <w:rFonts w:ascii="Sylfaen" w:eastAsia="Sylfaen" w:hAnsi="Sylfaen" w:cs="Sylfaen"/>
          <w:spacing w:val="-5"/>
          <w:sz w:val="16"/>
          <w:szCs w:val="16"/>
          <w:lang w:val="ka-GE"/>
        </w:rPr>
      </w:pPr>
    </w:p>
    <w:p w:rsidR="0096328A" w:rsidRPr="008704D9" w:rsidRDefault="007A2A3B" w:rsidP="008704D9">
      <w:pPr>
        <w:spacing w:before="22" w:line="262" w:lineRule="auto"/>
        <w:ind w:right="63"/>
        <w:rPr>
          <w:rFonts w:ascii="Arial" w:eastAsia="Sylfaen" w:hAnsi="Arial" w:cs="Arial"/>
          <w:spacing w:val="-5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სეგმენტური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განაწილება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: </w:t>
      </w:r>
    </w:p>
    <w:p w:rsidR="00C27E88" w:rsidRPr="00C27E88" w:rsidRDefault="007A2A3B" w:rsidP="00C27E88">
      <w:pPr>
        <w:pStyle w:val="ListParagraph"/>
        <w:numPr>
          <w:ilvl w:val="0"/>
          <w:numId w:val="2"/>
        </w:numPr>
        <w:spacing w:before="22" w:line="262" w:lineRule="auto"/>
        <w:ind w:right="63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ძირითადი</w:t>
      </w:r>
      <w:r w:rsidRPr="008704D9">
        <w:rPr>
          <w:rFonts w:ascii="Arial" w:eastAsia="Sylfaen" w:hAnsi="Arial" w:cs="Arial"/>
          <w:b/>
          <w:spacing w:val="-5"/>
          <w:sz w:val="22"/>
          <w:szCs w:val="22"/>
          <w:lang w:val="ka-GE"/>
        </w:rPr>
        <w:t xml:space="preserve"> </w:t>
      </w:r>
      <w:r w:rsidR="0007413D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სეგმენტის</w:t>
      </w:r>
      <w:r w:rsidRPr="008704D9">
        <w:rPr>
          <w:rFonts w:ascii="Arial" w:eastAsia="Sylfaen" w:hAnsi="Arial" w:cs="Arial"/>
          <w:b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ზომები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- 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="00265076"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ღ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ლე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96328A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>2</w:t>
      </w:r>
      <w:r w:rsidR="00265076"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ე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08746F" w:rsidRPr="008704D9">
        <w:rPr>
          <w:rFonts w:ascii="Arial" w:eastAsia="Sylfaen" w:hAnsi="Arial" w:cs="Arial"/>
          <w:sz w:val="22"/>
          <w:szCs w:val="22"/>
          <w:lang w:val="ka-GE"/>
        </w:rPr>
        <w:t>3</w:t>
      </w:r>
      <w:r w:rsidR="00265076"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</w:p>
    <w:p w:rsidR="00C27E88" w:rsidRPr="00C27E88" w:rsidRDefault="00265076" w:rsidP="00C27E88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8704D9"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გამბრჯენებს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C27E88"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="00C27E88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,6 მ-დან</w:t>
      </w:r>
      <w:r w:rsidR="007A6A8B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- 0,9</w:t>
      </w:r>
      <w:r w:rsidR="00C27E88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მ-მდე;</w:t>
      </w:r>
    </w:p>
    <w:p w:rsidR="008704D9" w:rsidRPr="008704D9" w:rsidRDefault="008704D9" w:rsidP="00D92133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</w:p>
    <w:p w:rsidR="008704D9" w:rsidRPr="008704D9" w:rsidRDefault="0096328A" w:rsidP="00683146">
      <w:pPr>
        <w:pStyle w:val="ListParagraph"/>
        <w:numPr>
          <w:ilvl w:val="0"/>
          <w:numId w:val="2"/>
        </w:numPr>
        <w:spacing w:before="22" w:line="262" w:lineRule="auto"/>
        <w:ind w:right="63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დამატებითი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="008704D9">
        <w:rPr>
          <w:rFonts w:ascii="Sylfaen" w:eastAsia="Sylfaen" w:hAnsi="Sylfaen" w:cs="Arial"/>
          <w:b/>
          <w:sz w:val="22"/>
          <w:szCs w:val="22"/>
          <w:lang w:val="ka-GE"/>
        </w:rPr>
        <w:t xml:space="preserve">(ზედა) </w:t>
      </w:r>
      <w:r w:rsidR="0007413D">
        <w:rPr>
          <w:rFonts w:ascii="Sylfaen" w:eastAsia="Sylfaen" w:hAnsi="Sylfaen" w:cs="Sylfaen"/>
          <w:b/>
          <w:sz w:val="22"/>
          <w:szCs w:val="22"/>
          <w:lang w:val="ka-GE"/>
        </w:rPr>
        <w:t>სეგმენტის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ზომები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-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ღ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ლე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1 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ე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3</w:t>
      </w:r>
      <w:r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</w:p>
    <w:p w:rsidR="00C27E88" w:rsidRPr="00C27E88" w:rsidRDefault="00C27E88" w:rsidP="00C27E88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გამბრჯენებს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7A6A8B"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="007A6A8B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,6 მ-დან</w:t>
      </w:r>
      <w:r w:rsidR="007A6A8B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- 0,9</w:t>
      </w:r>
      <w:r w:rsidR="007A6A8B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მ-მდე;</w:t>
      </w:r>
    </w:p>
    <w:p w:rsidR="00A34194" w:rsidRDefault="00A34194" w:rsidP="008704D9">
      <w:pPr>
        <w:pStyle w:val="ListParagraph"/>
        <w:spacing w:before="22" w:line="262" w:lineRule="auto"/>
        <w:ind w:left="1900" w:right="63"/>
        <w:rPr>
          <w:rFonts w:ascii="Sylfaen" w:eastAsia="Sylfaen" w:hAnsi="Sylfaen" w:cs="Sylfaen"/>
          <w:sz w:val="22"/>
          <w:szCs w:val="22"/>
          <w:lang w:val="ka-GE"/>
        </w:rPr>
      </w:pPr>
    </w:p>
    <w:p w:rsidR="007A6A8B" w:rsidRDefault="007A6A8B" w:rsidP="007A6A8B">
      <w:pPr>
        <w:pStyle w:val="ListParagraph"/>
        <w:spacing w:before="22" w:line="262" w:lineRule="auto"/>
        <w:ind w:left="360" w:right="63"/>
        <w:rPr>
          <w:rFonts w:ascii="Sylfaen" w:eastAsia="Sylfaen" w:hAnsi="Sylfaen" w:cs="Sylfaen"/>
          <w:sz w:val="22"/>
          <w:szCs w:val="22"/>
          <w:lang w:val="ka-GE"/>
        </w:rPr>
      </w:pPr>
    </w:p>
    <w:p w:rsidR="007A6A8B" w:rsidRPr="0007413D" w:rsidRDefault="007A6A8B" w:rsidP="007A6A8B">
      <w:pPr>
        <w:pStyle w:val="ListParagraph"/>
        <w:numPr>
          <w:ilvl w:val="0"/>
          <w:numId w:val="4"/>
        </w:numPr>
        <w:rPr>
          <w:rFonts w:ascii="Arial" w:eastAsia="Sylfaen" w:hAnsi="Arial" w:cs="Arial"/>
          <w:sz w:val="22"/>
          <w:szCs w:val="22"/>
          <w:lang w:val="ka-GE"/>
        </w:rPr>
      </w:pPr>
      <w:r w:rsidRPr="0007413D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ხა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 xml:space="preserve"> (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5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გრ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მოწყობილობა ფარების გარეშე - 16 ცალი. </w:t>
      </w:r>
    </w:p>
    <w:p w:rsidR="007A6A8B" w:rsidRDefault="004B47A8" w:rsidP="007A6A8B">
      <w:pPr>
        <w:pStyle w:val="ListParagraph"/>
        <w:spacing w:before="22" w:line="262" w:lineRule="auto"/>
        <w:ind w:right="63"/>
        <w:rPr>
          <w:rFonts w:ascii="Sylfaen" w:eastAsia="Sylfaen" w:hAnsi="Sylfaen" w:cs="Sylfaen"/>
          <w:sz w:val="22"/>
          <w:szCs w:val="22"/>
          <w:lang w:val="ka-GE"/>
        </w:rPr>
      </w:pPr>
      <w:r>
        <w:rPr>
          <w:rFonts w:ascii="Sylfaen" w:eastAsia="Sylfaen" w:hAnsi="Sylfaen" w:cs="Sylfaen"/>
          <w:sz w:val="22"/>
          <w:szCs w:val="22"/>
          <w:lang w:val="ka-GE"/>
        </w:rPr>
        <w:t xml:space="preserve">ზომა: </w:t>
      </w:r>
      <w:r w:rsidR="007A6A8B" w:rsidRPr="007A6A8B">
        <w:rPr>
          <w:rFonts w:ascii="Sylfaen" w:eastAsia="Sylfaen" w:hAnsi="Sylfaen" w:cs="Sylfaen"/>
          <w:sz w:val="22"/>
          <w:szCs w:val="22"/>
          <w:lang w:val="ka-GE"/>
        </w:rPr>
        <w:t>640 - 808 მმ დიაპაზონით.</w:t>
      </w:r>
    </w:p>
    <w:p w:rsidR="004B47A8" w:rsidRPr="004B47A8" w:rsidRDefault="004B47A8" w:rsidP="007A6A8B">
      <w:pPr>
        <w:pStyle w:val="ListParagraph"/>
        <w:spacing w:before="22" w:line="262" w:lineRule="auto"/>
        <w:ind w:right="63"/>
        <w:rPr>
          <w:rFonts w:ascii="Sylfaen" w:eastAsia="Sylfaen" w:hAnsi="Sylfaen" w:cs="Sylfaen"/>
          <w:sz w:val="22"/>
          <w:szCs w:val="22"/>
          <w:lang w:val="ka-GE"/>
        </w:rPr>
      </w:pPr>
      <w:r>
        <w:rPr>
          <w:rFonts w:ascii="Sylfaen" w:eastAsia="Sylfaen" w:hAnsi="Sylfaen" w:cs="Sylfaen"/>
          <w:sz w:val="22"/>
          <w:szCs w:val="22"/>
          <w:lang w:val="ka-GE"/>
        </w:rPr>
        <w:t xml:space="preserve">თავსებადი უნდა იყოს შემოთავაზებულ 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ხა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 xml:space="preserve"> (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5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გრ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-7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ქ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ც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4"/>
          <w:sz w:val="22"/>
          <w:szCs w:val="22"/>
          <w:lang w:val="ka-GE"/>
        </w:rPr>
        <w:t>ა</w:t>
      </w:r>
      <w:r>
        <w:rPr>
          <w:rFonts w:ascii="Sylfaen" w:eastAsia="Sylfaen" w:hAnsi="Sylfaen" w:cs="Arial"/>
          <w:spacing w:val="4"/>
          <w:sz w:val="22"/>
          <w:szCs w:val="22"/>
          <w:lang w:val="ka-GE"/>
        </w:rPr>
        <w:t>სთან.</w:t>
      </w:r>
    </w:p>
    <w:p w:rsidR="008704D9" w:rsidRPr="008704D9" w:rsidRDefault="008704D9" w:rsidP="008704D9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</w:p>
    <w:p w:rsidR="00A34194" w:rsidRPr="008704D9" w:rsidRDefault="00265076" w:rsidP="008704D9">
      <w:pPr>
        <w:spacing w:line="260" w:lineRule="exact"/>
        <w:rPr>
          <w:rFonts w:ascii="Arial" w:eastAsia="Sylfaen" w:hAnsi="Arial" w:cs="Arial"/>
          <w:position w:val="1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ცი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დგ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pacing w:val="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6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Arial" w:eastAsia="Sylfaen" w:hAnsi="Arial" w:cs="Arial"/>
          <w:spacing w:val="-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3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:</w:t>
      </w:r>
    </w:p>
    <w:p w:rsidR="0096328A" w:rsidRPr="008704D9" w:rsidRDefault="0096328A">
      <w:pPr>
        <w:spacing w:line="260" w:lineRule="exact"/>
        <w:ind w:left="460"/>
        <w:rPr>
          <w:rFonts w:ascii="Arial" w:eastAsia="Sylfaen" w:hAnsi="Arial" w:cs="Arial"/>
          <w:sz w:val="22"/>
          <w:szCs w:val="22"/>
          <w:lang w:val="ka-GE"/>
        </w:rPr>
      </w:pPr>
    </w:p>
    <w:p w:rsidR="00A34194" w:rsidRPr="008704D9" w:rsidRDefault="00A34194">
      <w:pPr>
        <w:spacing w:before="6" w:line="100" w:lineRule="exact"/>
        <w:rPr>
          <w:rFonts w:ascii="Arial" w:hAnsi="Arial" w:cs="Arial"/>
          <w:sz w:val="11"/>
          <w:szCs w:val="11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D92133">
      <w:pPr>
        <w:spacing w:before="43" w:line="200" w:lineRule="exact"/>
        <w:ind w:left="1594"/>
        <w:rPr>
          <w:rFonts w:ascii="Arial" w:eastAsia="Arial" w:hAnsi="Arial" w:cs="Arial"/>
          <w:sz w:val="10"/>
          <w:szCs w:val="10"/>
          <w:lang w:val="ka-GE"/>
        </w:rPr>
      </w:pPr>
      <w:r w:rsidRPr="008704D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-30480</wp:posOffset>
                </wp:positionV>
                <wp:extent cx="3471545" cy="2581910"/>
                <wp:effectExtent l="0" t="5715" r="5715" b="3175"/>
                <wp:wrapNone/>
                <wp:docPr id="6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1545" cy="2581910"/>
                          <a:chOff x="1814" y="-48"/>
                          <a:chExt cx="5467" cy="4066"/>
                        </a:xfrm>
                      </wpg:grpSpPr>
                      <pic:pic xmlns:pic="http://schemas.openxmlformats.org/drawingml/2006/picture">
                        <pic:nvPicPr>
                          <pic:cNvPr id="7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4" y="332"/>
                            <a:ext cx="5424" cy="3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" name="Group 9"/>
                        <wpg:cNvGrpSpPr>
                          <a:grpSpLocks/>
                        </wpg:cNvGrpSpPr>
                        <wpg:grpSpPr bwMode="auto">
                          <a:xfrm>
                            <a:off x="1862" y="-38"/>
                            <a:ext cx="2107" cy="389"/>
                            <a:chOff x="1862" y="-38"/>
                            <a:chExt cx="2107" cy="389"/>
                          </a:xfrm>
                        </wpg:grpSpPr>
                        <wps:wsp>
                          <wps:cNvPr id="9" name="Freeform 16"/>
                          <wps:cNvSpPr>
                            <a:spLocks/>
                          </wps:cNvSpPr>
                          <wps:spPr bwMode="auto">
                            <a:xfrm>
                              <a:off x="1862" y="-38"/>
                              <a:ext cx="2107" cy="389"/>
                            </a:xfrm>
                            <a:custGeom>
                              <a:avLst/>
                              <a:gdLst>
                                <a:gd name="T0" fmla="+- 0 1862 1862"/>
                                <a:gd name="T1" fmla="*/ T0 w 2107"/>
                                <a:gd name="T2" fmla="+- 0 351 -38"/>
                                <a:gd name="T3" fmla="*/ 351 h 389"/>
                                <a:gd name="T4" fmla="+- 0 3970 1862"/>
                                <a:gd name="T5" fmla="*/ T4 w 2107"/>
                                <a:gd name="T6" fmla="+- 0 351 -38"/>
                                <a:gd name="T7" fmla="*/ 351 h 389"/>
                                <a:gd name="T8" fmla="+- 0 3970 1862"/>
                                <a:gd name="T9" fmla="*/ T8 w 2107"/>
                                <a:gd name="T10" fmla="+- 0 -38 -38"/>
                                <a:gd name="T11" fmla="*/ -38 h 389"/>
                                <a:gd name="T12" fmla="+- 0 1862 1862"/>
                                <a:gd name="T13" fmla="*/ T12 w 2107"/>
                                <a:gd name="T14" fmla="+- 0 -38 -38"/>
                                <a:gd name="T15" fmla="*/ -38 h 389"/>
                                <a:gd name="T16" fmla="+- 0 1862 1862"/>
                                <a:gd name="T17" fmla="*/ T16 w 2107"/>
                                <a:gd name="T18" fmla="+- 0 351 -38"/>
                                <a:gd name="T19" fmla="*/ 351 h 3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07" h="389">
                                  <a:moveTo>
                                    <a:pt x="0" y="389"/>
                                  </a:moveTo>
                                  <a:lnTo>
                                    <a:pt x="2108" y="389"/>
                                  </a:lnTo>
                                  <a:lnTo>
                                    <a:pt x="21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0" name="Group 10"/>
                          <wpg:cNvGrpSpPr>
                            <a:grpSpLocks/>
                          </wpg:cNvGrpSpPr>
                          <wpg:grpSpPr bwMode="auto">
                            <a:xfrm>
                              <a:off x="1862" y="-38"/>
                              <a:ext cx="2107" cy="389"/>
                              <a:chOff x="1862" y="-38"/>
                              <a:chExt cx="2107" cy="389"/>
                            </a:xfrm>
                          </wpg:grpSpPr>
                          <wps:wsp>
                            <wps:cNvPr id="11" name="Freeform 15"/>
                            <wps:cNvSpPr>
                              <a:spLocks/>
                            </wps:cNvSpPr>
                            <wps:spPr bwMode="auto">
                              <a:xfrm>
                                <a:off x="1862" y="-38"/>
                                <a:ext cx="2107" cy="389"/>
                              </a:xfrm>
                              <a:custGeom>
                                <a:avLst/>
                                <a:gdLst>
                                  <a:gd name="T0" fmla="+- 0 1862 1862"/>
                                  <a:gd name="T1" fmla="*/ T0 w 2107"/>
                                  <a:gd name="T2" fmla="+- 0 351 -38"/>
                                  <a:gd name="T3" fmla="*/ 351 h 389"/>
                                  <a:gd name="T4" fmla="+- 0 3970 1862"/>
                                  <a:gd name="T5" fmla="*/ T4 w 2107"/>
                                  <a:gd name="T6" fmla="+- 0 351 -38"/>
                                  <a:gd name="T7" fmla="*/ 351 h 389"/>
                                  <a:gd name="T8" fmla="+- 0 3970 1862"/>
                                  <a:gd name="T9" fmla="*/ T8 w 2107"/>
                                  <a:gd name="T10" fmla="+- 0 -38 -38"/>
                                  <a:gd name="T11" fmla="*/ -38 h 389"/>
                                  <a:gd name="T12" fmla="+- 0 1862 1862"/>
                                  <a:gd name="T13" fmla="*/ T12 w 2107"/>
                                  <a:gd name="T14" fmla="+- 0 -38 -38"/>
                                  <a:gd name="T15" fmla="*/ -38 h 389"/>
                                  <a:gd name="T16" fmla="+- 0 1862 1862"/>
                                  <a:gd name="T17" fmla="*/ T16 w 2107"/>
                                  <a:gd name="T18" fmla="+- 0 351 -38"/>
                                  <a:gd name="T19" fmla="*/ 351 h 38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107" h="389">
                                    <a:moveTo>
                                      <a:pt x="0" y="389"/>
                                    </a:moveTo>
                                    <a:lnTo>
                                      <a:pt x="2108" y="389"/>
                                    </a:lnTo>
                                    <a:lnTo>
                                      <a:pt x="210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89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6096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2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1862" y="-38"/>
                                <a:ext cx="5410" cy="4046"/>
                                <a:chOff x="1862" y="-38"/>
                                <a:chExt cx="5410" cy="4046"/>
                              </a:xfrm>
                            </wpg:grpSpPr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62" y="-38"/>
                                  <a:ext cx="5410" cy="4046"/>
                                </a:xfrm>
                                <a:custGeom>
                                  <a:avLst/>
                                  <a:gdLst>
                                    <a:gd name="T0" fmla="+- 0 1862 1862"/>
                                    <a:gd name="T1" fmla="*/ T0 w 5410"/>
                                    <a:gd name="T2" fmla="+- 0 4008 -38"/>
                                    <a:gd name="T3" fmla="*/ 4008 h 4046"/>
                                    <a:gd name="T4" fmla="+- 0 7272 1862"/>
                                    <a:gd name="T5" fmla="*/ T4 w 5410"/>
                                    <a:gd name="T6" fmla="+- 0 4008 -38"/>
                                    <a:gd name="T7" fmla="*/ 4008 h 4046"/>
                                    <a:gd name="T8" fmla="+- 0 7272 1862"/>
                                    <a:gd name="T9" fmla="*/ T8 w 5410"/>
                                    <a:gd name="T10" fmla="+- 0 -38 -38"/>
                                    <a:gd name="T11" fmla="*/ -38 h 4046"/>
                                    <a:gd name="T12" fmla="+- 0 1862 1862"/>
                                    <a:gd name="T13" fmla="*/ T12 w 5410"/>
                                    <a:gd name="T14" fmla="+- 0 -38 -38"/>
                                    <a:gd name="T15" fmla="*/ -38 h 4046"/>
                                    <a:gd name="T16" fmla="+- 0 1862 1862"/>
                                    <a:gd name="T17" fmla="*/ T16 w 5410"/>
                                    <a:gd name="T18" fmla="+- 0 4008 -38"/>
                                    <a:gd name="T19" fmla="*/ 4008 h 404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410" h="4046">
                                      <a:moveTo>
                                        <a:pt x="0" y="4046"/>
                                      </a:moveTo>
                                      <a:lnTo>
                                        <a:pt x="5410" y="4046"/>
                                      </a:lnTo>
                                      <a:lnTo>
                                        <a:pt x="54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04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4" name="Group 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0" y="-38"/>
                                  <a:ext cx="3302" cy="389"/>
                                  <a:chOff x="3970" y="-38"/>
                                  <a:chExt cx="3302" cy="389"/>
                                </a:xfrm>
                              </wpg:grpSpPr>
                              <wps:wsp>
                                <wps:cNvPr id="15" name="Freeform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970" y="-38"/>
                                    <a:ext cx="3302" cy="389"/>
                                  </a:xfrm>
                                  <a:custGeom>
                                    <a:avLst/>
                                    <a:gdLst>
                                      <a:gd name="T0" fmla="+- 0 3970 3970"/>
                                      <a:gd name="T1" fmla="*/ T0 w 3302"/>
                                      <a:gd name="T2" fmla="+- 0 351 -38"/>
                                      <a:gd name="T3" fmla="*/ 351 h 389"/>
                                      <a:gd name="T4" fmla="+- 0 7272 3970"/>
                                      <a:gd name="T5" fmla="*/ T4 w 3302"/>
                                      <a:gd name="T6" fmla="+- 0 351 -38"/>
                                      <a:gd name="T7" fmla="*/ 351 h 389"/>
                                      <a:gd name="T8" fmla="+- 0 7272 3970"/>
                                      <a:gd name="T9" fmla="*/ T8 w 3302"/>
                                      <a:gd name="T10" fmla="+- 0 -38 -38"/>
                                      <a:gd name="T11" fmla="*/ -38 h 389"/>
                                      <a:gd name="T12" fmla="+- 0 3970 3970"/>
                                      <a:gd name="T13" fmla="*/ T12 w 3302"/>
                                      <a:gd name="T14" fmla="+- 0 -38 -38"/>
                                      <a:gd name="T15" fmla="*/ -38 h 389"/>
                                      <a:gd name="T16" fmla="+- 0 3970 3970"/>
                                      <a:gd name="T17" fmla="*/ T16 w 3302"/>
                                      <a:gd name="T18" fmla="+- 0 351 -38"/>
                                      <a:gd name="T19" fmla="*/ 351 h 389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3302" h="389">
                                        <a:moveTo>
                                          <a:pt x="0" y="389"/>
                                        </a:moveTo>
                                        <a:lnTo>
                                          <a:pt x="3302" y="389"/>
                                        </a:lnTo>
                                        <a:lnTo>
                                          <a:pt x="330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8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6096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ED9119" id="Group 8" o:spid="_x0000_s1026" style="position:absolute;margin-left:90.7pt;margin-top:-2.4pt;width:273.35pt;height:203.3pt;z-index:-251659776;mso-position-horizontal-relative:page" coordorigin="1814,-48" coordsize="5467,40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left:1814;top:332;width:5424;height:3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">
                  <v:imagedata r:id="rId8" o:title=""/>
                </v:shape>
                <v:group id="Group 9" o:spid="_x0000_s1028" style="position:absolute;left:1862;top:-38;width:2107;height:389" coordorigin="1862,-38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16" o:spid="_x0000_s1029" style="position:absolute;left:1862;top:-38;width:2107;height:389;visibility:visible;mso-wrap-style:square;v-text-anchor:top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" path="m,389r2108,l2108,,,,,389xe" stroked="f">
                    <v:path arrowok="t" o:connecttype="custom" o:connectlocs="0,351;2108,351;2108,-38;0,-38;0,351" o:connectangles="0,0,0,0,0"/>
                  </v:shape>
                  <v:group id="Group 10" o:spid="_x0000_s1030" style="position:absolute;left:1862;top:-38;width:2107;height:389" coordorigin="1862,-38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shape id="Freeform 15" o:spid="_x0000_s1031" style="position:absolute;left:1862;top:-38;width:2107;height:389;visibility:visible;mso-wrap-style:square;v-text-anchor:top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" path="m,389r2108,l2108,,,,,389xe" filled="f" strokeweight=".48pt">
                      <v:path arrowok="t" o:connecttype="custom" o:connectlocs="0,351;2108,351;2108,-38;0,-38;0,351" o:connectangles="0,0,0,0,0"/>
                    </v:shape>
                    <v:group id="Group 11" o:spid="_x0000_s1032" style="position:absolute;left:1862;top:-38;width:5410;height:4046" coordorigin="1862,-38" coordsize="5410,4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Freeform 14" o:spid="_x0000_s1033" style="position:absolute;left:1862;top:-38;width:5410;height:4046;visibility:visible;mso-wrap-style:square;v-text-anchor:top" coordsize="5410,4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" path="m,4046r5410,l5410,,,,,4046xe" filled="f" strokeweight=".96pt">
                        <v:path arrowok="t" o:connecttype="custom" o:connectlocs="0,4008;5410,4008;5410,-38;0,-38;0,4008" o:connectangles="0,0,0,0,0"/>
                      </v:shape>
                      <v:group id="Group 12" o:spid="_x0000_s1034" style="position:absolute;left:3970;top:-38;width:3302;height:389" coordorigin="3970,-38" coordsize="3302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shape id="Freeform 13" o:spid="_x0000_s1035" style="position:absolute;left:3970;top:-38;width:3302;height:389;visibility:visible;mso-wrap-style:square;v-text-anchor:top" coordsize="3302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" path="m,389r3302,l3302,,,,,389xe" filled="f" strokeweight=".48pt">
                          <v:path arrowok="t" o:connecttype="custom" o:connectlocs="0,351;3302,351;3302,-38;0,-38;0,351" o:connectangles="0,0,0,0,0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ღ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მ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ე</w:t>
      </w:r>
      <w:r w:rsidR="00265076" w:rsidRPr="008704D9">
        <w:rPr>
          <w:rFonts w:ascii="Arial" w:eastAsia="Sylfaen" w:hAnsi="Arial" w:cs="Arial"/>
          <w:sz w:val="16"/>
          <w:szCs w:val="16"/>
          <w:lang w:val="ka-GE"/>
        </w:rPr>
        <w:t xml:space="preserve">                                   </w:t>
      </w:r>
      <w:r w:rsidR="00265076" w:rsidRPr="008704D9">
        <w:rPr>
          <w:rFonts w:ascii="Arial" w:eastAsia="Sylfaen" w:hAnsi="Arial" w:cs="Arial"/>
          <w:spacing w:val="3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გ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6"/>
          <w:sz w:val="16"/>
          <w:szCs w:val="16"/>
          <w:lang w:val="ka-GE"/>
        </w:rPr>
        <w:t>უ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ნ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ტ</w: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ს</w:t>
      </w:r>
      <w:r w:rsidR="00265076" w:rsidRPr="008704D9">
        <w:rPr>
          <w:rFonts w:ascii="Arial" w:eastAsia="Sylfaen" w:hAnsi="Arial" w:cs="Arial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ზ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ე</w:t>
      </w:r>
      <w:r w:rsidR="00265076" w:rsidRPr="008704D9">
        <w:rPr>
          <w:rFonts w:ascii="Sylfaen" w:eastAsia="Sylfaen" w:hAnsi="Sylfaen" w:cs="Sylfaen"/>
          <w:spacing w:val="1"/>
          <w:sz w:val="16"/>
          <w:szCs w:val="16"/>
          <w:lang w:val="ka-GE"/>
        </w:rPr>
        <w:t>წ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ო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ლ</w: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ს</w:t>
      </w:r>
      <w:r w:rsidR="00265076" w:rsidRPr="008704D9">
        <w:rPr>
          <w:rFonts w:ascii="Arial" w:eastAsia="Sylfaen" w:hAnsi="Arial" w:cs="Arial"/>
          <w:spacing w:val="1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ძ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ლ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ა</w:t>
      </w:r>
      <w:r w:rsidR="00265076" w:rsidRPr="008704D9">
        <w:rPr>
          <w:rFonts w:ascii="Arial" w:eastAsia="Sylfaen" w:hAnsi="Arial" w:cs="Arial"/>
          <w:spacing w:val="4"/>
          <w:sz w:val="16"/>
          <w:szCs w:val="16"/>
          <w:lang w:val="ka-GE"/>
        </w:rPr>
        <w:t xml:space="preserve"> </w:t>
      </w:r>
      <w:r w:rsidR="00265076" w:rsidRPr="008704D9">
        <w:rPr>
          <w:rFonts w:ascii="Arial" w:eastAsia="Arial" w:hAnsi="Arial" w:cs="Arial"/>
          <w:b/>
          <w:spacing w:val="-2"/>
          <w:sz w:val="16"/>
          <w:szCs w:val="16"/>
          <w:lang w:val="ka-GE"/>
        </w:rPr>
        <w:t>k</w:t>
      </w:r>
      <w:r w:rsidR="00265076" w:rsidRPr="008704D9">
        <w:rPr>
          <w:rFonts w:ascii="Arial" w:eastAsia="Arial" w:hAnsi="Arial" w:cs="Arial"/>
          <w:b/>
          <w:spacing w:val="-1"/>
          <w:sz w:val="16"/>
          <w:szCs w:val="16"/>
          <w:lang w:val="ka-GE"/>
        </w:rPr>
        <w:t>n/m</w:t>
      </w:r>
      <w:r w:rsidR="00265076" w:rsidRPr="008704D9">
        <w:rPr>
          <w:rFonts w:ascii="Arial" w:eastAsia="Arial" w:hAnsi="Arial" w:cs="Arial"/>
          <w:b/>
          <w:position w:val="7"/>
          <w:sz w:val="10"/>
          <w:szCs w:val="10"/>
          <w:lang w:val="ka-GE"/>
        </w:rPr>
        <w:t>2</w:t>
      </w: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0F4E15" w:rsidRPr="000F4E15" w:rsidRDefault="000F4E15">
      <w:pPr>
        <w:spacing w:before="2"/>
        <w:ind w:left="100"/>
        <w:rPr>
          <w:rFonts w:ascii="Sylfaen" w:eastAsia="Sylfaen" w:hAnsi="Sylfaen" w:cs="Sylfaen"/>
          <w:w w:val="95"/>
          <w:sz w:val="21"/>
          <w:szCs w:val="21"/>
          <w:lang w:val="ka-GE"/>
        </w:rPr>
      </w:pPr>
      <w:r>
        <w:rPr>
          <w:rFonts w:ascii="Sylfaen" w:eastAsia="Sylfaen" w:hAnsi="Sylfaen" w:cs="Sylfaen"/>
          <w:w w:val="95"/>
          <w:sz w:val="21"/>
          <w:szCs w:val="21"/>
          <w:lang w:val="ka-GE"/>
        </w:rPr>
        <w:t xml:space="preserve">განათხარის კედლის გამაგრებითი ფარის ნიმუში. </w:t>
      </w:r>
    </w:p>
    <w:p w:rsidR="000F4E15" w:rsidRDefault="000F4E15">
      <w:pPr>
        <w:spacing w:before="2"/>
        <w:ind w:left="100"/>
        <w:rPr>
          <w:rFonts w:ascii="Sylfaen" w:eastAsia="Sylfaen" w:hAnsi="Sylfaen" w:cs="Sylfaen"/>
          <w:w w:val="95"/>
          <w:sz w:val="21"/>
          <w:szCs w:val="21"/>
          <w:lang w:val="ka-GE"/>
        </w:rPr>
      </w:pPr>
    </w:p>
    <w:p w:rsidR="00A34194" w:rsidRDefault="004B47A8" w:rsidP="000F4E15">
      <w:pPr>
        <w:spacing w:before="2"/>
        <w:ind w:left="3780"/>
        <w:rPr>
          <w:rFonts w:ascii="Sylfaen" w:eastAsia="Sylfaen" w:hAnsi="Sylfaen" w:cs="Sylfaen"/>
          <w:spacing w:val="-5"/>
          <w:w w:val="95"/>
          <w:sz w:val="21"/>
          <w:szCs w:val="21"/>
          <w:lang w:val="ka-GE"/>
        </w:rPr>
      </w:pPr>
      <w:r w:rsidRPr="008704D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607695</wp:posOffset>
                </wp:positionH>
                <wp:positionV relativeFrom="paragraph">
                  <wp:posOffset>657860</wp:posOffset>
                </wp:positionV>
                <wp:extent cx="6550025" cy="1298575"/>
                <wp:effectExtent l="0" t="0" r="22225" b="15875"/>
                <wp:wrapTight wrapText="bothSides">
                  <wp:wrapPolygon edited="0">
                    <wp:start x="0" y="0"/>
                    <wp:lineTo x="0" y="21547"/>
                    <wp:lineTo x="21610" y="21547"/>
                    <wp:lineTo x="21610" y="0"/>
                    <wp:lineTo x="0" y="0"/>
                  </wp:wrapPolygon>
                </wp:wrapTight>
                <wp:docPr id="2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0025" cy="1298575"/>
                          <a:chOff x="1061" y="508"/>
                          <a:chExt cx="10315" cy="2045"/>
                        </a:xfrm>
                      </wpg:grpSpPr>
                      <pic:pic xmlns:pic="http://schemas.openxmlformats.org/drawingml/2006/picture">
                        <pic:nvPicPr>
                          <pic:cNvPr id="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5" y="522"/>
                            <a:ext cx="10286" cy="20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" name="Group 5"/>
                        <wpg:cNvGrpSpPr>
                          <a:grpSpLocks/>
                        </wpg:cNvGrpSpPr>
                        <wpg:grpSpPr bwMode="auto">
                          <a:xfrm>
                            <a:off x="1068" y="515"/>
                            <a:ext cx="10301" cy="2030"/>
                            <a:chOff x="1068" y="515"/>
                            <a:chExt cx="10301" cy="2030"/>
                          </a:xfrm>
                        </wpg:grpSpPr>
                        <wps:wsp>
                          <wps:cNvPr id="5" name="Freeform 6"/>
                          <wps:cNvSpPr>
                            <a:spLocks/>
                          </wps:cNvSpPr>
                          <wps:spPr bwMode="auto">
                            <a:xfrm>
                              <a:off x="1068" y="515"/>
                              <a:ext cx="10301" cy="2030"/>
                            </a:xfrm>
                            <a:custGeom>
                              <a:avLst/>
                              <a:gdLst>
                                <a:gd name="T0" fmla="+- 0 1068 1068"/>
                                <a:gd name="T1" fmla="*/ T0 w 10301"/>
                                <a:gd name="T2" fmla="+- 0 2545 515"/>
                                <a:gd name="T3" fmla="*/ 2545 h 2030"/>
                                <a:gd name="T4" fmla="+- 0 11369 1068"/>
                                <a:gd name="T5" fmla="*/ T4 w 10301"/>
                                <a:gd name="T6" fmla="+- 0 2545 515"/>
                                <a:gd name="T7" fmla="*/ 2545 h 2030"/>
                                <a:gd name="T8" fmla="+- 0 11369 1068"/>
                                <a:gd name="T9" fmla="*/ T8 w 10301"/>
                                <a:gd name="T10" fmla="+- 0 515 515"/>
                                <a:gd name="T11" fmla="*/ 515 h 2030"/>
                                <a:gd name="T12" fmla="+- 0 1068 1068"/>
                                <a:gd name="T13" fmla="*/ T12 w 10301"/>
                                <a:gd name="T14" fmla="+- 0 515 515"/>
                                <a:gd name="T15" fmla="*/ 515 h 2030"/>
                                <a:gd name="T16" fmla="+- 0 1068 1068"/>
                                <a:gd name="T17" fmla="*/ T16 w 10301"/>
                                <a:gd name="T18" fmla="+- 0 2545 515"/>
                                <a:gd name="T19" fmla="*/ 2545 h 20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01" h="2030">
                                  <a:moveTo>
                                    <a:pt x="0" y="2030"/>
                                  </a:moveTo>
                                  <a:lnTo>
                                    <a:pt x="10301" y="2030"/>
                                  </a:lnTo>
                                  <a:lnTo>
                                    <a:pt x="103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ED7327" id="Group 4" o:spid="_x0000_s1026" style="position:absolute;margin-left:47.85pt;margin-top:51.8pt;width:515.75pt;height:102.25pt;z-index:-251658752;mso-position-horizontal-relative:page" coordorigin="1061,508" coordsize="10315,20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1075;top:522;width:10286;height:2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">
                  <v:imagedata r:id="rId10" o:title=""/>
                </v:shape>
                <v:group id="Group 5" o:spid="_x0000_s1028" style="position:absolute;left:1068;top:515;width:10301;height:2030" coordorigin="1068,515" coordsize="10301,2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Freeform 6" o:spid="_x0000_s1029" style="position:absolute;left:1068;top:515;width:10301;height:2030;visibility:visible;mso-wrap-style:square;v-text-anchor:top" coordsize="10301,2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" path="m,2030r10301,l10301,,,,,2030xe" filled="f" strokeweight=".72pt">
                    <v:path arrowok="t" o:connecttype="custom" o:connectlocs="0,2545;10301,2545;10301,515;0,515;0,2545" o:connectangles="0,0,0,0,0"/>
                  </v:shape>
                </v:group>
                <w10:wrap type="tight" anchorx="page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02EEF4F3" wp14:editId="3F5C04DB">
            <wp:extent cx="1828800" cy="21539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5239" cy="218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E15" w:rsidRDefault="000F4E15" w:rsidP="000F4E15">
      <w:pPr>
        <w:spacing w:before="2"/>
        <w:ind w:left="3780"/>
        <w:rPr>
          <w:rFonts w:ascii="Sylfaen" w:eastAsia="Sylfaen" w:hAnsi="Sylfaen" w:cs="Sylfaen"/>
          <w:spacing w:val="-5"/>
          <w:w w:val="95"/>
          <w:sz w:val="21"/>
          <w:szCs w:val="21"/>
          <w:lang w:val="ka-GE"/>
        </w:rPr>
      </w:pPr>
    </w:p>
    <w:p w:rsidR="000F4E15" w:rsidRDefault="000F4E15" w:rsidP="004B47A8">
      <w:pPr>
        <w:spacing w:line="391" w:lineRule="auto"/>
        <w:ind w:right="5342"/>
        <w:rPr>
          <w:rFonts w:ascii="Sylfaen" w:eastAsia="Sylfaen" w:hAnsi="Sylfaen" w:cs="Sylfaen"/>
          <w:spacing w:val="1"/>
          <w:sz w:val="22"/>
          <w:szCs w:val="22"/>
          <w:lang w:val="ka-GE"/>
        </w:rPr>
      </w:pPr>
    </w:p>
    <w:p w:rsidR="00A34194" w:rsidRPr="008704D9" w:rsidRDefault="00A34194">
      <w:pPr>
        <w:spacing w:before="10" w:line="180" w:lineRule="exact"/>
        <w:rPr>
          <w:rFonts w:ascii="Arial" w:hAnsi="Arial" w:cs="Arial"/>
          <w:sz w:val="18"/>
          <w:szCs w:val="18"/>
          <w:lang w:val="ka-GE"/>
        </w:rPr>
      </w:pPr>
    </w:p>
    <w:p w:rsidR="00D92133" w:rsidRDefault="00D92133">
      <w:pPr>
        <w:spacing w:line="280" w:lineRule="exact"/>
        <w:ind w:left="100"/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</w:pPr>
    </w:p>
    <w:p w:rsidR="00A34194" w:rsidRPr="008704D9" w:rsidRDefault="00265076">
      <w:pPr>
        <w:spacing w:line="280" w:lineRule="exact"/>
        <w:ind w:left="100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ო</w:t>
      </w:r>
      <w:r w:rsidRPr="008704D9">
        <w:rPr>
          <w:rFonts w:ascii="Arial" w:eastAsia="Sylfaen" w:hAnsi="Arial" w:cs="Arial"/>
          <w:spacing w:val="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თ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)</w:t>
      </w:r>
    </w:p>
    <w:p w:rsidR="00A34194" w:rsidRPr="008704D9" w:rsidRDefault="00A34194">
      <w:pPr>
        <w:spacing w:before="5" w:line="180" w:lineRule="exact"/>
        <w:rPr>
          <w:rFonts w:ascii="Arial" w:hAnsi="Arial" w:cs="Arial"/>
          <w:sz w:val="18"/>
          <w:szCs w:val="18"/>
          <w:lang w:val="ka-GE"/>
        </w:rPr>
      </w:pPr>
    </w:p>
    <w:p w:rsidR="00A34194" w:rsidRPr="008704D9" w:rsidRDefault="00265076" w:rsidP="00A53E90">
      <w:pPr>
        <w:spacing w:line="390" w:lineRule="auto"/>
        <w:ind w:left="100" w:right="-20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</w:p>
    <w:p w:rsidR="00A53E90" w:rsidRDefault="000F4E15" w:rsidP="00A53E90">
      <w:pPr>
        <w:spacing w:before="4" w:line="389" w:lineRule="auto"/>
        <w:ind w:left="100" w:right="70"/>
        <w:rPr>
          <w:rFonts w:asciiTheme="minorHAnsi" w:eastAsia="Sylfaen" w:hAnsiTheme="minorHAnsi" w:cs="Arial"/>
          <w:sz w:val="22"/>
          <w:szCs w:val="22"/>
          <w:lang w:val="ka-GE"/>
        </w:rPr>
      </w:pPr>
      <w:r w:rsidRPr="000F4E15">
        <w:rPr>
          <w:rFonts w:ascii="Arial" w:eastAsia="Sylfaen" w:hAnsi="Arial" w:cs="Arial"/>
          <w:sz w:val="22"/>
          <w:szCs w:val="22"/>
          <w:lang w:val="ka-GE"/>
        </w:rPr>
        <w:t xml:space="preserve">+995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599</w:t>
      </w:r>
      <w:r w:rsidR="00265076" w:rsidRPr="000F4E15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19</w:t>
      </w:r>
      <w:r w:rsidR="00265076" w:rsidRPr="000F4E15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25</w:t>
      </w:r>
      <w:r w:rsidR="00265076" w:rsidRPr="008704D9">
        <w:rPr>
          <w:rFonts w:ascii="Arial" w:eastAsia="Sylfaen" w:hAnsi="Arial" w:cs="Arial"/>
          <w:spacing w:val="2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00</w:t>
      </w:r>
    </w:p>
    <w:p w:rsidR="00A34194" w:rsidRDefault="00265076" w:rsidP="00A53E90">
      <w:pPr>
        <w:spacing w:before="4" w:line="389" w:lineRule="auto"/>
        <w:ind w:left="100" w:right="7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e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ka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n</w:t>
      </w:r>
      <w:r w:rsidRPr="008704D9">
        <w:rPr>
          <w:rFonts w:ascii="Arial" w:eastAsia="Sylfaen" w:hAnsi="Arial" w:cs="Arial"/>
          <w:color w:val="0000FF"/>
          <w:spacing w:val="-1"/>
          <w:sz w:val="22"/>
          <w:szCs w:val="22"/>
          <w:u w:val="single" w:color="0000FF"/>
          <w:lang w:val="ka-GE"/>
        </w:rPr>
        <w:t>d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e</w:t>
      </w:r>
      <w:r w:rsidRPr="008704D9">
        <w:rPr>
          <w:rFonts w:ascii="Arial" w:eastAsia="Sylfaen" w:hAnsi="Arial" w:cs="Arial"/>
          <w:color w:val="0000FF"/>
          <w:spacing w:val="-1"/>
          <w:sz w:val="22"/>
          <w:szCs w:val="22"/>
          <w:u w:val="single" w:color="0000FF"/>
          <w:lang w:val="ka-GE"/>
        </w:rPr>
        <w:t>l</w:t>
      </w:r>
      <w:r w:rsidRPr="008704D9">
        <w:rPr>
          <w:rFonts w:ascii="Arial" w:eastAsia="Sylfaen" w:hAnsi="Arial" w:cs="Arial"/>
          <w:color w:val="0000FF"/>
          <w:spacing w:val="3"/>
          <w:sz w:val="22"/>
          <w:szCs w:val="22"/>
          <w:u w:val="single" w:color="0000FF"/>
          <w:lang w:val="ka-GE"/>
        </w:rPr>
        <w:t>a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i@g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w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p</w:t>
      </w:r>
      <w:r w:rsidRPr="008704D9">
        <w:rPr>
          <w:rFonts w:ascii="Arial" w:eastAsia="Sylfaen" w:hAnsi="Arial" w:cs="Arial"/>
          <w:color w:val="0000FF"/>
          <w:spacing w:val="2"/>
          <w:sz w:val="22"/>
          <w:szCs w:val="22"/>
          <w:u w:val="single" w:color="0000FF"/>
          <w:lang w:val="ka-GE"/>
        </w:rPr>
        <w:t>.</w:t>
      </w:r>
      <w:r w:rsid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g</w:t>
      </w:r>
      <w:r w:rsidR="008704D9">
        <w:rPr>
          <w:rFonts w:ascii="Sylfaen" w:eastAsia="Sylfaen" w:hAnsi="Sylfaen" w:cs="Arial"/>
          <w:color w:val="0000FF"/>
          <w:sz w:val="22"/>
          <w:szCs w:val="22"/>
          <w:u w:val="single" w:color="0000FF"/>
        </w:rPr>
        <w:t>e</w:t>
      </w:r>
    </w:p>
    <w:p w:rsidR="00A53E90" w:rsidRDefault="00A53E90" w:rsidP="008704D9">
      <w:pPr>
        <w:spacing w:before="4" w:line="389" w:lineRule="auto"/>
        <w:ind w:left="100" w:right="793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sectPr w:rsidR="00A34194" w:rsidRPr="008704D9">
      <w:footerReference w:type="default" r:id="rId12"/>
      <w:pgSz w:w="12240" w:h="15840"/>
      <w:pgMar w:top="1480" w:right="1720" w:bottom="280" w:left="1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3DC9" w:rsidRDefault="00563DC9">
      <w:r>
        <w:separator/>
      </w:r>
    </w:p>
  </w:endnote>
  <w:endnote w:type="continuationSeparator" w:id="0">
    <w:p w:rsidR="00563DC9" w:rsidRDefault="00563D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110347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F4E15" w:rsidRDefault="000F4E1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721F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34194" w:rsidRDefault="00A34194">
    <w:pPr>
      <w:spacing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3DC9" w:rsidRDefault="00563DC9">
      <w:r>
        <w:separator/>
      </w:r>
    </w:p>
  </w:footnote>
  <w:footnote w:type="continuationSeparator" w:id="0">
    <w:p w:rsidR="00563DC9" w:rsidRDefault="00563D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9D466F"/>
    <w:multiLevelType w:val="hybridMultilevel"/>
    <w:tmpl w:val="984AC9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1804F1"/>
    <w:multiLevelType w:val="multilevel"/>
    <w:tmpl w:val="883ABF6E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18850A7"/>
    <w:multiLevelType w:val="hybridMultilevel"/>
    <w:tmpl w:val="D3062E52"/>
    <w:lvl w:ilvl="0" w:tplc="04090001">
      <w:start w:val="1"/>
      <w:numFmt w:val="bullet"/>
      <w:lvlText w:val=""/>
      <w:lvlJc w:val="left"/>
      <w:pPr>
        <w:ind w:left="1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0" w:hanging="360"/>
      </w:pPr>
      <w:rPr>
        <w:rFonts w:ascii="Wingdings" w:hAnsi="Wingdings" w:hint="default"/>
      </w:rPr>
    </w:lvl>
  </w:abstractNum>
  <w:abstractNum w:abstractNumId="3" w15:restartNumberingAfterBreak="0">
    <w:nsid w:val="3CA243DF"/>
    <w:multiLevelType w:val="hybridMultilevel"/>
    <w:tmpl w:val="AA16BE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4194"/>
    <w:rsid w:val="0007413D"/>
    <w:rsid w:val="0008746F"/>
    <w:rsid w:val="000F4E15"/>
    <w:rsid w:val="00265076"/>
    <w:rsid w:val="004B47A8"/>
    <w:rsid w:val="00563DC9"/>
    <w:rsid w:val="0067066C"/>
    <w:rsid w:val="007A2A3B"/>
    <w:rsid w:val="007A6A8B"/>
    <w:rsid w:val="007E3855"/>
    <w:rsid w:val="008704D9"/>
    <w:rsid w:val="009043E4"/>
    <w:rsid w:val="009306A7"/>
    <w:rsid w:val="009310D4"/>
    <w:rsid w:val="0096328A"/>
    <w:rsid w:val="00A34194"/>
    <w:rsid w:val="00A53E90"/>
    <w:rsid w:val="00A721F5"/>
    <w:rsid w:val="00B851AE"/>
    <w:rsid w:val="00C27E88"/>
    <w:rsid w:val="00C84D8B"/>
    <w:rsid w:val="00D92133"/>
    <w:rsid w:val="00F84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E736355"/>
  <w15:docId w15:val="{5A0BEEEC-3D1D-4541-947D-246ABAA36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ListParagraph">
    <w:name w:val="List Paragraph"/>
    <w:basedOn w:val="Normal"/>
    <w:uiPriority w:val="34"/>
    <w:qFormat/>
    <w:rsid w:val="0096328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F4E1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4E15"/>
  </w:style>
  <w:style w:type="paragraph" w:styleId="Footer">
    <w:name w:val="footer"/>
    <w:basedOn w:val="Normal"/>
    <w:link w:val="FooterChar"/>
    <w:uiPriority w:val="99"/>
    <w:unhideWhenUsed/>
    <w:rsid w:val="000F4E1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4E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203</Words>
  <Characters>1311</Characters>
  <Application>Microsoft Office Word</Application>
  <DocSecurity>0</DocSecurity>
  <Lines>83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Gaga Tkemaladze</dc:creator>
  <cp:lastModifiedBy>Ketevan Kandelaki</cp:lastModifiedBy>
  <cp:revision>8</cp:revision>
  <cp:lastPrinted>2023-07-11T13:06:00Z</cp:lastPrinted>
  <dcterms:created xsi:type="dcterms:W3CDTF">2023-06-30T07:42:00Z</dcterms:created>
  <dcterms:modified xsi:type="dcterms:W3CDTF">2024-11-11T11:56:00Z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2931e1bb8e7e093da9731668372e884feb566ce5114483311127f8783b241fcb</vt:lpwstr>
  </property>
</Properties>
</file>