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AC0A97" w14:textId="4928FC79" w:rsidR="00CE4314" w:rsidRPr="004357B2" w:rsidRDefault="004357B2" w:rsidP="004357B2">
      <w:pPr>
        <w:ind w:left="1350" w:right="1983"/>
        <w:jc w:val="center"/>
        <w:rPr>
          <w:rFonts w:ascii="Sylfaen" w:eastAsia="Sylfaen" w:hAnsi="Sylfaen" w:cs="Sylfaen"/>
          <w:b/>
          <w:bCs/>
          <w:sz w:val="28"/>
          <w:szCs w:val="28"/>
        </w:rPr>
      </w:pPr>
      <w:r w:rsidRPr="004357B2">
        <w:rPr>
          <w:rFonts w:ascii="Sylfaen" w:eastAsia="Sylfaen" w:hAnsi="Sylfaen" w:cs="Sylfaen"/>
          <w:b/>
          <w:bCs/>
          <w:spacing w:val="3"/>
          <w:sz w:val="28"/>
          <w:szCs w:val="28"/>
        </w:rPr>
        <w:t>ვ</w:t>
      </w:r>
      <w:r w:rsidRPr="004357B2">
        <w:rPr>
          <w:rFonts w:ascii="Sylfaen" w:eastAsia="Sylfaen" w:hAnsi="Sylfaen" w:cs="Sylfaen"/>
          <w:b/>
          <w:bCs/>
          <w:spacing w:val="-1"/>
          <w:sz w:val="28"/>
          <w:szCs w:val="28"/>
        </w:rPr>
        <w:t>ე</w:t>
      </w:r>
      <w:r w:rsidRPr="004357B2">
        <w:rPr>
          <w:rFonts w:ascii="Sylfaen" w:eastAsia="Sylfaen" w:hAnsi="Sylfaen" w:cs="Sylfaen"/>
          <w:b/>
          <w:bCs/>
          <w:sz w:val="28"/>
          <w:szCs w:val="28"/>
        </w:rPr>
        <w:t>ბ</w:t>
      </w:r>
      <w:r w:rsidRPr="004357B2">
        <w:rPr>
          <w:rFonts w:ascii="Sylfaen" w:eastAsia="Sylfaen" w:hAnsi="Sylfaen" w:cs="Sylfaen"/>
          <w:b/>
          <w:bCs/>
          <w:spacing w:val="-2"/>
          <w:sz w:val="28"/>
          <w:szCs w:val="28"/>
        </w:rPr>
        <w:t xml:space="preserve"> </w:t>
      </w:r>
      <w:r w:rsidRPr="004357B2">
        <w:rPr>
          <w:rFonts w:ascii="Sylfaen" w:eastAsia="Sylfaen" w:hAnsi="Sylfaen" w:cs="Sylfaen"/>
          <w:b/>
          <w:bCs/>
          <w:spacing w:val="-1"/>
          <w:sz w:val="28"/>
          <w:szCs w:val="28"/>
        </w:rPr>
        <w:t>ა</w:t>
      </w:r>
      <w:r w:rsidRPr="004357B2">
        <w:rPr>
          <w:rFonts w:ascii="Sylfaen" w:eastAsia="Sylfaen" w:hAnsi="Sylfaen" w:cs="Sylfaen"/>
          <w:b/>
          <w:bCs/>
          <w:spacing w:val="2"/>
          <w:sz w:val="28"/>
          <w:szCs w:val="28"/>
        </w:rPr>
        <w:t>პ</w:t>
      </w:r>
      <w:r w:rsidRPr="004357B2">
        <w:rPr>
          <w:rFonts w:ascii="Sylfaen" w:eastAsia="Sylfaen" w:hAnsi="Sylfaen" w:cs="Sylfaen"/>
          <w:b/>
          <w:bCs/>
          <w:spacing w:val="-1"/>
          <w:sz w:val="28"/>
          <w:szCs w:val="28"/>
        </w:rPr>
        <w:t>ლ</w:t>
      </w:r>
      <w:r w:rsidRPr="004357B2">
        <w:rPr>
          <w:rFonts w:ascii="Sylfaen" w:eastAsia="Sylfaen" w:hAnsi="Sylfaen" w:cs="Sylfaen"/>
          <w:b/>
          <w:bCs/>
          <w:spacing w:val="2"/>
          <w:sz w:val="28"/>
          <w:szCs w:val="28"/>
        </w:rPr>
        <w:t>ი</w:t>
      </w:r>
      <w:r w:rsidRPr="004357B2">
        <w:rPr>
          <w:rFonts w:ascii="Sylfaen" w:eastAsia="Sylfaen" w:hAnsi="Sylfaen" w:cs="Sylfaen"/>
          <w:b/>
          <w:bCs/>
          <w:spacing w:val="-1"/>
          <w:sz w:val="28"/>
          <w:szCs w:val="28"/>
        </w:rPr>
        <w:t>კ</w:t>
      </w:r>
      <w:r w:rsidRPr="004357B2">
        <w:rPr>
          <w:rFonts w:ascii="Sylfaen" w:eastAsia="Sylfaen" w:hAnsi="Sylfaen" w:cs="Sylfaen"/>
          <w:b/>
          <w:bCs/>
          <w:spacing w:val="2"/>
          <w:sz w:val="28"/>
          <w:szCs w:val="28"/>
        </w:rPr>
        <w:t>ა</w:t>
      </w:r>
      <w:r w:rsidRPr="004357B2">
        <w:rPr>
          <w:rFonts w:ascii="Sylfaen" w:eastAsia="Sylfaen" w:hAnsi="Sylfaen" w:cs="Sylfaen"/>
          <w:b/>
          <w:bCs/>
          <w:spacing w:val="1"/>
          <w:sz w:val="28"/>
          <w:szCs w:val="28"/>
        </w:rPr>
        <w:t>ც</w:t>
      </w:r>
      <w:r w:rsidRPr="004357B2">
        <w:rPr>
          <w:rFonts w:ascii="Sylfaen" w:eastAsia="Sylfaen" w:hAnsi="Sylfaen" w:cs="Sylfaen"/>
          <w:b/>
          <w:bCs/>
          <w:spacing w:val="-1"/>
          <w:sz w:val="28"/>
          <w:szCs w:val="28"/>
        </w:rPr>
        <w:t>იე</w:t>
      </w:r>
      <w:r w:rsidRPr="004357B2">
        <w:rPr>
          <w:rFonts w:ascii="Sylfaen" w:eastAsia="Sylfaen" w:hAnsi="Sylfaen" w:cs="Sylfaen"/>
          <w:b/>
          <w:bCs/>
          <w:spacing w:val="3"/>
          <w:sz w:val="28"/>
          <w:szCs w:val="28"/>
        </w:rPr>
        <w:t>ბ</w:t>
      </w:r>
      <w:r w:rsidRPr="004357B2">
        <w:rPr>
          <w:rFonts w:ascii="Sylfaen" w:eastAsia="Sylfaen" w:hAnsi="Sylfaen" w:cs="Sylfaen"/>
          <w:b/>
          <w:bCs/>
          <w:spacing w:val="-1"/>
          <w:sz w:val="28"/>
          <w:szCs w:val="28"/>
        </w:rPr>
        <w:t>ი</w:t>
      </w:r>
      <w:r w:rsidRPr="004357B2">
        <w:rPr>
          <w:rFonts w:ascii="Sylfaen" w:eastAsia="Sylfaen" w:hAnsi="Sylfaen" w:cs="Sylfaen"/>
          <w:b/>
          <w:bCs/>
          <w:sz w:val="28"/>
          <w:szCs w:val="28"/>
        </w:rPr>
        <w:t>ს</w:t>
      </w:r>
      <w:r w:rsidRPr="004357B2">
        <w:rPr>
          <w:rFonts w:ascii="Sylfaen" w:eastAsia="Sylfaen" w:hAnsi="Sylfaen" w:cs="Sylfaen"/>
          <w:b/>
          <w:bCs/>
          <w:spacing w:val="-13"/>
          <w:sz w:val="28"/>
          <w:szCs w:val="28"/>
        </w:rPr>
        <w:t xml:space="preserve"> </w:t>
      </w:r>
      <w:r w:rsidRPr="004357B2">
        <w:rPr>
          <w:rFonts w:ascii="Sylfaen" w:eastAsia="Sylfaen" w:hAnsi="Sylfaen" w:cs="Sylfaen"/>
          <w:b/>
          <w:bCs/>
          <w:spacing w:val="1"/>
          <w:sz w:val="28"/>
          <w:szCs w:val="28"/>
        </w:rPr>
        <w:t>ბრ</w:t>
      </w:r>
      <w:r w:rsidRPr="004357B2">
        <w:rPr>
          <w:rFonts w:ascii="Sylfaen" w:eastAsia="Sylfaen" w:hAnsi="Sylfaen" w:cs="Sylfaen"/>
          <w:b/>
          <w:bCs/>
          <w:spacing w:val="-1"/>
          <w:sz w:val="28"/>
          <w:szCs w:val="28"/>
        </w:rPr>
        <w:t>ა</w:t>
      </w:r>
      <w:r w:rsidRPr="004357B2">
        <w:rPr>
          <w:rFonts w:ascii="Sylfaen" w:eastAsia="Sylfaen" w:hAnsi="Sylfaen" w:cs="Sylfaen"/>
          <w:b/>
          <w:bCs/>
          <w:spacing w:val="2"/>
          <w:sz w:val="28"/>
          <w:szCs w:val="28"/>
        </w:rPr>
        <w:t>ნ</w:t>
      </w:r>
      <w:r w:rsidRPr="004357B2">
        <w:rPr>
          <w:rFonts w:ascii="Sylfaen" w:eastAsia="Sylfaen" w:hAnsi="Sylfaen" w:cs="Sylfaen"/>
          <w:b/>
          <w:bCs/>
          <w:sz w:val="28"/>
          <w:szCs w:val="28"/>
        </w:rPr>
        <w:t>დმ</w:t>
      </w:r>
      <w:r w:rsidRPr="004357B2">
        <w:rPr>
          <w:rFonts w:ascii="Sylfaen" w:eastAsia="Sylfaen" w:hAnsi="Sylfaen" w:cs="Sylfaen"/>
          <w:b/>
          <w:bCs/>
          <w:spacing w:val="2"/>
          <w:sz w:val="28"/>
          <w:szCs w:val="28"/>
        </w:rPr>
        <w:t>ა</w:t>
      </w:r>
      <w:r w:rsidRPr="004357B2">
        <w:rPr>
          <w:rFonts w:ascii="Sylfaen" w:eastAsia="Sylfaen" w:hAnsi="Sylfaen" w:cs="Sylfaen"/>
          <w:b/>
          <w:bCs/>
          <w:sz w:val="28"/>
          <w:szCs w:val="28"/>
        </w:rPr>
        <w:t>უ</w:t>
      </w:r>
      <w:r w:rsidRPr="004357B2">
        <w:rPr>
          <w:rFonts w:ascii="Sylfaen" w:eastAsia="Sylfaen" w:hAnsi="Sylfaen" w:cs="Sylfaen"/>
          <w:b/>
          <w:bCs/>
          <w:spacing w:val="-1"/>
          <w:sz w:val="28"/>
          <w:szCs w:val="28"/>
        </w:rPr>
        <w:t>ე</w:t>
      </w:r>
      <w:r w:rsidRPr="004357B2">
        <w:rPr>
          <w:rFonts w:ascii="Sylfaen" w:eastAsia="Sylfaen" w:hAnsi="Sylfaen" w:cs="Sylfaen"/>
          <w:b/>
          <w:bCs/>
          <w:spacing w:val="4"/>
          <w:sz w:val="28"/>
          <w:szCs w:val="28"/>
        </w:rPr>
        <w:t>რ</w:t>
      </w:r>
      <w:r w:rsidRPr="004357B2">
        <w:rPr>
          <w:rFonts w:ascii="Sylfaen" w:eastAsia="Sylfaen" w:hAnsi="Sylfaen" w:cs="Sylfaen"/>
          <w:b/>
          <w:bCs/>
          <w:spacing w:val="-1"/>
          <w:sz w:val="28"/>
          <w:szCs w:val="28"/>
        </w:rPr>
        <w:t>ი</w:t>
      </w:r>
      <w:r w:rsidRPr="004357B2">
        <w:rPr>
          <w:rFonts w:ascii="Sylfaen" w:eastAsia="Sylfaen" w:hAnsi="Sylfaen" w:cs="Sylfaen"/>
          <w:b/>
          <w:bCs/>
          <w:sz w:val="28"/>
          <w:szCs w:val="28"/>
        </w:rPr>
        <w:t>ს</w:t>
      </w:r>
      <w:r w:rsidRPr="004357B2">
        <w:rPr>
          <w:rFonts w:ascii="Sylfaen" w:eastAsia="Sylfaen" w:hAnsi="Sylfaen" w:cs="Sylfaen"/>
          <w:b/>
          <w:bCs/>
          <w:spacing w:val="-14"/>
          <w:sz w:val="28"/>
          <w:szCs w:val="28"/>
        </w:rPr>
        <w:t xml:space="preserve"> </w:t>
      </w:r>
      <w:r w:rsidRPr="004357B2">
        <w:rPr>
          <w:rFonts w:ascii="Sylfaen" w:hAnsi="Sylfaen"/>
          <w:b/>
          <w:bCs/>
          <w:spacing w:val="1"/>
          <w:sz w:val="28"/>
          <w:szCs w:val="28"/>
        </w:rPr>
        <w:t>(</w:t>
      </w:r>
      <w:r w:rsidRPr="004357B2">
        <w:rPr>
          <w:rFonts w:ascii="Sylfaen" w:hAnsi="Sylfaen"/>
          <w:b/>
          <w:bCs/>
          <w:sz w:val="28"/>
          <w:szCs w:val="28"/>
        </w:rPr>
        <w:t>WA</w:t>
      </w:r>
      <w:r w:rsidRPr="004357B2">
        <w:rPr>
          <w:rFonts w:ascii="Sylfaen" w:hAnsi="Sylfaen"/>
          <w:b/>
          <w:bCs/>
          <w:spacing w:val="1"/>
          <w:sz w:val="28"/>
          <w:szCs w:val="28"/>
        </w:rPr>
        <w:t>F</w:t>
      </w:r>
      <w:r w:rsidRPr="004357B2">
        <w:rPr>
          <w:rFonts w:ascii="Sylfaen" w:hAnsi="Sylfaen"/>
          <w:b/>
          <w:bCs/>
          <w:sz w:val="28"/>
          <w:szCs w:val="28"/>
        </w:rPr>
        <w:t>)</w:t>
      </w:r>
      <w:r w:rsidRPr="004357B2">
        <w:rPr>
          <w:rFonts w:ascii="Sylfaen" w:hAnsi="Sylfaen"/>
          <w:b/>
          <w:bCs/>
          <w:spacing w:val="-5"/>
          <w:sz w:val="28"/>
          <w:szCs w:val="28"/>
        </w:rPr>
        <w:t xml:space="preserve"> </w:t>
      </w:r>
      <w:r w:rsidRPr="004357B2">
        <w:rPr>
          <w:rFonts w:ascii="Sylfaen" w:eastAsia="Sylfaen" w:hAnsi="Sylfaen" w:cs="Sylfaen"/>
          <w:b/>
          <w:bCs/>
          <w:spacing w:val="1"/>
          <w:sz w:val="28"/>
          <w:szCs w:val="28"/>
        </w:rPr>
        <w:t>ტ</w:t>
      </w:r>
      <w:r w:rsidRPr="004357B2">
        <w:rPr>
          <w:rFonts w:ascii="Sylfaen" w:eastAsia="Sylfaen" w:hAnsi="Sylfaen" w:cs="Sylfaen"/>
          <w:b/>
          <w:bCs/>
          <w:spacing w:val="-1"/>
          <w:sz w:val="28"/>
          <w:szCs w:val="28"/>
        </w:rPr>
        <w:t>ე</w:t>
      </w:r>
      <w:r w:rsidRPr="004357B2">
        <w:rPr>
          <w:rFonts w:ascii="Sylfaen" w:eastAsia="Sylfaen" w:hAnsi="Sylfaen" w:cs="Sylfaen"/>
          <w:b/>
          <w:bCs/>
          <w:spacing w:val="1"/>
          <w:sz w:val="28"/>
          <w:szCs w:val="28"/>
        </w:rPr>
        <w:t>ქ</w:t>
      </w:r>
      <w:r w:rsidRPr="004357B2">
        <w:rPr>
          <w:rFonts w:ascii="Sylfaen" w:eastAsia="Sylfaen" w:hAnsi="Sylfaen" w:cs="Sylfaen"/>
          <w:b/>
          <w:bCs/>
          <w:spacing w:val="2"/>
          <w:sz w:val="28"/>
          <w:szCs w:val="28"/>
        </w:rPr>
        <w:t>ნი</w:t>
      </w:r>
      <w:r w:rsidRPr="004357B2">
        <w:rPr>
          <w:rFonts w:ascii="Sylfaen" w:eastAsia="Sylfaen" w:hAnsi="Sylfaen" w:cs="Sylfaen"/>
          <w:b/>
          <w:bCs/>
          <w:spacing w:val="-1"/>
          <w:sz w:val="28"/>
          <w:szCs w:val="28"/>
        </w:rPr>
        <w:t>კ</w:t>
      </w:r>
      <w:r w:rsidRPr="004357B2">
        <w:rPr>
          <w:rFonts w:ascii="Sylfaen" w:eastAsia="Sylfaen" w:hAnsi="Sylfaen" w:cs="Sylfaen"/>
          <w:b/>
          <w:bCs/>
          <w:sz w:val="28"/>
          <w:szCs w:val="28"/>
        </w:rPr>
        <w:t>უ</w:t>
      </w:r>
      <w:r w:rsidRPr="004357B2">
        <w:rPr>
          <w:rFonts w:ascii="Sylfaen" w:eastAsia="Sylfaen" w:hAnsi="Sylfaen" w:cs="Sylfaen"/>
          <w:b/>
          <w:bCs/>
          <w:spacing w:val="1"/>
          <w:sz w:val="28"/>
          <w:szCs w:val="28"/>
        </w:rPr>
        <w:t>რ</w:t>
      </w:r>
      <w:r w:rsidRPr="004357B2">
        <w:rPr>
          <w:rFonts w:ascii="Sylfaen" w:eastAsia="Sylfaen" w:hAnsi="Sylfaen" w:cs="Sylfaen"/>
          <w:b/>
          <w:bCs/>
          <w:sz w:val="28"/>
          <w:szCs w:val="28"/>
        </w:rPr>
        <w:t>ი</w:t>
      </w:r>
      <w:r w:rsidRPr="004357B2">
        <w:rPr>
          <w:rFonts w:ascii="Sylfaen" w:eastAsia="Sylfaen" w:hAnsi="Sylfaen" w:cs="Sylfaen"/>
          <w:b/>
          <w:bCs/>
          <w:spacing w:val="-9"/>
          <w:sz w:val="28"/>
          <w:szCs w:val="28"/>
        </w:rPr>
        <w:t xml:space="preserve"> </w:t>
      </w:r>
      <w:r w:rsidRPr="004357B2">
        <w:rPr>
          <w:rFonts w:ascii="Sylfaen" w:eastAsia="Sylfaen" w:hAnsi="Sylfaen" w:cs="Sylfaen"/>
          <w:b/>
          <w:bCs/>
          <w:w w:val="99"/>
          <w:sz w:val="28"/>
          <w:szCs w:val="28"/>
        </w:rPr>
        <w:t>დ</w:t>
      </w:r>
      <w:r w:rsidRPr="004357B2">
        <w:rPr>
          <w:rFonts w:ascii="Sylfaen" w:eastAsia="Sylfaen" w:hAnsi="Sylfaen" w:cs="Sylfaen"/>
          <w:b/>
          <w:bCs/>
          <w:spacing w:val="-1"/>
          <w:w w:val="99"/>
          <w:sz w:val="28"/>
          <w:szCs w:val="28"/>
        </w:rPr>
        <w:t>ა</w:t>
      </w:r>
      <w:r w:rsidRPr="004357B2">
        <w:rPr>
          <w:rFonts w:ascii="Sylfaen" w:eastAsia="Sylfaen" w:hAnsi="Sylfaen" w:cs="Sylfaen"/>
          <w:b/>
          <w:bCs/>
          <w:spacing w:val="3"/>
          <w:w w:val="99"/>
          <w:sz w:val="28"/>
          <w:szCs w:val="28"/>
        </w:rPr>
        <w:t>ვ</w:t>
      </w:r>
      <w:r w:rsidRPr="004357B2">
        <w:rPr>
          <w:rFonts w:ascii="Sylfaen" w:eastAsia="Sylfaen" w:hAnsi="Sylfaen" w:cs="Sylfaen"/>
          <w:b/>
          <w:bCs/>
          <w:spacing w:val="2"/>
          <w:w w:val="99"/>
          <w:sz w:val="28"/>
          <w:szCs w:val="28"/>
        </w:rPr>
        <w:t>ა</w:t>
      </w:r>
      <w:r w:rsidRPr="004357B2">
        <w:rPr>
          <w:rFonts w:ascii="Sylfaen" w:eastAsia="Sylfaen" w:hAnsi="Sylfaen" w:cs="Sylfaen"/>
          <w:b/>
          <w:bCs/>
          <w:spacing w:val="-1"/>
          <w:w w:val="99"/>
          <w:sz w:val="28"/>
          <w:szCs w:val="28"/>
        </w:rPr>
        <w:t>ლე</w:t>
      </w:r>
      <w:r w:rsidRPr="004357B2">
        <w:rPr>
          <w:rFonts w:ascii="Sylfaen" w:eastAsia="Sylfaen" w:hAnsi="Sylfaen" w:cs="Sylfaen"/>
          <w:b/>
          <w:bCs/>
          <w:spacing w:val="1"/>
          <w:w w:val="99"/>
          <w:sz w:val="28"/>
          <w:szCs w:val="28"/>
        </w:rPr>
        <w:t>ბ</w:t>
      </w:r>
      <w:r w:rsidRPr="004357B2">
        <w:rPr>
          <w:rFonts w:ascii="Sylfaen" w:eastAsia="Sylfaen" w:hAnsi="Sylfaen" w:cs="Sylfaen"/>
          <w:b/>
          <w:bCs/>
          <w:w w:val="99"/>
          <w:sz w:val="28"/>
          <w:szCs w:val="28"/>
        </w:rPr>
        <w:t>ა</w:t>
      </w:r>
    </w:p>
    <w:p w14:paraId="4D1F465B" w14:textId="77777777" w:rsidR="00CE4314" w:rsidRPr="004357B2" w:rsidRDefault="00CE4314" w:rsidP="004357B2">
      <w:pPr>
        <w:spacing w:line="160" w:lineRule="exact"/>
        <w:rPr>
          <w:rFonts w:ascii="Sylfaen" w:hAnsi="Sylfaen"/>
        </w:rPr>
      </w:pPr>
    </w:p>
    <w:p w14:paraId="43DAE281" w14:textId="77777777" w:rsidR="00CE4314" w:rsidRPr="004357B2" w:rsidRDefault="00CE4314" w:rsidP="004357B2">
      <w:pPr>
        <w:spacing w:line="200" w:lineRule="exact"/>
        <w:rPr>
          <w:rFonts w:ascii="Sylfaen" w:hAnsi="Sylfaen"/>
        </w:rPr>
      </w:pPr>
    </w:p>
    <w:p w14:paraId="3F3059B6" w14:textId="7617A775" w:rsidR="00CE4314" w:rsidRPr="004357B2" w:rsidRDefault="004357B2" w:rsidP="004357B2">
      <w:pPr>
        <w:spacing w:line="276" w:lineRule="auto"/>
        <w:ind w:left="101" w:right="67" w:firstLine="1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  <w:spacing w:val="-1"/>
        </w:rPr>
        <w:t>შე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3"/>
        </w:rPr>
        <w:t>ო</w:t>
      </w:r>
      <w:r w:rsidRPr="004357B2">
        <w:rPr>
          <w:rFonts w:ascii="Sylfaen" w:eastAsia="Sylfaen" w:hAnsi="Sylfaen" w:cs="Sylfaen"/>
          <w:spacing w:val="-1"/>
        </w:rPr>
        <w:t>თა</w:t>
      </w:r>
      <w:r w:rsidRPr="004357B2">
        <w:rPr>
          <w:rFonts w:ascii="Sylfaen" w:eastAsia="Sylfaen" w:hAnsi="Sylfaen" w:cs="Sylfaen"/>
        </w:rPr>
        <w:t>ვ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  <w:spacing w:val="-1"/>
        </w:rPr>
        <w:t>ზე</w:t>
      </w:r>
      <w:r w:rsidRPr="004357B2">
        <w:rPr>
          <w:rFonts w:ascii="Sylfaen" w:eastAsia="Sylfaen" w:hAnsi="Sylfaen" w:cs="Sylfaen"/>
          <w:spacing w:val="3"/>
        </w:rPr>
        <w:t>ბ</w:t>
      </w:r>
      <w:r w:rsidRPr="004357B2">
        <w:rPr>
          <w:rFonts w:ascii="Sylfaen" w:eastAsia="Sylfaen" w:hAnsi="Sylfaen" w:cs="Sylfaen"/>
        </w:rPr>
        <w:t>ა</w:t>
      </w:r>
      <w:r w:rsidRPr="004357B2">
        <w:rPr>
          <w:rFonts w:ascii="Sylfaen" w:eastAsia="Sylfaen" w:hAnsi="Sylfaen" w:cs="Sylfaen"/>
          <w:spacing w:val="48"/>
        </w:rPr>
        <w:t xml:space="preserve"> </w:t>
      </w:r>
      <w:r w:rsidRPr="004357B2">
        <w:rPr>
          <w:rFonts w:ascii="Sylfaen" w:eastAsia="Sylfaen" w:hAnsi="Sylfaen" w:cs="Sylfaen"/>
        </w:rPr>
        <w:t>უნ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</w:rPr>
        <w:t xml:space="preserve">ა </w:t>
      </w:r>
      <w:r w:rsidRPr="004357B2">
        <w:rPr>
          <w:rFonts w:ascii="Sylfaen" w:eastAsia="Sylfaen" w:hAnsi="Sylfaen" w:cs="Sylfaen"/>
          <w:spacing w:val="6"/>
        </w:rPr>
        <w:t xml:space="preserve"> 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-1"/>
        </w:rPr>
        <w:t>ცა</w:t>
      </w:r>
      <w:r w:rsidRPr="004357B2">
        <w:rPr>
          <w:rFonts w:ascii="Sylfaen" w:eastAsia="Sylfaen" w:hAnsi="Sylfaen" w:cs="Sylfaen"/>
          <w:spacing w:val="3"/>
        </w:rPr>
        <w:t>ვ</w:t>
      </w:r>
      <w:r w:rsidRPr="004357B2">
        <w:rPr>
          <w:rFonts w:ascii="Sylfaen" w:eastAsia="Sylfaen" w:hAnsi="Sylfaen" w:cs="Sylfaen"/>
        </w:rPr>
        <w:t>დ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3"/>
        </w:rPr>
        <w:t xml:space="preserve"> </w:t>
      </w:r>
      <w:r w:rsidRPr="004357B2">
        <w:rPr>
          <w:rFonts w:ascii="Sylfaen" w:eastAsia="Calibri" w:hAnsi="Sylfaen" w:cs="Calibri"/>
        </w:rPr>
        <w:t>1</w:t>
      </w:r>
      <w:r w:rsidRPr="004357B2">
        <w:rPr>
          <w:rFonts w:ascii="Sylfaen" w:eastAsia="Calibri" w:hAnsi="Sylfaen" w:cs="Calibri"/>
          <w:spacing w:val="17"/>
        </w:rPr>
        <w:t xml:space="preserve"> </w:t>
      </w:r>
      <w:r w:rsidRPr="004357B2">
        <w:rPr>
          <w:rFonts w:ascii="Sylfaen" w:eastAsia="Calibri" w:hAnsi="Sylfaen" w:cs="Calibri"/>
        </w:rPr>
        <w:t>(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4"/>
        </w:rPr>
        <w:t>რ</w:t>
      </w:r>
      <w:r w:rsidRPr="004357B2">
        <w:rPr>
          <w:rFonts w:ascii="Sylfaen" w:eastAsia="Sylfaen" w:hAnsi="Sylfaen" w:cs="Sylfaen"/>
          <w:spacing w:val="-1"/>
        </w:rPr>
        <w:t>თი</w:t>
      </w:r>
      <w:r w:rsidRPr="004357B2">
        <w:rPr>
          <w:rFonts w:ascii="Sylfaen" w:eastAsia="Calibri" w:hAnsi="Sylfaen" w:cs="Calibri"/>
        </w:rPr>
        <w:t>)</w:t>
      </w:r>
      <w:r w:rsidRPr="004357B2">
        <w:rPr>
          <w:rFonts w:ascii="Sylfaen" w:eastAsia="Calibri" w:hAnsi="Sylfaen" w:cs="Calibri"/>
          <w:spacing w:val="11"/>
        </w:rPr>
        <w:t xml:space="preserve"> </w:t>
      </w:r>
      <w:r w:rsidRPr="00650B29">
        <w:rPr>
          <w:rFonts w:ascii="Sylfaen" w:eastAsia="Sylfaen" w:hAnsi="Sylfaen" w:cs="Sylfaen"/>
        </w:rPr>
        <w:t>ცა</w:t>
      </w:r>
      <w:r w:rsidRPr="004357B2">
        <w:rPr>
          <w:rFonts w:ascii="Sylfaen" w:eastAsia="Sylfaen" w:hAnsi="Sylfaen" w:cs="Sylfaen"/>
        </w:rPr>
        <w:t xml:space="preserve">ლ </w:t>
      </w:r>
      <w:r w:rsidRPr="00650B29">
        <w:rPr>
          <w:rFonts w:ascii="Sylfaen" w:eastAsia="Sylfaen" w:hAnsi="Sylfaen" w:cs="Sylfaen"/>
        </w:rPr>
        <w:t>არანაკლე</w:t>
      </w:r>
      <w:r w:rsidRPr="004357B2">
        <w:rPr>
          <w:rFonts w:ascii="Sylfaen" w:eastAsia="Sylfaen" w:hAnsi="Sylfaen" w:cs="Sylfaen"/>
        </w:rPr>
        <w:t>ბ</w:t>
      </w:r>
      <w:r w:rsidRPr="00650B29">
        <w:rPr>
          <w:rFonts w:ascii="Sylfaen" w:eastAsia="Sylfaen" w:hAnsi="Sylfaen" w:cs="Sylfaen"/>
        </w:rPr>
        <w:t xml:space="preserve"> </w:t>
      </w:r>
      <w:r w:rsidR="000507F3">
        <w:rPr>
          <w:rFonts w:ascii="Sylfaen" w:eastAsia="Sylfaen" w:hAnsi="Sylfaen" w:cs="Sylfaen"/>
        </w:rPr>
        <w:t>500</w:t>
      </w:r>
      <w:r w:rsidRPr="00650B29">
        <w:rPr>
          <w:rFonts w:ascii="Sylfaen" w:eastAsia="Sylfaen" w:hAnsi="Sylfaen" w:cs="Sylfaen"/>
        </w:rPr>
        <w:t xml:space="preserve"> </w:t>
      </w:r>
      <w:r w:rsidRPr="004357B2">
        <w:rPr>
          <w:rFonts w:ascii="Sylfaen" w:eastAsia="Sylfaen" w:hAnsi="Sylfaen" w:cs="Sylfaen"/>
        </w:rPr>
        <w:t>მ</w:t>
      </w:r>
      <w:r w:rsidRPr="00650B29">
        <w:rPr>
          <w:rFonts w:ascii="Sylfaen" w:eastAsia="Sylfaen" w:hAnsi="Sylfaen" w:cs="Sylfaen"/>
        </w:rPr>
        <w:t>ბ/</w:t>
      </w:r>
      <w:r w:rsidRPr="004357B2">
        <w:rPr>
          <w:rFonts w:ascii="Sylfaen" w:eastAsia="Sylfaen" w:hAnsi="Sylfaen" w:cs="Sylfaen"/>
        </w:rPr>
        <w:t>წმ</w:t>
      </w:r>
      <w:r w:rsidRPr="00650B29">
        <w:rPr>
          <w:rFonts w:ascii="Sylfaen" w:eastAsia="Sylfaen" w:hAnsi="Sylfaen" w:cs="Sylfaen"/>
        </w:rPr>
        <w:t xml:space="preserve"> გა</w:t>
      </w:r>
      <w:r w:rsidRPr="004357B2">
        <w:rPr>
          <w:rFonts w:ascii="Sylfaen" w:eastAsia="Sylfaen" w:hAnsi="Sylfaen" w:cs="Sylfaen"/>
        </w:rPr>
        <w:t>მ</w:t>
      </w:r>
      <w:r w:rsidRPr="00650B29">
        <w:rPr>
          <w:rFonts w:ascii="Sylfaen" w:eastAsia="Sylfaen" w:hAnsi="Sylfaen" w:cs="Sylfaen"/>
        </w:rPr>
        <w:t xml:space="preserve">ტარობის </w:t>
      </w:r>
      <w:r w:rsidRPr="004357B2">
        <w:rPr>
          <w:rFonts w:ascii="Sylfaen" w:eastAsia="Sylfaen" w:hAnsi="Sylfaen" w:cs="Sylfaen"/>
        </w:rPr>
        <w:t>მ</w:t>
      </w:r>
      <w:r w:rsidRPr="00650B29">
        <w:rPr>
          <w:rFonts w:ascii="Sylfaen" w:eastAsia="Sylfaen" w:hAnsi="Sylfaen" w:cs="Sylfaen"/>
        </w:rPr>
        <w:t>ქო</w:t>
      </w:r>
      <w:r w:rsidRPr="004357B2">
        <w:rPr>
          <w:rFonts w:ascii="Sylfaen" w:eastAsia="Sylfaen" w:hAnsi="Sylfaen" w:cs="Sylfaen"/>
        </w:rPr>
        <w:t>ნე</w:t>
      </w:r>
      <w:r w:rsidRPr="00650B29">
        <w:rPr>
          <w:rFonts w:ascii="Sylfaen" w:eastAsia="Sylfaen" w:hAnsi="Sylfaen" w:cs="Sylfaen"/>
        </w:rPr>
        <w:t xml:space="preserve"> </w:t>
      </w:r>
      <w:r w:rsidRPr="004357B2">
        <w:rPr>
          <w:rFonts w:ascii="Sylfaen" w:eastAsia="Sylfaen" w:hAnsi="Sylfaen" w:cs="Sylfaen"/>
        </w:rPr>
        <w:t>ვ</w:t>
      </w:r>
      <w:r w:rsidRPr="00650B29">
        <w:rPr>
          <w:rFonts w:ascii="Sylfaen" w:eastAsia="Sylfaen" w:hAnsi="Sylfaen" w:cs="Sylfaen"/>
        </w:rPr>
        <w:t>ირტუალ</w:t>
      </w:r>
      <w:r w:rsidRPr="004357B2">
        <w:rPr>
          <w:rFonts w:ascii="Sylfaen" w:eastAsia="Sylfaen" w:hAnsi="Sylfaen" w:cs="Sylfaen"/>
        </w:rPr>
        <w:t>ურ</w:t>
      </w:r>
      <w:r w:rsidRPr="00650B29">
        <w:rPr>
          <w:rFonts w:ascii="Sylfaen" w:eastAsia="Sylfaen" w:hAnsi="Sylfaen" w:cs="Sylfaen"/>
        </w:rPr>
        <w:t xml:space="preserve"> </w:t>
      </w:r>
      <w:r w:rsidRPr="004357B2">
        <w:rPr>
          <w:rFonts w:ascii="Sylfaen" w:eastAsia="Sylfaen" w:hAnsi="Sylfaen" w:cs="Sylfaen"/>
        </w:rPr>
        <w:t>მ</w:t>
      </w:r>
      <w:r w:rsidRPr="00650B29">
        <w:rPr>
          <w:rFonts w:ascii="Sylfaen" w:eastAsia="Sylfaen" w:hAnsi="Sylfaen" w:cs="Sylfaen"/>
        </w:rPr>
        <w:t>ო</w:t>
      </w:r>
      <w:r w:rsidRPr="004357B2">
        <w:rPr>
          <w:rFonts w:ascii="Sylfaen" w:eastAsia="Sylfaen" w:hAnsi="Sylfaen" w:cs="Sylfaen"/>
        </w:rPr>
        <w:t>წ</w:t>
      </w:r>
      <w:r w:rsidRPr="00650B29">
        <w:rPr>
          <w:rFonts w:ascii="Sylfaen" w:eastAsia="Sylfaen" w:hAnsi="Sylfaen" w:cs="Sylfaen"/>
        </w:rPr>
        <w:t>ყობილობა</w:t>
      </w:r>
      <w:r w:rsidRPr="004357B2">
        <w:rPr>
          <w:rFonts w:ascii="Sylfaen" w:eastAsia="Sylfaen" w:hAnsi="Sylfaen" w:cs="Sylfaen"/>
        </w:rPr>
        <w:t>ს</w:t>
      </w:r>
      <w:r w:rsidRPr="00650B29">
        <w:rPr>
          <w:rFonts w:ascii="Sylfaen" w:eastAsia="Sylfaen" w:hAnsi="Sylfaen" w:cs="Sylfaen"/>
        </w:rPr>
        <w:t xml:space="preserve"> (VIRTUAL  APPLIANCE)</w:t>
      </w:r>
      <w:r w:rsidRPr="004357B2">
        <w:rPr>
          <w:rFonts w:ascii="Sylfaen" w:eastAsia="Sylfaen" w:hAnsi="Sylfaen" w:cs="Sylfaen"/>
        </w:rPr>
        <w:t>]</w:t>
      </w:r>
      <w:r w:rsidRPr="00650B29">
        <w:rPr>
          <w:rFonts w:ascii="Sylfaen" w:eastAsia="Sylfaen" w:hAnsi="Sylfaen" w:cs="Sylfaen"/>
        </w:rPr>
        <w:t xml:space="preserve"> </w:t>
      </w:r>
      <w:r w:rsidRPr="004357B2">
        <w:rPr>
          <w:rFonts w:ascii="Sylfaen" w:eastAsia="Sylfaen" w:hAnsi="Sylfaen" w:cs="Sylfaen"/>
        </w:rPr>
        <w:t xml:space="preserve">- </w:t>
      </w:r>
      <w:r w:rsidRPr="00650B29">
        <w:rPr>
          <w:rFonts w:ascii="Sylfaen" w:eastAsia="Sylfaen" w:hAnsi="Sylfaen" w:cs="Sylfaen"/>
        </w:rPr>
        <w:t xml:space="preserve"> შე</w:t>
      </w:r>
      <w:r w:rsidRPr="004357B2">
        <w:rPr>
          <w:rFonts w:ascii="Sylfaen" w:eastAsia="Sylfaen" w:hAnsi="Sylfaen" w:cs="Sylfaen"/>
        </w:rPr>
        <w:t>მ</w:t>
      </w:r>
      <w:r w:rsidRPr="00650B29">
        <w:rPr>
          <w:rFonts w:ascii="Sylfaen" w:eastAsia="Sylfaen" w:hAnsi="Sylfaen" w:cs="Sylfaen"/>
        </w:rPr>
        <w:t>დგო</w:t>
      </w:r>
      <w:r w:rsidRPr="004357B2">
        <w:rPr>
          <w:rFonts w:ascii="Sylfaen" w:eastAsia="Sylfaen" w:hAnsi="Sylfaen" w:cs="Sylfaen"/>
        </w:rPr>
        <w:t>მ</w:t>
      </w:r>
      <w:r w:rsidRPr="00650B29">
        <w:rPr>
          <w:rFonts w:ascii="Sylfaen" w:eastAsia="Sylfaen" w:hAnsi="Sylfaen" w:cs="Sylfaen"/>
        </w:rPr>
        <w:t>შ</w:t>
      </w:r>
      <w:r w:rsidRPr="004357B2">
        <w:rPr>
          <w:rFonts w:ascii="Sylfaen" w:eastAsia="Sylfaen" w:hAnsi="Sylfaen" w:cs="Sylfaen"/>
        </w:rPr>
        <w:t>ი</w:t>
      </w:r>
      <w:r w:rsidRPr="00650B29">
        <w:rPr>
          <w:rFonts w:ascii="Sylfaen" w:eastAsia="Sylfaen" w:hAnsi="Sylfaen" w:cs="Sylfaen"/>
        </w:rPr>
        <w:t xml:space="preserve"> </w:t>
      </w:r>
      <w:r w:rsidRPr="004357B2">
        <w:rPr>
          <w:rFonts w:ascii="Sylfaen" w:eastAsia="Sylfaen" w:hAnsi="Sylfaen" w:cs="Sylfaen"/>
        </w:rPr>
        <w:t>„ს</w:t>
      </w:r>
      <w:r w:rsidRPr="00650B29">
        <w:rPr>
          <w:rFonts w:ascii="Sylfaen" w:eastAsia="Sylfaen" w:hAnsi="Sylfaen" w:cs="Sylfaen"/>
        </w:rPr>
        <w:t>ისტე</w:t>
      </w:r>
      <w:r w:rsidRPr="004357B2">
        <w:rPr>
          <w:rFonts w:ascii="Sylfaen" w:eastAsia="Sylfaen" w:hAnsi="Sylfaen" w:cs="Sylfaen"/>
        </w:rPr>
        <w:t>მ</w:t>
      </w:r>
      <w:r w:rsidRPr="00650B29">
        <w:rPr>
          <w:rFonts w:ascii="Sylfaen" w:eastAsia="Sylfaen" w:hAnsi="Sylfaen" w:cs="Sylfaen"/>
        </w:rPr>
        <w:t>ა</w:t>
      </w:r>
      <w:r w:rsidRPr="004357B2">
        <w:rPr>
          <w:rFonts w:ascii="Sylfaen" w:eastAsia="Sylfaen" w:hAnsi="Sylfaen" w:cs="Sylfaen"/>
        </w:rPr>
        <w:t>“</w:t>
      </w:r>
      <w:r w:rsidR="00D23B40" w:rsidRPr="004357B2">
        <w:rPr>
          <w:rFonts w:ascii="Sylfaen" w:eastAsia="Sylfaen" w:hAnsi="Sylfaen" w:cs="Sylfaen"/>
        </w:rPr>
        <w:t xml:space="preserve">, </w:t>
      </w:r>
      <w:r w:rsidRPr="00650B29">
        <w:rPr>
          <w:rFonts w:ascii="Sylfaen" w:eastAsia="Sylfaen" w:hAnsi="Sylfaen" w:cs="Sylfaen"/>
        </w:rPr>
        <w:t>რო</w:t>
      </w:r>
      <w:r w:rsidRPr="004357B2">
        <w:rPr>
          <w:rFonts w:ascii="Sylfaen" w:eastAsia="Sylfaen" w:hAnsi="Sylfaen" w:cs="Sylfaen"/>
        </w:rPr>
        <w:t>მ</w:t>
      </w:r>
      <w:r w:rsidRPr="00650B29">
        <w:rPr>
          <w:rFonts w:ascii="Sylfaen" w:eastAsia="Sylfaen" w:hAnsi="Sylfaen" w:cs="Sylfaen"/>
        </w:rPr>
        <w:t>ელი</w:t>
      </w:r>
      <w:r w:rsidRPr="004357B2">
        <w:rPr>
          <w:rFonts w:ascii="Sylfaen" w:eastAsia="Sylfaen" w:hAnsi="Sylfaen" w:cs="Sylfaen"/>
        </w:rPr>
        <w:t>ც</w:t>
      </w:r>
      <w:r w:rsidRPr="00650B29">
        <w:rPr>
          <w:rFonts w:ascii="Sylfaen" w:eastAsia="Sylfaen" w:hAnsi="Sylfaen" w:cs="Sylfaen"/>
        </w:rPr>
        <w:t xml:space="preserve"> </w:t>
      </w:r>
      <w:r w:rsidRPr="004357B2">
        <w:rPr>
          <w:rFonts w:ascii="Sylfaen" w:eastAsia="Sylfaen" w:hAnsi="Sylfaen" w:cs="Sylfaen"/>
        </w:rPr>
        <w:t>დ</w:t>
      </w:r>
      <w:r w:rsidRPr="00650B29">
        <w:rPr>
          <w:rFonts w:ascii="Sylfaen" w:eastAsia="Sylfaen" w:hAnsi="Sylfaen" w:cs="Sylfaen"/>
        </w:rPr>
        <w:t>ა</w:t>
      </w:r>
      <w:r w:rsidRPr="004357B2">
        <w:rPr>
          <w:rFonts w:ascii="Sylfaen" w:eastAsia="Sylfaen" w:hAnsi="Sylfaen" w:cs="Sylfaen"/>
        </w:rPr>
        <w:t>მ</w:t>
      </w:r>
      <w:r w:rsidRPr="00650B29">
        <w:rPr>
          <w:rFonts w:ascii="Sylfaen" w:eastAsia="Sylfaen" w:hAnsi="Sylfaen" w:cs="Sylfaen"/>
        </w:rPr>
        <w:t>ატებით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spacing w:val="3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კ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მპ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  <w:spacing w:val="2"/>
        </w:rPr>
        <w:t>ნ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3"/>
        </w:rPr>
        <w:t>ტ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 xml:space="preserve">სა 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</w:rPr>
        <w:t>ა</w:t>
      </w:r>
      <w:r w:rsidRPr="004357B2">
        <w:rPr>
          <w:rFonts w:ascii="Sylfaen" w:eastAsia="Sylfaen" w:hAnsi="Sylfaen" w:cs="Sylfaen"/>
          <w:spacing w:val="13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1"/>
        </w:rPr>
        <w:t>ც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2"/>
        </w:rPr>
        <w:t>ზ</w:t>
      </w:r>
      <w:r w:rsidRPr="004357B2">
        <w:rPr>
          <w:rFonts w:ascii="Sylfaen" w:eastAsia="Sylfaen" w:hAnsi="Sylfaen" w:cs="Sylfaen"/>
          <w:spacing w:val="-1"/>
        </w:rPr>
        <w:t>იე</w:t>
      </w:r>
      <w:r w:rsidRPr="004357B2">
        <w:rPr>
          <w:rFonts w:ascii="Sylfaen" w:eastAsia="Sylfaen" w:hAnsi="Sylfaen" w:cs="Sylfaen"/>
          <w:spacing w:val="3"/>
        </w:rPr>
        <w:t>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23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გა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2"/>
        </w:rPr>
        <w:t>შ</w:t>
      </w:r>
      <w:r w:rsidRPr="004357B2">
        <w:rPr>
          <w:rFonts w:ascii="Sylfaen" w:eastAsia="Sylfaen" w:hAnsi="Sylfaen" w:cs="Sylfaen"/>
        </w:rPr>
        <w:t>ე</w:t>
      </w:r>
      <w:r w:rsidRPr="004357B2">
        <w:rPr>
          <w:rFonts w:ascii="Sylfaen" w:eastAsia="Sylfaen" w:hAnsi="Sylfaen" w:cs="Sylfaen"/>
          <w:spacing w:val="9"/>
        </w:rPr>
        <w:t xml:space="preserve"> </w:t>
      </w:r>
      <w:r w:rsidRPr="004357B2">
        <w:rPr>
          <w:rFonts w:ascii="Sylfaen" w:eastAsia="Sylfaen" w:hAnsi="Sylfaen" w:cs="Sylfaen"/>
        </w:rPr>
        <w:t>დ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  <w:spacing w:val="-1"/>
        </w:rPr>
        <w:t>კ</w:t>
      </w:r>
      <w:r w:rsidRPr="004357B2">
        <w:rPr>
          <w:rFonts w:ascii="Sylfaen" w:eastAsia="Sylfaen" w:hAnsi="Sylfaen" w:cs="Sylfaen"/>
          <w:spacing w:val="2"/>
        </w:rPr>
        <w:t>მ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ყ</w:t>
      </w:r>
      <w:r w:rsidRPr="004357B2">
        <w:rPr>
          <w:rFonts w:ascii="Sylfaen" w:eastAsia="Sylfaen" w:hAnsi="Sylfaen" w:cs="Sylfaen"/>
          <w:spacing w:val="1"/>
        </w:rPr>
        <w:t>ოფ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-1"/>
        </w:rPr>
        <w:t>ლე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</w:rPr>
        <w:t xml:space="preserve">ს </w:t>
      </w:r>
      <w:r w:rsidRPr="004357B2">
        <w:rPr>
          <w:rFonts w:ascii="Sylfaen" w:eastAsia="Sylfaen" w:hAnsi="Sylfaen" w:cs="Sylfaen"/>
          <w:spacing w:val="1"/>
        </w:rPr>
        <w:t>ქ</w:t>
      </w:r>
      <w:r w:rsidRPr="004357B2">
        <w:rPr>
          <w:rFonts w:ascii="Sylfaen" w:eastAsia="Sylfaen" w:hAnsi="Sylfaen" w:cs="Sylfaen"/>
        </w:rPr>
        <w:t>ვ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ვ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>თ</w:t>
      </w:r>
      <w:r w:rsidRPr="004357B2">
        <w:rPr>
          <w:rFonts w:ascii="Sylfaen" w:eastAsia="Sylfaen" w:hAnsi="Sylfaen" w:cs="Sylfaen"/>
          <w:spacing w:val="-7"/>
        </w:rPr>
        <w:t xml:space="preserve"> 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  <w:spacing w:val="-1"/>
        </w:rPr>
        <w:t>ც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2"/>
        </w:rPr>
        <w:t>უ</w:t>
      </w:r>
      <w:r w:rsidRPr="004357B2">
        <w:rPr>
          <w:rFonts w:ascii="Sylfaen" w:eastAsia="Sylfaen" w:hAnsi="Sylfaen" w:cs="Sylfaen"/>
        </w:rPr>
        <w:t>ლ</w:t>
      </w:r>
      <w:r w:rsidRPr="004357B2">
        <w:rPr>
          <w:rFonts w:ascii="Sylfaen" w:eastAsia="Sylfaen" w:hAnsi="Sylfaen" w:cs="Sylfaen"/>
          <w:spacing w:val="-9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ქ</w:t>
      </w:r>
      <w:r w:rsidRPr="004357B2">
        <w:rPr>
          <w:rFonts w:ascii="Sylfaen" w:eastAsia="Sylfaen" w:hAnsi="Sylfaen" w:cs="Sylfaen"/>
          <w:spacing w:val="2"/>
        </w:rPr>
        <w:t>ნ</w:t>
      </w:r>
      <w:r w:rsidRPr="004357B2">
        <w:rPr>
          <w:rFonts w:ascii="Sylfaen" w:eastAsia="Sylfaen" w:hAnsi="Sylfaen" w:cs="Sylfaen"/>
          <w:spacing w:val="-1"/>
        </w:rPr>
        <w:t>იკ</w:t>
      </w:r>
      <w:r w:rsidRPr="004357B2">
        <w:rPr>
          <w:rFonts w:ascii="Sylfaen" w:eastAsia="Sylfaen" w:hAnsi="Sylfaen" w:cs="Sylfaen"/>
          <w:spacing w:val="2"/>
        </w:rPr>
        <w:t>უ</w:t>
      </w:r>
      <w:r w:rsidRPr="004357B2">
        <w:rPr>
          <w:rFonts w:ascii="Sylfaen" w:eastAsia="Sylfaen" w:hAnsi="Sylfaen" w:cs="Sylfaen"/>
        </w:rPr>
        <w:t>რ</w:t>
      </w:r>
      <w:r w:rsidRPr="004357B2">
        <w:rPr>
          <w:rFonts w:ascii="Sylfaen" w:eastAsia="Sylfaen" w:hAnsi="Sylfaen" w:cs="Sylfaen"/>
          <w:spacing w:val="-7"/>
        </w:rPr>
        <w:t xml:space="preserve"> 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  <w:spacing w:val="-1"/>
        </w:rPr>
        <w:t>თხ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ვნ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</w:rPr>
        <w:t>ს.</w:t>
      </w:r>
    </w:p>
    <w:p w14:paraId="3CEE75B5" w14:textId="77777777" w:rsidR="00CE4314" w:rsidRPr="004357B2" w:rsidRDefault="00CE4314" w:rsidP="004357B2">
      <w:pPr>
        <w:spacing w:line="180" w:lineRule="exact"/>
        <w:rPr>
          <w:rFonts w:ascii="Sylfaen" w:hAnsi="Sylfaen"/>
        </w:rPr>
      </w:pPr>
    </w:p>
    <w:p w14:paraId="23266B62" w14:textId="6364F2ED" w:rsidR="00CE4314" w:rsidRPr="004357B2" w:rsidRDefault="004357B2" w:rsidP="004357B2">
      <w:pPr>
        <w:ind w:left="3420" w:right="2700" w:hanging="1080"/>
        <w:jc w:val="center"/>
        <w:rPr>
          <w:rFonts w:ascii="Sylfaen" w:eastAsia="Sylfaen" w:hAnsi="Sylfaen" w:cs="Sylfaen"/>
          <w:b/>
          <w:bCs/>
          <w:sz w:val="32"/>
          <w:szCs w:val="32"/>
        </w:rPr>
      </w:pPr>
      <w:r w:rsidRPr="004357B2">
        <w:rPr>
          <w:rFonts w:ascii="Sylfaen" w:eastAsia="Sylfaen" w:hAnsi="Sylfaen" w:cs="Sylfaen"/>
          <w:b/>
          <w:bCs/>
          <w:spacing w:val="3"/>
          <w:sz w:val="32"/>
          <w:szCs w:val="32"/>
        </w:rPr>
        <w:t>ტ</w:t>
      </w:r>
      <w:r w:rsidRPr="004357B2">
        <w:rPr>
          <w:rFonts w:ascii="Sylfaen" w:eastAsia="Sylfaen" w:hAnsi="Sylfaen" w:cs="Sylfaen"/>
          <w:b/>
          <w:bCs/>
          <w:spacing w:val="-1"/>
          <w:sz w:val="32"/>
          <w:szCs w:val="32"/>
        </w:rPr>
        <w:t>ე</w:t>
      </w:r>
      <w:r w:rsidRPr="004357B2">
        <w:rPr>
          <w:rFonts w:ascii="Sylfaen" w:eastAsia="Sylfaen" w:hAnsi="Sylfaen" w:cs="Sylfaen"/>
          <w:b/>
          <w:bCs/>
          <w:spacing w:val="1"/>
          <w:sz w:val="32"/>
          <w:szCs w:val="32"/>
        </w:rPr>
        <w:t>ქ</w:t>
      </w:r>
      <w:r w:rsidRPr="004357B2">
        <w:rPr>
          <w:rFonts w:ascii="Sylfaen" w:eastAsia="Sylfaen" w:hAnsi="Sylfaen" w:cs="Sylfaen"/>
          <w:b/>
          <w:bCs/>
          <w:sz w:val="32"/>
          <w:szCs w:val="32"/>
        </w:rPr>
        <w:t>ნ</w:t>
      </w:r>
      <w:r w:rsidRPr="004357B2">
        <w:rPr>
          <w:rFonts w:ascii="Sylfaen" w:eastAsia="Sylfaen" w:hAnsi="Sylfaen" w:cs="Sylfaen"/>
          <w:b/>
          <w:bCs/>
          <w:spacing w:val="2"/>
          <w:sz w:val="32"/>
          <w:szCs w:val="32"/>
        </w:rPr>
        <w:t>ი</w:t>
      </w:r>
      <w:r w:rsidRPr="004357B2">
        <w:rPr>
          <w:rFonts w:ascii="Sylfaen" w:eastAsia="Sylfaen" w:hAnsi="Sylfaen" w:cs="Sylfaen"/>
          <w:b/>
          <w:bCs/>
          <w:spacing w:val="-1"/>
          <w:sz w:val="32"/>
          <w:szCs w:val="32"/>
        </w:rPr>
        <w:t>კ</w:t>
      </w:r>
      <w:r w:rsidRPr="004357B2">
        <w:rPr>
          <w:rFonts w:ascii="Sylfaen" w:eastAsia="Sylfaen" w:hAnsi="Sylfaen" w:cs="Sylfaen"/>
          <w:b/>
          <w:bCs/>
          <w:sz w:val="32"/>
          <w:szCs w:val="32"/>
        </w:rPr>
        <w:t>უ</w:t>
      </w:r>
      <w:r w:rsidRPr="004357B2">
        <w:rPr>
          <w:rFonts w:ascii="Sylfaen" w:eastAsia="Sylfaen" w:hAnsi="Sylfaen" w:cs="Sylfaen"/>
          <w:b/>
          <w:bCs/>
          <w:spacing w:val="4"/>
          <w:sz w:val="32"/>
          <w:szCs w:val="32"/>
        </w:rPr>
        <w:t>რ</w:t>
      </w:r>
      <w:r w:rsidRPr="004357B2">
        <w:rPr>
          <w:rFonts w:ascii="Sylfaen" w:eastAsia="Sylfaen" w:hAnsi="Sylfaen" w:cs="Sylfaen"/>
          <w:b/>
          <w:bCs/>
          <w:sz w:val="32"/>
          <w:szCs w:val="32"/>
        </w:rPr>
        <w:t>ი</w:t>
      </w:r>
      <w:r w:rsidR="00F628B3" w:rsidRPr="004357B2">
        <w:rPr>
          <w:rFonts w:ascii="Sylfaen" w:eastAsia="Sylfaen" w:hAnsi="Sylfaen" w:cs="Sylfaen"/>
          <w:b/>
          <w:bCs/>
          <w:spacing w:val="-10"/>
          <w:sz w:val="32"/>
          <w:szCs w:val="32"/>
          <w:lang w:val="ka-GE"/>
        </w:rPr>
        <w:t xml:space="preserve"> </w:t>
      </w:r>
      <w:r w:rsidRPr="004357B2">
        <w:rPr>
          <w:rFonts w:ascii="Sylfaen" w:eastAsia="Sylfaen" w:hAnsi="Sylfaen" w:cs="Sylfaen"/>
          <w:b/>
          <w:bCs/>
          <w:w w:val="99"/>
          <w:sz w:val="32"/>
          <w:szCs w:val="32"/>
        </w:rPr>
        <w:t>მ</w:t>
      </w:r>
      <w:r w:rsidRPr="004357B2">
        <w:rPr>
          <w:rFonts w:ascii="Sylfaen" w:eastAsia="Sylfaen" w:hAnsi="Sylfaen" w:cs="Sylfaen"/>
          <w:b/>
          <w:bCs/>
          <w:spacing w:val="1"/>
          <w:w w:val="99"/>
          <w:sz w:val="32"/>
          <w:szCs w:val="32"/>
        </w:rPr>
        <w:t>ო</w:t>
      </w:r>
      <w:r w:rsidRPr="004357B2">
        <w:rPr>
          <w:rFonts w:ascii="Sylfaen" w:eastAsia="Sylfaen" w:hAnsi="Sylfaen" w:cs="Sylfaen"/>
          <w:b/>
          <w:bCs/>
          <w:spacing w:val="2"/>
          <w:w w:val="99"/>
          <w:sz w:val="32"/>
          <w:szCs w:val="32"/>
        </w:rPr>
        <w:t>თ</w:t>
      </w:r>
      <w:r w:rsidRPr="004357B2">
        <w:rPr>
          <w:rFonts w:ascii="Sylfaen" w:eastAsia="Sylfaen" w:hAnsi="Sylfaen" w:cs="Sylfaen"/>
          <w:b/>
          <w:bCs/>
          <w:spacing w:val="-1"/>
          <w:w w:val="99"/>
          <w:sz w:val="32"/>
          <w:szCs w:val="32"/>
        </w:rPr>
        <w:t>ხ</w:t>
      </w:r>
      <w:r w:rsidRPr="004357B2">
        <w:rPr>
          <w:rFonts w:ascii="Sylfaen" w:eastAsia="Sylfaen" w:hAnsi="Sylfaen" w:cs="Sylfaen"/>
          <w:b/>
          <w:bCs/>
          <w:spacing w:val="1"/>
          <w:w w:val="99"/>
          <w:sz w:val="32"/>
          <w:szCs w:val="32"/>
        </w:rPr>
        <w:t>ო</w:t>
      </w:r>
      <w:r w:rsidRPr="004357B2">
        <w:rPr>
          <w:rFonts w:ascii="Sylfaen" w:eastAsia="Sylfaen" w:hAnsi="Sylfaen" w:cs="Sylfaen"/>
          <w:b/>
          <w:bCs/>
          <w:w w:val="99"/>
          <w:sz w:val="32"/>
          <w:szCs w:val="32"/>
        </w:rPr>
        <w:t>ვნ</w:t>
      </w:r>
      <w:r w:rsidRPr="004357B2">
        <w:rPr>
          <w:rFonts w:ascii="Sylfaen" w:eastAsia="Sylfaen" w:hAnsi="Sylfaen" w:cs="Sylfaen"/>
          <w:b/>
          <w:bCs/>
          <w:spacing w:val="-1"/>
          <w:w w:val="99"/>
          <w:sz w:val="32"/>
          <w:szCs w:val="32"/>
        </w:rPr>
        <w:t>ე</w:t>
      </w:r>
      <w:r w:rsidRPr="004357B2">
        <w:rPr>
          <w:rFonts w:ascii="Sylfaen" w:eastAsia="Sylfaen" w:hAnsi="Sylfaen" w:cs="Sylfaen"/>
          <w:b/>
          <w:bCs/>
          <w:spacing w:val="3"/>
          <w:w w:val="99"/>
          <w:sz w:val="32"/>
          <w:szCs w:val="32"/>
        </w:rPr>
        <w:t>ბ</w:t>
      </w:r>
      <w:r w:rsidRPr="004357B2">
        <w:rPr>
          <w:rFonts w:ascii="Sylfaen" w:eastAsia="Sylfaen" w:hAnsi="Sylfaen" w:cs="Sylfaen"/>
          <w:b/>
          <w:bCs/>
          <w:w w:val="99"/>
          <w:sz w:val="32"/>
          <w:szCs w:val="32"/>
        </w:rPr>
        <w:t>ი</w:t>
      </w:r>
    </w:p>
    <w:p w14:paraId="13F26526" w14:textId="77777777" w:rsidR="00CE4314" w:rsidRPr="004357B2" w:rsidRDefault="00CE4314" w:rsidP="004357B2">
      <w:pPr>
        <w:spacing w:line="240" w:lineRule="exact"/>
        <w:rPr>
          <w:rFonts w:ascii="Sylfaen" w:hAnsi="Sylfaen"/>
        </w:rPr>
      </w:pPr>
    </w:p>
    <w:p w14:paraId="4DDB10CE" w14:textId="77777777" w:rsidR="004357B2" w:rsidRPr="004357B2" w:rsidRDefault="004357B2" w:rsidP="004357B2">
      <w:pPr>
        <w:pStyle w:val="ListParagraph"/>
        <w:numPr>
          <w:ilvl w:val="0"/>
          <w:numId w:val="16"/>
        </w:numPr>
        <w:ind w:right="517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</w:rPr>
        <w:t>მა</w:t>
      </w:r>
      <w:r w:rsidRPr="004357B2">
        <w:rPr>
          <w:rFonts w:ascii="Sylfaen" w:eastAsia="Sylfaen" w:hAnsi="Sylfaen" w:cs="Sylfaen"/>
          <w:spacing w:val="-7"/>
        </w:rPr>
        <w:t xml:space="preserve"> </w:t>
      </w:r>
      <w:r w:rsidRPr="004357B2">
        <w:rPr>
          <w:rFonts w:ascii="Sylfaen" w:eastAsia="Sylfaen" w:hAnsi="Sylfaen" w:cs="Sylfaen"/>
        </w:rPr>
        <w:t>უ</w:t>
      </w:r>
      <w:r w:rsidRPr="004357B2">
        <w:rPr>
          <w:rFonts w:ascii="Sylfaen" w:eastAsia="Sylfaen" w:hAnsi="Sylfaen" w:cs="Sylfaen"/>
          <w:spacing w:val="2"/>
        </w:rPr>
        <w:t>ნ</w:t>
      </w:r>
      <w:r w:rsidRPr="004357B2">
        <w:rPr>
          <w:rFonts w:ascii="Sylfaen" w:eastAsia="Sylfaen" w:hAnsi="Sylfaen" w:cs="Sylfaen"/>
        </w:rPr>
        <w:t>და</w:t>
      </w:r>
      <w:r w:rsidRPr="004357B2">
        <w:rPr>
          <w:rFonts w:ascii="Sylfaen" w:eastAsia="Sylfaen" w:hAnsi="Sylfaen" w:cs="Sylfaen"/>
          <w:spacing w:val="-3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ყ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4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თ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ვს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დი</w:t>
      </w:r>
      <w:r w:rsidRPr="004357B2">
        <w:rPr>
          <w:rFonts w:ascii="Sylfaen" w:eastAsia="Sylfaen" w:hAnsi="Sylfaen" w:cs="Sylfaen"/>
          <w:spacing w:val="-10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4"/>
        </w:rPr>
        <w:t>რ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  <w:spacing w:val="-1"/>
        </w:rPr>
        <w:t>კ</w:t>
      </w:r>
      <w:r w:rsidRPr="004357B2">
        <w:rPr>
          <w:rFonts w:ascii="Sylfaen" w:eastAsia="Sylfaen" w:hAnsi="Sylfaen" w:cs="Sylfaen"/>
          <w:spacing w:val="2"/>
        </w:rPr>
        <w:t>ლ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ბ</w:t>
      </w:r>
      <w:r w:rsidRPr="004357B2">
        <w:rPr>
          <w:rFonts w:ascii="Sylfaen" w:eastAsia="Sylfaen" w:hAnsi="Sylfaen" w:cs="Sylfaen"/>
          <w:spacing w:val="41"/>
        </w:rPr>
        <w:t xml:space="preserve"> </w:t>
      </w:r>
      <w:r w:rsidRPr="00650B29">
        <w:rPr>
          <w:rFonts w:ascii="Sylfaen" w:eastAsia="Sylfaen" w:hAnsi="Sylfaen" w:cs="Sylfaen"/>
          <w:spacing w:val="2"/>
        </w:rPr>
        <w:t>VMware ESXI 6.</w:t>
      </w:r>
      <w:r w:rsidR="00EA5114" w:rsidRPr="00650B29">
        <w:rPr>
          <w:rFonts w:ascii="Sylfaen" w:eastAsia="Sylfaen" w:hAnsi="Sylfaen" w:cs="Sylfaen"/>
          <w:spacing w:val="2"/>
        </w:rPr>
        <w:t>7</w:t>
      </w:r>
      <w:r w:rsidRPr="00650B29">
        <w:rPr>
          <w:rFonts w:ascii="Sylfaen" w:eastAsia="Sylfaen" w:hAnsi="Sylfaen" w:cs="Sylfaen"/>
          <w:spacing w:val="2"/>
        </w:rPr>
        <w:t xml:space="preserve"> ვირტუ</w:t>
      </w:r>
      <w:r w:rsidRPr="004357B2">
        <w:rPr>
          <w:rFonts w:ascii="Sylfaen" w:eastAsia="Sylfaen" w:hAnsi="Sylfaen" w:cs="Sylfaen"/>
          <w:spacing w:val="2"/>
        </w:rPr>
        <w:t>ალ</w:t>
      </w:r>
      <w:r w:rsidRPr="00650B29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2"/>
        </w:rPr>
        <w:t>ზ</w:t>
      </w:r>
      <w:r w:rsidRPr="00650B29">
        <w:rPr>
          <w:rFonts w:ascii="Sylfaen" w:eastAsia="Sylfaen" w:hAnsi="Sylfaen" w:cs="Sylfaen"/>
          <w:spacing w:val="2"/>
        </w:rPr>
        <w:t>აცი</w:t>
      </w:r>
      <w:r w:rsidRPr="004357B2">
        <w:rPr>
          <w:rFonts w:ascii="Sylfaen" w:eastAsia="Sylfaen" w:hAnsi="Sylfaen" w:cs="Sylfaen"/>
          <w:spacing w:val="2"/>
        </w:rPr>
        <w:t>ი</w:t>
      </w:r>
      <w:r w:rsidRPr="00650B29">
        <w:rPr>
          <w:rFonts w:ascii="Sylfaen" w:eastAsia="Sylfaen" w:hAnsi="Sylfaen" w:cs="Sylfaen"/>
          <w:spacing w:val="2"/>
        </w:rPr>
        <w:t>ს</w:t>
      </w:r>
      <w:r w:rsidRPr="004357B2">
        <w:rPr>
          <w:rFonts w:ascii="Sylfaen" w:eastAsia="Sylfaen" w:hAnsi="Sylfaen" w:cs="Sylfaen"/>
          <w:spacing w:val="-17"/>
        </w:rPr>
        <w:t xml:space="preserve"> </w:t>
      </w:r>
      <w:r w:rsidRPr="004357B2">
        <w:rPr>
          <w:rFonts w:ascii="Sylfaen" w:eastAsia="Sylfaen" w:hAnsi="Sylfaen" w:cs="Sylfaen"/>
        </w:rPr>
        <w:t>პ</w:t>
      </w:r>
      <w:r w:rsidRPr="004357B2">
        <w:rPr>
          <w:rFonts w:ascii="Sylfaen" w:eastAsia="Sylfaen" w:hAnsi="Sylfaen" w:cs="Sylfaen"/>
          <w:spacing w:val="-1"/>
        </w:rPr>
        <w:t>ლა</w:t>
      </w:r>
      <w:r w:rsidRPr="004357B2">
        <w:rPr>
          <w:rFonts w:ascii="Sylfaen" w:eastAsia="Sylfaen" w:hAnsi="Sylfaen" w:cs="Sylfaen"/>
          <w:spacing w:val="1"/>
        </w:rPr>
        <w:t>ტფორ</w:t>
      </w:r>
      <w:r w:rsidRPr="004357B2">
        <w:rPr>
          <w:rFonts w:ascii="Sylfaen" w:eastAsia="Sylfaen" w:hAnsi="Sylfaen" w:cs="Sylfaen"/>
          <w:spacing w:val="2"/>
        </w:rPr>
        <w:t>მ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2"/>
        </w:rPr>
        <w:t>თ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ნ.</w:t>
      </w:r>
    </w:p>
    <w:p w14:paraId="5FCCD97E" w14:textId="7D01E61C" w:rsidR="004357B2" w:rsidRPr="004357B2" w:rsidRDefault="004357B2" w:rsidP="004357B2">
      <w:pPr>
        <w:pStyle w:val="ListParagraph"/>
        <w:numPr>
          <w:ilvl w:val="0"/>
          <w:numId w:val="16"/>
        </w:numPr>
        <w:ind w:right="517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</w:rPr>
        <w:t>მა</w:t>
      </w:r>
      <w:r w:rsidRPr="004357B2">
        <w:rPr>
          <w:rFonts w:ascii="Sylfaen" w:eastAsia="Sylfaen" w:hAnsi="Sylfaen" w:cs="Sylfaen"/>
          <w:spacing w:val="-7"/>
        </w:rPr>
        <w:t xml:space="preserve"> </w:t>
      </w:r>
      <w:r w:rsidRPr="004357B2">
        <w:rPr>
          <w:rFonts w:ascii="Sylfaen" w:eastAsia="Sylfaen" w:hAnsi="Sylfaen" w:cs="Sylfaen"/>
        </w:rPr>
        <w:t>უ</w:t>
      </w:r>
      <w:r w:rsidRPr="004357B2">
        <w:rPr>
          <w:rFonts w:ascii="Sylfaen" w:eastAsia="Sylfaen" w:hAnsi="Sylfaen" w:cs="Sylfaen"/>
          <w:spacing w:val="2"/>
        </w:rPr>
        <w:t>ნ</w:t>
      </w:r>
      <w:r w:rsidRPr="004357B2">
        <w:rPr>
          <w:rFonts w:ascii="Sylfaen" w:eastAsia="Sylfaen" w:hAnsi="Sylfaen" w:cs="Sylfaen"/>
        </w:rPr>
        <w:t>და</w:t>
      </w:r>
      <w:r w:rsidRPr="004357B2">
        <w:rPr>
          <w:rFonts w:ascii="Sylfaen" w:eastAsia="Sylfaen" w:hAnsi="Sylfaen" w:cs="Sylfaen"/>
          <w:spacing w:val="-3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შე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  <w:spacing w:val="-1"/>
        </w:rPr>
        <w:t>გე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3"/>
        </w:rPr>
        <w:t>ო</w:t>
      </w:r>
      <w:r w:rsidRPr="004357B2">
        <w:rPr>
          <w:rFonts w:ascii="Sylfaen" w:eastAsia="Sylfaen" w:hAnsi="Sylfaen" w:cs="Sylfaen"/>
        </w:rPr>
        <w:t>დ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2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თ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spacing w:val="-5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ც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ლ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spacing w:val="-5"/>
        </w:rPr>
        <w:t xml:space="preserve"> </w:t>
      </w:r>
      <w:r w:rsidRPr="004357B2">
        <w:rPr>
          <w:rFonts w:ascii="Sylfaen" w:eastAsia="Sylfaen" w:hAnsi="Sylfaen" w:cs="Sylfaen"/>
        </w:rPr>
        <w:t>ვ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1"/>
        </w:rPr>
        <w:t>რტ</w:t>
      </w:r>
      <w:r w:rsidRPr="004357B2">
        <w:rPr>
          <w:rFonts w:ascii="Sylfaen" w:eastAsia="Sylfaen" w:hAnsi="Sylfaen" w:cs="Sylfaen"/>
          <w:spacing w:val="2"/>
        </w:rPr>
        <w:t>უა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</w:rPr>
        <w:t>უ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spacing w:val="-11"/>
        </w:rPr>
        <w:t xml:space="preserve"> 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წყ</w:t>
      </w:r>
      <w:r w:rsidRPr="004357B2">
        <w:rPr>
          <w:rFonts w:ascii="Sylfaen" w:eastAsia="Sylfaen" w:hAnsi="Sylfaen" w:cs="Sylfaen"/>
          <w:spacing w:val="1"/>
        </w:rPr>
        <w:t>ობ</w:t>
      </w:r>
      <w:r w:rsidRPr="004357B2">
        <w:rPr>
          <w:rFonts w:ascii="Sylfaen" w:eastAsia="Sylfaen" w:hAnsi="Sylfaen" w:cs="Sylfaen"/>
          <w:spacing w:val="-1"/>
        </w:rPr>
        <w:t>ილ</w:t>
      </w:r>
      <w:r w:rsidRPr="004357B2">
        <w:rPr>
          <w:rFonts w:ascii="Sylfaen" w:eastAsia="Sylfaen" w:hAnsi="Sylfaen" w:cs="Sylfaen"/>
          <w:spacing w:val="1"/>
        </w:rPr>
        <w:t>ობ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"/>
        </w:rPr>
        <w:t>გ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ნ,</w:t>
      </w:r>
      <w:r w:rsidRPr="004357B2">
        <w:rPr>
          <w:rFonts w:ascii="Sylfaen" w:eastAsia="Sylfaen" w:hAnsi="Sylfaen" w:cs="Sylfaen"/>
          <w:spacing w:val="-17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რო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2"/>
        </w:rPr>
        <w:t>ლ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8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გ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1"/>
        </w:rPr>
        <w:t>ობ</w:t>
      </w:r>
      <w:r w:rsidRPr="004357B2">
        <w:rPr>
          <w:rFonts w:ascii="Sylfaen" w:eastAsia="Sylfaen" w:hAnsi="Sylfaen" w:cs="Sylfaen"/>
        </w:rPr>
        <w:t>ა</w:t>
      </w:r>
      <w:r w:rsidRPr="004357B2">
        <w:rPr>
          <w:rFonts w:ascii="Sylfaen" w:eastAsia="Sylfaen" w:hAnsi="Sylfaen" w:cs="Sylfaen"/>
          <w:spacing w:val="-11"/>
        </w:rPr>
        <w:t xml:space="preserve"> </w:t>
      </w:r>
      <w:r w:rsidRPr="004357B2">
        <w:rPr>
          <w:rFonts w:ascii="Sylfaen" w:eastAsia="Sylfaen" w:hAnsi="Sylfaen" w:cs="Sylfaen"/>
        </w:rPr>
        <w:t>უნ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</w:rPr>
        <w:t xml:space="preserve">ა 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ყ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4"/>
        </w:rPr>
        <w:t xml:space="preserve"> </w:t>
      </w:r>
      <w:r w:rsidRPr="00650B29">
        <w:rPr>
          <w:rFonts w:ascii="Sylfaen" w:eastAsia="Sylfaen" w:hAnsi="Sylfaen" w:cs="Sylfaen"/>
          <w:spacing w:val="1"/>
        </w:rPr>
        <w:t>ა</w:t>
      </w:r>
      <w:r w:rsidRPr="004357B2">
        <w:rPr>
          <w:rFonts w:ascii="Sylfaen" w:eastAsia="Sylfaen" w:hAnsi="Sylfaen" w:cs="Sylfaen"/>
          <w:spacing w:val="1"/>
        </w:rPr>
        <w:t>რ</w:t>
      </w:r>
      <w:r w:rsidRPr="00650B29">
        <w:rPr>
          <w:rFonts w:ascii="Sylfaen" w:eastAsia="Sylfaen" w:hAnsi="Sylfaen" w:cs="Sylfaen"/>
          <w:spacing w:val="1"/>
        </w:rPr>
        <w:t xml:space="preserve">ანაკლებ </w:t>
      </w:r>
      <w:r w:rsidR="000507F3">
        <w:rPr>
          <w:rFonts w:ascii="Sylfaen" w:eastAsia="Sylfaen" w:hAnsi="Sylfaen" w:cs="Sylfaen"/>
          <w:spacing w:val="1"/>
        </w:rPr>
        <w:t>500</w:t>
      </w:r>
      <w:r w:rsidRPr="00650B29">
        <w:rPr>
          <w:rFonts w:ascii="Sylfaen" w:eastAsia="Sylfaen" w:hAnsi="Sylfaen" w:cs="Sylfaen"/>
          <w:spacing w:val="1"/>
        </w:rPr>
        <w:t>მ</w:t>
      </w:r>
      <w:r w:rsidRPr="004357B2">
        <w:rPr>
          <w:rFonts w:ascii="Sylfaen" w:eastAsia="Sylfaen" w:hAnsi="Sylfaen" w:cs="Sylfaen"/>
          <w:spacing w:val="1"/>
        </w:rPr>
        <w:t>ბ/</w:t>
      </w:r>
      <w:r w:rsidRPr="00650B29">
        <w:rPr>
          <w:rFonts w:ascii="Sylfaen" w:eastAsia="Sylfaen" w:hAnsi="Sylfaen" w:cs="Sylfaen"/>
          <w:spacing w:val="1"/>
        </w:rPr>
        <w:t>წმ</w:t>
      </w:r>
      <w:r w:rsidRPr="004357B2">
        <w:rPr>
          <w:rFonts w:ascii="Sylfaen" w:eastAsia="Sylfaen" w:hAnsi="Sylfaen" w:cs="Sylfaen"/>
          <w:spacing w:val="1"/>
        </w:rPr>
        <w:t>-</w:t>
      </w:r>
      <w:r w:rsidRPr="00650B29">
        <w:rPr>
          <w:rFonts w:ascii="Sylfaen" w:eastAsia="Sylfaen" w:hAnsi="Sylfaen" w:cs="Sylfaen"/>
          <w:spacing w:val="1"/>
        </w:rPr>
        <w:t>სა.</w:t>
      </w:r>
      <w:r w:rsidRPr="004357B2">
        <w:rPr>
          <w:rFonts w:ascii="Sylfaen" w:eastAsia="Sylfaen" w:hAnsi="Sylfaen" w:cs="Sylfaen"/>
          <w:spacing w:val="40"/>
        </w:rPr>
        <w:t xml:space="preserve"> 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ჭ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1"/>
        </w:rPr>
        <w:t>რო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8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შე</w:t>
      </w:r>
      <w:r w:rsidRPr="004357B2">
        <w:rPr>
          <w:rFonts w:ascii="Sylfaen" w:eastAsia="Sylfaen" w:hAnsi="Sylfaen" w:cs="Sylfaen"/>
          <w:spacing w:val="2"/>
        </w:rPr>
        <w:t>მ</w:t>
      </w:r>
      <w:r w:rsidRPr="004357B2">
        <w:rPr>
          <w:rFonts w:ascii="Sylfaen" w:eastAsia="Sylfaen" w:hAnsi="Sylfaen" w:cs="Sylfaen"/>
          <w:spacing w:val="-1"/>
        </w:rPr>
        <w:t>თხ</w:t>
      </w:r>
      <w:r w:rsidRPr="004357B2">
        <w:rPr>
          <w:rFonts w:ascii="Sylfaen" w:eastAsia="Sylfaen" w:hAnsi="Sylfaen" w:cs="Sylfaen"/>
          <w:spacing w:val="3"/>
        </w:rPr>
        <w:t>ვ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ვ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  <w:spacing w:val="-1"/>
        </w:rPr>
        <w:t>შ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spacing w:val="-12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შ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</w:rPr>
        <w:t>ძ</w:t>
      </w:r>
      <w:r w:rsidRPr="004357B2">
        <w:rPr>
          <w:rFonts w:ascii="Sylfaen" w:eastAsia="Sylfaen" w:hAnsi="Sylfaen" w:cs="Sylfaen"/>
          <w:spacing w:val="2"/>
        </w:rPr>
        <w:t>ლ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spacing w:val="-13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უ</w:t>
      </w:r>
      <w:r w:rsidRPr="004357B2">
        <w:rPr>
          <w:rFonts w:ascii="Sylfaen" w:eastAsia="Sylfaen" w:hAnsi="Sylfaen" w:cs="Sylfaen"/>
        </w:rPr>
        <w:t>ნდა</w:t>
      </w:r>
      <w:r w:rsidRPr="004357B2">
        <w:rPr>
          <w:rFonts w:ascii="Sylfaen" w:eastAsia="Sylfaen" w:hAnsi="Sylfaen" w:cs="Sylfaen"/>
          <w:spacing w:val="-3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2"/>
        </w:rPr>
        <w:t>ყ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4"/>
        </w:rPr>
        <w:t xml:space="preserve"> 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2"/>
        </w:rPr>
        <w:t>მ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="002531DE" w:rsidRPr="004357B2">
        <w:rPr>
          <w:rFonts w:ascii="Sylfaen" w:eastAsia="Sylfaen" w:hAnsi="Sylfaen" w:cs="Sylfaen"/>
          <w:spacing w:val="2"/>
          <w:lang w:val="ka-GE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სუ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9"/>
        </w:rPr>
        <w:t xml:space="preserve"> </w:t>
      </w:r>
      <w:r w:rsidRPr="004357B2">
        <w:rPr>
          <w:rFonts w:ascii="Sylfaen" w:eastAsia="Sylfaen" w:hAnsi="Sylfaen" w:cs="Sylfaen"/>
        </w:rPr>
        <w:t>(</w:t>
      </w:r>
      <w:r w:rsidRPr="004357B2">
        <w:rPr>
          <w:rFonts w:ascii="Sylfaen" w:eastAsia="Sylfaen" w:hAnsi="Sylfaen" w:cs="Sylfaen"/>
          <w:spacing w:val="1"/>
        </w:rPr>
        <w:t>C</w:t>
      </w:r>
      <w:r w:rsidRPr="004357B2">
        <w:rPr>
          <w:rFonts w:ascii="Sylfaen" w:eastAsia="Sylfaen" w:hAnsi="Sylfaen" w:cs="Sylfaen"/>
        </w:rPr>
        <w:t>P</w:t>
      </w:r>
      <w:r w:rsidRPr="004357B2">
        <w:rPr>
          <w:rFonts w:ascii="Sylfaen" w:eastAsia="Sylfaen" w:hAnsi="Sylfaen" w:cs="Sylfaen"/>
          <w:spacing w:val="1"/>
        </w:rPr>
        <w:t>U</w:t>
      </w:r>
      <w:r w:rsidRPr="004357B2">
        <w:rPr>
          <w:rFonts w:ascii="Sylfaen" w:eastAsia="Sylfaen" w:hAnsi="Sylfaen" w:cs="Sylfaen"/>
        </w:rPr>
        <w:t>,</w:t>
      </w:r>
      <w:r w:rsidRPr="004357B2">
        <w:rPr>
          <w:rFonts w:ascii="Sylfaen" w:eastAsia="Sylfaen" w:hAnsi="Sylfaen" w:cs="Sylfaen"/>
          <w:spacing w:val="-4"/>
        </w:rPr>
        <w:t xml:space="preserve"> </w:t>
      </w:r>
      <w:r w:rsidRPr="004357B2">
        <w:rPr>
          <w:rFonts w:ascii="Sylfaen" w:eastAsia="Sylfaen" w:hAnsi="Sylfaen" w:cs="Sylfaen"/>
        </w:rPr>
        <w:t>RA</w:t>
      </w:r>
      <w:r w:rsidRPr="004357B2">
        <w:rPr>
          <w:rFonts w:ascii="Sylfaen" w:eastAsia="Sylfaen" w:hAnsi="Sylfaen" w:cs="Sylfaen"/>
          <w:spacing w:val="3"/>
        </w:rPr>
        <w:t>M</w:t>
      </w:r>
      <w:r w:rsidRPr="004357B2">
        <w:rPr>
          <w:rFonts w:ascii="Sylfaen" w:eastAsia="Sylfaen" w:hAnsi="Sylfaen" w:cs="Sylfaen"/>
        </w:rPr>
        <w:t>)</w:t>
      </w:r>
      <w:r w:rsidRPr="004357B2">
        <w:rPr>
          <w:rFonts w:ascii="Sylfaen" w:eastAsia="Sylfaen" w:hAnsi="Sylfaen" w:cs="Sylfaen"/>
          <w:spacing w:val="-5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გ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  <w:spacing w:val="-1"/>
        </w:rPr>
        <w:t>ზ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</w:rPr>
        <w:t>და</w:t>
      </w:r>
      <w:r w:rsidR="00B45F73">
        <w:rPr>
          <w:rFonts w:ascii="Sylfaen" w:eastAsia="Sylfaen" w:hAnsi="Sylfaen" w:cs="Sylfaen"/>
          <w:spacing w:val="-7"/>
          <w:lang w:val="ka-GE"/>
        </w:rPr>
        <w:t xml:space="preserve"> (</w:t>
      </w:r>
      <w:r w:rsidR="00B45F73">
        <w:rPr>
          <w:rFonts w:ascii="Sylfaen" w:eastAsia="Sylfaen" w:hAnsi="Sylfaen" w:cs="Sylfaen"/>
          <w:spacing w:val="-7"/>
        </w:rPr>
        <w:t>scaling</w:t>
      </w:r>
      <w:r w:rsidR="00B45F73">
        <w:rPr>
          <w:rFonts w:ascii="Sylfaen" w:eastAsia="Sylfaen" w:hAnsi="Sylfaen" w:cs="Sylfaen"/>
          <w:spacing w:val="-7"/>
          <w:lang w:val="ka-GE"/>
        </w:rPr>
        <w:t>)</w:t>
      </w:r>
      <w:r w:rsidR="00B45F73">
        <w:rPr>
          <w:rFonts w:ascii="Sylfaen" w:eastAsia="Sylfaen" w:hAnsi="Sylfaen" w:cs="Sylfaen"/>
          <w:spacing w:val="-7"/>
        </w:rPr>
        <w:t>.</w:t>
      </w:r>
    </w:p>
    <w:p w14:paraId="40A5AB2B" w14:textId="4CE5CBC3" w:rsidR="00650B29" w:rsidRPr="00650B29" w:rsidRDefault="00EA5114" w:rsidP="00650B29">
      <w:pPr>
        <w:pStyle w:val="ListParagraph"/>
        <w:numPr>
          <w:ilvl w:val="0"/>
          <w:numId w:val="16"/>
        </w:numPr>
        <w:ind w:right="517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  <w:lang w:val="ka-GE"/>
        </w:rPr>
        <w:t>საჭიროების</w:t>
      </w:r>
      <w:r w:rsidR="002531DE" w:rsidRPr="004357B2">
        <w:rPr>
          <w:rFonts w:ascii="Sylfaen" w:eastAsia="Sylfaen" w:hAnsi="Sylfaen" w:cs="Sylfaen"/>
          <w:lang w:val="ka-GE"/>
        </w:rPr>
        <w:t xml:space="preserve"> და </w:t>
      </w:r>
      <w:r w:rsidRPr="004357B2">
        <w:rPr>
          <w:rFonts w:ascii="Sylfaen" w:eastAsia="Sylfaen" w:hAnsi="Sylfaen" w:cs="Sylfaen"/>
          <w:lang w:val="ka-GE"/>
        </w:rPr>
        <w:t>მოწყობილობის დამატების შემთხვევაში,</w:t>
      </w:r>
      <w:r w:rsidR="004357B2" w:rsidRPr="004357B2">
        <w:rPr>
          <w:rFonts w:ascii="Sylfaen" w:eastAsia="Sylfaen" w:hAnsi="Sylfaen" w:cs="Sylfaen"/>
          <w:spacing w:val="11"/>
        </w:rPr>
        <w:t xml:space="preserve"> </w:t>
      </w:r>
      <w:r w:rsidR="004357B2" w:rsidRPr="004357B2">
        <w:rPr>
          <w:rFonts w:ascii="Sylfaen" w:eastAsia="Sylfaen" w:hAnsi="Sylfaen" w:cs="Sylfaen"/>
        </w:rPr>
        <w:t>მ</w:t>
      </w:r>
      <w:r w:rsidR="004357B2" w:rsidRPr="004357B2">
        <w:rPr>
          <w:rFonts w:ascii="Sylfaen" w:eastAsia="Sylfaen" w:hAnsi="Sylfaen" w:cs="Sylfaen"/>
          <w:spacing w:val="1"/>
        </w:rPr>
        <w:t>ო</w:t>
      </w:r>
      <w:r w:rsidR="004357B2" w:rsidRPr="004357B2">
        <w:rPr>
          <w:rFonts w:ascii="Sylfaen" w:eastAsia="Sylfaen" w:hAnsi="Sylfaen" w:cs="Sylfaen"/>
        </w:rPr>
        <w:t>წყ</w:t>
      </w:r>
      <w:r w:rsidR="004357B2" w:rsidRPr="004357B2">
        <w:rPr>
          <w:rFonts w:ascii="Sylfaen" w:eastAsia="Sylfaen" w:hAnsi="Sylfaen" w:cs="Sylfaen"/>
          <w:spacing w:val="3"/>
        </w:rPr>
        <w:t>ო</w:t>
      </w:r>
      <w:r w:rsidR="004357B2" w:rsidRPr="004357B2">
        <w:rPr>
          <w:rFonts w:ascii="Sylfaen" w:eastAsia="Sylfaen" w:hAnsi="Sylfaen" w:cs="Sylfaen"/>
          <w:spacing w:val="1"/>
        </w:rPr>
        <w:t>ბ</w:t>
      </w:r>
      <w:r w:rsidR="004357B2" w:rsidRPr="004357B2">
        <w:rPr>
          <w:rFonts w:ascii="Sylfaen" w:eastAsia="Sylfaen" w:hAnsi="Sylfaen" w:cs="Sylfaen"/>
          <w:spacing w:val="-1"/>
        </w:rPr>
        <w:t>ილ</w:t>
      </w:r>
      <w:r w:rsidR="004357B2" w:rsidRPr="004357B2">
        <w:rPr>
          <w:rFonts w:ascii="Sylfaen" w:eastAsia="Sylfaen" w:hAnsi="Sylfaen" w:cs="Sylfaen"/>
          <w:spacing w:val="1"/>
        </w:rPr>
        <w:t>ობ</w:t>
      </w:r>
      <w:r w:rsidRPr="004357B2">
        <w:rPr>
          <w:rFonts w:ascii="Sylfaen" w:eastAsia="Sylfaen" w:hAnsi="Sylfaen" w:cs="Sylfaen"/>
          <w:spacing w:val="-1"/>
          <w:lang w:val="ka-GE"/>
        </w:rPr>
        <w:t>ებს</w:t>
      </w:r>
      <w:r w:rsidR="004357B2" w:rsidRPr="004357B2">
        <w:rPr>
          <w:rFonts w:ascii="Sylfaen" w:eastAsia="Sylfaen" w:hAnsi="Sylfaen" w:cs="Sylfaen"/>
          <w:spacing w:val="37"/>
        </w:rPr>
        <w:t xml:space="preserve"> </w:t>
      </w:r>
      <w:r w:rsidR="004357B2" w:rsidRPr="004357B2">
        <w:rPr>
          <w:rFonts w:ascii="Sylfaen" w:eastAsia="Sylfaen" w:hAnsi="Sylfaen" w:cs="Sylfaen"/>
          <w:spacing w:val="2"/>
        </w:rPr>
        <w:t>უ</w:t>
      </w:r>
      <w:r w:rsidR="004357B2" w:rsidRPr="004357B2">
        <w:rPr>
          <w:rFonts w:ascii="Sylfaen" w:eastAsia="Sylfaen" w:hAnsi="Sylfaen" w:cs="Sylfaen"/>
        </w:rPr>
        <w:t>ნდა</w:t>
      </w:r>
      <w:r w:rsidR="004357B2" w:rsidRPr="004357B2">
        <w:rPr>
          <w:rFonts w:ascii="Sylfaen" w:eastAsia="Sylfaen" w:hAnsi="Sylfaen" w:cs="Sylfaen"/>
          <w:spacing w:val="24"/>
        </w:rPr>
        <w:t xml:space="preserve"> </w:t>
      </w:r>
      <w:r w:rsidR="004357B2" w:rsidRPr="004357B2">
        <w:rPr>
          <w:rFonts w:ascii="Sylfaen" w:eastAsia="Sylfaen" w:hAnsi="Sylfaen" w:cs="Sylfaen"/>
          <w:spacing w:val="2"/>
        </w:rPr>
        <w:t>შ</w:t>
      </w:r>
      <w:r w:rsidR="004357B2" w:rsidRPr="004357B2">
        <w:rPr>
          <w:rFonts w:ascii="Sylfaen" w:eastAsia="Sylfaen" w:hAnsi="Sylfaen" w:cs="Sylfaen"/>
          <w:spacing w:val="-1"/>
        </w:rPr>
        <w:t>ეე</w:t>
      </w:r>
      <w:r w:rsidR="004357B2" w:rsidRPr="004357B2">
        <w:rPr>
          <w:rFonts w:ascii="Sylfaen" w:eastAsia="Sylfaen" w:hAnsi="Sylfaen" w:cs="Sylfaen"/>
          <w:spacing w:val="2"/>
        </w:rPr>
        <w:t>ძ</w:t>
      </w:r>
      <w:r w:rsidR="004357B2" w:rsidRPr="004357B2">
        <w:rPr>
          <w:rFonts w:ascii="Sylfaen" w:eastAsia="Sylfaen" w:hAnsi="Sylfaen" w:cs="Sylfaen"/>
          <w:spacing w:val="-1"/>
        </w:rPr>
        <w:t>ლ</w:t>
      </w:r>
      <w:r w:rsidR="004357B2" w:rsidRPr="004357B2">
        <w:rPr>
          <w:rFonts w:ascii="Sylfaen" w:eastAsia="Sylfaen" w:hAnsi="Sylfaen" w:cs="Sylfaen"/>
          <w:spacing w:val="1"/>
        </w:rPr>
        <w:t>ო</w:t>
      </w:r>
      <w:r w:rsidR="004357B2" w:rsidRPr="004357B2">
        <w:rPr>
          <w:rFonts w:ascii="Sylfaen" w:eastAsia="Sylfaen" w:hAnsi="Sylfaen" w:cs="Sylfaen"/>
        </w:rPr>
        <w:t>ს</w:t>
      </w:r>
      <w:r w:rsidR="004357B2" w:rsidRPr="004357B2">
        <w:rPr>
          <w:rFonts w:ascii="Sylfaen" w:eastAsia="Sylfaen" w:hAnsi="Sylfaen" w:cs="Sylfaen"/>
          <w:spacing w:val="21"/>
        </w:rPr>
        <w:t xml:space="preserve"> </w:t>
      </w:r>
      <w:r w:rsidR="004357B2" w:rsidRPr="004357B2">
        <w:rPr>
          <w:rFonts w:ascii="Sylfaen" w:eastAsia="Sylfaen" w:hAnsi="Sylfaen" w:cs="Sylfaen"/>
          <w:spacing w:val="1"/>
        </w:rPr>
        <w:t>რო</w:t>
      </w:r>
      <w:r w:rsidR="004357B2" w:rsidRPr="004357B2">
        <w:rPr>
          <w:rFonts w:ascii="Sylfaen" w:eastAsia="Sylfaen" w:hAnsi="Sylfaen" w:cs="Sylfaen"/>
          <w:spacing w:val="-1"/>
        </w:rPr>
        <w:t>გ</w:t>
      </w:r>
      <w:r w:rsidR="004357B2" w:rsidRPr="004357B2">
        <w:rPr>
          <w:rFonts w:ascii="Sylfaen" w:eastAsia="Sylfaen" w:hAnsi="Sylfaen" w:cs="Sylfaen"/>
          <w:spacing w:val="1"/>
        </w:rPr>
        <w:t>ორ</w:t>
      </w:r>
      <w:r w:rsidR="004357B2" w:rsidRPr="004357B2">
        <w:rPr>
          <w:rFonts w:ascii="Sylfaen" w:eastAsia="Sylfaen" w:hAnsi="Sylfaen" w:cs="Sylfaen"/>
        </w:rPr>
        <w:t>ც</w:t>
      </w:r>
      <w:r w:rsidR="004357B2" w:rsidRPr="004357B2">
        <w:rPr>
          <w:rFonts w:ascii="Sylfaen" w:eastAsia="Sylfaen" w:hAnsi="Sylfaen" w:cs="Sylfaen"/>
          <w:spacing w:val="18"/>
        </w:rPr>
        <w:t xml:space="preserve"> </w:t>
      </w:r>
      <w:r w:rsidR="004357B2" w:rsidRPr="004357B2">
        <w:rPr>
          <w:rFonts w:ascii="Sylfaen" w:eastAsia="Sylfaen" w:hAnsi="Sylfaen" w:cs="Sylfaen"/>
        </w:rPr>
        <w:t>A</w:t>
      </w:r>
      <w:r w:rsidR="004357B2" w:rsidRPr="004357B2">
        <w:rPr>
          <w:rFonts w:ascii="Sylfaen" w:eastAsia="Sylfaen" w:hAnsi="Sylfaen" w:cs="Sylfaen"/>
          <w:spacing w:val="2"/>
        </w:rPr>
        <w:t>c</w:t>
      </w:r>
      <w:r w:rsidR="004357B2" w:rsidRPr="004357B2">
        <w:rPr>
          <w:rFonts w:ascii="Sylfaen" w:eastAsia="Sylfaen" w:hAnsi="Sylfaen" w:cs="Sylfaen"/>
          <w:spacing w:val="-1"/>
        </w:rPr>
        <w:t>t</w:t>
      </w:r>
      <w:r w:rsidR="004357B2" w:rsidRPr="004357B2">
        <w:rPr>
          <w:rFonts w:ascii="Sylfaen" w:eastAsia="Sylfaen" w:hAnsi="Sylfaen" w:cs="Sylfaen"/>
          <w:spacing w:val="1"/>
        </w:rPr>
        <w:t>i</w:t>
      </w:r>
      <w:r w:rsidR="004357B2" w:rsidRPr="004357B2">
        <w:rPr>
          <w:rFonts w:ascii="Sylfaen" w:eastAsia="Sylfaen" w:hAnsi="Sylfaen" w:cs="Sylfaen"/>
        </w:rPr>
        <w:t>ve</w:t>
      </w:r>
      <w:r w:rsidR="004357B2" w:rsidRPr="004357B2">
        <w:rPr>
          <w:rFonts w:ascii="Sylfaen" w:eastAsia="Sylfaen" w:hAnsi="Sylfaen" w:cs="Sylfaen"/>
          <w:spacing w:val="1"/>
        </w:rPr>
        <w:t>/</w:t>
      </w:r>
      <w:r w:rsidR="004357B2" w:rsidRPr="004357B2">
        <w:rPr>
          <w:rFonts w:ascii="Sylfaen" w:eastAsia="Sylfaen" w:hAnsi="Sylfaen" w:cs="Sylfaen"/>
        </w:rPr>
        <w:t>Ac</w:t>
      </w:r>
      <w:r w:rsidR="004357B2" w:rsidRPr="004357B2">
        <w:rPr>
          <w:rFonts w:ascii="Sylfaen" w:eastAsia="Sylfaen" w:hAnsi="Sylfaen" w:cs="Sylfaen"/>
          <w:spacing w:val="3"/>
        </w:rPr>
        <w:t>i</w:t>
      </w:r>
      <w:r w:rsidR="004357B2" w:rsidRPr="004357B2">
        <w:rPr>
          <w:rFonts w:ascii="Sylfaen" w:eastAsia="Sylfaen" w:hAnsi="Sylfaen" w:cs="Sylfaen"/>
          <w:spacing w:val="-1"/>
        </w:rPr>
        <w:t>t</w:t>
      </w:r>
      <w:r w:rsidR="004357B2" w:rsidRPr="004357B2">
        <w:rPr>
          <w:rFonts w:ascii="Sylfaen" w:eastAsia="Sylfaen" w:hAnsi="Sylfaen" w:cs="Sylfaen"/>
        </w:rPr>
        <w:t xml:space="preserve">ve, </w:t>
      </w:r>
      <w:r w:rsidR="004357B2" w:rsidRPr="004357B2">
        <w:rPr>
          <w:rFonts w:ascii="Sylfaen" w:eastAsia="Sylfaen" w:hAnsi="Sylfaen" w:cs="Sylfaen"/>
          <w:spacing w:val="-1"/>
        </w:rPr>
        <w:t>ი</w:t>
      </w:r>
      <w:r w:rsidR="004357B2" w:rsidRPr="004357B2">
        <w:rPr>
          <w:rFonts w:ascii="Sylfaen" w:eastAsia="Sylfaen" w:hAnsi="Sylfaen" w:cs="Sylfaen"/>
        </w:rPr>
        <w:t>სე</w:t>
      </w:r>
      <w:r w:rsidR="004357B2" w:rsidRPr="004357B2">
        <w:rPr>
          <w:rFonts w:ascii="Sylfaen" w:eastAsia="Sylfaen" w:hAnsi="Sylfaen" w:cs="Sylfaen"/>
          <w:spacing w:val="2"/>
        </w:rPr>
        <w:t xml:space="preserve"> </w:t>
      </w:r>
      <w:r w:rsidR="004357B2" w:rsidRPr="004357B2">
        <w:rPr>
          <w:rFonts w:ascii="Sylfaen" w:eastAsia="Sylfaen" w:hAnsi="Sylfaen" w:cs="Sylfaen"/>
        </w:rPr>
        <w:t>A</w:t>
      </w:r>
      <w:r w:rsidR="004357B2" w:rsidRPr="004357B2">
        <w:rPr>
          <w:rFonts w:ascii="Sylfaen" w:eastAsia="Sylfaen" w:hAnsi="Sylfaen" w:cs="Sylfaen"/>
          <w:spacing w:val="2"/>
        </w:rPr>
        <w:t>c</w:t>
      </w:r>
      <w:r w:rsidR="004357B2" w:rsidRPr="004357B2">
        <w:rPr>
          <w:rFonts w:ascii="Sylfaen" w:eastAsia="Sylfaen" w:hAnsi="Sylfaen" w:cs="Sylfaen"/>
          <w:spacing w:val="-1"/>
        </w:rPr>
        <w:t>t</w:t>
      </w:r>
      <w:r w:rsidR="004357B2" w:rsidRPr="004357B2">
        <w:rPr>
          <w:rFonts w:ascii="Sylfaen" w:eastAsia="Sylfaen" w:hAnsi="Sylfaen" w:cs="Sylfaen"/>
          <w:spacing w:val="1"/>
        </w:rPr>
        <w:t>i</w:t>
      </w:r>
      <w:r w:rsidR="004357B2" w:rsidRPr="004357B2">
        <w:rPr>
          <w:rFonts w:ascii="Sylfaen" w:eastAsia="Sylfaen" w:hAnsi="Sylfaen" w:cs="Sylfaen"/>
        </w:rPr>
        <w:t>ve</w:t>
      </w:r>
      <w:r w:rsidR="004357B2" w:rsidRPr="004357B2">
        <w:rPr>
          <w:rFonts w:ascii="Sylfaen" w:eastAsia="Sylfaen" w:hAnsi="Sylfaen" w:cs="Sylfaen"/>
          <w:spacing w:val="1"/>
        </w:rPr>
        <w:t>/</w:t>
      </w:r>
      <w:r w:rsidR="004357B2" w:rsidRPr="004357B2">
        <w:rPr>
          <w:rFonts w:ascii="Sylfaen" w:eastAsia="Sylfaen" w:hAnsi="Sylfaen" w:cs="Sylfaen"/>
        </w:rPr>
        <w:t>P</w:t>
      </w:r>
      <w:r w:rsidR="004357B2" w:rsidRPr="004357B2">
        <w:rPr>
          <w:rFonts w:ascii="Sylfaen" w:eastAsia="Sylfaen" w:hAnsi="Sylfaen" w:cs="Sylfaen"/>
          <w:spacing w:val="1"/>
        </w:rPr>
        <w:t>a</w:t>
      </w:r>
      <w:r w:rsidR="004357B2" w:rsidRPr="004357B2">
        <w:rPr>
          <w:rFonts w:ascii="Sylfaen" w:eastAsia="Sylfaen" w:hAnsi="Sylfaen" w:cs="Sylfaen"/>
        </w:rPr>
        <w:t>ss</w:t>
      </w:r>
      <w:r w:rsidR="004357B2" w:rsidRPr="004357B2">
        <w:rPr>
          <w:rFonts w:ascii="Sylfaen" w:eastAsia="Sylfaen" w:hAnsi="Sylfaen" w:cs="Sylfaen"/>
          <w:spacing w:val="1"/>
        </w:rPr>
        <w:t>i</w:t>
      </w:r>
      <w:r w:rsidR="004357B2" w:rsidRPr="004357B2">
        <w:rPr>
          <w:rFonts w:ascii="Sylfaen" w:eastAsia="Sylfaen" w:hAnsi="Sylfaen" w:cs="Sylfaen"/>
        </w:rPr>
        <w:t>ve</w:t>
      </w:r>
      <w:r w:rsidR="004357B2" w:rsidRPr="004357B2">
        <w:rPr>
          <w:rFonts w:ascii="Sylfaen" w:eastAsia="Sylfaen" w:hAnsi="Sylfaen" w:cs="Sylfaen"/>
          <w:spacing w:val="-7"/>
        </w:rPr>
        <w:t xml:space="preserve"> </w:t>
      </w:r>
      <w:r w:rsidR="004357B2" w:rsidRPr="004357B2">
        <w:rPr>
          <w:rFonts w:ascii="Sylfaen" w:eastAsia="Sylfaen" w:hAnsi="Sylfaen" w:cs="Sylfaen"/>
          <w:spacing w:val="2"/>
        </w:rPr>
        <w:t>მ</w:t>
      </w:r>
      <w:r w:rsidR="004357B2" w:rsidRPr="004357B2">
        <w:rPr>
          <w:rFonts w:ascii="Sylfaen" w:eastAsia="Sylfaen" w:hAnsi="Sylfaen" w:cs="Sylfaen"/>
          <w:spacing w:val="-1"/>
        </w:rPr>
        <w:t>ა</w:t>
      </w:r>
      <w:r w:rsidR="004357B2" w:rsidRPr="004357B2">
        <w:rPr>
          <w:rFonts w:ascii="Sylfaen" w:eastAsia="Sylfaen" w:hAnsi="Sylfaen" w:cs="Sylfaen"/>
        </w:rPr>
        <w:t>ღ</w:t>
      </w:r>
      <w:r w:rsidR="004357B2" w:rsidRPr="004357B2">
        <w:rPr>
          <w:rFonts w:ascii="Sylfaen" w:eastAsia="Sylfaen" w:hAnsi="Sylfaen" w:cs="Sylfaen"/>
          <w:spacing w:val="2"/>
        </w:rPr>
        <w:t>ა</w:t>
      </w:r>
      <w:r w:rsidR="004357B2" w:rsidRPr="004357B2">
        <w:rPr>
          <w:rFonts w:ascii="Sylfaen" w:eastAsia="Sylfaen" w:hAnsi="Sylfaen" w:cs="Sylfaen"/>
          <w:spacing w:val="-1"/>
        </w:rPr>
        <w:t>ლ</w:t>
      </w:r>
      <w:r w:rsidR="004357B2" w:rsidRPr="004357B2">
        <w:rPr>
          <w:rFonts w:ascii="Sylfaen" w:eastAsia="Sylfaen" w:hAnsi="Sylfaen" w:cs="Sylfaen"/>
          <w:spacing w:val="2"/>
        </w:rPr>
        <w:t>მ</w:t>
      </w:r>
      <w:r w:rsidR="004357B2" w:rsidRPr="004357B2">
        <w:rPr>
          <w:rFonts w:ascii="Sylfaen" w:eastAsia="Sylfaen" w:hAnsi="Sylfaen" w:cs="Sylfaen"/>
        </w:rPr>
        <w:t>დ</w:t>
      </w:r>
      <w:r w:rsidR="004357B2" w:rsidRPr="004357B2">
        <w:rPr>
          <w:rFonts w:ascii="Sylfaen" w:eastAsia="Sylfaen" w:hAnsi="Sylfaen" w:cs="Sylfaen"/>
          <w:spacing w:val="-1"/>
        </w:rPr>
        <w:t>გ</w:t>
      </w:r>
      <w:r w:rsidR="004357B2" w:rsidRPr="004357B2">
        <w:rPr>
          <w:rFonts w:ascii="Sylfaen" w:eastAsia="Sylfaen" w:hAnsi="Sylfaen" w:cs="Sylfaen"/>
          <w:spacing w:val="1"/>
        </w:rPr>
        <w:t>რ</w:t>
      </w:r>
      <w:r w:rsidR="004357B2" w:rsidRPr="004357B2">
        <w:rPr>
          <w:rFonts w:ascii="Sylfaen" w:eastAsia="Sylfaen" w:hAnsi="Sylfaen" w:cs="Sylfaen"/>
          <w:spacing w:val="2"/>
        </w:rPr>
        <w:t>ა</w:t>
      </w:r>
      <w:r w:rsidR="004357B2" w:rsidRPr="004357B2">
        <w:rPr>
          <w:rFonts w:ascii="Sylfaen" w:eastAsia="Sylfaen" w:hAnsi="Sylfaen" w:cs="Sylfaen"/>
        </w:rPr>
        <w:t>დ</w:t>
      </w:r>
      <w:r w:rsidR="004357B2" w:rsidRPr="004357B2">
        <w:rPr>
          <w:rFonts w:ascii="Sylfaen" w:eastAsia="Sylfaen" w:hAnsi="Sylfaen" w:cs="Sylfaen"/>
          <w:spacing w:val="1"/>
        </w:rPr>
        <w:t>ობ</w:t>
      </w:r>
      <w:r w:rsidR="004357B2" w:rsidRPr="004357B2">
        <w:rPr>
          <w:rFonts w:ascii="Sylfaen" w:eastAsia="Sylfaen" w:hAnsi="Sylfaen" w:cs="Sylfaen"/>
          <w:spacing w:val="-1"/>
        </w:rPr>
        <w:t>ი</w:t>
      </w:r>
      <w:r w:rsidR="004357B2" w:rsidRPr="004357B2">
        <w:rPr>
          <w:rFonts w:ascii="Sylfaen" w:eastAsia="Sylfaen" w:hAnsi="Sylfaen" w:cs="Sylfaen"/>
        </w:rPr>
        <w:t>ს</w:t>
      </w:r>
      <w:r w:rsidR="004357B2" w:rsidRPr="004357B2">
        <w:rPr>
          <w:rFonts w:ascii="Sylfaen" w:eastAsia="Sylfaen" w:hAnsi="Sylfaen" w:cs="Sylfaen"/>
          <w:spacing w:val="-13"/>
        </w:rPr>
        <w:t xml:space="preserve"> </w:t>
      </w:r>
      <w:r w:rsidR="004357B2" w:rsidRPr="004357B2">
        <w:rPr>
          <w:rFonts w:ascii="Sylfaen" w:eastAsia="Sylfaen" w:hAnsi="Sylfaen" w:cs="Sylfaen"/>
          <w:spacing w:val="1"/>
        </w:rPr>
        <w:t>რ</w:t>
      </w:r>
      <w:r w:rsidR="004357B2" w:rsidRPr="004357B2">
        <w:rPr>
          <w:rFonts w:ascii="Sylfaen" w:eastAsia="Sylfaen" w:hAnsi="Sylfaen" w:cs="Sylfaen"/>
          <w:spacing w:val="-1"/>
        </w:rPr>
        <w:t>ე</w:t>
      </w:r>
      <w:r w:rsidR="004357B2" w:rsidRPr="004357B2">
        <w:rPr>
          <w:rFonts w:ascii="Sylfaen" w:eastAsia="Sylfaen" w:hAnsi="Sylfaen" w:cs="Sylfaen"/>
          <w:spacing w:val="1"/>
        </w:rPr>
        <w:t>ჟ</w:t>
      </w:r>
      <w:r w:rsidR="004357B2" w:rsidRPr="004357B2">
        <w:rPr>
          <w:rFonts w:ascii="Sylfaen" w:eastAsia="Sylfaen" w:hAnsi="Sylfaen" w:cs="Sylfaen"/>
          <w:spacing w:val="2"/>
        </w:rPr>
        <w:t>ი</w:t>
      </w:r>
      <w:r w:rsidR="004357B2" w:rsidRPr="004357B2">
        <w:rPr>
          <w:rFonts w:ascii="Sylfaen" w:eastAsia="Sylfaen" w:hAnsi="Sylfaen" w:cs="Sylfaen"/>
        </w:rPr>
        <w:t>მ</w:t>
      </w:r>
      <w:r w:rsidR="004357B2" w:rsidRPr="004357B2">
        <w:rPr>
          <w:rFonts w:ascii="Sylfaen" w:eastAsia="Sylfaen" w:hAnsi="Sylfaen" w:cs="Sylfaen"/>
          <w:spacing w:val="2"/>
        </w:rPr>
        <w:t>შ</w:t>
      </w:r>
      <w:r w:rsidR="004357B2" w:rsidRPr="004357B2">
        <w:rPr>
          <w:rFonts w:ascii="Sylfaen" w:eastAsia="Sylfaen" w:hAnsi="Sylfaen" w:cs="Sylfaen"/>
        </w:rPr>
        <w:t>ი</w:t>
      </w:r>
      <w:r w:rsidR="004357B2" w:rsidRPr="004357B2">
        <w:rPr>
          <w:rFonts w:ascii="Sylfaen" w:eastAsia="Sylfaen" w:hAnsi="Sylfaen" w:cs="Sylfaen"/>
          <w:spacing w:val="-3"/>
        </w:rPr>
        <w:t xml:space="preserve"> </w:t>
      </w:r>
      <w:r w:rsidR="004357B2" w:rsidRPr="004357B2">
        <w:rPr>
          <w:rFonts w:ascii="Sylfaen" w:eastAsia="Sylfaen" w:hAnsi="Sylfaen" w:cs="Sylfaen"/>
        </w:rPr>
        <w:t>მუ</w:t>
      </w:r>
      <w:r w:rsidR="004357B2" w:rsidRPr="004357B2">
        <w:rPr>
          <w:rFonts w:ascii="Sylfaen" w:eastAsia="Sylfaen" w:hAnsi="Sylfaen" w:cs="Sylfaen"/>
          <w:spacing w:val="2"/>
        </w:rPr>
        <w:t>შა</w:t>
      </w:r>
      <w:r w:rsidR="004357B2" w:rsidRPr="004357B2">
        <w:rPr>
          <w:rFonts w:ascii="Sylfaen" w:eastAsia="Sylfaen" w:hAnsi="Sylfaen" w:cs="Sylfaen"/>
          <w:spacing w:val="1"/>
        </w:rPr>
        <w:t>ობ</w:t>
      </w:r>
      <w:r w:rsidR="004357B2" w:rsidRPr="004357B2">
        <w:rPr>
          <w:rFonts w:ascii="Sylfaen" w:eastAsia="Sylfaen" w:hAnsi="Sylfaen" w:cs="Sylfaen"/>
          <w:spacing w:val="-1"/>
        </w:rPr>
        <w:t>ა</w:t>
      </w:r>
      <w:r w:rsidR="004357B2" w:rsidRPr="004357B2">
        <w:rPr>
          <w:rFonts w:ascii="Sylfaen" w:eastAsia="Sylfaen" w:hAnsi="Sylfaen" w:cs="Sylfaen"/>
        </w:rPr>
        <w:t>.</w:t>
      </w:r>
      <w:r w:rsidR="004357B2" w:rsidRPr="004357B2">
        <w:rPr>
          <w:rFonts w:ascii="Sylfaen" w:eastAsia="Sylfaen" w:hAnsi="Sylfaen" w:cs="Sylfaen"/>
          <w:spacing w:val="-2"/>
        </w:rPr>
        <w:t xml:space="preserve"> </w:t>
      </w:r>
    </w:p>
    <w:p w14:paraId="39930B75" w14:textId="592B488A" w:rsidR="00412B6B" w:rsidRPr="004357B2" w:rsidRDefault="00412B6B" w:rsidP="004357B2">
      <w:pPr>
        <w:tabs>
          <w:tab w:val="left" w:pos="460"/>
        </w:tabs>
        <w:spacing w:line="276" w:lineRule="auto"/>
        <w:ind w:right="71"/>
        <w:jc w:val="both"/>
        <w:rPr>
          <w:rFonts w:ascii="Sylfaen" w:eastAsia="Calibri" w:hAnsi="Sylfaen" w:cs="Calibri"/>
        </w:rPr>
      </w:pPr>
    </w:p>
    <w:p w14:paraId="35A3371F" w14:textId="6D054B98" w:rsidR="00412B6B" w:rsidRPr="004357B2" w:rsidRDefault="00412B6B" w:rsidP="004357B2">
      <w:pPr>
        <w:ind w:left="3870" w:right="2700" w:hanging="1080"/>
        <w:jc w:val="center"/>
        <w:rPr>
          <w:rFonts w:ascii="Sylfaen" w:eastAsia="Sylfaen" w:hAnsi="Sylfaen" w:cs="Sylfaen"/>
          <w:b/>
          <w:bCs/>
          <w:sz w:val="32"/>
          <w:szCs w:val="32"/>
          <w:lang w:val="ka-GE"/>
        </w:rPr>
      </w:pPr>
      <w:r w:rsidRPr="004357B2">
        <w:rPr>
          <w:rFonts w:ascii="Sylfaen" w:eastAsia="Sylfaen" w:hAnsi="Sylfaen" w:cs="Sylfaen"/>
          <w:b/>
          <w:bCs/>
          <w:spacing w:val="3"/>
          <w:sz w:val="32"/>
          <w:szCs w:val="32"/>
          <w:lang w:val="ka-GE"/>
        </w:rPr>
        <w:t>ადმინისტრირება</w:t>
      </w:r>
    </w:p>
    <w:p w14:paraId="0FEF2F5B" w14:textId="77777777" w:rsidR="00412B6B" w:rsidRPr="004357B2" w:rsidRDefault="00412B6B" w:rsidP="004357B2">
      <w:pPr>
        <w:tabs>
          <w:tab w:val="left" w:pos="460"/>
        </w:tabs>
        <w:spacing w:line="276" w:lineRule="auto"/>
        <w:ind w:right="71"/>
        <w:jc w:val="both"/>
        <w:rPr>
          <w:rFonts w:ascii="Sylfaen" w:eastAsia="Calibri" w:hAnsi="Sylfaen" w:cs="Calibri"/>
        </w:rPr>
      </w:pPr>
    </w:p>
    <w:p w14:paraId="717374E5" w14:textId="25EAEA14" w:rsidR="001E6980" w:rsidRPr="004357B2" w:rsidRDefault="004357B2" w:rsidP="004357B2">
      <w:pPr>
        <w:pStyle w:val="ListParagraph"/>
        <w:numPr>
          <w:ilvl w:val="0"/>
          <w:numId w:val="4"/>
        </w:numPr>
        <w:spacing w:line="260" w:lineRule="exact"/>
        <w:ind w:right="77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  <w:position w:val="1"/>
        </w:rPr>
        <w:t>ვ</w:t>
      </w:r>
      <w:r w:rsidRPr="004357B2">
        <w:rPr>
          <w:rFonts w:ascii="Sylfaen" w:eastAsia="Sylfaen" w:hAnsi="Sylfaen" w:cs="Sylfaen"/>
          <w:spacing w:val="-1"/>
          <w:position w:val="1"/>
        </w:rPr>
        <w:t>ი</w:t>
      </w:r>
      <w:r w:rsidRPr="004357B2">
        <w:rPr>
          <w:rFonts w:ascii="Sylfaen" w:eastAsia="Sylfaen" w:hAnsi="Sylfaen" w:cs="Sylfaen"/>
          <w:spacing w:val="1"/>
          <w:position w:val="1"/>
        </w:rPr>
        <w:t>რ</w:t>
      </w:r>
      <w:r w:rsidRPr="004357B2">
        <w:rPr>
          <w:rFonts w:ascii="Sylfaen" w:eastAsia="Sylfaen" w:hAnsi="Sylfaen" w:cs="Sylfaen"/>
          <w:spacing w:val="3"/>
          <w:position w:val="1"/>
        </w:rPr>
        <w:t>ტ</w:t>
      </w:r>
      <w:r w:rsidRPr="004357B2">
        <w:rPr>
          <w:rFonts w:ascii="Sylfaen" w:eastAsia="Sylfaen" w:hAnsi="Sylfaen" w:cs="Sylfaen"/>
          <w:position w:val="1"/>
        </w:rPr>
        <w:t>უ</w:t>
      </w:r>
      <w:r w:rsidRPr="004357B2">
        <w:rPr>
          <w:rFonts w:ascii="Sylfaen" w:eastAsia="Sylfaen" w:hAnsi="Sylfaen" w:cs="Sylfaen"/>
          <w:spacing w:val="2"/>
          <w:position w:val="1"/>
        </w:rPr>
        <w:t>ა</w:t>
      </w:r>
      <w:r w:rsidRPr="004357B2">
        <w:rPr>
          <w:rFonts w:ascii="Sylfaen" w:eastAsia="Sylfaen" w:hAnsi="Sylfaen" w:cs="Sylfaen"/>
          <w:spacing w:val="-1"/>
          <w:position w:val="1"/>
        </w:rPr>
        <w:t>ლ</w:t>
      </w:r>
      <w:r w:rsidRPr="004357B2">
        <w:rPr>
          <w:rFonts w:ascii="Sylfaen" w:eastAsia="Sylfaen" w:hAnsi="Sylfaen" w:cs="Sylfaen"/>
          <w:position w:val="1"/>
        </w:rPr>
        <w:t>უ</w:t>
      </w:r>
      <w:r w:rsidRPr="004357B2">
        <w:rPr>
          <w:rFonts w:ascii="Sylfaen" w:eastAsia="Sylfaen" w:hAnsi="Sylfaen" w:cs="Sylfaen"/>
          <w:spacing w:val="4"/>
          <w:position w:val="1"/>
        </w:rPr>
        <w:t>რ</w:t>
      </w:r>
      <w:r w:rsidRPr="004357B2">
        <w:rPr>
          <w:rFonts w:ascii="Sylfaen" w:eastAsia="Sylfaen" w:hAnsi="Sylfaen" w:cs="Sylfaen"/>
          <w:position w:val="1"/>
        </w:rPr>
        <w:t xml:space="preserve">ი </w:t>
      </w:r>
      <w:r w:rsidRPr="004357B2">
        <w:rPr>
          <w:rFonts w:ascii="Sylfaen" w:eastAsia="Sylfaen" w:hAnsi="Sylfaen" w:cs="Sylfaen"/>
          <w:spacing w:val="37"/>
          <w:position w:val="1"/>
        </w:rPr>
        <w:t xml:space="preserve"> </w:t>
      </w:r>
      <w:r w:rsidRPr="004357B2">
        <w:rPr>
          <w:rFonts w:ascii="Sylfaen" w:eastAsia="Sylfaen" w:hAnsi="Sylfaen" w:cs="Sylfaen"/>
          <w:position w:val="1"/>
        </w:rPr>
        <w:t>მ</w:t>
      </w:r>
      <w:r w:rsidRPr="004357B2">
        <w:rPr>
          <w:rFonts w:ascii="Sylfaen" w:eastAsia="Sylfaen" w:hAnsi="Sylfaen" w:cs="Sylfaen"/>
          <w:spacing w:val="1"/>
          <w:position w:val="1"/>
        </w:rPr>
        <w:t>ო</w:t>
      </w:r>
      <w:r w:rsidRPr="004357B2">
        <w:rPr>
          <w:rFonts w:ascii="Sylfaen" w:eastAsia="Sylfaen" w:hAnsi="Sylfaen" w:cs="Sylfaen"/>
          <w:position w:val="1"/>
        </w:rPr>
        <w:t>წყ</w:t>
      </w:r>
      <w:r w:rsidRPr="004357B2">
        <w:rPr>
          <w:rFonts w:ascii="Sylfaen" w:eastAsia="Sylfaen" w:hAnsi="Sylfaen" w:cs="Sylfaen"/>
          <w:spacing w:val="1"/>
          <w:position w:val="1"/>
        </w:rPr>
        <w:t>ობ</w:t>
      </w:r>
      <w:r w:rsidRPr="004357B2">
        <w:rPr>
          <w:rFonts w:ascii="Sylfaen" w:eastAsia="Sylfaen" w:hAnsi="Sylfaen" w:cs="Sylfaen"/>
          <w:spacing w:val="2"/>
          <w:position w:val="1"/>
        </w:rPr>
        <w:t>ი</w:t>
      </w:r>
      <w:r w:rsidRPr="004357B2">
        <w:rPr>
          <w:rFonts w:ascii="Sylfaen" w:eastAsia="Sylfaen" w:hAnsi="Sylfaen" w:cs="Sylfaen"/>
          <w:spacing w:val="-1"/>
          <w:position w:val="1"/>
        </w:rPr>
        <w:t>ლ</w:t>
      </w:r>
      <w:r w:rsidRPr="004357B2">
        <w:rPr>
          <w:rFonts w:ascii="Sylfaen" w:eastAsia="Sylfaen" w:hAnsi="Sylfaen" w:cs="Sylfaen"/>
          <w:spacing w:val="1"/>
          <w:position w:val="1"/>
        </w:rPr>
        <w:t>ობ</w:t>
      </w:r>
      <w:r w:rsidRPr="004357B2">
        <w:rPr>
          <w:rFonts w:ascii="Sylfaen" w:eastAsia="Sylfaen" w:hAnsi="Sylfaen" w:cs="Sylfaen"/>
          <w:position w:val="1"/>
        </w:rPr>
        <w:t xml:space="preserve">ა </w:t>
      </w:r>
      <w:r w:rsidRPr="004357B2">
        <w:rPr>
          <w:rFonts w:ascii="Sylfaen" w:eastAsia="Sylfaen" w:hAnsi="Sylfaen" w:cs="Sylfaen"/>
          <w:spacing w:val="37"/>
          <w:position w:val="1"/>
        </w:rPr>
        <w:t xml:space="preserve"> </w:t>
      </w:r>
      <w:r w:rsidRPr="004357B2">
        <w:rPr>
          <w:rFonts w:ascii="Sylfaen" w:eastAsia="Sylfaen" w:hAnsi="Sylfaen" w:cs="Sylfaen"/>
          <w:spacing w:val="2"/>
          <w:position w:val="1"/>
        </w:rPr>
        <w:t>უ</w:t>
      </w:r>
      <w:r w:rsidRPr="004357B2">
        <w:rPr>
          <w:rFonts w:ascii="Sylfaen" w:eastAsia="Sylfaen" w:hAnsi="Sylfaen" w:cs="Sylfaen"/>
          <w:position w:val="1"/>
        </w:rPr>
        <w:t xml:space="preserve">ნდა </w:t>
      </w:r>
      <w:r w:rsidRPr="004357B2">
        <w:rPr>
          <w:rFonts w:ascii="Sylfaen" w:eastAsia="Sylfaen" w:hAnsi="Sylfaen" w:cs="Sylfaen"/>
          <w:spacing w:val="50"/>
          <w:position w:val="1"/>
        </w:rPr>
        <w:t xml:space="preserve"> </w:t>
      </w:r>
      <w:r w:rsidRPr="004357B2">
        <w:rPr>
          <w:rFonts w:ascii="Sylfaen" w:eastAsia="Sylfaen" w:hAnsi="Sylfaen" w:cs="Sylfaen"/>
          <w:spacing w:val="-1"/>
          <w:position w:val="1"/>
        </w:rPr>
        <w:t>ი</w:t>
      </w:r>
      <w:r w:rsidRPr="004357B2">
        <w:rPr>
          <w:rFonts w:ascii="Sylfaen" w:eastAsia="Sylfaen" w:hAnsi="Sylfaen" w:cs="Sylfaen"/>
          <w:position w:val="1"/>
        </w:rPr>
        <w:t>ყ</w:t>
      </w:r>
      <w:r w:rsidRPr="004357B2">
        <w:rPr>
          <w:rFonts w:ascii="Sylfaen" w:eastAsia="Sylfaen" w:hAnsi="Sylfaen" w:cs="Sylfaen"/>
          <w:spacing w:val="1"/>
          <w:position w:val="1"/>
        </w:rPr>
        <w:t>ო</w:t>
      </w:r>
      <w:r w:rsidRPr="004357B2">
        <w:rPr>
          <w:rFonts w:ascii="Sylfaen" w:eastAsia="Sylfaen" w:hAnsi="Sylfaen" w:cs="Sylfaen"/>
          <w:position w:val="1"/>
        </w:rPr>
        <w:t xml:space="preserve">ს  </w:t>
      </w:r>
      <w:r w:rsidRPr="004357B2">
        <w:rPr>
          <w:rFonts w:ascii="Sylfaen" w:eastAsia="Sylfaen" w:hAnsi="Sylfaen" w:cs="Sylfaen"/>
          <w:spacing w:val="2"/>
          <w:position w:val="1"/>
        </w:rPr>
        <w:t xml:space="preserve"> </w:t>
      </w:r>
      <w:r w:rsidRPr="004357B2">
        <w:rPr>
          <w:rFonts w:ascii="Sylfaen" w:eastAsia="Sylfaen" w:hAnsi="Sylfaen" w:cs="Sylfaen"/>
          <w:position w:val="1"/>
        </w:rPr>
        <w:t>წ</w:t>
      </w:r>
      <w:r w:rsidRPr="004357B2">
        <w:rPr>
          <w:rFonts w:ascii="Sylfaen" w:eastAsia="Sylfaen" w:hAnsi="Sylfaen" w:cs="Sylfaen"/>
          <w:spacing w:val="-1"/>
          <w:position w:val="1"/>
        </w:rPr>
        <w:t>ა</w:t>
      </w:r>
      <w:r w:rsidRPr="004357B2">
        <w:rPr>
          <w:rFonts w:ascii="Sylfaen" w:eastAsia="Sylfaen" w:hAnsi="Sylfaen" w:cs="Sylfaen"/>
          <w:spacing w:val="1"/>
          <w:position w:val="1"/>
        </w:rPr>
        <w:t>რ</w:t>
      </w:r>
      <w:r w:rsidRPr="004357B2">
        <w:rPr>
          <w:rFonts w:ascii="Sylfaen" w:eastAsia="Sylfaen" w:hAnsi="Sylfaen" w:cs="Sylfaen"/>
          <w:position w:val="1"/>
        </w:rPr>
        <w:t>მ</w:t>
      </w:r>
      <w:r w:rsidRPr="004357B2">
        <w:rPr>
          <w:rFonts w:ascii="Sylfaen" w:eastAsia="Sylfaen" w:hAnsi="Sylfaen" w:cs="Sylfaen"/>
          <w:spacing w:val="3"/>
          <w:position w:val="1"/>
        </w:rPr>
        <w:t>ო</w:t>
      </w:r>
      <w:r w:rsidRPr="004357B2">
        <w:rPr>
          <w:rFonts w:ascii="Sylfaen" w:eastAsia="Sylfaen" w:hAnsi="Sylfaen" w:cs="Sylfaen"/>
          <w:position w:val="1"/>
        </w:rPr>
        <w:t>დ</w:t>
      </w:r>
      <w:r w:rsidRPr="004357B2">
        <w:rPr>
          <w:rFonts w:ascii="Sylfaen" w:eastAsia="Sylfaen" w:hAnsi="Sylfaen" w:cs="Sylfaen"/>
          <w:spacing w:val="1"/>
          <w:position w:val="1"/>
        </w:rPr>
        <w:t>გ</w:t>
      </w:r>
      <w:r w:rsidRPr="004357B2">
        <w:rPr>
          <w:rFonts w:ascii="Sylfaen" w:eastAsia="Sylfaen" w:hAnsi="Sylfaen" w:cs="Sylfaen"/>
          <w:spacing w:val="-1"/>
          <w:position w:val="1"/>
        </w:rPr>
        <w:t>ე</w:t>
      </w:r>
      <w:r w:rsidRPr="004357B2">
        <w:rPr>
          <w:rFonts w:ascii="Sylfaen" w:eastAsia="Sylfaen" w:hAnsi="Sylfaen" w:cs="Sylfaen"/>
          <w:position w:val="1"/>
        </w:rPr>
        <w:t>ნ</w:t>
      </w:r>
      <w:r w:rsidRPr="004357B2">
        <w:rPr>
          <w:rFonts w:ascii="Sylfaen" w:eastAsia="Sylfaen" w:hAnsi="Sylfaen" w:cs="Sylfaen"/>
          <w:spacing w:val="2"/>
          <w:position w:val="1"/>
        </w:rPr>
        <w:t>ილ</w:t>
      </w:r>
      <w:r w:rsidRPr="004357B2">
        <w:rPr>
          <w:rFonts w:ascii="Sylfaen" w:eastAsia="Sylfaen" w:hAnsi="Sylfaen" w:cs="Sylfaen"/>
          <w:position w:val="1"/>
        </w:rPr>
        <w:t>ი</w:t>
      </w:r>
      <w:r w:rsidR="00EA5114" w:rsidRPr="004357B2">
        <w:rPr>
          <w:rFonts w:ascii="Sylfaen" w:eastAsia="Sylfaen" w:hAnsi="Sylfaen" w:cs="Sylfaen"/>
          <w:lang w:val="ka-GE"/>
        </w:rPr>
        <w:t xml:space="preserve"> 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აკ</w:t>
      </w:r>
      <w:r w:rsidRPr="004357B2">
        <w:rPr>
          <w:rFonts w:ascii="Sylfaen" w:eastAsia="Sylfaen" w:hAnsi="Sylfaen" w:cs="Sylfaen"/>
          <w:spacing w:val="2"/>
        </w:rPr>
        <w:t>უ</w:t>
      </w:r>
      <w:r w:rsidRPr="004357B2">
        <w:rPr>
          <w:rFonts w:ascii="Sylfaen" w:eastAsia="Sylfaen" w:hAnsi="Sylfaen" w:cs="Sylfaen"/>
          <w:spacing w:val="-1"/>
        </w:rPr>
        <w:t>თა</w:t>
      </w:r>
      <w:r w:rsidRPr="004357B2">
        <w:rPr>
          <w:rFonts w:ascii="Sylfaen" w:eastAsia="Sylfaen" w:hAnsi="Sylfaen" w:cs="Sylfaen"/>
          <w:spacing w:val="4"/>
        </w:rPr>
        <w:t>რ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spacing w:val="-14"/>
        </w:rPr>
        <w:t xml:space="preserve"> 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მ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2"/>
        </w:rPr>
        <w:t>თ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ვი</w:t>
      </w:r>
      <w:r w:rsidRPr="004357B2">
        <w:rPr>
          <w:rFonts w:ascii="Sylfaen" w:eastAsia="Sylfaen" w:hAnsi="Sylfaen" w:cs="Sylfaen"/>
          <w:spacing w:val="-15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პ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-1"/>
        </w:rPr>
        <w:t>თ</w:t>
      </w:r>
      <w:r w:rsidRPr="004357B2">
        <w:rPr>
          <w:rFonts w:ascii="Sylfaen" w:eastAsia="Sylfaen" w:hAnsi="Sylfaen" w:cs="Sylfaen"/>
        </w:rPr>
        <w:t>.</w:t>
      </w:r>
    </w:p>
    <w:p w14:paraId="25D40F56" w14:textId="0F544500" w:rsidR="00930F73" w:rsidRPr="004357B2" w:rsidRDefault="00930F73" w:rsidP="004357B2">
      <w:pPr>
        <w:pStyle w:val="ListParagraph"/>
        <w:numPr>
          <w:ilvl w:val="0"/>
          <w:numId w:val="4"/>
        </w:numPr>
        <w:tabs>
          <w:tab w:val="left" w:pos="1160"/>
        </w:tabs>
        <w:spacing w:line="276" w:lineRule="auto"/>
        <w:ind w:right="70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</w:rPr>
        <w:t>ვ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 xml:space="preserve">ბ  </w:t>
      </w:r>
      <w:r w:rsidRPr="004357B2">
        <w:rPr>
          <w:rFonts w:ascii="Sylfaen" w:eastAsia="Sylfaen" w:hAnsi="Sylfaen" w:cs="Sylfaen"/>
          <w:spacing w:val="1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პ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-1"/>
        </w:rPr>
        <w:t>კ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  <w:spacing w:val="-1"/>
        </w:rPr>
        <w:t>ც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 xml:space="preserve">ს </w:t>
      </w:r>
      <w:r w:rsidRPr="004357B2">
        <w:rPr>
          <w:rFonts w:ascii="Sylfaen" w:eastAsia="Sylfaen" w:hAnsi="Sylfaen" w:cs="Sylfaen"/>
          <w:spacing w:val="45"/>
        </w:rPr>
        <w:t xml:space="preserve"> </w:t>
      </w:r>
      <w:r w:rsidRPr="004357B2">
        <w:rPr>
          <w:rFonts w:ascii="Sylfaen" w:eastAsia="Sylfaen" w:hAnsi="Sylfaen" w:cs="Sylfaen"/>
        </w:rPr>
        <w:t>უს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ფ</w:t>
      </w:r>
      <w:r w:rsidRPr="004357B2">
        <w:rPr>
          <w:rFonts w:ascii="Sylfaen" w:eastAsia="Sylfaen" w:hAnsi="Sylfaen" w:cs="Sylfaen"/>
          <w:spacing w:val="4"/>
        </w:rPr>
        <w:t>რ</w:t>
      </w:r>
      <w:r w:rsidRPr="004357B2">
        <w:rPr>
          <w:rFonts w:ascii="Sylfaen" w:eastAsia="Sylfaen" w:hAnsi="Sylfaen" w:cs="Sylfaen"/>
          <w:spacing w:val="-1"/>
        </w:rPr>
        <w:t>თხ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3"/>
        </w:rPr>
        <w:t>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 xml:space="preserve">ს </w:t>
      </w:r>
      <w:r w:rsidRPr="004357B2">
        <w:rPr>
          <w:rFonts w:ascii="Sylfaen" w:eastAsia="Sylfaen" w:hAnsi="Sylfaen" w:cs="Sylfaen"/>
          <w:spacing w:val="40"/>
        </w:rPr>
        <w:t xml:space="preserve"> </w:t>
      </w:r>
      <w:r w:rsidRPr="004357B2">
        <w:rPr>
          <w:rFonts w:ascii="Sylfaen" w:eastAsia="Sylfaen" w:hAnsi="Sylfaen" w:cs="Sylfaen"/>
        </w:rPr>
        <w:t>პ</w:t>
      </w:r>
      <w:r w:rsidRPr="004357B2">
        <w:rPr>
          <w:rFonts w:ascii="Sylfaen" w:eastAsia="Sylfaen" w:hAnsi="Sylfaen" w:cs="Sylfaen"/>
          <w:spacing w:val="3"/>
        </w:rPr>
        <w:t>ო</w:t>
      </w:r>
      <w:r w:rsidRPr="004357B2">
        <w:rPr>
          <w:rFonts w:ascii="Sylfaen" w:eastAsia="Sylfaen" w:hAnsi="Sylfaen" w:cs="Sylfaen"/>
          <w:spacing w:val="-1"/>
        </w:rPr>
        <w:t>ლი</w:t>
      </w:r>
      <w:r w:rsidRPr="004357B2">
        <w:rPr>
          <w:rFonts w:ascii="Sylfaen" w:eastAsia="Sylfaen" w:hAnsi="Sylfaen" w:cs="Sylfaen"/>
          <w:spacing w:val="3"/>
        </w:rPr>
        <w:t>ტ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2"/>
        </w:rPr>
        <w:t>კ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 xml:space="preserve">ს </w:t>
      </w:r>
      <w:r w:rsidRPr="004357B2">
        <w:rPr>
          <w:rFonts w:ascii="Sylfaen" w:eastAsia="Sylfaen" w:hAnsi="Sylfaen" w:cs="Sylfaen"/>
          <w:spacing w:val="45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შ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</w:rPr>
        <w:t>დ</w:t>
      </w:r>
      <w:r w:rsidRPr="004357B2">
        <w:rPr>
          <w:rFonts w:ascii="Sylfaen" w:eastAsia="Sylfaen" w:hAnsi="Sylfaen" w:cs="Sylfaen"/>
          <w:spacing w:val="-1"/>
        </w:rPr>
        <w:t>გ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2"/>
        </w:rPr>
        <w:t>ს</w:t>
      </w:r>
      <w:r w:rsidRPr="004357B2">
        <w:rPr>
          <w:rFonts w:ascii="Sylfaen" w:eastAsia="Sylfaen" w:hAnsi="Sylfaen" w:cs="Sylfaen"/>
          <w:spacing w:val="-1"/>
        </w:rPr>
        <w:t>თ</w:t>
      </w:r>
      <w:r w:rsidRPr="004357B2">
        <w:rPr>
          <w:rFonts w:ascii="Sylfaen" w:eastAsia="Sylfaen" w:hAnsi="Sylfaen" w:cs="Sylfaen"/>
          <w:spacing w:val="3"/>
        </w:rPr>
        <w:t>ვ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 xml:space="preserve">ს, </w:t>
      </w:r>
      <w:r w:rsidRPr="004357B2">
        <w:rPr>
          <w:rFonts w:ascii="Sylfaen" w:eastAsia="Sylfaen" w:hAnsi="Sylfaen" w:cs="Sylfaen"/>
          <w:spacing w:val="40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შ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ძლ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</w:rPr>
        <w:t xml:space="preserve">ი </w:t>
      </w:r>
      <w:r w:rsidRPr="004357B2">
        <w:rPr>
          <w:rFonts w:ascii="Sylfaen" w:eastAsia="Sylfaen" w:hAnsi="Sylfaen" w:cs="Sylfaen"/>
          <w:spacing w:val="42"/>
        </w:rPr>
        <w:t xml:space="preserve"> </w:t>
      </w:r>
      <w:r w:rsidRPr="004357B2">
        <w:rPr>
          <w:rFonts w:ascii="Sylfaen" w:eastAsia="Sylfaen" w:hAnsi="Sylfaen" w:cs="Sylfaen"/>
        </w:rPr>
        <w:t>უნ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</w:rPr>
        <w:t xml:space="preserve">ა </w:t>
      </w:r>
      <w:r w:rsidRPr="004357B2">
        <w:rPr>
          <w:rFonts w:ascii="Sylfaen" w:eastAsia="Sylfaen" w:hAnsi="Sylfaen" w:cs="Sylfaen"/>
          <w:spacing w:val="48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>ყ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ს ს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შ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spacing w:val="6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ნ</w:t>
      </w:r>
      <w:r w:rsidRPr="004357B2">
        <w:rPr>
          <w:rFonts w:ascii="Sylfaen" w:eastAsia="Sylfaen" w:hAnsi="Sylfaen" w:cs="Sylfaen"/>
        </w:rPr>
        <w:t>დ</w:t>
      </w:r>
      <w:r w:rsidRPr="004357B2">
        <w:rPr>
          <w:rFonts w:ascii="Sylfaen" w:eastAsia="Sylfaen" w:hAnsi="Sylfaen" w:cs="Sylfaen"/>
          <w:spacing w:val="1"/>
        </w:rPr>
        <w:t>ობ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თ</w:t>
      </w:r>
      <w:r w:rsidRPr="004357B2">
        <w:rPr>
          <w:rFonts w:ascii="Sylfaen" w:eastAsia="Sylfaen" w:hAnsi="Sylfaen" w:cs="Sylfaen"/>
          <w:spacing w:val="10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ღ</w:t>
      </w:r>
      <w:r w:rsidRPr="004357B2">
        <w:rPr>
          <w:rFonts w:ascii="Sylfaen" w:eastAsia="Sylfaen" w:hAnsi="Sylfaen" w:cs="Sylfaen"/>
          <w:spacing w:val="2"/>
        </w:rPr>
        <w:t>ჭ</w:t>
      </w:r>
      <w:r w:rsidRPr="004357B2">
        <w:rPr>
          <w:rFonts w:ascii="Sylfaen" w:eastAsia="Sylfaen" w:hAnsi="Sylfaen" w:cs="Sylfaen"/>
        </w:rPr>
        <w:t>უ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</w:rPr>
        <w:t>ვ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2"/>
        </w:rPr>
        <w:t>ლ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spacing w:val="3"/>
        </w:rPr>
        <w:t xml:space="preserve"> 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2"/>
        </w:rPr>
        <w:t>ხ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3"/>
        </w:rPr>
        <w:t>ბ</w:t>
      </w:r>
      <w:r w:rsidRPr="004357B2">
        <w:rPr>
          <w:rFonts w:ascii="Sylfaen" w:eastAsia="Sylfaen" w:hAnsi="Sylfaen" w:cs="Sylfaen"/>
          <w:spacing w:val="-1"/>
        </w:rPr>
        <w:t>ლე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 xml:space="preserve">ს </w:t>
      </w:r>
      <w:r w:rsidRPr="004357B2">
        <w:rPr>
          <w:rFonts w:ascii="Sylfaen" w:eastAsia="Sylfaen" w:hAnsi="Sylfaen" w:cs="Sylfaen"/>
          <w:spacing w:val="-1"/>
        </w:rPr>
        <w:t>გა</w:t>
      </w:r>
      <w:r w:rsidRPr="004357B2">
        <w:rPr>
          <w:rFonts w:ascii="Sylfaen" w:eastAsia="Sylfaen" w:hAnsi="Sylfaen" w:cs="Sylfaen"/>
          <w:spacing w:val="2"/>
        </w:rPr>
        <w:t>ნ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  <w:spacing w:val="-1"/>
        </w:rPr>
        <w:t>ზ</w:t>
      </w:r>
      <w:r w:rsidRPr="004357B2">
        <w:rPr>
          <w:rFonts w:ascii="Sylfaen" w:eastAsia="Sylfaen" w:hAnsi="Sylfaen" w:cs="Sylfaen"/>
        </w:rPr>
        <w:t>ღვ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,</w:t>
      </w:r>
      <w:r w:rsidRPr="004357B2">
        <w:rPr>
          <w:rFonts w:ascii="Sylfaen" w:eastAsia="Sylfaen" w:hAnsi="Sylfaen" w:cs="Sylfaen"/>
          <w:spacing w:val="5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თ</w:t>
      </w:r>
      <w:r w:rsidRPr="004357B2">
        <w:rPr>
          <w:rFonts w:ascii="Sylfaen" w:eastAsia="Sylfaen" w:hAnsi="Sylfaen" w:cs="Sylfaen"/>
        </w:rPr>
        <w:t>ა</w:t>
      </w:r>
      <w:r w:rsidRPr="004357B2">
        <w:rPr>
          <w:rFonts w:ascii="Sylfaen" w:eastAsia="Sylfaen" w:hAnsi="Sylfaen" w:cs="Sylfaen"/>
          <w:spacing w:val="11"/>
        </w:rPr>
        <w:t xml:space="preserve"> 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2"/>
        </w:rPr>
        <w:t>ხ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დ</w:t>
      </w:r>
      <w:r w:rsidRPr="004357B2">
        <w:rPr>
          <w:rFonts w:ascii="Sylfaen" w:eastAsia="Sylfaen" w:hAnsi="Sylfaen" w:cs="Sylfaen"/>
          <w:spacing w:val="7"/>
        </w:rPr>
        <w:t xml:space="preserve"> 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2"/>
        </w:rPr>
        <w:t>ათ</w:t>
      </w:r>
      <w:r w:rsidRPr="004357B2">
        <w:rPr>
          <w:rFonts w:ascii="Sylfaen" w:eastAsia="Sylfaen" w:hAnsi="Sylfaen" w:cs="Sylfaen"/>
        </w:rPr>
        <w:t>ი მ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  <w:spacing w:val="-1"/>
        </w:rPr>
        <w:t>თხ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ვ</w:t>
      </w:r>
      <w:r w:rsidRPr="004357B2">
        <w:rPr>
          <w:rFonts w:ascii="Sylfaen" w:eastAsia="Sylfaen" w:hAnsi="Sylfaen" w:cs="Sylfaen"/>
          <w:spacing w:val="2"/>
        </w:rPr>
        <w:t>ნ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3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მ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2"/>
        </w:rPr>
        <w:t>ხ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დვ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>თ</w:t>
      </w:r>
      <w:r w:rsidRPr="004357B2">
        <w:rPr>
          <w:rFonts w:ascii="Sylfaen" w:eastAsia="Sylfaen" w:hAnsi="Sylfaen" w:cs="Sylfaen"/>
          <w:spacing w:val="-8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გ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-1"/>
        </w:rPr>
        <w:t>ხ</w:t>
      </w:r>
      <w:r w:rsidRPr="004357B2">
        <w:rPr>
          <w:rFonts w:ascii="Sylfaen" w:eastAsia="Sylfaen" w:hAnsi="Sylfaen" w:cs="Sylfaen"/>
          <w:spacing w:val="1"/>
        </w:rPr>
        <w:t>ორც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6"/>
        </w:rPr>
        <w:t xml:space="preserve"> </w:t>
      </w:r>
      <w:r w:rsidRPr="004357B2">
        <w:rPr>
          <w:rFonts w:ascii="Sylfaen" w:eastAsia="Sylfaen" w:hAnsi="Sylfaen" w:cs="Sylfaen"/>
        </w:rPr>
        <w:t>პ</w:t>
      </w:r>
      <w:r w:rsidRPr="004357B2">
        <w:rPr>
          <w:rFonts w:ascii="Sylfaen" w:eastAsia="Sylfaen" w:hAnsi="Sylfaen" w:cs="Sylfaen"/>
          <w:spacing w:val="1"/>
        </w:rPr>
        <w:t>როფ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0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შე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  <w:spacing w:val="-1"/>
        </w:rPr>
        <w:t>გ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</w:rPr>
        <w:t>ნა</w:t>
      </w:r>
    </w:p>
    <w:p w14:paraId="3C732CFA" w14:textId="77777777" w:rsidR="00E94007" w:rsidRPr="004357B2" w:rsidRDefault="00930F73" w:rsidP="004357B2">
      <w:pPr>
        <w:pStyle w:val="ListParagraph"/>
        <w:numPr>
          <w:ilvl w:val="0"/>
          <w:numId w:val="4"/>
        </w:numPr>
        <w:spacing w:line="260" w:lineRule="exact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  <w:position w:val="1"/>
        </w:rPr>
        <w:t>ს</w:t>
      </w:r>
      <w:r w:rsidRPr="004357B2">
        <w:rPr>
          <w:rFonts w:ascii="Sylfaen" w:eastAsia="Sylfaen" w:hAnsi="Sylfaen" w:cs="Sylfaen"/>
          <w:spacing w:val="-1"/>
          <w:position w:val="1"/>
        </w:rPr>
        <w:t>ი</w:t>
      </w:r>
      <w:r w:rsidRPr="004357B2">
        <w:rPr>
          <w:rFonts w:ascii="Sylfaen" w:eastAsia="Sylfaen" w:hAnsi="Sylfaen" w:cs="Sylfaen"/>
          <w:position w:val="1"/>
        </w:rPr>
        <w:t>ს</w:t>
      </w:r>
      <w:r w:rsidRPr="004357B2">
        <w:rPr>
          <w:rFonts w:ascii="Sylfaen" w:eastAsia="Sylfaen" w:hAnsi="Sylfaen" w:cs="Sylfaen"/>
          <w:spacing w:val="1"/>
          <w:position w:val="1"/>
        </w:rPr>
        <w:t>ტ</w:t>
      </w:r>
      <w:r w:rsidRPr="004357B2">
        <w:rPr>
          <w:rFonts w:ascii="Sylfaen" w:eastAsia="Sylfaen" w:hAnsi="Sylfaen" w:cs="Sylfaen"/>
          <w:spacing w:val="2"/>
          <w:position w:val="1"/>
        </w:rPr>
        <w:t>ე</w:t>
      </w:r>
      <w:r w:rsidRPr="004357B2">
        <w:rPr>
          <w:rFonts w:ascii="Sylfaen" w:eastAsia="Sylfaen" w:hAnsi="Sylfaen" w:cs="Sylfaen"/>
          <w:position w:val="1"/>
        </w:rPr>
        <w:t>მ</w:t>
      </w:r>
      <w:r w:rsidRPr="004357B2">
        <w:rPr>
          <w:rFonts w:ascii="Sylfaen" w:eastAsia="Sylfaen" w:hAnsi="Sylfaen" w:cs="Sylfaen"/>
          <w:spacing w:val="-1"/>
          <w:position w:val="1"/>
        </w:rPr>
        <w:t>ი</w:t>
      </w:r>
      <w:r w:rsidRPr="004357B2">
        <w:rPr>
          <w:rFonts w:ascii="Sylfaen" w:eastAsia="Sylfaen" w:hAnsi="Sylfaen" w:cs="Sylfaen"/>
          <w:position w:val="1"/>
        </w:rPr>
        <w:t>ს</w:t>
      </w:r>
      <w:r w:rsidRPr="004357B2">
        <w:rPr>
          <w:rFonts w:ascii="Sylfaen" w:eastAsia="Sylfaen" w:hAnsi="Sylfaen" w:cs="Sylfaen"/>
          <w:spacing w:val="-6"/>
          <w:position w:val="1"/>
        </w:rPr>
        <w:t xml:space="preserve"> </w:t>
      </w:r>
      <w:r w:rsidRPr="004357B2">
        <w:rPr>
          <w:rFonts w:ascii="Sylfaen" w:eastAsia="Sylfaen" w:hAnsi="Sylfaen" w:cs="Sylfaen"/>
          <w:spacing w:val="2"/>
          <w:position w:val="1"/>
        </w:rPr>
        <w:t>მ</w:t>
      </w:r>
      <w:r w:rsidRPr="004357B2">
        <w:rPr>
          <w:rFonts w:ascii="Sylfaen" w:eastAsia="Sylfaen" w:hAnsi="Sylfaen" w:cs="Sylfaen"/>
          <w:spacing w:val="-1"/>
          <w:position w:val="1"/>
        </w:rPr>
        <w:t>იე</w:t>
      </w:r>
      <w:r w:rsidRPr="004357B2">
        <w:rPr>
          <w:rFonts w:ascii="Sylfaen" w:eastAsia="Sylfaen" w:hAnsi="Sylfaen" w:cs="Sylfaen"/>
          <w:position w:val="1"/>
        </w:rPr>
        <w:t xml:space="preserve">რ </w:t>
      </w:r>
      <w:r w:rsidRPr="004357B2">
        <w:rPr>
          <w:rFonts w:ascii="Sylfaen" w:eastAsia="Sylfaen" w:hAnsi="Sylfaen" w:cs="Sylfaen"/>
          <w:spacing w:val="-1"/>
          <w:position w:val="1"/>
        </w:rPr>
        <w:t>შ</w:t>
      </w:r>
      <w:r w:rsidRPr="004357B2">
        <w:rPr>
          <w:rFonts w:ascii="Sylfaen" w:eastAsia="Sylfaen" w:hAnsi="Sylfaen" w:cs="Sylfaen"/>
          <w:spacing w:val="2"/>
          <w:position w:val="1"/>
        </w:rPr>
        <w:t>ე</w:t>
      </w:r>
      <w:r w:rsidRPr="004357B2">
        <w:rPr>
          <w:rFonts w:ascii="Sylfaen" w:eastAsia="Sylfaen" w:hAnsi="Sylfaen" w:cs="Sylfaen"/>
          <w:position w:val="1"/>
        </w:rPr>
        <w:t>დ</w:t>
      </w:r>
      <w:r w:rsidRPr="004357B2">
        <w:rPr>
          <w:rFonts w:ascii="Sylfaen" w:eastAsia="Sylfaen" w:hAnsi="Sylfaen" w:cs="Sylfaen"/>
          <w:spacing w:val="1"/>
          <w:position w:val="1"/>
        </w:rPr>
        <w:t>გ</w:t>
      </w:r>
      <w:r w:rsidRPr="004357B2">
        <w:rPr>
          <w:rFonts w:ascii="Sylfaen" w:eastAsia="Sylfaen" w:hAnsi="Sylfaen" w:cs="Sylfaen"/>
          <w:spacing w:val="-1"/>
          <w:position w:val="1"/>
        </w:rPr>
        <w:t>ე</w:t>
      </w:r>
      <w:r w:rsidRPr="004357B2">
        <w:rPr>
          <w:rFonts w:ascii="Sylfaen" w:eastAsia="Sylfaen" w:hAnsi="Sylfaen" w:cs="Sylfaen"/>
          <w:spacing w:val="2"/>
          <w:position w:val="1"/>
        </w:rPr>
        <w:t>ნ</w:t>
      </w:r>
      <w:r w:rsidRPr="004357B2">
        <w:rPr>
          <w:rFonts w:ascii="Sylfaen" w:eastAsia="Sylfaen" w:hAnsi="Sylfaen" w:cs="Sylfaen"/>
          <w:spacing w:val="-1"/>
          <w:position w:val="1"/>
        </w:rPr>
        <w:t>ი</w:t>
      </w:r>
      <w:r w:rsidRPr="004357B2">
        <w:rPr>
          <w:rFonts w:ascii="Sylfaen" w:eastAsia="Sylfaen" w:hAnsi="Sylfaen" w:cs="Sylfaen"/>
          <w:spacing w:val="2"/>
          <w:position w:val="1"/>
        </w:rPr>
        <w:t>ლ</w:t>
      </w:r>
      <w:r w:rsidRPr="004357B2">
        <w:rPr>
          <w:rFonts w:ascii="Sylfaen" w:eastAsia="Sylfaen" w:hAnsi="Sylfaen" w:cs="Sylfaen"/>
          <w:position w:val="1"/>
        </w:rPr>
        <w:t>ი</w:t>
      </w:r>
      <w:r w:rsidRPr="004357B2">
        <w:rPr>
          <w:rFonts w:ascii="Sylfaen" w:eastAsia="Sylfaen" w:hAnsi="Sylfaen" w:cs="Sylfaen"/>
          <w:spacing w:val="-9"/>
          <w:position w:val="1"/>
        </w:rPr>
        <w:t xml:space="preserve"> </w:t>
      </w:r>
      <w:r w:rsidRPr="004357B2">
        <w:rPr>
          <w:rFonts w:ascii="Sylfaen" w:eastAsia="Sylfaen" w:hAnsi="Sylfaen" w:cs="Sylfaen"/>
          <w:position w:val="1"/>
        </w:rPr>
        <w:t>უს</w:t>
      </w:r>
      <w:r w:rsidRPr="004357B2">
        <w:rPr>
          <w:rFonts w:ascii="Sylfaen" w:eastAsia="Sylfaen" w:hAnsi="Sylfaen" w:cs="Sylfaen"/>
          <w:spacing w:val="-1"/>
          <w:position w:val="1"/>
        </w:rPr>
        <w:t>ა</w:t>
      </w:r>
      <w:r w:rsidRPr="004357B2">
        <w:rPr>
          <w:rFonts w:ascii="Sylfaen" w:eastAsia="Sylfaen" w:hAnsi="Sylfaen" w:cs="Sylfaen"/>
          <w:spacing w:val="1"/>
          <w:position w:val="1"/>
        </w:rPr>
        <w:t>ფრ</w:t>
      </w:r>
      <w:r w:rsidRPr="004357B2">
        <w:rPr>
          <w:rFonts w:ascii="Sylfaen" w:eastAsia="Sylfaen" w:hAnsi="Sylfaen" w:cs="Sylfaen"/>
          <w:spacing w:val="2"/>
          <w:position w:val="1"/>
        </w:rPr>
        <w:t>თ</w:t>
      </w:r>
      <w:r w:rsidRPr="004357B2">
        <w:rPr>
          <w:rFonts w:ascii="Sylfaen" w:eastAsia="Sylfaen" w:hAnsi="Sylfaen" w:cs="Sylfaen"/>
          <w:spacing w:val="-1"/>
          <w:position w:val="1"/>
        </w:rPr>
        <w:t>ხ</w:t>
      </w:r>
      <w:r w:rsidRPr="004357B2">
        <w:rPr>
          <w:rFonts w:ascii="Sylfaen" w:eastAsia="Sylfaen" w:hAnsi="Sylfaen" w:cs="Sylfaen"/>
          <w:spacing w:val="1"/>
          <w:position w:val="1"/>
        </w:rPr>
        <w:t>ო</w:t>
      </w:r>
      <w:r w:rsidRPr="004357B2">
        <w:rPr>
          <w:rFonts w:ascii="Sylfaen" w:eastAsia="Sylfaen" w:hAnsi="Sylfaen" w:cs="Sylfaen"/>
          <w:spacing w:val="-1"/>
          <w:position w:val="1"/>
        </w:rPr>
        <w:t>ე</w:t>
      </w:r>
      <w:r w:rsidRPr="004357B2">
        <w:rPr>
          <w:rFonts w:ascii="Sylfaen" w:eastAsia="Sylfaen" w:hAnsi="Sylfaen" w:cs="Sylfaen"/>
          <w:spacing w:val="3"/>
          <w:position w:val="1"/>
        </w:rPr>
        <w:t>ბ</w:t>
      </w:r>
      <w:r w:rsidRPr="004357B2">
        <w:rPr>
          <w:rFonts w:ascii="Sylfaen" w:eastAsia="Sylfaen" w:hAnsi="Sylfaen" w:cs="Sylfaen"/>
          <w:spacing w:val="-1"/>
          <w:position w:val="1"/>
        </w:rPr>
        <w:t>ი</w:t>
      </w:r>
      <w:r w:rsidRPr="004357B2">
        <w:rPr>
          <w:rFonts w:ascii="Sylfaen" w:eastAsia="Sylfaen" w:hAnsi="Sylfaen" w:cs="Sylfaen"/>
          <w:position w:val="1"/>
        </w:rPr>
        <w:t>ს</w:t>
      </w:r>
      <w:r w:rsidRPr="004357B2">
        <w:rPr>
          <w:rFonts w:ascii="Sylfaen" w:eastAsia="Sylfaen" w:hAnsi="Sylfaen" w:cs="Sylfaen"/>
          <w:spacing w:val="-11"/>
          <w:position w:val="1"/>
        </w:rPr>
        <w:t xml:space="preserve"> </w:t>
      </w:r>
      <w:r w:rsidRPr="004357B2">
        <w:rPr>
          <w:rFonts w:ascii="Sylfaen" w:eastAsia="Sylfaen" w:hAnsi="Sylfaen" w:cs="Sylfaen"/>
          <w:position w:val="1"/>
        </w:rPr>
        <w:t>პ</w:t>
      </w:r>
      <w:r w:rsidRPr="004357B2">
        <w:rPr>
          <w:rFonts w:ascii="Sylfaen" w:eastAsia="Sylfaen" w:hAnsi="Sylfaen" w:cs="Sylfaen"/>
          <w:spacing w:val="1"/>
          <w:position w:val="1"/>
        </w:rPr>
        <w:t>ო</w:t>
      </w:r>
      <w:r w:rsidRPr="004357B2">
        <w:rPr>
          <w:rFonts w:ascii="Sylfaen" w:eastAsia="Sylfaen" w:hAnsi="Sylfaen" w:cs="Sylfaen"/>
          <w:spacing w:val="2"/>
          <w:position w:val="1"/>
        </w:rPr>
        <w:t>ლ</w:t>
      </w:r>
      <w:r w:rsidRPr="004357B2">
        <w:rPr>
          <w:rFonts w:ascii="Sylfaen" w:eastAsia="Sylfaen" w:hAnsi="Sylfaen" w:cs="Sylfaen"/>
          <w:spacing w:val="-1"/>
          <w:position w:val="1"/>
        </w:rPr>
        <w:t>ი</w:t>
      </w:r>
      <w:r w:rsidRPr="004357B2">
        <w:rPr>
          <w:rFonts w:ascii="Sylfaen" w:eastAsia="Sylfaen" w:hAnsi="Sylfaen" w:cs="Sylfaen"/>
          <w:spacing w:val="1"/>
          <w:position w:val="1"/>
        </w:rPr>
        <w:t>ტ</w:t>
      </w:r>
      <w:r w:rsidRPr="004357B2">
        <w:rPr>
          <w:rFonts w:ascii="Sylfaen" w:eastAsia="Sylfaen" w:hAnsi="Sylfaen" w:cs="Sylfaen"/>
          <w:spacing w:val="2"/>
          <w:position w:val="1"/>
        </w:rPr>
        <w:t>ი</w:t>
      </w:r>
      <w:r w:rsidRPr="004357B2">
        <w:rPr>
          <w:rFonts w:ascii="Sylfaen" w:eastAsia="Sylfaen" w:hAnsi="Sylfaen" w:cs="Sylfaen"/>
          <w:spacing w:val="-1"/>
          <w:position w:val="1"/>
        </w:rPr>
        <w:t>კ</w:t>
      </w:r>
      <w:r w:rsidRPr="004357B2">
        <w:rPr>
          <w:rFonts w:ascii="Sylfaen" w:eastAsia="Sylfaen" w:hAnsi="Sylfaen" w:cs="Sylfaen"/>
          <w:position w:val="1"/>
        </w:rPr>
        <w:t>ა</w:t>
      </w:r>
      <w:r w:rsidRPr="004357B2">
        <w:rPr>
          <w:rFonts w:ascii="Sylfaen" w:eastAsia="Sylfaen" w:hAnsi="Sylfaen" w:cs="Sylfaen"/>
          <w:spacing w:val="-8"/>
          <w:position w:val="1"/>
        </w:rPr>
        <w:t xml:space="preserve"> </w:t>
      </w:r>
      <w:r w:rsidRPr="004357B2">
        <w:rPr>
          <w:rFonts w:ascii="Sylfaen" w:eastAsia="Sylfaen" w:hAnsi="Sylfaen" w:cs="Sylfaen"/>
          <w:spacing w:val="-1"/>
          <w:position w:val="1"/>
        </w:rPr>
        <w:t>ხ</w:t>
      </w:r>
      <w:r w:rsidRPr="004357B2">
        <w:rPr>
          <w:rFonts w:ascii="Sylfaen" w:eastAsia="Sylfaen" w:hAnsi="Sylfaen" w:cs="Sylfaen"/>
          <w:spacing w:val="2"/>
          <w:position w:val="1"/>
        </w:rPr>
        <w:t>ე</w:t>
      </w:r>
      <w:r w:rsidRPr="004357B2">
        <w:rPr>
          <w:rFonts w:ascii="Sylfaen" w:eastAsia="Sylfaen" w:hAnsi="Sylfaen" w:cs="Sylfaen"/>
          <w:spacing w:val="-1"/>
          <w:position w:val="1"/>
        </w:rPr>
        <w:t>ლ</w:t>
      </w:r>
      <w:r w:rsidRPr="004357B2">
        <w:rPr>
          <w:rFonts w:ascii="Sylfaen" w:eastAsia="Sylfaen" w:hAnsi="Sylfaen" w:cs="Sylfaen"/>
          <w:spacing w:val="2"/>
          <w:position w:val="1"/>
        </w:rPr>
        <w:t>მ</w:t>
      </w:r>
      <w:r w:rsidRPr="004357B2">
        <w:rPr>
          <w:rFonts w:ascii="Sylfaen" w:eastAsia="Sylfaen" w:hAnsi="Sylfaen" w:cs="Sylfaen"/>
          <w:spacing w:val="-1"/>
          <w:position w:val="1"/>
        </w:rPr>
        <w:t>ი</w:t>
      </w:r>
      <w:r w:rsidRPr="004357B2">
        <w:rPr>
          <w:rFonts w:ascii="Sylfaen" w:eastAsia="Sylfaen" w:hAnsi="Sylfaen" w:cs="Sylfaen"/>
          <w:position w:val="1"/>
        </w:rPr>
        <w:t>ს</w:t>
      </w:r>
      <w:r w:rsidRPr="004357B2">
        <w:rPr>
          <w:rFonts w:ascii="Sylfaen" w:eastAsia="Sylfaen" w:hAnsi="Sylfaen" w:cs="Sylfaen"/>
          <w:spacing w:val="2"/>
          <w:position w:val="1"/>
        </w:rPr>
        <w:t>ა</w:t>
      </w:r>
      <w:r w:rsidRPr="004357B2">
        <w:rPr>
          <w:rFonts w:ascii="Sylfaen" w:eastAsia="Sylfaen" w:hAnsi="Sylfaen" w:cs="Sylfaen"/>
          <w:position w:val="1"/>
        </w:rPr>
        <w:t>წვდ</w:t>
      </w:r>
      <w:r w:rsidRPr="004357B2">
        <w:rPr>
          <w:rFonts w:ascii="Sylfaen" w:eastAsia="Sylfaen" w:hAnsi="Sylfaen" w:cs="Sylfaen"/>
          <w:spacing w:val="1"/>
          <w:position w:val="1"/>
        </w:rPr>
        <w:t>ო</w:t>
      </w:r>
      <w:r w:rsidRPr="004357B2">
        <w:rPr>
          <w:rFonts w:ascii="Sylfaen" w:eastAsia="Sylfaen" w:hAnsi="Sylfaen" w:cs="Sylfaen"/>
          <w:position w:val="1"/>
        </w:rPr>
        <w:t>მი</w:t>
      </w:r>
      <w:r w:rsidRPr="004357B2">
        <w:rPr>
          <w:rFonts w:ascii="Sylfaen" w:eastAsia="Sylfaen" w:hAnsi="Sylfaen" w:cs="Sylfaen"/>
          <w:spacing w:val="-11"/>
          <w:position w:val="1"/>
        </w:rPr>
        <w:t xml:space="preserve"> </w:t>
      </w:r>
      <w:r w:rsidRPr="004357B2">
        <w:rPr>
          <w:rFonts w:ascii="Sylfaen" w:eastAsia="Sylfaen" w:hAnsi="Sylfaen" w:cs="Sylfaen"/>
          <w:position w:val="1"/>
        </w:rPr>
        <w:t>და</w:t>
      </w:r>
      <w:r w:rsidRPr="004357B2">
        <w:rPr>
          <w:rFonts w:ascii="Sylfaen" w:eastAsia="Sylfaen" w:hAnsi="Sylfaen" w:cs="Sylfaen"/>
          <w:spacing w:val="-1"/>
          <w:position w:val="1"/>
        </w:rPr>
        <w:t xml:space="preserve"> </w:t>
      </w:r>
      <w:r w:rsidRPr="004357B2">
        <w:rPr>
          <w:rFonts w:ascii="Sylfaen" w:eastAsia="Sylfaen" w:hAnsi="Sylfaen" w:cs="Sylfaen"/>
          <w:position w:val="1"/>
        </w:rPr>
        <w:t>მ</w:t>
      </w:r>
      <w:r w:rsidRPr="004357B2">
        <w:rPr>
          <w:rFonts w:ascii="Sylfaen" w:eastAsia="Sylfaen" w:hAnsi="Sylfaen" w:cs="Sylfaen"/>
          <w:spacing w:val="3"/>
          <w:position w:val="1"/>
        </w:rPr>
        <w:t>ო</w:t>
      </w:r>
      <w:r w:rsidRPr="004357B2">
        <w:rPr>
          <w:rFonts w:ascii="Sylfaen" w:eastAsia="Sylfaen" w:hAnsi="Sylfaen" w:cs="Sylfaen"/>
          <w:position w:val="1"/>
        </w:rPr>
        <w:t>დ</w:t>
      </w:r>
      <w:r w:rsidRPr="004357B2">
        <w:rPr>
          <w:rFonts w:ascii="Sylfaen" w:eastAsia="Sylfaen" w:hAnsi="Sylfaen" w:cs="Sylfaen"/>
          <w:spacing w:val="-1"/>
          <w:position w:val="1"/>
        </w:rPr>
        <w:t>ი</w:t>
      </w:r>
      <w:r w:rsidRPr="004357B2">
        <w:rPr>
          <w:rFonts w:ascii="Sylfaen" w:eastAsia="Sylfaen" w:hAnsi="Sylfaen" w:cs="Sylfaen"/>
          <w:spacing w:val="1"/>
          <w:position w:val="1"/>
        </w:rPr>
        <w:t>ფ</w:t>
      </w:r>
      <w:r w:rsidRPr="004357B2">
        <w:rPr>
          <w:rFonts w:ascii="Sylfaen" w:eastAsia="Sylfaen" w:hAnsi="Sylfaen" w:cs="Sylfaen"/>
          <w:spacing w:val="2"/>
          <w:position w:val="1"/>
        </w:rPr>
        <w:t>ი</w:t>
      </w:r>
      <w:r w:rsidRPr="004357B2">
        <w:rPr>
          <w:rFonts w:ascii="Sylfaen" w:eastAsia="Sylfaen" w:hAnsi="Sylfaen" w:cs="Sylfaen"/>
          <w:spacing w:val="1"/>
          <w:position w:val="1"/>
        </w:rPr>
        <w:t>ც</w:t>
      </w:r>
      <w:r w:rsidRPr="004357B2">
        <w:rPr>
          <w:rFonts w:ascii="Sylfaen" w:eastAsia="Sylfaen" w:hAnsi="Sylfaen" w:cs="Sylfaen"/>
          <w:spacing w:val="-1"/>
          <w:position w:val="1"/>
        </w:rPr>
        <w:t>ი</w:t>
      </w:r>
      <w:r w:rsidRPr="004357B2">
        <w:rPr>
          <w:rFonts w:ascii="Sylfaen" w:eastAsia="Sylfaen" w:hAnsi="Sylfaen" w:cs="Sylfaen"/>
          <w:spacing w:val="1"/>
          <w:position w:val="1"/>
        </w:rPr>
        <w:t>რ</w:t>
      </w:r>
      <w:r w:rsidRPr="004357B2">
        <w:rPr>
          <w:rFonts w:ascii="Sylfaen" w:eastAsia="Sylfaen" w:hAnsi="Sylfaen" w:cs="Sylfaen"/>
          <w:spacing w:val="-1"/>
          <w:position w:val="1"/>
        </w:rPr>
        <w:t>ე</w:t>
      </w:r>
      <w:r w:rsidRPr="004357B2">
        <w:rPr>
          <w:rFonts w:ascii="Sylfaen" w:eastAsia="Sylfaen" w:hAnsi="Sylfaen" w:cs="Sylfaen"/>
          <w:spacing w:val="1"/>
          <w:position w:val="1"/>
        </w:rPr>
        <w:t>ბ</w:t>
      </w:r>
      <w:r w:rsidRPr="004357B2">
        <w:rPr>
          <w:rFonts w:ascii="Sylfaen" w:eastAsia="Sylfaen" w:hAnsi="Sylfaen" w:cs="Sylfaen"/>
          <w:spacing w:val="-1"/>
          <w:position w:val="1"/>
        </w:rPr>
        <w:t>ა</w:t>
      </w:r>
      <w:r w:rsidRPr="004357B2">
        <w:rPr>
          <w:rFonts w:ascii="Sylfaen" w:eastAsia="Sylfaen" w:hAnsi="Sylfaen" w:cs="Sylfaen"/>
          <w:spacing w:val="2"/>
          <w:position w:val="1"/>
        </w:rPr>
        <w:t>დ</w:t>
      </w:r>
      <w:r w:rsidRPr="004357B2">
        <w:rPr>
          <w:rFonts w:ascii="Sylfaen" w:eastAsia="Sylfaen" w:hAnsi="Sylfaen" w:cs="Sylfaen"/>
          <w:position w:val="1"/>
        </w:rPr>
        <w:t>ი</w:t>
      </w:r>
      <w:r w:rsidR="00E94007" w:rsidRPr="004357B2">
        <w:rPr>
          <w:rFonts w:ascii="Sylfaen" w:eastAsia="Sylfaen" w:hAnsi="Sylfaen" w:cs="Sylfaen"/>
          <w:lang w:val="ka-GE"/>
        </w:rPr>
        <w:t xml:space="preserve"> </w:t>
      </w:r>
      <w:r w:rsidRPr="004357B2">
        <w:rPr>
          <w:rFonts w:ascii="Sylfaen" w:eastAsia="Sylfaen" w:hAnsi="Sylfaen" w:cs="Sylfaen"/>
        </w:rPr>
        <w:t>უნდა</w:t>
      </w:r>
      <w:r w:rsidRPr="004357B2">
        <w:rPr>
          <w:rFonts w:ascii="Sylfaen" w:eastAsia="Sylfaen" w:hAnsi="Sylfaen" w:cs="Sylfaen"/>
          <w:spacing w:val="-3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ყ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4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</w:rPr>
        <w:t>დმ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4"/>
        </w:rPr>
        <w:t>რ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3"/>
        </w:rPr>
        <w:t>ტ</w:t>
      </w:r>
      <w:r w:rsidRPr="004357B2">
        <w:rPr>
          <w:rFonts w:ascii="Sylfaen" w:eastAsia="Sylfaen" w:hAnsi="Sylfaen" w:cs="Sylfaen"/>
          <w:spacing w:val="1"/>
        </w:rPr>
        <w:t>ორ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თ</w:t>
      </w:r>
      <w:r w:rsidRPr="004357B2">
        <w:rPr>
          <w:rFonts w:ascii="Sylfaen" w:eastAsia="Sylfaen" w:hAnsi="Sylfaen" w:cs="Sylfaen"/>
        </w:rPr>
        <w:t>ვ</w:t>
      </w:r>
      <w:r w:rsidR="00B00EF6" w:rsidRPr="004357B2">
        <w:rPr>
          <w:rFonts w:ascii="Sylfaen" w:eastAsia="Sylfaen" w:hAnsi="Sylfaen" w:cs="Sylfaen"/>
          <w:spacing w:val="2"/>
          <w:lang w:val="ka-GE"/>
        </w:rPr>
        <w:t>ის</w:t>
      </w:r>
    </w:p>
    <w:p w14:paraId="5964B81D" w14:textId="41BB0888" w:rsidR="00E94007" w:rsidRPr="004357B2" w:rsidRDefault="00B00EF6" w:rsidP="004357B2">
      <w:pPr>
        <w:pStyle w:val="ListParagraph"/>
        <w:numPr>
          <w:ilvl w:val="0"/>
          <w:numId w:val="4"/>
        </w:numPr>
        <w:spacing w:line="260" w:lineRule="exact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  <w:position w:val="1"/>
        </w:rPr>
        <w:t>ს</w:t>
      </w:r>
      <w:r w:rsidRPr="004357B2">
        <w:rPr>
          <w:rFonts w:ascii="Sylfaen" w:eastAsia="Sylfaen" w:hAnsi="Sylfaen" w:cs="Sylfaen"/>
          <w:spacing w:val="-1"/>
          <w:position w:val="1"/>
        </w:rPr>
        <w:t>ი</w:t>
      </w:r>
      <w:r w:rsidRPr="004357B2">
        <w:rPr>
          <w:rFonts w:ascii="Sylfaen" w:eastAsia="Sylfaen" w:hAnsi="Sylfaen" w:cs="Sylfaen"/>
          <w:position w:val="1"/>
        </w:rPr>
        <w:t>ს</w:t>
      </w:r>
      <w:r w:rsidRPr="004357B2">
        <w:rPr>
          <w:rFonts w:ascii="Sylfaen" w:eastAsia="Sylfaen" w:hAnsi="Sylfaen" w:cs="Sylfaen"/>
          <w:spacing w:val="1"/>
          <w:position w:val="1"/>
        </w:rPr>
        <w:t>ტ</w:t>
      </w:r>
      <w:r w:rsidRPr="004357B2">
        <w:rPr>
          <w:rFonts w:ascii="Sylfaen" w:eastAsia="Sylfaen" w:hAnsi="Sylfaen" w:cs="Sylfaen"/>
          <w:spacing w:val="2"/>
          <w:position w:val="1"/>
        </w:rPr>
        <w:t>ე</w:t>
      </w:r>
      <w:r w:rsidRPr="004357B2">
        <w:rPr>
          <w:rFonts w:ascii="Sylfaen" w:eastAsia="Sylfaen" w:hAnsi="Sylfaen" w:cs="Sylfaen"/>
          <w:position w:val="1"/>
        </w:rPr>
        <w:t>მ</w:t>
      </w:r>
      <w:r w:rsidRPr="004357B2">
        <w:rPr>
          <w:rFonts w:ascii="Sylfaen" w:eastAsia="Sylfaen" w:hAnsi="Sylfaen" w:cs="Sylfaen"/>
          <w:spacing w:val="-1"/>
          <w:position w:val="1"/>
        </w:rPr>
        <w:t>ი</w:t>
      </w:r>
      <w:r w:rsidRPr="004357B2">
        <w:rPr>
          <w:rFonts w:ascii="Sylfaen" w:eastAsia="Sylfaen" w:hAnsi="Sylfaen" w:cs="Sylfaen"/>
          <w:position w:val="1"/>
        </w:rPr>
        <w:t xml:space="preserve">ს </w:t>
      </w:r>
      <w:r w:rsidRPr="004357B2">
        <w:rPr>
          <w:rFonts w:ascii="Sylfaen" w:eastAsia="Sylfaen" w:hAnsi="Sylfaen" w:cs="Sylfaen"/>
          <w:spacing w:val="16"/>
          <w:position w:val="1"/>
        </w:rPr>
        <w:t xml:space="preserve"> </w:t>
      </w:r>
      <w:r w:rsidRPr="004357B2">
        <w:rPr>
          <w:rFonts w:ascii="Sylfaen" w:eastAsia="Sylfaen" w:hAnsi="Sylfaen" w:cs="Sylfaen"/>
          <w:spacing w:val="-1"/>
          <w:position w:val="1"/>
        </w:rPr>
        <w:t>ა</w:t>
      </w:r>
      <w:r w:rsidRPr="004357B2">
        <w:rPr>
          <w:rFonts w:ascii="Sylfaen" w:eastAsia="Sylfaen" w:hAnsi="Sylfaen" w:cs="Sylfaen"/>
          <w:spacing w:val="2"/>
          <w:position w:val="1"/>
        </w:rPr>
        <w:t>დ</w:t>
      </w:r>
      <w:r w:rsidRPr="004357B2">
        <w:rPr>
          <w:rFonts w:ascii="Sylfaen" w:eastAsia="Sylfaen" w:hAnsi="Sylfaen" w:cs="Sylfaen"/>
          <w:position w:val="1"/>
        </w:rPr>
        <w:t>მ</w:t>
      </w:r>
      <w:r w:rsidRPr="004357B2">
        <w:rPr>
          <w:rFonts w:ascii="Sylfaen" w:eastAsia="Sylfaen" w:hAnsi="Sylfaen" w:cs="Sylfaen"/>
          <w:spacing w:val="-1"/>
          <w:position w:val="1"/>
        </w:rPr>
        <w:t>ი</w:t>
      </w:r>
      <w:r w:rsidRPr="004357B2">
        <w:rPr>
          <w:rFonts w:ascii="Sylfaen" w:eastAsia="Sylfaen" w:hAnsi="Sylfaen" w:cs="Sylfaen"/>
          <w:spacing w:val="2"/>
          <w:position w:val="1"/>
        </w:rPr>
        <w:t>ნ</w:t>
      </w:r>
      <w:r w:rsidRPr="004357B2">
        <w:rPr>
          <w:rFonts w:ascii="Sylfaen" w:eastAsia="Sylfaen" w:hAnsi="Sylfaen" w:cs="Sylfaen"/>
          <w:spacing w:val="-1"/>
          <w:position w:val="1"/>
        </w:rPr>
        <w:t>ი</w:t>
      </w:r>
      <w:r w:rsidRPr="004357B2">
        <w:rPr>
          <w:rFonts w:ascii="Sylfaen" w:eastAsia="Sylfaen" w:hAnsi="Sylfaen" w:cs="Sylfaen"/>
          <w:position w:val="1"/>
        </w:rPr>
        <w:t>ს</w:t>
      </w:r>
      <w:r w:rsidRPr="004357B2">
        <w:rPr>
          <w:rFonts w:ascii="Sylfaen" w:eastAsia="Sylfaen" w:hAnsi="Sylfaen" w:cs="Sylfaen"/>
          <w:spacing w:val="1"/>
          <w:position w:val="1"/>
        </w:rPr>
        <w:t>ტრ</w:t>
      </w:r>
      <w:r w:rsidRPr="004357B2">
        <w:rPr>
          <w:rFonts w:ascii="Sylfaen" w:eastAsia="Sylfaen" w:hAnsi="Sylfaen" w:cs="Sylfaen"/>
          <w:spacing w:val="-1"/>
          <w:position w:val="1"/>
        </w:rPr>
        <w:t>ა</w:t>
      </w:r>
      <w:r w:rsidRPr="004357B2">
        <w:rPr>
          <w:rFonts w:ascii="Sylfaen" w:eastAsia="Sylfaen" w:hAnsi="Sylfaen" w:cs="Sylfaen"/>
          <w:spacing w:val="1"/>
          <w:position w:val="1"/>
        </w:rPr>
        <w:t>ტ</w:t>
      </w:r>
      <w:r w:rsidRPr="004357B2">
        <w:rPr>
          <w:rFonts w:ascii="Sylfaen" w:eastAsia="Sylfaen" w:hAnsi="Sylfaen" w:cs="Sylfaen"/>
          <w:spacing w:val="3"/>
          <w:position w:val="1"/>
        </w:rPr>
        <w:t>ო</w:t>
      </w:r>
      <w:r w:rsidRPr="004357B2">
        <w:rPr>
          <w:rFonts w:ascii="Sylfaen" w:eastAsia="Sylfaen" w:hAnsi="Sylfaen" w:cs="Sylfaen"/>
          <w:spacing w:val="1"/>
          <w:position w:val="1"/>
        </w:rPr>
        <w:t>რ</w:t>
      </w:r>
      <w:r w:rsidRPr="004357B2">
        <w:rPr>
          <w:rFonts w:ascii="Sylfaen" w:eastAsia="Sylfaen" w:hAnsi="Sylfaen" w:cs="Sylfaen"/>
          <w:position w:val="1"/>
        </w:rPr>
        <w:t xml:space="preserve">ს </w:t>
      </w:r>
      <w:r w:rsidRPr="004357B2">
        <w:rPr>
          <w:rFonts w:ascii="Sylfaen" w:eastAsia="Sylfaen" w:hAnsi="Sylfaen" w:cs="Sylfaen"/>
          <w:spacing w:val="5"/>
          <w:position w:val="1"/>
        </w:rPr>
        <w:t xml:space="preserve"> </w:t>
      </w:r>
      <w:r w:rsidRPr="004357B2">
        <w:rPr>
          <w:rFonts w:ascii="Sylfaen" w:eastAsia="Sylfaen" w:hAnsi="Sylfaen" w:cs="Sylfaen"/>
          <w:position w:val="1"/>
        </w:rPr>
        <w:t>მ</w:t>
      </w:r>
      <w:r w:rsidRPr="004357B2">
        <w:rPr>
          <w:rFonts w:ascii="Sylfaen" w:eastAsia="Sylfaen" w:hAnsi="Sylfaen" w:cs="Sylfaen"/>
          <w:spacing w:val="-1"/>
          <w:position w:val="1"/>
        </w:rPr>
        <w:t>ა</w:t>
      </w:r>
      <w:r w:rsidRPr="004357B2">
        <w:rPr>
          <w:rFonts w:ascii="Sylfaen" w:eastAsia="Sylfaen" w:hAnsi="Sylfaen" w:cs="Sylfaen"/>
          <w:spacing w:val="1"/>
          <w:position w:val="1"/>
        </w:rPr>
        <w:t>რტ</w:t>
      </w:r>
      <w:r w:rsidRPr="004357B2">
        <w:rPr>
          <w:rFonts w:ascii="Sylfaen" w:eastAsia="Sylfaen" w:hAnsi="Sylfaen" w:cs="Sylfaen"/>
          <w:spacing w:val="-1"/>
          <w:position w:val="1"/>
        </w:rPr>
        <w:t>ი</w:t>
      </w:r>
      <w:r w:rsidRPr="004357B2">
        <w:rPr>
          <w:rFonts w:ascii="Sylfaen" w:eastAsia="Sylfaen" w:hAnsi="Sylfaen" w:cs="Sylfaen"/>
          <w:spacing w:val="3"/>
          <w:position w:val="1"/>
        </w:rPr>
        <w:t>ვ</w:t>
      </w:r>
      <w:r w:rsidRPr="004357B2">
        <w:rPr>
          <w:rFonts w:ascii="Sylfaen" w:eastAsia="Sylfaen" w:hAnsi="Sylfaen" w:cs="Sylfaen"/>
          <w:spacing w:val="-1"/>
          <w:position w:val="1"/>
        </w:rPr>
        <w:t>ა</w:t>
      </w:r>
      <w:r w:rsidRPr="004357B2">
        <w:rPr>
          <w:rFonts w:ascii="Sylfaen" w:eastAsia="Sylfaen" w:hAnsi="Sylfaen" w:cs="Sylfaen"/>
          <w:position w:val="1"/>
        </w:rPr>
        <w:t xml:space="preserve">დ </w:t>
      </w:r>
      <w:r w:rsidRPr="004357B2">
        <w:rPr>
          <w:rFonts w:ascii="Sylfaen" w:eastAsia="Sylfaen" w:hAnsi="Sylfaen" w:cs="Sylfaen"/>
          <w:spacing w:val="15"/>
          <w:position w:val="1"/>
        </w:rPr>
        <w:t xml:space="preserve"> </w:t>
      </w:r>
      <w:r w:rsidRPr="004357B2">
        <w:rPr>
          <w:rFonts w:ascii="Sylfaen" w:eastAsia="Sylfaen" w:hAnsi="Sylfaen" w:cs="Sylfaen"/>
          <w:position w:val="1"/>
        </w:rPr>
        <w:t>უ</w:t>
      </w:r>
      <w:r w:rsidRPr="004357B2">
        <w:rPr>
          <w:rFonts w:ascii="Sylfaen" w:eastAsia="Sylfaen" w:hAnsi="Sylfaen" w:cs="Sylfaen"/>
          <w:spacing w:val="2"/>
          <w:position w:val="1"/>
        </w:rPr>
        <w:t>ნ</w:t>
      </w:r>
      <w:r w:rsidRPr="004357B2">
        <w:rPr>
          <w:rFonts w:ascii="Sylfaen" w:eastAsia="Sylfaen" w:hAnsi="Sylfaen" w:cs="Sylfaen"/>
          <w:position w:val="1"/>
        </w:rPr>
        <w:t xml:space="preserve">და </w:t>
      </w:r>
      <w:r w:rsidRPr="004357B2">
        <w:rPr>
          <w:rFonts w:ascii="Sylfaen" w:eastAsia="Sylfaen" w:hAnsi="Sylfaen" w:cs="Sylfaen"/>
          <w:spacing w:val="19"/>
          <w:position w:val="1"/>
        </w:rPr>
        <w:t xml:space="preserve"> </w:t>
      </w:r>
      <w:r w:rsidRPr="004357B2">
        <w:rPr>
          <w:rFonts w:ascii="Sylfaen" w:eastAsia="Sylfaen" w:hAnsi="Sylfaen" w:cs="Sylfaen"/>
          <w:spacing w:val="-1"/>
          <w:position w:val="1"/>
        </w:rPr>
        <w:t>შ</w:t>
      </w:r>
      <w:r w:rsidRPr="004357B2">
        <w:rPr>
          <w:rFonts w:ascii="Sylfaen" w:eastAsia="Sylfaen" w:hAnsi="Sylfaen" w:cs="Sylfaen"/>
          <w:spacing w:val="2"/>
          <w:position w:val="1"/>
        </w:rPr>
        <w:t>ე</w:t>
      </w:r>
      <w:r w:rsidRPr="004357B2">
        <w:rPr>
          <w:rFonts w:ascii="Sylfaen" w:eastAsia="Sylfaen" w:hAnsi="Sylfaen" w:cs="Sylfaen"/>
          <w:spacing w:val="-1"/>
          <w:position w:val="1"/>
        </w:rPr>
        <w:t>ე</w:t>
      </w:r>
      <w:r w:rsidRPr="004357B2">
        <w:rPr>
          <w:rFonts w:ascii="Sylfaen" w:eastAsia="Sylfaen" w:hAnsi="Sylfaen" w:cs="Sylfaen"/>
          <w:spacing w:val="2"/>
          <w:position w:val="1"/>
        </w:rPr>
        <w:t>ძ</w:t>
      </w:r>
      <w:r w:rsidRPr="004357B2">
        <w:rPr>
          <w:rFonts w:ascii="Sylfaen" w:eastAsia="Sylfaen" w:hAnsi="Sylfaen" w:cs="Sylfaen"/>
          <w:spacing w:val="-1"/>
          <w:position w:val="1"/>
        </w:rPr>
        <w:t>ლ</w:t>
      </w:r>
      <w:r w:rsidRPr="004357B2">
        <w:rPr>
          <w:rFonts w:ascii="Sylfaen" w:eastAsia="Sylfaen" w:hAnsi="Sylfaen" w:cs="Sylfaen"/>
          <w:spacing w:val="1"/>
          <w:position w:val="1"/>
        </w:rPr>
        <w:t>ო</w:t>
      </w:r>
      <w:r w:rsidRPr="004357B2">
        <w:rPr>
          <w:rFonts w:ascii="Sylfaen" w:eastAsia="Sylfaen" w:hAnsi="Sylfaen" w:cs="Sylfaen"/>
          <w:position w:val="1"/>
        </w:rPr>
        <w:t xml:space="preserve">ს </w:t>
      </w:r>
      <w:r w:rsidRPr="004357B2">
        <w:rPr>
          <w:rFonts w:ascii="Sylfaen" w:eastAsia="Sylfaen" w:hAnsi="Sylfaen" w:cs="Sylfaen"/>
          <w:spacing w:val="14"/>
          <w:position w:val="1"/>
        </w:rPr>
        <w:t xml:space="preserve"> </w:t>
      </w:r>
      <w:r w:rsidRPr="004357B2">
        <w:rPr>
          <w:rFonts w:ascii="Sylfaen" w:eastAsia="Sylfaen" w:hAnsi="Sylfaen" w:cs="Sylfaen"/>
          <w:spacing w:val="2"/>
          <w:position w:val="1"/>
        </w:rPr>
        <w:t>უ</w:t>
      </w:r>
      <w:r w:rsidRPr="004357B2">
        <w:rPr>
          <w:rFonts w:ascii="Sylfaen" w:eastAsia="Sylfaen" w:hAnsi="Sylfaen" w:cs="Sylfaen"/>
          <w:position w:val="1"/>
        </w:rPr>
        <w:t>ს</w:t>
      </w:r>
      <w:r w:rsidRPr="004357B2">
        <w:rPr>
          <w:rFonts w:ascii="Sylfaen" w:eastAsia="Sylfaen" w:hAnsi="Sylfaen" w:cs="Sylfaen"/>
          <w:spacing w:val="-1"/>
          <w:position w:val="1"/>
        </w:rPr>
        <w:t>ა</w:t>
      </w:r>
      <w:r w:rsidRPr="004357B2">
        <w:rPr>
          <w:rFonts w:ascii="Sylfaen" w:eastAsia="Sylfaen" w:hAnsi="Sylfaen" w:cs="Sylfaen"/>
          <w:spacing w:val="1"/>
          <w:position w:val="1"/>
        </w:rPr>
        <w:t>ფრ</w:t>
      </w:r>
      <w:r w:rsidRPr="004357B2">
        <w:rPr>
          <w:rFonts w:ascii="Sylfaen" w:eastAsia="Sylfaen" w:hAnsi="Sylfaen" w:cs="Sylfaen"/>
          <w:spacing w:val="2"/>
          <w:position w:val="1"/>
        </w:rPr>
        <w:t>თ</w:t>
      </w:r>
      <w:r w:rsidRPr="004357B2">
        <w:rPr>
          <w:rFonts w:ascii="Sylfaen" w:eastAsia="Sylfaen" w:hAnsi="Sylfaen" w:cs="Sylfaen"/>
          <w:spacing w:val="-1"/>
          <w:position w:val="1"/>
        </w:rPr>
        <w:t>ხ</w:t>
      </w:r>
      <w:r w:rsidRPr="004357B2">
        <w:rPr>
          <w:rFonts w:ascii="Sylfaen" w:eastAsia="Sylfaen" w:hAnsi="Sylfaen" w:cs="Sylfaen"/>
          <w:spacing w:val="1"/>
          <w:position w:val="1"/>
        </w:rPr>
        <w:t>ო</w:t>
      </w:r>
      <w:r w:rsidRPr="004357B2">
        <w:rPr>
          <w:rFonts w:ascii="Sylfaen" w:eastAsia="Sylfaen" w:hAnsi="Sylfaen" w:cs="Sylfaen"/>
          <w:spacing w:val="-1"/>
          <w:position w:val="1"/>
        </w:rPr>
        <w:t>ე</w:t>
      </w:r>
      <w:r w:rsidRPr="004357B2">
        <w:rPr>
          <w:rFonts w:ascii="Sylfaen" w:eastAsia="Sylfaen" w:hAnsi="Sylfaen" w:cs="Sylfaen"/>
          <w:spacing w:val="1"/>
          <w:position w:val="1"/>
        </w:rPr>
        <w:t>ბ</w:t>
      </w:r>
      <w:r w:rsidRPr="004357B2">
        <w:rPr>
          <w:rFonts w:ascii="Sylfaen" w:eastAsia="Sylfaen" w:hAnsi="Sylfaen" w:cs="Sylfaen"/>
          <w:spacing w:val="2"/>
          <w:position w:val="1"/>
        </w:rPr>
        <w:t>ი</w:t>
      </w:r>
      <w:r w:rsidRPr="004357B2">
        <w:rPr>
          <w:rFonts w:ascii="Sylfaen" w:eastAsia="Sylfaen" w:hAnsi="Sylfaen" w:cs="Sylfaen"/>
          <w:position w:val="1"/>
        </w:rPr>
        <w:t xml:space="preserve">ს </w:t>
      </w:r>
      <w:r w:rsidRPr="004357B2">
        <w:rPr>
          <w:rFonts w:ascii="Sylfaen" w:eastAsia="Sylfaen" w:hAnsi="Sylfaen" w:cs="Sylfaen"/>
          <w:spacing w:val="8"/>
          <w:position w:val="1"/>
        </w:rPr>
        <w:t xml:space="preserve"> </w:t>
      </w:r>
      <w:r w:rsidRPr="004357B2">
        <w:rPr>
          <w:rFonts w:ascii="Sylfaen" w:eastAsia="Sylfaen" w:hAnsi="Sylfaen" w:cs="Sylfaen"/>
          <w:position w:val="1"/>
        </w:rPr>
        <w:t>პ</w:t>
      </w:r>
      <w:r w:rsidRPr="004357B2">
        <w:rPr>
          <w:rFonts w:ascii="Sylfaen" w:eastAsia="Sylfaen" w:hAnsi="Sylfaen" w:cs="Sylfaen"/>
          <w:spacing w:val="3"/>
          <w:position w:val="1"/>
        </w:rPr>
        <w:t>ო</w:t>
      </w:r>
      <w:r w:rsidRPr="004357B2">
        <w:rPr>
          <w:rFonts w:ascii="Sylfaen" w:eastAsia="Sylfaen" w:hAnsi="Sylfaen" w:cs="Sylfaen"/>
          <w:spacing w:val="-1"/>
          <w:position w:val="1"/>
        </w:rPr>
        <w:t>ლი</w:t>
      </w:r>
      <w:r w:rsidRPr="004357B2">
        <w:rPr>
          <w:rFonts w:ascii="Sylfaen" w:eastAsia="Sylfaen" w:hAnsi="Sylfaen" w:cs="Sylfaen"/>
          <w:spacing w:val="3"/>
          <w:position w:val="1"/>
        </w:rPr>
        <w:t>ტ</w:t>
      </w:r>
      <w:r w:rsidRPr="004357B2">
        <w:rPr>
          <w:rFonts w:ascii="Sylfaen" w:eastAsia="Sylfaen" w:hAnsi="Sylfaen" w:cs="Sylfaen"/>
          <w:spacing w:val="-1"/>
          <w:position w:val="1"/>
        </w:rPr>
        <w:t>ი</w:t>
      </w:r>
      <w:r w:rsidRPr="004357B2">
        <w:rPr>
          <w:rFonts w:ascii="Sylfaen" w:eastAsia="Sylfaen" w:hAnsi="Sylfaen" w:cs="Sylfaen"/>
          <w:spacing w:val="2"/>
          <w:position w:val="1"/>
        </w:rPr>
        <w:t>კ</w:t>
      </w:r>
      <w:r w:rsidRPr="004357B2">
        <w:rPr>
          <w:rFonts w:ascii="Sylfaen" w:eastAsia="Sylfaen" w:hAnsi="Sylfaen" w:cs="Sylfaen"/>
          <w:spacing w:val="-1"/>
          <w:position w:val="1"/>
        </w:rPr>
        <w:t>ე</w:t>
      </w:r>
      <w:r w:rsidRPr="004357B2">
        <w:rPr>
          <w:rFonts w:ascii="Sylfaen" w:eastAsia="Sylfaen" w:hAnsi="Sylfaen" w:cs="Sylfaen"/>
          <w:spacing w:val="1"/>
          <w:position w:val="1"/>
        </w:rPr>
        <w:t>ბ</w:t>
      </w:r>
      <w:r w:rsidRPr="004357B2">
        <w:rPr>
          <w:rFonts w:ascii="Sylfaen" w:eastAsia="Sylfaen" w:hAnsi="Sylfaen" w:cs="Sylfaen"/>
          <w:spacing w:val="-1"/>
          <w:position w:val="1"/>
        </w:rPr>
        <w:t>ი</w:t>
      </w:r>
      <w:r w:rsidRPr="004357B2">
        <w:rPr>
          <w:rFonts w:ascii="Sylfaen" w:eastAsia="Sylfaen" w:hAnsi="Sylfaen" w:cs="Sylfaen"/>
          <w:position w:val="1"/>
        </w:rPr>
        <w:t xml:space="preserve">ს </w:t>
      </w:r>
      <w:r w:rsidRPr="004357B2">
        <w:rPr>
          <w:rFonts w:ascii="Sylfaen" w:eastAsia="Sylfaen" w:hAnsi="Sylfaen" w:cs="Sylfaen"/>
          <w:spacing w:val="12"/>
          <w:position w:val="1"/>
        </w:rPr>
        <w:t xml:space="preserve"> </w:t>
      </w:r>
      <w:r w:rsidRPr="004357B2">
        <w:rPr>
          <w:rFonts w:ascii="Sylfaen" w:eastAsia="Sylfaen" w:hAnsi="Sylfaen" w:cs="Sylfaen"/>
          <w:spacing w:val="-1"/>
          <w:position w:val="1"/>
        </w:rPr>
        <w:t>შე</w:t>
      </w:r>
      <w:r w:rsidRPr="004357B2">
        <w:rPr>
          <w:rFonts w:ascii="Sylfaen" w:eastAsia="Sylfaen" w:hAnsi="Sylfaen" w:cs="Sylfaen"/>
          <w:spacing w:val="3"/>
          <w:position w:val="1"/>
        </w:rPr>
        <w:t>ქ</w:t>
      </w:r>
      <w:r w:rsidRPr="004357B2">
        <w:rPr>
          <w:rFonts w:ascii="Sylfaen" w:eastAsia="Sylfaen" w:hAnsi="Sylfaen" w:cs="Sylfaen"/>
          <w:position w:val="1"/>
        </w:rPr>
        <w:t>მნ</w:t>
      </w:r>
      <w:r w:rsidRPr="004357B2">
        <w:rPr>
          <w:rFonts w:ascii="Sylfaen" w:eastAsia="Sylfaen" w:hAnsi="Sylfaen" w:cs="Sylfaen"/>
          <w:spacing w:val="-1"/>
          <w:position w:val="1"/>
        </w:rPr>
        <w:t>ა</w:t>
      </w:r>
      <w:r w:rsidRPr="004357B2">
        <w:rPr>
          <w:rFonts w:ascii="Sylfaen" w:eastAsia="Sylfaen" w:hAnsi="Sylfaen" w:cs="Sylfaen"/>
          <w:position w:val="1"/>
        </w:rPr>
        <w:t xml:space="preserve">. </w:t>
      </w:r>
      <w:r w:rsidRPr="004357B2">
        <w:rPr>
          <w:rFonts w:ascii="Sylfaen" w:eastAsia="Sylfaen" w:hAnsi="Sylfaen" w:cs="Sylfaen"/>
          <w:spacing w:val="19"/>
          <w:position w:val="1"/>
        </w:rPr>
        <w:t xml:space="preserve"> </w:t>
      </w:r>
      <w:r w:rsidRPr="004357B2">
        <w:rPr>
          <w:rFonts w:ascii="Sylfaen" w:eastAsia="Sylfaen" w:hAnsi="Sylfaen" w:cs="Sylfaen"/>
          <w:spacing w:val="-1"/>
          <w:position w:val="1"/>
        </w:rPr>
        <w:t>ე</w:t>
      </w:r>
      <w:r w:rsidRPr="004357B2">
        <w:rPr>
          <w:rFonts w:ascii="Sylfaen" w:eastAsia="Sylfaen" w:hAnsi="Sylfaen" w:cs="Sylfaen"/>
          <w:position w:val="1"/>
        </w:rPr>
        <w:t>ს</w:t>
      </w:r>
      <w:r w:rsidR="00E94007" w:rsidRPr="004357B2">
        <w:rPr>
          <w:rFonts w:ascii="Sylfaen" w:eastAsia="Sylfaen" w:hAnsi="Sylfaen" w:cs="Sylfaen"/>
          <w:position w:val="1"/>
          <w:lang w:val="ka-GE"/>
        </w:rPr>
        <w:t xml:space="preserve"> </w:t>
      </w:r>
      <w:r w:rsidRPr="004357B2">
        <w:rPr>
          <w:rFonts w:ascii="Sylfaen" w:eastAsia="Sylfaen" w:hAnsi="Sylfaen" w:cs="Sylfaen"/>
        </w:rPr>
        <w:t>პ</w:t>
      </w:r>
      <w:r w:rsidRPr="004357B2">
        <w:rPr>
          <w:rFonts w:ascii="Sylfaen" w:eastAsia="Sylfaen" w:hAnsi="Sylfaen" w:cs="Sylfaen"/>
          <w:spacing w:val="1"/>
        </w:rPr>
        <w:t>რო</w:t>
      </w:r>
      <w:r w:rsidRPr="004357B2">
        <w:rPr>
          <w:rFonts w:ascii="Sylfaen" w:eastAsia="Sylfaen" w:hAnsi="Sylfaen" w:cs="Sylfaen"/>
          <w:spacing w:val="-1"/>
        </w:rPr>
        <w:t>ცე</w:t>
      </w:r>
      <w:r w:rsidRPr="004357B2">
        <w:rPr>
          <w:rFonts w:ascii="Sylfaen" w:eastAsia="Sylfaen" w:hAnsi="Sylfaen" w:cs="Sylfaen"/>
          <w:spacing w:val="2"/>
        </w:rPr>
        <w:t>ს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spacing w:val="9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რ</w:t>
      </w:r>
      <w:r w:rsidRPr="004357B2">
        <w:rPr>
          <w:rFonts w:ascii="Sylfaen" w:eastAsia="Sylfaen" w:hAnsi="Sylfaen" w:cs="Sylfaen"/>
          <w:spacing w:val="17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უ</w:t>
      </w:r>
      <w:r w:rsidRPr="004357B2">
        <w:rPr>
          <w:rFonts w:ascii="Sylfaen" w:eastAsia="Sylfaen" w:hAnsi="Sylfaen" w:cs="Sylfaen"/>
        </w:rPr>
        <w:t>ნდა</w:t>
      </w:r>
      <w:r w:rsidRPr="004357B2">
        <w:rPr>
          <w:rFonts w:ascii="Sylfaen" w:eastAsia="Sylfaen" w:hAnsi="Sylfaen" w:cs="Sylfaen"/>
          <w:spacing w:val="14"/>
        </w:rPr>
        <w:t xml:space="preserve"> 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</w:rPr>
        <w:t>ჭ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4"/>
        </w:rPr>
        <w:t>რ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</w:rPr>
        <w:t>დ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7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.</w:t>
      </w:r>
      <w:r w:rsidRPr="004357B2">
        <w:rPr>
          <w:rFonts w:ascii="Sylfaen" w:eastAsia="Sylfaen" w:hAnsi="Sylfaen" w:cs="Sylfaen"/>
        </w:rPr>
        <w:t>წ</w:t>
      </w:r>
      <w:r w:rsidRPr="004357B2">
        <w:rPr>
          <w:rFonts w:ascii="Sylfaen" w:eastAsia="Sylfaen" w:hAnsi="Sylfaen" w:cs="Sylfaen"/>
          <w:spacing w:val="15"/>
        </w:rPr>
        <w:t xml:space="preserve"> </w:t>
      </w:r>
      <w:r w:rsidRPr="004357B2">
        <w:rPr>
          <w:rFonts w:ascii="Sylfaen" w:eastAsia="Sylfaen" w:hAnsi="Sylfaen" w:cs="Sylfaen"/>
        </w:rPr>
        <w:t>„sc</w:t>
      </w:r>
      <w:r w:rsidRPr="004357B2">
        <w:rPr>
          <w:rFonts w:ascii="Sylfaen" w:eastAsia="Sylfaen" w:hAnsi="Sylfaen" w:cs="Sylfaen"/>
          <w:spacing w:val="1"/>
        </w:rPr>
        <w:t>ri</w:t>
      </w:r>
      <w:r w:rsidRPr="004357B2">
        <w:rPr>
          <w:rFonts w:ascii="Sylfaen" w:eastAsia="Sylfaen" w:hAnsi="Sylfaen" w:cs="Sylfaen"/>
          <w:spacing w:val="-1"/>
        </w:rPr>
        <w:t>pt</w:t>
      </w:r>
      <w:r w:rsidRPr="004357B2">
        <w:rPr>
          <w:rFonts w:ascii="Sylfaen" w:eastAsia="Sylfaen" w:hAnsi="Sylfaen" w:cs="Sylfaen"/>
          <w:spacing w:val="1"/>
        </w:rPr>
        <w:t>i</w:t>
      </w:r>
      <w:r w:rsidRPr="004357B2">
        <w:rPr>
          <w:rFonts w:ascii="Sylfaen" w:eastAsia="Sylfaen" w:hAnsi="Sylfaen" w:cs="Sylfaen"/>
        </w:rPr>
        <w:t>n</w:t>
      </w:r>
      <w:r w:rsidRPr="004357B2">
        <w:rPr>
          <w:rFonts w:ascii="Sylfaen" w:eastAsia="Sylfaen" w:hAnsi="Sylfaen" w:cs="Sylfaen"/>
          <w:spacing w:val="1"/>
        </w:rPr>
        <w:t>g</w:t>
      </w:r>
      <w:r w:rsidRPr="004357B2">
        <w:rPr>
          <w:rFonts w:ascii="Sylfaen" w:eastAsia="Sylfaen" w:hAnsi="Sylfaen" w:cs="Sylfaen"/>
        </w:rPr>
        <w:t>”</w:t>
      </w:r>
      <w:r w:rsidRPr="004357B2">
        <w:rPr>
          <w:rFonts w:ascii="Sylfaen" w:eastAsia="Sylfaen" w:hAnsi="Sylfaen" w:cs="Sylfaen"/>
          <w:spacing w:val="9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ენ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4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ც</w:t>
      </w:r>
      <w:r w:rsidRPr="004357B2">
        <w:rPr>
          <w:rFonts w:ascii="Sylfaen" w:eastAsia="Sylfaen" w:hAnsi="Sylfaen" w:cs="Sylfaen"/>
          <w:spacing w:val="3"/>
        </w:rPr>
        <w:t>ო</w:t>
      </w:r>
      <w:r w:rsidRPr="004357B2">
        <w:rPr>
          <w:rFonts w:ascii="Sylfaen" w:eastAsia="Sylfaen" w:hAnsi="Sylfaen" w:cs="Sylfaen"/>
        </w:rPr>
        <w:t>დნ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</w:rPr>
        <w:t>ს.</w:t>
      </w:r>
      <w:r w:rsidRPr="004357B2">
        <w:rPr>
          <w:rFonts w:ascii="Sylfaen" w:eastAsia="Sylfaen" w:hAnsi="Sylfaen" w:cs="Sylfaen"/>
          <w:spacing w:val="10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დ</w:t>
      </w:r>
      <w:r w:rsidRPr="004357B2">
        <w:rPr>
          <w:rFonts w:ascii="Sylfaen" w:eastAsia="Sylfaen" w:hAnsi="Sylfaen" w:cs="Sylfaen"/>
          <w:spacing w:val="2"/>
        </w:rPr>
        <w:t>მ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2"/>
        </w:rPr>
        <w:t>ნ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"/>
        </w:rPr>
        <w:t>ტრ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  <w:spacing w:val="1"/>
        </w:rPr>
        <w:t>ტორ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 მ</w:t>
      </w:r>
      <w:r w:rsidRPr="004357B2">
        <w:rPr>
          <w:rFonts w:ascii="Sylfaen" w:eastAsia="Sylfaen" w:hAnsi="Sylfaen" w:cs="Sylfaen"/>
          <w:spacing w:val="-1"/>
        </w:rPr>
        <w:t>იე</w:t>
      </w:r>
      <w:r w:rsidRPr="004357B2">
        <w:rPr>
          <w:rFonts w:ascii="Sylfaen" w:eastAsia="Sylfaen" w:hAnsi="Sylfaen" w:cs="Sylfaen"/>
        </w:rPr>
        <w:t>რ</w:t>
      </w:r>
      <w:r w:rsidRPr="004357B2">
        <w:rPr>
          <w:rFonts w:ascii="Sylfaen" w:eastAsia="Sylfaen" w:hAnsi="Sylfaen" w:cs="Sylfaen"/>
          <w:spacing w:val="16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შე</w:t>
      </w:r>
      <w:r w:rsidRPr="004357B2">
        <w:rPr>
          <w:rFonts w:ascii="Sylfaen" w:eastAsia="Sylfaen" w:hAnsi="Sylfaen" w:cs="Sylfaen"/>
          <w:spacing w:val="1"/>
        </w:rPr>
        <w:t>ქ</w:t>
      </w:r>
      <w:r w:rsidRPr="004357B2">
        <w:rPr>
          <w:rFonts w:ascii="Sylfaen" w:eastAsia="Sylfaen" w:hAnsi="Sylfaen" w:cs="Sylfaen"/>
          <w:spacing w:val="2"/>
        </w:rPr>
        <w:t>მ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>ლ უს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ფრ</w:t>
      </w:r>
      <w:r w:rsidRPr="004357B2">
        <w:rPr>
          <w:rFonts w:ascii="Sylfaen" w:eastAsia="Sylfaen" w:hAnsi="Sylfaen" w:cs="Sylfaen"/>
          <w:spacing w:val="2"/>
        </w:rPr>
        <w:t>თ</w:t>
      </w:r>
      <w:r w:rsidRPr="004357B2">
        <w:rPr>
          <w:rFonts w:ascii="Sylfaen" w:eastAsia="Sylfaen" w:hAnsi="Sylfaen" w:cs="Sylfaen"/>
          <w:spacing w:val="-1"/>
        </w:rPr>
        <w:t>ხ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"/>
        </w:rPr>
        <w:t xml:space="preserve"> </w:t>
      </w:r>
      <w:r w:rsidRPr="004357B2">
        <w:rPr>
          <w:rFonts w:ascii="Sylfaen" w:eastAsia="Sylfaen" w:hAnsi="Sylfaen" w:cs="Sylfaen"/>
        </w:rPr>
        <w:t>პ</w:t>
      </w:r>
      <w:r w:rsidRPr="004357B2">
        <w:rPr>
          <w:rFonts w:ascii="Sylfaen" w:eastAsia="Sylfaen" w:hAnsi="Sylfaen" w:cs="Sylfaen"/>
          <w:spacing w:val="3"/>
        </w:rPr>
        <w:t>ო</w:t>
      </w:r>
      <w:r w:rsidRPr="004357B2">
        <w:rPr>
          <w:rFonts w:ascii="Sylfaen" w:eastAsia="Sylfaen" w:hAnsi="Sylfaen" w:cs="Sylfaen"/>
          <w:spacing w:val="-1"/>
        </w:rPr>
        <w:t>ლი</w:t>
      </w:r>
      <w:r w:rsidRPr="004357B2">
        <w:rPr>
          <w:rFonts w:ascii="Sylfaen" w:eastAsia="Sylfaen" w:hAnsi="Sylfaen" w:cs="Sylfaen"/>
          <w:spacing w:val="3"/>
        </w:rPr>
        <w:t>ტ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-1"/>
        </w:rPr>
        <w:t>კე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2"/>
        </w:rPr>
        <w:t>შ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spacing w:val="2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შე</w:t>
      </w:r>
      <w:r w:rsidRPr="004357B2">
        <w:rPr>
          <w:rFonts w:ascii="Sylfaen" w:eastAsia="Sylfaen" w:hAnsi="Sylfaen" w:cs="Sylfaen"/>
          <w:spacing w:val="2"/>
        </w:rPr>
        <w:t>ს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ძ</w:t>
      </w:r>
      <w:r w:rsidRPr="004357B2">
        <w:rPr>
          <w:rFonts w:ascii="Sylfaen" w:eastAsia="Sylfaen" w:hAnsi="Sylfaen" w:cs="Sylfaen"/>
          <w:spacing w:val="-1"/>
        </w:rPr>
        <w:t>ლე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2"/>
        </w:rPr>
        <w:t>ელ</w:t>
      </w:r>
      <w:r w:rsidRPr="004357B2">
        <w:rPr>
          <w:rFonts w:ascii="Sylfaen" w:eastAsia="Sylfaen" w:hAnsi="Sylfaen" w:cs="Sylfaen"/>
        </w:rPr>
        <w:t xml:space="preserve">ი </w:t>
      </w:r>
      <w:r w:rsidRPr="004357B2">
        <w:rPr>
          <w:rFonts w:ascii="Sylfaen" w:eastAsia="Sylfaen" w:hAnsi="Sylfaen" w:cs="Sylfaen"/>
          <w:spacing w:val="2"/>
        </w:rPr>
        <w:t>უნ</w:t>
      </w:r>
      <w:r w:rsidRPr="004357B2">
        <w:rPr>
          <w:rFonts w:ascii="Sylfaen" w:eastAsia="Sylfaen" w:hAnsi="Sylfaen" w:cs="Sylfaen"/>
        </w:rPr>
        <w:t>და</w:t>
      </w:r>
      <w:r w:rsidRPr="004357B2">
        <w:rPr>
          <w:rFonts w:ascii="Sylfaen" w:eastAsia="Sylfaen" w:hAnsi="Sylfaen" w:cs="Sylfaen"/>
          <w:spacing w:val="11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ყ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9"/>
        </w:rPr>
        <w:t xml:space="preserve"> </w:t>
      </w:r>
      <w:r w:rsidRPr="004357B2">
        <w:rPr>
          <w:rFonts w:ascii="Sylfaen" w:eastAsia="Sylfaen" w:hAnsi="Sylfaen" w:cs="Sylfaen"/>
          <w:spacing w:val="4"/>
        </w:rPr>
        <w:t>რ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>მე</w:t>
      </w:r>
      <w:r w:rsidRPr="004357B2">
        <w:rPr>
          <w:rFonts w:ascii="Sylfaen" w:eastAsia="Sylfaen" w:hAnsi="Sylfaen" w:cs="Sylfaen"/>
          <w:spacing w:val="6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კ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უ</w:t>
      </w:r>
      <w:r w:rsidRPr="004357B2">
        <w:rPr>
          <w:rFonts w:ascii="Sylfaen" w:eastAsia="Sylfaen" w:hAnsi="Sylfaen" w:cs="Sylfaen"/>
          <w:spacing w:val="2"/>
        </w:rPr>
        <w:t>მ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3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გ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</w:rPr>
        <w:t>ნს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  <w:spacing w:val="-1"/>
        </w:rPr>
        <w:t>ზ</w:t>
      </w:r>
      <w:r w:rsidRPr="004357B2">
        <w:rPr>
          <w:rFonts w:ascii="Sylfaen" w:eastAsia="Sylfaen" w:hAnsi="Sylfaen" w:cs="Sylfaen"/>
        </w:rPr>
        <w:t>ღვ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 xml:space="preserve">. </w:t>
      </w:r>
      <w:r w:rsidRPr="004357B2">
        <w:rPr>
          <w:rFonts w:ascii="Sylfaen" w:eastAsia="Sylfaen" w:hAnsi="Sylfaen" w:cs="Sylfaen"/>
          <w:spacing w:val="-1"/>
        </w:rPr>
        <w:t>შე</w:t>
      </w:r>
      <w:r w:rsidRPr="004357B2">
        <w:rPr>
          <w:rFonts w:ascii="Sylfaen" w:eastAsia="Sylfaen" w:hAnsi="Sylfaen" w:cs="Sylfaen"/>
          <w:spacing w:val="2"/>
        </w:rPr>
        <w:t>ს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ძ</w:t>
      </w:r>
      <w:r w:rsidRPr="004357B2">
        <w:rPr>
          <w:rFonts w:ascii="Sylfaen" w:eastAsia="Sylfaen" w:hAnsi="Sylfaen" w:cs="Sylfaen"/>
          <w:spacing w:val="2"/>
        </w:rPr>
        <w:t>ლ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</w:rPr>
        <w:t xml:space="preserve">ი </w:t>
      </w:r>
      <w:r w:rsidRPr="004357B2">
        <w:rPr>
          <w:rFonts w:ascii="Sylfaen" w:eastAsia="Sylfaen" w:hAnsi="Sylfaen" w:cs="Sylfaen"/>
          <w:spacing w:val="1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უ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</w:rPr>
        <w:t xml:space="preserve">ა </w:t>
      </w:r>
      <w:r w:rsidRPr="004357B2">
        <w:rPr>
          <w:rFonts w:ascii="Sylfaen" w:eastAsia="Sylfaen" w:hAnsi="Sylfaen" w:cs="Sylfaen"/>
          <w:spacing w:val="9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2"/>
        </w:rPr>
        <w:t>ყ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 xml:space="preserve">ს </w:t>
      </w:r>
      <w:r w:rsidRPr="004357B2">
        <w:rPr>
          <w:rFonts w:ascii="Sylfaen" w:eastAsia="Sylfaen" w:hAnsi="Sylfaen" w:cs="Sylfaen"/>
          <w:spacing w:val="10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2"/>
        </w:rPr>
        <w:t>თ</w:t>
      </w:r>
      <w:r w:rsidRPr="004357B2">
        <w:rPr>
          <w:rFonts w:ascii="Sylfaen" w:eastAsia="Sylfaen" w:hAnsi="Sylfaen" w:cs="Sylfaen"/>
        </w:rPr>
        <w:t xml:space="preserve">ი </w:t>
      </w:r>
      <w:r w:rsidRPr="004357B2">
        <w:rPr>
          <w:rFonts w:ascii="Sylfaen" w:eastAsia="Sylfaen" w:hAnsi="Sylfaen" w:cs="Sylfaen"/>
          <w:spacing w:val="8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კ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3"/>
        </w:rPr>
        <w:t>ტ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2"/>
        </w:rPr>
        <w:t>უ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 xml:space="preserve">ს  </w:t>
      </w:r>
      <w:r w:rsidRPr="004357B2">
        <w:rPr>
          <w:rFonts w:ascii="Sylfaen" w:eastAsia="Sylfaen" w:hAnsi="Sylfaen" w:cs="Sylfaen"/>
          <w:spacing w:val="-1"/>
        </w:rPr>
        <w:t>გ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</w:rPr>
        <w:t>ნს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  <w:spacing w:val="-1"/>
        </w:rPr>
        <w:t>ზ</w:t>
      </w:r>
      <w:r w:rsidRPr="004357B2">
        <w:rPr>
          <w:rFonts w:ascii="Sylfaen" w:eastAsia="Sylfaen" w:hAnsi="Sylfaen" w:cs="Sylfaen"/>
        </w:rPr>
        <w:t>ღვ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</w:rPr>
        <w:t xml:space="preserve">ა </w:t>
      </w:r>
      <w:r w:rsidRPr="004357B2">
        <w:rPr>
          <w:rFonts w:ascii="Sylfaen" w:eastAsia="Sylfaen" w:hAnsi="Sylfaen" w:cs="Sylfaen"/>
          <w:spacing w:val="3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რო</w:t>
      </w:r>
      <w:r w:rsidRPr="004357B2">
        <w:rPr>
          <w:rFonts w:ascii="Sylfaen" w:eastAsia="Sylfaen" w:hAnsi="Sylfaen" w:cs="Sylfaen"/>
          <w:spacing w:val="-1"/>
        </w:rPr>
        <w:t>გ</w:t>
      </w:r>
      <w:r w:rsidRPr="004357B2">
        <w:rPr>
          <w:rFonts w:ascii="Sylfaen" w:eastAsia="Sylfaen" w:hAnsi="Sylfaen" w:cs="Sylfaen"/>
          <w:spacing w:val="3"/>
        </w:rPr>
        <w:t>ო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1"/>
        </w:rPr>
        <w:t>ც</w:t>
      </w:r>
      <w:r w:rsidRPr="004357B2">
        <w:rPr>
          <w:rFonts w:ascii="Sylfaen" w:eastAsia="Sylfaen" w:hAnsi="Sylfaen" w:cs="Sylfaen"/>
          <w:spacing w:val="-1"/>
        </w:rPr>
        <w:t>აა</w:t>
      </w:r>
      <w:r w:rsidRPr="004357B2">
        <w:rPr>
          <w:rFonts w:ascii="Sylfaen" w:eastAsia="Sylfaen" w:hAnsi="Sylfaen" w:cs="Sylfaen"/>
        </w:rPr>
        <w:t xml:space="preserve">: </w:t>
      </w:r>
      <w:r w:rsidRPr="004357B2">
        <w:rPr>
          <w:rFonts w:ascii="Sylfaen" w:eastAsia="Sylfaen" w:hAnsi="Sylfaen" w:cs="Sylfaen"/>
          <w:spacing w:val="2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.</w:t>
      </w:r>
      <w:r w:rsidRPr="004357B2">
        <w:rPr>
          <w:rFonts w:ascii="Sylfaen" w:eastAsia="Sylfaen" w:hAnsi="Sylfaen" w:cs="Sylfaen"/>
        </w:rPr>
        <w:t xml:space="preserve">წ </w:t>
      </w:r>
      <w:r w:rsidRPr="004357B2">
        <w:rPr>
          <w:rFonts w:ascii="Sylfaen" w:eastAsia="Sylfaen" w:hAnsi="Sylfaen" w:cs="Sylfaen"/>
          <w:spacing w:val="12"/>
        </w:rPr>
        <w:t xml:space="preserve"> </w:t>
      </w:r>
      <w:r w:rsidRPr="004357B2">
        <w:rPr>
          <w:rFonts w:ascii="Sylfaen" w:eastAsia="Sylfaen" w:hAnsi="Sylfaen" w:cs="Sylfaen"/>
        </w:rPr>
        <w:t>„</w:t>
      </w:r>
      <w:r w:rsidRPr="004357B2">
        <w:rPr>
          <w:rFonts w:ascii="Sylfaen" w:eastAsia="Sylfaen" w:hAnsi="Sylfaen" w:cs="Sylfaen"/>
          <w:spacing w:val="1"/>
        </w:rPr>
        <w:t>U</w:t>
      </w:r>
      <w:r w:rsidRPr="004357B2">
        <w:rPr>
          <w:rFonts w:ascii="Sylfaen" w:eastAsia="Sylfaen" w:hAnsi="Sylfaen" w:cs="Sylfaen"/>
        </w:rPr>
        <w:t>RL”, მ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ხ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3"/>
        </w:rPr>
        <w:t>ბ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2"/>
        </w:rPr>
        <w:t>ლ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,</w:t>
      </w:r>
      <w:r w:rsidRPr="004357B2">
        <w:rPr>
          <w:rFonts w:ascii="Sylfaen" w:eastAsia="Sylfaen" w:hAnsi="Sylfaen" w:cs="Sylfaen"/>
          <w:spacing w:val="-13"/>
        </w:rPr>
        <w:t xml:space="preserve"> 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-1"/>
        </w:rPr>
        <w:t>გ</w:t>
      </w:r>
      <w:r w:rsidRPr="004357B2">
        <w:rPr>
          <w:rFonts w:ascii="Sylfaen" w:eastAsia="Sylfaen" w:hAnsi="Sylfaen" w:cs="Sylfaen"/>
          <w:spacing w:val="2"/>
        </w:rPr>
        <w:t>ნ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</w:rPr>
        <w:t>უ</w:t>
      </w:r>
      <w:r w:rsidRPr="004357B2">
        <w:rPr>
          <w:rFonts w:ascii="Sylfaen" w:eastAsia="Sylfaen" w:hAnsi="Sylfaen" w:cs="Sylfaen"/>
          <w:spacing w:val="4"/>
        </w:rPr>
        <w:t>რ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1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2"/>
        </w:rPr>
        <w:t>ნ</w:t>
      </w:r>
      <w:r w:rsidRPr="004357B2">
        <w:rPr>
          <w:rFonts w:ascii="Sylfaen" w:eastAsia="Sylfaen" w:hAnsi="Sylfaen" w:cs="Sylfaen"/>
          <w:spacing w:val="-1"/>
        </w:rPr>
        <w:t>ც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>დ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,</w:t>
      </w:r>
      <w:r w:rsidRPr="004357B2">
        <w:rPr>
          <w:rFonts w:ascii="Sylfaen" w:eastAsia="Sylfaen" w:hAnsi="Sylfaen" w:cs="Sylfaen"/>
          <w:spacing w:val="-10"/>
        </w:rPr>
        <w:t xml:space="preserve"> 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ვ</w:t>
      </w:r>
      <w:r w:rsidRPr="004357B2">
        <w:rPr>
          <w:rFonts w:ascii="Sylfaen" w:eastAsia="Sylfaen" w:hAnsi="Sylfaen" w:cs="Sylfaen"/>
          <w:spacing w:val="2"/>
        </w:rPr>
        <w:t>ლ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2"/>
        </w:rPr>
        <w:t>ნ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1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დ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1"/>
        </w:rPr>
        <w:t>ობ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;</w:t>
      </w:r>
    </w:p>
    <w:p w14:paraId="6769B6C7" w14:textId="77777777" w:rsidR="00E94007" w:rsidRPr="004357B2" w:rsidRDefault="00E94007" w:rsidP="004357B2">
      <w:pPr>
        <w:pStyle w:val="ListParagraph"/>
        <w:numPr>
          <w:ilvl w:val="0"/>
          <w:numId w:val="4"/>
        </w:numPr>
        <w:tabs>
          <w:tab w:val="left" w:pos="1180"/>
        </w:tabs>
        <w:spacing w:line="275" w:lineRule="auto"/>
        <w:ind w:right="74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 xml:space="preserve">ს </w:t>
      </w:r>
      <w:r w:rsidRPr="004357B2">
        <w:rPr>
          <w:rFonts w:ascii="Sylfaen" w:eastAsia="Sylfaen" w:hAnsi="Sylfaen" w:cs="Sylfaen"/>
          <w:spacing w:val="37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</w:rPr>
        <w:t>დმ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2"/>
        </w:rPr>
        <w:t>ნ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"/>
        </w:rPr>
        <w:t>ტრ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3"/>
        </w:rPr>
        <w:t>ო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</w:rPr>
        <w:t xml:space="preserve">ს </w:t>
      </w:r>
      <w:r w:rsidRPr="004357B2">
        <w:rPr>
          <w:rFonts w:ascii="Sylfaen" w:eastAsia="Sylfaen" w:hAnsi="Sylfaen" w:cs="Sylfaen"/>
          <w:spacing w:val="27"/>
        </w:rPr>
        <w:t xml:space="preserve"> </w:t>
      </w:r>
      <w:r w:rsidRPr="004357B2">
        <w:rPr>
          <w:rFonts w:ascii="Sylfaen" w:eastAsia="Sylfaen" w:hAnsi="Sylfaen" w:cs="Sylfaen"/>
        </w:rPr>
        <w:t>უნ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</w:rPr>
        <w:t xml:space="preserve">ა </w:t>
      </w:r>
      <w:r w:rsidRPr="004357B2">
        <w:rPr>
          <w:rFonts w:ascii="Sylfaen" w:eastAsia="Sylfaen" w:hAnsi="Sylfaen" w:cs="Sylfaen"/>
          <w:spacing w:val="41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გ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ჩნ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 xml:space="preserve">ს </w:t>
      </w:r>
      <w:r w:rsidRPr="004357B2">
        <w:rPr>
          <w:rFonts w:ascii="Sylfaen" w:eastAsia="Sylfaen" w:hAnsi="Sylfaen" w:cs="Sylfaen"/>
          <w:spacing w:val="38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კ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  <w:spacing w:val="2"/>
        </w:rPr>
        <w:t>ნ</w:t>
      </w:r>
      <w:r w:rsidRPr="004357B2">
        <w:rPr>
          <w:rFonts w:ascii="Sylfaen" w:eastAsia="Sylfaen" w:hAnsi="Sylfaen" w:cs="Sylfaen"/>
          <w:spacing w:val="1"/>
        </w:rPr>
        <w:t>ტრო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</w:rPr>
        <w:t xml:space="preserve">ი </w:t>
      </w:r>
      <w:r w:rsidRPr="004357B2">
        <w:rPr>
          <w:rFonts w:ascii="Sylfaen" w:eastAsia="Sylfaen" w:hAnsi="Sylfaen" w:cs="Sylfaen"/>
          <w:spacing w:val="32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პ</w:t>
      </w:r>
      <w:r w:rsidRPr="004357B2">
        <w:rPr>
          <w:rFonts w:ascii="Sylfaen" w:eastAsia="Sylfaen" w:hAnsi="Sylfaen" w:cs="Sylfaen"/>
          <w:spacing w:val="3"/>
        </w:rPr>
        <w:t>ტ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2"/>
        </w:rPr>
        <w:t>მ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2"/>
        </w:rPr>
        <w:t>ზ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 xml:space="preserve">ს </w:t>
      </w:r>
      <w:r w:rsidRPr="004357B2">
        <w:rPr>
          <w:rFonts w:ascii="Sylfaen" w:eastAsia="Sylfaen" w:hAnsi="Sylfaen" w:cs="Sylfaen"/>
          <w:spacing w:val="31"/>
        </w:rPr>
        <w:t xml:space="preserve"> </w:t>
      </w:r>
      <w:r w:rsidRPr="004357B2">
        <w:rPr>
          <w:rFonts w:ascii="Sylfaen" w:eastAsia="Sylfaen" w:hAnsi="Sylfaen" w:cs="Sylfaen"/>
        </w:rPr>
        <w:t>პ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  <w:spacing w:val="2"/>
        </w:rPr>
        <w:t>ლ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-1"/>
        </w:rPr>
        <w:t>კე</w:t>
      </w:r>
      <w:r w:rsidRPr="004357B2">
        <w:rPr>
          <w:rFonts w:ascii="Sylfaen" w:eastAsia="Sylfaen" w:hAnsi="Sylfaen" w:cs="Sylfaen"/>
          <w:spacing w:val="3"/>
        </w:rPr>
        <w:t>ბ</w:t>
      </w:r>
      <w:r w:rsidRPr="004357B2">
        <w:rPr>
          <w:rFonts w:ascii="Sylfaen" w:eastAsia="Sylfaen" w:hAnsi="Sylfaen" w:cs="Sylfaen"/>
          <w:spacing w:val="-1"/>
        </w:rPr>
        <w:t xml:space="preserve">ის </w:t>
      </w:r>
      <w:r w:rsidRPr="004357B2">
        <w:rPr>
          <w:rFonts w:ascii="Sylfaen" w:eastAsia="Sylfaen" w:hAnsi="Sylfaen" w:cs="Sylfaen"/>
        </w:rPr>
        <w:t>დ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წ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  <w:spacing w:val="-1"/>
        </w:rPr>
        <w:t>ზ</w:t>
      </w:r>
      <w:r w:rsidRPr="004357B2">
        <w:rPr>
          <w:rFonts w:ascii="Sylfaen" w:eastAsia="Sylfaen" w:hAnsi="Sylfaen" w:cs="Sylfaen"/>
          <w:spacing w:val="-1"/>
          <w:lang w:val="ka-GE"/>
        </w:rPr>
        <w:t>ე</w:t>
      </w:r>
    </w:p>
    <w:p w14:paraId="51EF983A" w14:textId="77777777" w:rsidR="004357B2" w:rsidRDefault="004357B2" w:rsidP="004357B2">
      <w:pPr>
        <w:tabs>
          <w:tab w:val="left" w:pos="1180"/>
        </w:tabs>
        <w:spacing w:line="275" w:lineRule="auto"/>
        <w:ind w:right="74"/>
        <w:rPr>
          <w:rFonts w:ascii="Sylfaen" w:eastAsia="Sylfaen" w:hAnsi="Sylfaen" w:cs="Sylfaen"/>
        </w:rPr>
      </w:pPr>
    </w:p>
    <w:p w14:paraId="46A4017F" w14:textId="77777777" w:rsidR="004357B2" w:rsidRDefault="004357B2" w:rsidP="004357B2">
      <w:pPr>
        <w:tabs>
          <w:tab w:val="left" w:pos="1180"/>
        </w:tabs>
        <w:spacing w:line="275" w:lineRule="auto"/>
        <w:ind w:right="74"/>
        <w:rPr>
          <w:rFonts w:ascii="Sylfaen" w:eastAsia="Sylfaen" w:hAnsi="Sylfaen" w:cs="Sylfaen"/>
        </w:rPr>
      </w:pPr>
    </w:p>
    <w:p w14:paraId="1CDA334A" w14:textId="77777777" w:rsidR="004357B2" w:rsidRPr="004357B2" w:rsidRDefault="004357B2" w:rsidP="004357B2">
      <w:pPr>
        <w:ind w:left="3870" w:right="2700" w:hanging="1080"/>
        <w:jc w:val="center"/>
        <w:rPr>
          <w:rFonts w:ascii="Sylfaen" w:eastAsia="Sylfaen" w:hAnsi="Sylfaen" w:cs="Sylfaen"/>
          <w:b/>
          <w:bCs/>
          <w:sz w:val="32"/>
          <w:szCs w:val="32"/>
          <w:lang w:val="ka-GE"/>
        </w:rPr>
      </w:pPr>
      <w:r w:rsidRPr="004357B2">
        <w:rPr>
          <w:rFonts w:ascii="Sylfaen" w:eastAsia="Sylfaen" w:hAnsi="Sylfaen" w:cs="Sylfaen"/>
          <w:b/>
          <w:bCs/>
          <w:spacing w:val="3"/>
          <w:sz w:val="32"/>
          <w:szCs w:val="32"/>
          <w:lang w:val="ka-GE"/>
        </w:rPr>
        <w:t>უსაფრთხოების პოლიტიკები</w:t>
      </w:r>
    </w:p>
    <w:p w14:paraId="79EE62AA" w14:textId="77777777" w:rsidR="004357B2" w:rsidRPr="004357B2" w:rsidRDefault="004357B2" w:rsidP="004357B2">
      <w:pPr>
        <w:tabs>
          <w:tab w:val="left" w:pos="1180"/>
        </w:tabs>
        <w:spacing w:line="277" w:lineRule="auto"/>
        <w:ind w:right="73"/>
        <w:rPr>
          <w:rFonts w:ascii="Sylfaen" w:eastAsia="Sylfaen" w:hAnsi="Sylfaen" w:cs="Sylfaen"/>
        </w:rPr>
      </w:pPr>
    </w:p>
    <w:p w14:paraId="494C0A38" w14:textId="77777777" w:rsidR="004357B2" w:rsidRPr="004357B2" w:rsidRDefault="004357B2" w:rsidP="004357B2">
      <w:pPr>
        <w:pStyle w:val="ListParagraph"/>
        <w:numPr>
          <w:ilvl w:val="0"/>
          <w:numId w:val="5"/>
        </w:numPr>
        <w:tabs>
          <w:tab w:val="left" w:pos="460"/>
        </w:tabs>
        <w:spacing w:line="275" w:lineRule="auto"/>
        <w:ind w:right="72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 xml:space="preserve">ს   </w:t>
      </w:r>
      <w:r w:rsidRPr="004357B2">
        <w:rPr>
          <w:rFonts w:ascii="Sylfaen" w:eastAsia="Sylfaen" w:hAnsi="Sylfaen" w:cs="Sylfaen"/>
          <w:spacing w:val="15"/>
        </w:rPr>
        <w:t xml:space="preserve"> </w:t>
      </w:r>
      <w:r w:rsidRPr="004357B2">
        <w:rPr>
          <w:rFonts w:ascii="Sylfaen" w:eastAsia="Sylfaen" w:hAnsi="Sylfaen" w:cs="Sylfaen"/>
        </w:rPr>
        <w:t>უ</w:t>
      </w:r>
      <w:r w:rsidRPr="004357B2">
        <w:rPr>
          <w:rFonts w:ascii="Sylfaen" w:eastAsia="Sylfaen" w:hAnsi="Sylfaen" w:cs="Sylfaen"/>
          <w:spacing w:val="2"/>
        </w:rPr>
        <w:t>ნ</w:t>
      </w:r>
      <w:r w:rsidRPr="004357B2">
        <w:rPr>
          <w:rFonts w:ascii="Sylfaen" w:eastAsia="Sylfaen" w:hAnsi="Sylfaen" w:cs="Sylfaen"/>
        </w:rPr>
        <w:t xml:space="preserve">და   </w:t>
      </w:r>
      <w:r w:rsidRPr="004357B2">
        <w:rPr>
          <w:rFonts w:ascii="Sylfaen" w:eastAsia="Sylfaen" w:hAnsi="Sylfaen" w:cs="Sylfaen"/>
          <w:spacing w:val="18"/>
        </w:rPr>
        <w:t xml:space="preserve"> </w:t>
      </w:r>
      <w:r w:rsidRPr="004357B2">
        <w:rPr>
          <w:rFonts w:ascii="Sylfaen" w:eastAsia="Sylfaen" w:hAnsi="Sylfaen" w:cs="Sylfaen"/>
        </w:rPr>
        <w:t>ჰ</w:t>
      </w:r>
      <w:r w:rsidRPr="004357B2">
        <w:rPr>
          <w:rFonts w:ascii="Sylfaen" w:eastAsia="Sylfaen" w:hAnsi="Sylfaen" w:cs="Sylfaen"/>
          <w:spacing w:val="1"/>
        </w:rPr>
        <w:t>ქო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 xml:space="preserve">ს   </w:t>
      </w:r>
      <w:r w:rsidRPr="004357B2">
        <w:rPr>
          <w:rFonts w:ascii="Sylfaen" w:eastAsia="Sylfaen" w:hAnsi="Sylfaen" w:cs="Sylfaen"/>
          <w:spacing w:val="13"/>
        </w:rPr>
        <w:t xml:space="preserve"> 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  <w:spacing w:val="2"/>
        </w:rPr>
        <w:t>მ</w:t>
      </w:r>
      <w:r w:rsidRPr="004357B2">
        <w:rPr>
          <w:rFonts w:ascii="Sylfaen" w:eastAsia="Sylfaen" w:hAnsi="Sylfaen" w:cs="Sylfaen"/>
          <w:spacing w:val="-1"/>
        </w:rPr>
        <w:t>ხ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4"/>
        </w:rPr>
        <w:t>რ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2"/>
        </w:rPr>
        <w:t>ლთ</w:t>
      </w:r>
      <w:r w:rsidRPr="004357B2">
        <w:rPr>
          <w:rFonts w:ascii="Sylfaen" w:eastAsia="Sylfaen" w:hAnsi="Sylfaen" w:cs="Sylfaen"/>
        </w:rPr>
        <w:t xml:space="preserve">ა   </w:t>
      </w:r>
      <w:r w:rsidRPr="004357B2">
        <w:rPr>
          <w:rFonts w:ascii="Sylfaen" w:eastAsia="Sylfaen" w:hAnsi="Sylfaen" w:cs="Sylfaen"/>
          <w:spacing w:val="5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აპ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-1"/>
        </w:rPr>
        <w:t>კ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  <w:spacing w:val="-1"/>
        </w:rPr>
        <w:t>ც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ზ</w:t>
      </w:r>
      <w:r w:rsidRPr="004357B2">
        <w:rPr>
          <w:rFonts w:ascii="Sylfaen" w:eastAsia="Sylfaen" w:hAnsi="Sylfaen" w:cs="Sylfaen"/>
        </w:rPr>
        <w:t xml:space="preserve">ე   </w:t>
      </w:r>
      <w:r w:rsidRPr="004357B2">
        <w:rPr>
          <w:rFonts w:ascii="Sylfaen" w:eastAsia="Sylfaen" w:hAnsi="Sylfaen" w:cs="Sylfaen"/>
          <w:spacing w:val="10"/>
        </w:rPr>
        <w:t xml:space="preserve"> </w:t>
      </w:r>
      <w:r w:rsidRPr="004357B2">
        <w:rPr>
          <w:rFonts w:ascii="Sylfaen" w:eastAsia="Sylfaen" w:hAnsi="Sylfaen" w:cs="Sylfaen"/>
        </w:rPr>
        <w:t>წვდ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  <w:spacing w:val="2"/>
        </w:rPr>
        <w:t>მ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 xml:space="preserve">ს   </w:t>
      </w:r>
      <w:r w:rsidRPr="004357B2">
        <w:rPr>
          <w:rFonts w:ascii="Sylfaen" w:eastAsia="Sylfaen" w:hAnsi="Sylfaen" w:cs="Sylfaen"/>
          <w:spacing w:val="17"/>
        </w:rPr>
        <w:t xml:space="preserve"> </w:t>
      </w:r>
      <w:r w:rsidRPr="004357B2">
        <w:rPr>
          <w:rFonts w:ascii="Sylfaen" w:eastAsia="Sylfaen" w:hAnsi="Sylfaen" w:cs="Sylfaen"/>
        </w:rPr>
        <w:t>პ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  <w:spacing w:val="-1"/>
        </w:rPr>
        <w:t>ლი</w:t>
      </w:r>
      <w:r w:rsidRPr="004357B2">
        <w:rPr>
          <w:rFonts w:ascii="Sylfaen" w:eastAsia="Sylfaen" w:hAnsi="Sylfaen" w:cs="Sylfaen"/>
          <w:spacing w:val="3"/>
        </w:rPr>
        <w:t>ტ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2"/>
        </w:rPr>
        <w:t>კ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 xml:space="preserve">ს   </w:t>
      </w:r>
      <w:r w:rsidRPr="004357B2">
        <w:rPr>
          <w:rFonts w:ascii="Sylfaen" w:eastAsia="Sylfaen" w:hAnsi="Sylfaen" w:cs="Sylfaen"/>
          <w:spacing w:val="10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შ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ქ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2"/>
        </w:rPr>
        <w:t>ნ</w:t>
      </w:r>
      <w:r w:rsidRPr="004357B2">
        <w:rPr>
          <w:rFonts w:ascii="Sylfaen" w:eastAsia="Sylfaen" w:hAnsi="Sylfaen" w:cs="Sylfaen"/>
          <w:spacing w:val="-1"/>
        </w:rPr>
        <w:t>ის შე</w:t>
      </w:r>
      <w:r w:rsidRPr="004357B2">
        <w:rPr>
          <w:rFonts w:ascii="Sylfaen" w:eastAsia="Sylfaen" w:hAnsi="Sylfaen" w:cs="Sylfaen"/>
          <w:spacing w:val="2"/>
        </w:rPr>
        <w:t>ს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ძ</w:t>
      </w:r>
      <w:r w:rsidRPr="004357B2">
        <w:rPr>
          <w:rFonts w:ascii="Sylfaen" w:eastAsia="Sylfaen" w:hAnsi="Sylfaen" w:cs="Sylfaen"/>
          <w:spacing w:val="2"/>
        </w:rPr>
        <w:t>ლ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  <w:spacing w:val="3"/>
        </w:rPr>
        <w:t>ბ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:</w:t>
      </w:r>
    </w:p>
    <w:p w14:paraId="0530E6EE" w14:textId="77777777" w:rsidR="004357B2" w:rsidRPr="004357B2" w:rsidRDefault="004357B2" w:rsidP="004357B2">
      <w:pPr>
        <w:pStyle w:val="ListParagraph"/>
        <w:numPr>
          <w:ilvl w:val="1"/>
          <w:numId w:val="5"/>
        </w:numPr>
        <w:tabs>
          <w:tab w:val="left" w:pos="1180"/>
        </w:tabs>
        <w:spacing w:line="275" w:lineRule="auto"/>
        <w:ind w:right="74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ხ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3"/>
        </w:rPr>
        <w:t>ბ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2"/>
        </w:rPr>
        <w:t>ლ</w:t>
      </w:r>
      <w:r w:rsidRPr="004357B2">
        <w:rPr>
          <w:rFonts w:ascii="Sylfaen" w:eastAsia="Sylfaen" w:hAnsi="Sylfaen" w:cs="Sylfaen"/>
          <w:spacing w:val="-1"/>
        </w:rPr>
        <w:t>თ</w:t>
      </w:r>
      <w:r w:rsidRPr="004357B2">
        <w:rPr>
          <w:rFonts w:ascii="Sylfaen" w:eastAsia="Sylfaen" w:hAnsi="Sylfaen" w:cs="Sylfaen"/>
        </w:rPr>
        <w:t xml:space="preserve">ა </w:t>
      </w:r>
      <w:r w:rsidRPr="004357B2">
        <w:rPr>
          <w:rFonts w:ascii="Sylfaen" w:eastAsia="Sylfaen" w:hAnsi="Sylfaen" w:cs="Sylfaen"/>
          <w:spacing w:val="2"/>
        </w:rPr>
        <w:t xml:space="preserve"> </w:t>
      </w:r>
      <w:r w:rsidRPr="004357B2">
        <w:rPr>
          <w:rFonts w:ascii="Sylfaen" w:eastAsia="Sylfaen" w:hAnsi="Sylfaen" w:cs="Sylfaen"/>
        </w:rPr>
        <w:t>წვდ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  <w:spacing w:val="2"/>
        </w:rPr>
        <w:t>მ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 xml:space="preserve">ს </w:t>
      </w:r>
      <w:r w:rsidRPr="004357B2">
        <w:rPr>
          <w:rFonts w:ascii="Sylfaen" w:eastAsia="Sylfaen" w:hAnsi="Sylfaen" w:cs="Sylfaen"/>
          <w:spacing w:val="10"/>
        </w:rPr>
        <w:t xml:space="preserve"> 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თ</w:t>
      </w:r>
      <w:r w:rsidRPr="004357B2">
        <w:rPr>
          <w:rFonts w:ascii="Sylfaen" w:eastAsia="Sylfaen" w:hAnsi="Sylfaen" w:cs="Sylfaen"/>
          <w:spacing w:val="3"/>
        </w:rPr>
        <w:t>ვ</w:t>
      </w:r>
      <w:r w:rsidRPr="004357B2">
        <w:rPr>
          <w:rFonts w:ascii="Sylfaen" w:eastAsia="Sylfaen" w:hAnsi="Sylfaen" w:cs="Sylfaen"/>
        </w:rPr>
        <w:t xml:space="preserve">ა </w:t>
      </w:r>
      <w:r w:rsidRPr="004357B2">
        <w:rPr>
          <w:rFonts w:ascii="Sylfaen" w:eastAsia="Sylfaen" w:hAnsi="Sylfaen" w:cs="Sylfaen"/>
          <w:spacing w:val="7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რო</w:t>
      </w:r>
      <w:r w:rsidRPr="004357B2">
        <w:rPr>
          <w:rFonts w:ascii="Sylfaen" w:eastAsia="Sylfaen" w:hAnsi="Sylfaen" w:cs="Sylfaen"/>
          <w:spacing w:val="-1"/>
        </w:rPr>
        <w:t>გ</w:t>
      </w:r>
      <w:r w:rsidRPr="004357B2">
        <w:rPr>
          <w:rFonts w:ascii="Sylfaen" w:eastAsia="Sylfaen" w:hAnsi="Sylfaen" w:cs="Sylfaen"/>
          <w:spacing w:val="1"/>
        </w:rPr>
        <w:t>ორ</w:t>
      </w:r>
      <w:r w:rsidRPr="004357B2">
        <w:rPr>
          <w:rFonts w:ascii="Sylfaen" w:eastAsia="Sylfaen" w:hAnsi="Sylfaen" w:cs="Sylfaen"/>
        </w:rPr>
        <w:t xml:space="preserve">ც </w:t>
      </w:r>
      <w:r w:rsidRPr="004357B2">
        <w:rPr>
          <w:rFonts w:ascii="Sylfaen" w:eastAsia="Sylfaen" w:hAnsi="Sylfaen" w:cs="Sylfaen"/>
          <w:spacing w:val="8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3"/>
        </w:rPr>
        <w:t>ვ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დ</w:t>
      </w:r>
      <w:r w:rsidRPr="004357B2">
        <w:rPr>
          <w:rFonts w:ascii="Sylfaen" w:eastAsia="Sylfaen" w:hAnsi="Sylfaen" w:cs="Sylfaen"/>
          <w:spacing w:val="2"/>
        </w:rPr>
        <w:t>უ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ლ</w:t>
      </w:r>
      <w:r w:rsidRPr="004357B2">
        <w:rPr>
          <w:rFonts w:ascii="Sylfaen" w:eastAsia="Sylfaen" w:hAnsi="Sylfaen" w:cs="Sylfaen"/>
        </w:rPr>
        <w:t>უ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spacing w:val="48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ს</w:t>
      </w:r>
      <w:r w:rsidRPr="004357B2">
        <w:rPr>
          <w:rFonts w:ascii="Sylfaen" w:eastAsia="Sylfaen" w:hAnsi="Sylfaen" w:cs="Sylfaen"/>
          <w:spacing w:val="-1"/>
        </w:rPr>
        <w:t>აა</w:t>
      </w:r>
      <w:r w:rsidRPr="004357B2">
        <w:rPr>
          <w:rFonts w:ascii="Sylfaen" w:eastAsia="Sylfaen" w:hAnsi="Sylfaen" w:cs="Sylfaen"/>
        </w:rPr>
        <w:t>ღ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1"/>
        </w:rPr>
        <w:t>ც</w:t>
      </w:r>
      <w:r w:rsidRPr="004357B2">
        <w:rPr>
          <w:rFonts w:ascii="Sylfaen" w:eastAsia="Sylfaen" w:hAnsi="Sylfaen" w:cs="Sylfaen"/>
          <w:spacing w:val="-1"/>
        </w:rPr>
        <w:t>ხ</w:t>
      </w:r>
      <w:r w:rsidRPr="004357B2">
        <w:rPr>
          <w:rFonts w:ascii="Sylfaen" w:eastAsia="Sylfaen" w:hAnsi="Sylfaen" w:cs="Sylfaen"/>
        </w:rPr>
        <w:t xml:space="preserve">ვო </w:t>
      </w:r>
      <w:r w:rsidRPr="004357B2">
        <w:rPr>
          <w:rFonts w:ascii="Sylfaen" w:eastAsia="Sylfaen" w:hAnsi="Sylfaen" w:cs="Sylfaen"/>
          <w:spacing w:val="5"/>
        </w:rPr>
        <w:t xml:space="preserve"> </w:t>
      </w:r>
      <w:r w:rsidRPr="004357B2">
        <w:rPr>
          <w:rFonts w:ascii="Sylfaen" w:eastAsia="Sylfaen" w:hAnsi="Sylfaen" w:cs="Sylfaen"/>
        </w:rPr>
        <w:t>ჩ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3"/>
        </w:rPr>
        <w:t>წ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 xml:space="preserve">ს </w:t>
      </w:r>
      <w:r w:rsidRPr="004357B2">
        <w:rPr>
          <w:rFonts w:ascii="Sylfaen" w:eastAsia="Sylfaen" w:hAnsi="Sylfaen" w:cs="Sylfaen"/>
          <w:spacing w:val="8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სე მ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ხ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3"/>
        </w:rPr>
        <w:t>ბ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2"/>
        </w:rPr>
        <w:t>ლ</w:t>
      </w:r>
      <w:r w:rsidRPr="004357B2">
        <w:rPr>
          <w:rFonts w:ascii="Sylfaen" w:eastAsia="Sylfaen" w:hAnsi="Sylfaen" w:cs="Sylfaen"/>
          <w:spacing w:val="-1"/>
        </w:rPr>
        <w:t>თ</w:t>
      </w:r>
      <w:r w:rsidRPr="004357B2">
        <w:rPr>
          <w:rFonts w:ascii="Sylfaen" w:eastAsia="Sylfaen" w:hAnsi="Sylfaen" w:cs="Sylfaen"/>
        </w:rPr>
        <w:t>ა</w:t>
      </w:r>
      <w:r w:rsidRPr="004357B2">
        <w:rPr>
          <w:rFonts w:ascii="Sylfaen" w:eastAsia="Sylfaen" w:hAnsi="Sylfaen" w:cs="Sylfaen"/>
          <w:spacing w:val="-13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ჯ</w:t>
      </w:r>
      <w:r w:rsidRPr="004357B2">
        <w:rPr>
          <w:rFonts w:ascii="Sylfaen" w:eastAsia="Sylfaen" w:hAnsi="Sylfaen" w:cs="Sylfaen"/>
          <w:spacing w:val="-1"/>
        </w:rPr>
        <w:t>გ</w:t>
      </w:r>
      <w:r w:rsidRPr="004357B2">
        <w:rPr>
          <w:rFonts w:ascii="Sylfaen" w:eastAsia="Sylfaen" w:hAnsi="Sylfaen" w:cs="Sylfaen"/>
        </w:rPr>
        <w:t>უ</w:t>
      </w:r>
      <w:r w:rsidRPr="004357B2">
        <w:rPr>
          <w:rFonts w:ascii="Sylfaen" w:eastAsia="Sylfaen" w:hAnsi="Sylfaen" w:cs="Sylfaen"/>
          <w:spacing w:val="1"/>
        </w:rPr>
        <w:t>ფ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3"/>
        </w:rPr>
        <w:t>ბ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9"/>
        </w:rPr>
        <w:t xml:space="preserve"> 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2"/>
        </w:rPr>
        <w:t>ხ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დ</w:t>
      </w:r>
      <w:r w:rsidRPr="004357B2">
        <w:rPr>
          <w:rFonts w:ascii="Sylfaen" w:eastAsia="Sylfaen" w:hAnsi="Sylfaen" w:cs="Sylfaen"/>
          <w:spacing w:val="3"/>
        </w:rPr>
        <w:t>ვ</w:t>
      </w:r>
      <w:r w:rsidRPr="004357B2">
        <w:rPr>
          <w:rFonts w:ascii="Sylfaen" w:eastAsia="Sylfaen" w:hAnsi="Sylfaen" w:cs="Sylfaen"/>
          <w:spacing w:val="-1"/>
        </w:rPr>
        <w:t>ით</w:t>
      </w:r>
      <w:r w:rsidRPr="004357B2">
        <w:rPr>
          <w:rFonts w:ascii="Sylfaen" w:eastAsia="Sylfaen" w:hAnsi="Sylfaen" w:cs="Sylfaen"/>
        </w:rPr>
        <w:t>.</w:t>
      </w:r>
    </w:p>
    <w:p w14:paraId="4017F11B" w14:textId="77777777" w:rsidR="004357B2" w:rsidRPr="004357B2" w:rsidRDefault="004357B2" w:rsidP="004357B2">
      <w:pPr>
        <w:pStyle w:val="ListParagraph"/>
        <w:numPr>
          <w:ilvl w:val="1"/>
          <w:numId w:val="5"/>
        </w:numPr>
        <w:tabs>
          <w:tab w:val="left" w:pos="1160"/>
        </w:tabs>
        <w:spacing w:line="275" w:lineRule="auto"/>
        <w:ind w:right="73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  <w:spacing w:val="-1"/>
        </w:rPr>
        <w:t>შე</w:t>
      </w:r>
      <w:r w:rsidRPr="004357B2">
        <w:rPr>
          <w:rFonts w:ascii="Sylfaen" w:eastAsia="Sylfaen" w:hAnsi="Sylfaen" w:cs="Sylfaen"/>
          <w:spacing w:val="2"/>
        </w:rPr>
        <w:t>ს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ძ</w:t>
      </w:r>
      <w:r w:rsidRPr="004357B2">
        <w:rPr>
          <w:rFonts w:ascii="Sylfaen" w:eastAsia="Sylfaen" w:hAnsi="Sylfaen" w:cs="Sylfaen"/>
          <w:spacing w:val="2"/>
        </w:rPr>
        <w:t>ლ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</w:rPr>
        <w:t xml:space="preserve">ი </w:t>
      </w:r>
      <w:r w:rsidRPr="004357B2">
        <w:rPr>
          <w:rFonts w:ascii="Sylfaen" w:eastAsia="Sylfaen" w:hAnsi="Sylfaen" w:cs="Sylfaen"/>
          <w:spacing w:val="9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უ</w:t>
      </w:r>
      <w:r w:rsidRPr="004357B2">
        <w:rPr>
          <w:rFonts w:ascii="Sylfaen" w:eastAsia="Sylfaen" w:hAnsi="Sylfaen" w:cs="Sylfaen"/>
        </w:rPr>
        <w:t xml:space="preserve">ნდა </w:t>
      </w:r>
      <w:r w:rsidRPr="004357B2">
        <w:rPr>
          <w:rFonts w:ascii="Sylfaen" w:eastAsia="Sylfaen" w:hAnsi="Sylfaen" w:cs="Sylfaen"/>
          <w:spacing w:val="19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ყ</w:t>
      </w:r>
      <w:r w:rsidRPr="004357B2">
        <w:rPr>
          <w:rFonts w:ascii="Sylfaen" w:eastAsia="Sylfaen" w:hAnsi="Sylfaen" w:cs="Sylfaen"/>
          <w:spacing w:val="3"/>
        </w:rPr>
        <w:t>ო</w:t>
      </w:r>
      <w:r w:rsidRPr="004357B2">
        <w:rPr>
          <w:rFonts w:ascii="Sylfaen" w:eastAsia="Sylfaen" w:hAnsi="Sylfaen" w:cs="Sylfaen"/>
        </w:rPr>
        <w:t xml:space="preserve">ს, </w:t>
      </w:r>
      <w:r w:rsidRPr="004357B2">
        <w:rPr>
          <w:rFonts w:ascii="Sylfaen" w:eastAsia="Sylfaen" w:hAnsi="Sylfaen" w:cs="Sylfaen"/>
          <w:spacing w:val="18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თ</w:t>
      </w:r>
      <w:r w:rsidRPr="004357B2">
        <w:rPr>
          <w:rFonts w:ascii="Sylfaen" w:eastAsia="Sylfaen" w:hAnsi="Sylfaen" w:cs="Sylfaen"/>
        </w:rPr>
        <w:t xml:space="preserve">ი </w:t>
      </w:r>
      <w:r w:rsidRPr="004357B2">
        <w:rPr>
          <w:rFonts w:ascii="Sylfaen" w:eastAsia="Sylfaen" w:hAnsi="Sylfaen" w:cs="Sylfaen"/>
          <w:spacing w:val="17"/>
        </w:rPr>
        <w:t xml:space="preserve"> </w:t>
      </w:r>
      <w:r w:rsidRPr="004357B2">
        <w:rPr>
          <w:rFonts w:ascii="Sylfaen" w:eastAsia="Sylfaen" w:hAnsi="Sylfaen" w:cs="Sylfaen"/>
        </w:rPr>
        <w:t>პ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  <w:spacing w:val="2"/>
        </w:rPr>
        <w:t>ლ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-1"/>
        </w:rPr>
        <w:t>კ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 xml:space="preserve">ს </w:t>
      </w:r>
      <w:r w:rsidRPr="004357B2">
        <w:rPr>
          <w:rFonts w:ascii="Sylfaen" w:eastAsia="Sylfaen" w:hAnsi="Sylfaen" w:cs="Sylfaen"/>
          <w:spacing w:val="11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ფ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გლე</w:t>
      </w:r>
      <w:r w:rsidRPr="004357B2">
        <w:rPr>
          <w:rFonts w:ascii="Sylfaen" w:eastAsia="Sylfaen" w:hAnsi="Sylfaen" w:cs="Sylfaen"/>
          <w:spacing w:val="3"/>
        </w:rPr>
        <w:t>ბ</w:t>
      </w:r>
      <w:r w:rsidRPr="004357B2">
        <w:rPr>
          <w:rFonts w:ascii="Sylfaen" w:eastAsia="Sylfaen" w:hAnsi="Sylfaen" w:cs="Sylfaen"/>
          <w:spacing w:val="-1"/>
        </w:rPr>
        <w:t>ში</w:t>
      </w:r>
      <w:r w:rsidRPr="004357B2">
        <w:rPr>
          <w:rFonts w:ascii="Sylfaen" w:eastAsia="Sylfaen" w:hAnsi="Sylfaen" w:cs="Sylfaen"/>
        </w:rPr>
        <w:t xml:space="preserve">, </w:t>
      </w:r>
      <w:r w:rsidRPr="004357B2">
        <w:rPr>
          <w:rFonts w:ascii="Sylfaen" w:eastAsia="Sylfaen" w:hAnsi="Sylfaen" w:cs="Sylfaen"/>
          <w:spacing w:val="12"/>
        </w:rPr>
        <w:t xml:space="preserve"> 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ხ</w:t>
      </w:r>
      <w:r w:rsidRPr="004357B2">
        <w:rPr>
          <w:rFonts w:ascii="Sylfaen" w:eastAsia="Sylfaen" w:hAnsi="Sylfaen" w:cs="Sylfaen"/>
          <w:spacing w:val="3"/>
        </w:rPr>
        <w:t>ვ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ხ</w:t>
      </w:r>
      <w:r w:rsidRPr="004357B2">
        <w:rPr>
          <w:rFonts w:ascii="Sylfaen" w:eastAsia="Sylfaen" w:hAnsi="Sylfaen" w:cs="Sylfaen"/>
          <w:spacing w:val="3"/>
        </w:rPr>
        <w:t>ვ</w:t>
      </w:r>
      <w:r w:rsidRPr="004357B2">
        <w:rPr>
          <w:rFonts w:ascii="Sylfaen" w:eastAsia="Sylfaen" w:hAnsi="Sylfaen" w:cs="Sylfaen"/>
        </w:rPr>
        <w:t xml:space="preserve">ა </w:t>
      </w:r>
      <w:r w:rsidRPr="004357B2">
        <w:rPr>
          <w:rFonts w:ascii="Sylfaen" w:eastAsia="Sylfaen" w:hAnsi="Sylfaen" w:cs="Sylfaen"/>
          <w:spacing w:val="12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H</w:t>
      </w:r>
      <w:r w:rsidRPr="004357B2">
        <w:rPr>
          <w:rFonts w:ascii="Sylfaen" w:eastAsia="Sylfaen" w:hAnsi="Sylfaen" w:cs="Sylfaen"/>
          <w:spacing w:val="2"/>
        </w:rPr>
        <w:t>T</w:t>
      </w:r>
      <w:r w:rsidRPr="004357B2">
        <w:rPr>
          <w:rFonts w:ascii="Sylfaen" w:eastAsia="Sylfaen" w:hAnsi="Sylfaen" w:cs="Sylfaen"/>
        </w:rPr>
        <w:t xml:space="preserve">TP </w:t>
      </w:r>
      <w:r w:rsidRPr="004357B2">
        <w:rPr>
          <w:rFonts w:ascii="Sylfaen" w:eastAsia="Sylfaen" w:hAnsi="Sylfaen" w:cs="Sylfaen"/>
          <w:spacing w:val="18"/>
        </w:rPr>
        <w:t xml:space="preserve"> </w:t>
      </w:r>
      <w:r w:rsidRPr="004357B2">
        <w:rPr>
          <w:rFonts w:ascii="Sylfaen" w:eastAsia="Sylfaen" w:hAnsi="Sylfaen" w:cs="Sylfaen"/>
        </w:rPr>
        <w:t>პ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მ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ტრ</w:t>
      </w:r>
      <w:r w:rsidRPr="004357B2">
        <w:rPr>
          <w:rFonts w:ascii="Sylfaen" w:eastAsia="Sylfaen" w:hAnsi="Sylfaen" w:cs="Sylfaen"/>
          <w:spacing w:val="-1"/>
        </w:rPr>
        <w:t xml:space="preserve">ის 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2"/>
        </w:rPr>
        <w:t>ხ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დვ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>თ</w:t>
      </w:r>
      <w:r w:rsidRPr="004357B2">
        <w:rPr>
          <w:rFonts w:ascii="Sylfaen" w:eastAsia="Sylfaen" w:hAnsi="Sylfaen" w:cs="Sylfaen"/>
          <w:spacing w:val="4"/>
        </w:rPr>
        <w:t xml:space="preserve"> </w:t>
      </w:r>
      <w:r w:rsidRPr="004357B2">
        <w:rPr>
          <w:rFonts w:ascii="Sylfaen" w:eastAsia="Sylfaen" w:hAnsi="Sylfaen" w:cs="Sylfaen"/>
        </w:rPr>
        <w:t>(</w:t>
      </w:r>
      <w:r w:rsidRPr="004357B2">
        <w:rPr>
          <w:rFonts w:ascii="Sylfaen" w:eastAsia="Sylfaen" w:hAnsi="Sylfaen" w:cs="Sylfaen"/>
          <w:spacing w:val="2"/>
        </w:rPr>
        <w:t>H</w:t>
      </w:r>
      <w:r w:rsidRPr="004357B2">
        <w:rPr>
          <w:rFonts w:ascii="Sylfaen" w:eastAsia="Sylfaen" w:hAnsi="Sylfaen" w:cs="Sylfaen"/>
        </w:rPr>
        <w:t>ost</w:t>
      </w:r>
      <w:r w:rsidRPr="004357B2">
        <w:rPr>
          <w:rFonts w:ascii="Sylfaen" w:eastAsia="Sylfaen" w:hAnsi="Sylfaen" w:cs="Sylfaen"/>
          <w:spacing w:val="8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N</w:t>
      </w:r>
      <w:r w:rsidRPr="004357B2">
        <w:rPr>
          <w:rFonts w:ascii="Sylfaen" w:eastAsia="Sylfaen" w:hAnsi="Sylfaen" w:cs="Sylfaen"/>
          <w:spacing w:val="3"/>
        </w:rPr>
        <w:t>a</w:t>
      </w:r>
      <w:r w:rsidRPr="004357B2">
        <w:rPr>
          <w:rFonts w:ascii="Sylfaen" w:eastAsia="Sylfaen" w:hAnsi="Sylfaen" w:cs="Sylfaen"/>
        </w:rPr>
        <w:t>me,</w:t>
      </w:r>
      <w:r w:rsidRPr="004357B2">
        <w:rPr>
          <w:rFonts w:ascii="Sylfaen" w:eastAsia="Sylfaen" w:hAnsi="Sylfaen" w:cs="Sylfaen"/>
          <w:spacing w:val="10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U</w:t>
      </w:r>
      <w:r w:rsidRPr="004357B2">
        <w:rPr>
          <w:rFonts w:ascii="Sylfaen" w:eastAsia="Sylfaen" w:hAnsi="Sylfaen" w:cs="Sylfaen"/>
        </w:rPr>
        <w:t>R</w:t>
      </w:r>
      <w:r w:rsidRPr="004357B2">
        <w:rPr>
          <w:rFonts w:ascii="Sylfaen" w:eastAsia="Sylfaen" w:hAnsi="Sylfaen" w:cs="Sylfaen"/>
          <w:spacing w:val="-1"/>
        </w:rPr>
        <w:t>L</w:t>
      </w:r>
      <w:r w:rsidRPr="004357B2">
        <w:rPr>
          <w:rFonts w:ascii="Sylfaen" w:eastAsia="Sylfaen" w:hAnsi="Sylfaen" w:cs="Sylfaen"/>
        </w:rPr>
        <w:t>,</w:t>
      </w:r>
      <w:r w:rsidRPr="004357B2">
        <w:rPr>
          <w:rFonts w:ascii="Sylfaen" w:eastAsia="Sylfaen" w:hAnsi="Sylfaen" w:cs="Sylfaen"/>
          <w:spacing w:val="11"/>
        </w:rPr>
        <w:t xml:space="preserve"> </w:t>
      </w:r>
      <w:r w:rsidRPr="004357B2">
        <w:rPr>
          <w:rFonts w:ascii="Sylfaen" w:eastAsia="Sylfaen" w:hAnsi="Sylfaen" w:cs="Sylfaen"/>
        </w:rPr>
        <w:t>Source</w:t>
      </w:r>
      <w:r w:rsidRPr="004357B2">
        <w:rPr>
          <w:rFonts w:ascii="Sylfaen" w:eastAsia="Sylfaen" w:hAnsi="Sylfaen" w:cs="Sylfaen"/>
          <w:spacing w:val="8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I</w:t>
      </w:r>
      <w:r w:rsidRPr="004357B2">
        <w:rPr>
          <w:rFonts w:ascii="Sylfaen" w:eastAsia="Sylfaen" w:hAnsi="Sylfaen" w:cs="Sylfaen"/>
        </w:rPr>
        <w:t>P,</w:t>
      </w:r>
      <w:r w:rsidRPr="004357B2">
        <w:rPr>
          <w:rFonts w:ascii="Sylfaen" w:eastAsia="Sylfaen" w:hAnsi="Sylfaen" w:cs="Sylfaen"/>
          <w:spacing w:val="13"/>
        </w:rPr>
        <w:t xml:space="preserve"> </w:t>
      </w:r>
      <w:r w:rsidRPr="004357B2">
        <w:rPr>
          <w:rFonts w:ascii="Sylfaen" w:eastAsia="Sylfaen" w:hAnsi="Sylfaen" w:cs="Sylfaen"/>
        </w:rPr>
        <w:t>Sou</w:t>
      </w:r>
      <w:r w:rsidRPr="004357B2">
        <w:rPr>
          <w:rFonts w:ascii="Sylfaen" w:eastAsia="Sylfaen" w:hAnsi="Sylfaen" w:cs="Sylfaen"/>
          <w:spacing w:val="1"/>
        </w:rPr>
        <w:t>r</w:t>
      </w:r>
      <w:r w:rsidRPr="004357B2">
        <w:rPr>
          <w:rFonts w:ascii="Sylfaen" w:eastAsia="Sylfaen" w:hAnsi="Sylfaen" w:cs="Sylfaen"/>
        </w:rPr>
        <w:t>ce</w:t>
      </w:r>
      <w:r w:rsidRPr="004357B2">
        <w:rPr>
          <w:rFonts w:ascii="Sylfaen" w:eastAsia="Sylfaen" w:hAnsi="Sylfaen" w:cs="Sylfaen"/>
          <w:spacing w:val="8"/>
        </w:rPr>
        <w:t xml:space="preserve"> </w:t>
      </w:r>
      <w:r w:rsidRPr="004357B2">
        <w:rPr>
          <w:rFonts w:ascii="Sylfaen" w:eastAsia="Sylfaen" w:hAnsi="Sylfaen" w:cs="Sylfaen"/>
        </w:rPr>
        <w:t>B</w:t>
      </w:r>
      <w:r w:rsidRPr="004357B2">
        <w:rPr>
          <w:rFonts w:ascii="Sylfaen" w:eastAsia="Sylfaen" w:hAnsi="Sylfaen" w:cs="Sylfaen"/>
          <w:spacing w:val="1"/>
        </w:rPr>
        <w:t>r</w:t>
      </w:r>
      <w:r w:rsidRPr="004357B2">
        <w:rPr>
          <w:rFonts w:ascii="Sylfaen" w:eastAsia="Sylfaen" w:hAnsi="Sylfaen" w:cs="Sylfaen"/>
          <w:spacing w:val="2"/>
        </w:rPr>
        <w:t>o</w:t>
      </w:r>
      <w:r w:rsidRPr="004357B2">
        <w:rPr>
          <w:rFonts w:ascii="Sylfaen" w:eastAsia="Sylfaen" w:hAnsi="Sylfaen" w:cs="Sylfaen"/>
        </w:rPr>
        <w:t>w</w:t>
      </w:r>
      <w:r w:rsidRPr="004357B2">
        <w:rPr>
          <w:rFonts w:ascii="Sylfaen" w:eastAsia="Sylfaen" w:hAnsi="Sylfaen" w:cs="Sylfaen"/>
          <w:spacing w:val="3"/>
        </w:rPr>
        <w:t>s</w:t>
      </w:r>
      <w:r w:rsidRPr="004357B2">
        <w:rPr>
          <w:rFonts w:ascii="Sylfaen" w:eastAsia="Sylfaen" w:hAnsi="Sylfaen" w:cs="Sylfaen"/>
        </w:rPr>
        <w:t>e</w:t>
      </w:r>
      <w:r w:rsidRPr="004357B2">
        <w:rPr>
          <w:rFonts w:ascii="Sylfaen" w:eastAsia="Sylfaen" w:hAnsi="Sylfaen" w:cs="Sylfaen"/>
          <w:spacing w:val="1"/>
        </w:rPr>
        <w:t>r</w:t>
      </w:r>
      <w:r w:rsidRPr="004357B2">
        <w:rPr>
          <w:rFonts w:ascii="Sylfaen" w:eastAsia="Sylfaen" w:hAnsi="Sylfaen" w:cs="Sylfaen"/>
        </w:rPr>
        <w:t>),</w:t>
      </w:r>
      <w:r w:rsidRPr="004357B2">
        <w:rPr>
          <w:rFonts w:ascii="Sylfaen" w:eastAsia="Sylfaen" w:hAnsi="Sylfaen" w:cs="Sylfaen"/>
          <w:spacing w:val="7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ვ</w:t>
      </w:r>
      <w:r w:rsidRPr="004357B2">
        <w:rPr>
          <w:rFonts w:ascii="Sylfaen" w:eastAsia="Sylfaen" w:hAnsi="Sylfaen" w:cs="Sylfaen"/>
          <w:spacing w:val="1"/>
        </w:rPr>
        <w:t>ტორ</w:t>
      </w:r>
      <w:r w:rsidRPr="004357B2">
        <w:rPr>
          <w:rFonts w:ascii="Sylfaen" w:eastAsia="Sylfaen" w:hAnsi="Sylfaen" w:cs="Sylfaen"/>
          <w:spacing w:val="-1"/>
        </w:rPr>
        <w:t>იზ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  <w:spacing w:val="1"/>
        </w:rPr>
        <w:t>ც</w:t>
      </w:r>
      <w:r w:rsidRPr="004357B2">
        <w:rPr>
          <w:rFonts w:ascii="Sylfaen" w:eastAsia="Sylfaen" w:hAnsi="Sylfaen" w:cs="Sylfaen"/>
          <w:spacing w:val="-1"/>
        </w:rPr>
        <w:t>იი</w:t>
      </w:r>
      <w:r w:rsidRPr="004357B2">
        <w:rPr>
          <w:rFonts w:ascii="Sylfaen" w:eastAsia="Sylfaen" w:hAnsi="Sylfaen" w:cs="Sylfaen"/>
        </w:rPr>
        <w:t>ს ს</w:t>
      </w:r>
      <w:r w:rsidRPr="004357B2">
        <w:rPr>
          <w:rFonts w:ascii="Sylfaen" w:eastAsia="Sylfaen" w:hAnsi="Sylfaen" w:cs="Sylfaen"/>
          <w:spacing w:val="-1"/>
        </w:rPr>
        <w:t>ხ</w:t>
      </w:r>
      <w:r w:rsidRPr="004357B2">
        <w:rPr>
          <w:rFonts w:ascii="Sylfaen" w:eastAsia="Sylfaen" w:hAnsi="Sylfaen" w:cs="Sylfaen"/>
          <w:spacing w:val="3"/>
        </w:rPr>
        <w:t>ვ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ხ</w:t>
      </w:r>
      <w:r w:rsidRPr="004357B2">
        <w:rPr>
          <w:rFonts w:ascii="Sylfaen" w:eastAsia="Sylfaen" w:hAnsi="Sylfaen" w:cs="Sylfaen"/>
          <w:spacing w:val="3"/>
        </w:rPr>
        <w:t>ვ</w:t>
      </w:r>
      <w:r w:rsidRPr="004357B2">
        <w:rPr>
          <w:rFonts w:ascii="Sylfaen" w:eastAsia="Sylfaen" w:hAnsi="Sylfaen" w:cs="Sylfaen"/>
        </w:rPr>
        <w:t>ა</w:t>
      </w:r>
      <w:r w:rsidRPr="004357B2">
        <w:rPr>
          <w:rFonts w:ascii="Sylfaen" w:eastAsia="Sylfaen" w:hAnsi="Sylfaen" w:cs="Sylfaen"/>
          <w:spacing w:val="4"/>
        </w:rPr>
        <w:t xml:space="preserve"> 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ეთ</w:t>
      </w:r>
      <w:r w:rsidRPr="004357B2">
        <w:rPr>
          <w:rFonts w:ascii="Sylfaen" w:eastAsia="Sylfaen" w:hAnsi="Sylfaen" w:cs="Sylfaen"/>
          <w:spacing w:val="3"/>
        </w:rPr>
        <w:t>ო</w:t>
      </w:r>
      <w:r w:rsidRPr="004357B2">
        <w:rPr>
          <w:rFonts w:ascii="Sylfaen" w:eastAsia="Sylfaen" w:hAnsi="Sylfaen" w:cs="Sylfaen"/>
        </w:rPr>
        <w:t>დ</w:t>
      </w:r>
      <w:r w:rsidRPr="004357B2">
        <w:rPr>
          <w:rFonts w:ascii="Sylfaen" w:eastAsia="Sylfaen" w:hAnsi="Sylfaen" w:cs="Sylfaen"/>
          <w:spacing w:val="-1"/>
        </w:rPr>
        <w:t>ის გა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  <w:spacing w:val="2"/>
        </w:rPr>
        <w:t>ყ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3"/>
        </w:rPr>
        <w:t>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ს,</w:t>
      </w:r>
      <w:r w:rsidRPr="004357B2">
        <w:rPr>
          <w:rFonts w:ascii="Sylfaen" w:eastAsia="Sylfaen" w:hAnsi="Sylfaen" w:cs="Sylfaen"/>
          <w:spacing w:val="-11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ს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ვე</w:t>
      </w:r>
      <w:r w:rsidRPr="004357B2">
        <w:rPr>
          <w:rFonts w:ascii="Sylfaen" w:eastAsia="Sylfaen" w:hAnsi="Sylfaen" w:cs="Sylfaen"/>
          <w:spacing w:val="-5"/>
        </w:rPr>
        <w:t xml:space="preserve"> 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  <w:spacing w:val="2"/>
        </w:rPr>
        <w:t>მ</w:t>
      </w:r>
      <w:r w:rsidRPr="004357B2">
        <w:rPr>
          <w:rFonts w:ascii="Sylfaen" w:eastAsia="Sylfaen" w:hAnsi="Sylfaen" w:cs="Sylfaen"/>
          <w:spacing w:val="-1"/>
        </w:rPr>
        <w:t>ხ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2"/>
        </w:rPr>
        <w:t>ლ</w:t>
      </w:r>
      <w:r w:rsidRPr="004357B2">
        <w:rPr>
          <w:rFonts w:ascii="Sylfaen" w:eastAsia="Sylfaen" w:hAnsi="Sylfaen" w:cs="Sylfaen"/>
          <w:spacing w:val="-1"/>
        </w:rPr>
        <w:t>თ</w:t>
      </w:r>
      <w:r w:rsidRPr="004357B2">
        <w:rPr>
          <w:rFonts w:ascii="Sylfaen" w:eastAsia="Sylfaen" w:hAnsi="Sylfaen" w:cs="Sylfaen"/>
        </w:rPr>
        <w:t>ა</w:t>
      </w:r>
      <w:r w:rsidRPr="004357B2">
        <w:rPr>
          <w:rFonts w:ascii="Sylfaen" w:eastAsia="Sylfaen" w:hAnsi="Sylfaen" w:cs="Sylfaen"/>
          <w:spacing w:val="-15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ს</w:t>
      </w:r>
      <w:r w:rsidRPr="004357B2">
        <w:rPr>
          <w:rFonts w:ascii="Sylfaen" w:eastAsia="Sylfaen" w:hAnsi="Sylfaen" w:cs="Sylfaen"/>
          <w:spacing w:val="-1"/>
        </w:rPr>
        <w:t>ხ</w:t>
      </w:r>
      <w:r w:rsidRPr="004357B2">
        <w:rPr>
          <w:rFonts w:ascii="Sylfaen" w:eastAsia="Sylfaen" w:hAnsi="Sylfaen" w:cs="Sylfaen"/>
        </w:rPr>
        <w:t>ვ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</w:rPr>
        <w:t>დ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ს</w:t>
      </w:r>
      <w:r w:rsidRPr="004357B2">
        <w:rPr>
          <w:rFonts w:ascii="Sylfaen" w:eastAsia="Sylfaen" w:hAnsi="Sylfaen" w:cs="Sylfaen"/>
          <w:spacing w:val="-1"/>
        </w:rPr>
        <w:t>ხ</w:t>
      </w:r>
      <w:r w:rsidRPr="004357B2">
        <w:rPr>
          <w:rFonts w:ascii="Sylfaen" w:eastAsia="Sylfaen" w:hAnsi="Sylfaen" w:cs="Sylfaen"/>
        </w:rPr>
        <w:t>ვა</w:t>
      </w:r>
      <w:r w:rsidRPr="004357B2">
        <w:rPr>
          <w:rFonts w:ascii="Sylfaen" w:eastAsia="Sylfaen" w:hAnsi="Sylfaen" w:cs="Sylfaen"/>
          <w:spacing w:val="-8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ჯ</w:t>
      </w:r>
      <w:r w:rsidRPr="004357B2">
        <w:rPr>
          <w:rFonts w:ascii="Sylfaen" w:eastAsia="Sylfaen" w:hAnsi="Sylfaen" w:cs="Sylfaen"/>
          <w:spacing w:val="1"/>
        </w:rPr>
        <w:t>გ</w:t>
      </w:r>
      <w:r w:rsidRPr="004357B2">
        <w:rPr>
          <w:rFonts w:ascii="Sylfaen" w:eastAsia="Sylfaen" w:hAnsi="Sylfaen" w:cs="Sylfaen"/>
          <w:spacing w:val="2"/>
        </w:rPr>
        <w:t>უ</w:t>
      </w:r>
      <w:r w:rsidRPr="004357B2">
        <w:rPr>
          <w:rFonts w:ascii="Sylfaen" w:eastAsia="Sylfaen" w:hAnsi="Sylfaen" w:cs="Sylfaen"/>
          <w:spacing w:val="1"/>
        </w:rPr>
        <w:t>ფ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8"/>
        </w:rPr>
        <w:t xml:space="preserve"> </w:t>
      </w:r>
      <w:r w:rsidRPr="004357B2">
        <w:rPr>
          <w:rFonts w:ascii="Sylfaen" w:eastAsia="Sylfaen" w:hAnsi="Sylfaen" w:cs="Sylfaen"/>
        </w:rPr>
        <w:t>წ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ვ</w:t>
      </w:r>
      <w:r w:rsidRPr="004357B2">
        <w:rPr>
          <w:rFonts w:ascii="Sylfaen" w:eastAsia="Sylfaen" w:hAnsi="Sylfaen" w:cs="Sylfaen"/>
          <w:spacing w:val="1"/>
        </w:rPr>
        <w:t>რობ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9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შ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წ</w:t>
      </w:r>
      <w:r w:rsidRPr="004357B2">
        <w:rPr>
          <w:rFonts w:ascii="Sylfaen" w:eastAsia="Sylfaen" w:hAnsi="Sylfaen" w:cs="Sylfaen"/>
          <w:spacing w:val="2"/>
        </w:rPr>
        <w:t>მ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.</w:t>
      </w:r>
    </w:p>
    <w:p w14:paraId="71897EEF" w14:textId="77777777" w:rsidR="004357B2" w:rsidRPr="004357B2" w:rsidRDefault="004357B2" w:rsidP="004357B2">
      <w:pPr>
        <w:pStyle w:val="ListParagraph"/>
        <w:numPr>
          <w:ilvl w:val="1"/>
          <w:numId w:val="5"/>
        </w:numPr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ხ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3"/>
        </w:rPr>
        <w:t>ბ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2"/>
        </w:rPr>
        <w:t>ლ</w:t>
      </w:r>
      <w:r w:rsidRPr="004357B2">
        <w:rPr>
          <w:rFonts w:ascii="Sylfaen" w:eastAsia="Sylfaen" w:hAnsi="Sylfaen" w:cs="Sylfaen"/>
          <w:spacing w:val="-1"/>
        </w:rPr>
        <w:t>თ</w:t>
      </w:r>
      <w:r w:rsidRPr="004357B2">
        <w:rPr>
          <w:rFonts w:ascii="Sylfaen" w:eastAsia="Sylfaen" w:hAnsi="Sylfaen" w:cs="Sylfaen"/>
        </w:rPr>
        <w:t>ა</w:t>
      </w:r>
      <w:r w:rsidRPr="004357B2">
        <w:rPr>
          <w:rFonts w:ascii="Sylfaen" w:eastAsia="Sylfaen" w:hAnsi="Sylfaen" w:cs="Sylfaen"/>
          <w:spacing w:val="49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2"/>
        </w:rPr>
        <w:t>ს</w:t>
      </w:r>
      <w:r w:rsidRPr="004357B2">
        <w:rPr>
          <w:rFonts w:ascii="Sylfaen" w:eastAsia="Sylfaen" w:hAnsi="Sylfaen" w:cs="Sylfaen"/>
        </w:rPr>
        <w:t>უ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ზ</w:t>
      </w:r>
      <w:r w:rsidRPr="004357B2">
        <w:rPr>
          <w:rFonts w:ascii="Sylfaen" w:eastAsia="Sylfaen" w:hAnsi="Sylfaen" w:cs="Sylfaen"/>
        </w:rPr>
        <w:t xml:space="preserve">ე </w:t>
      </w:r>
      <w:r w:rsidRPr="004357B2">
        <w:rPr>
          <w:rFonts w:ascii="Sylfaen" w:eastAsia="Sylfaen" w:hAnsi="Sylfaen" w:cs="Sylfaen"/>
          <w:spacing w:val="3"/>
        </w:rPr>
        <w:t xml:space="preserve"> </w:t>
      </w:r>
      <w:r w:rsidRPr="004357B2">
        <w:rPr>
          <w:rFonts w:ascii="Sylfaen" w:eastAsia="Sylfaen" w:hAnsi="Sylfaen" w:cs="Sylfaen"/>
        </w:rPr>
        <w:t>წვდ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 xml:space="preserve">ს </w:t>
      </w:r>
      <w:r w:rsidRPr="004357B2">
        <w:rPr>
          <w:rFonts w:ascii="Sylfaen" w:eastAsia="Sylfaen" w:hAnsi="Sylfaen" w:cs="Sylfaen"/>
          <w:spacing w:val="7"/>
        </w:rPr>
        <w:t xml:space="preserve"> 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თ</w:t>
      </w:r>
      <w:r w:rsidRPr="004357B2">
        <w:rPr>
          <w:rFonts w:ascii="Sylfaen" w:eastAsia="Sylfaen" w:hAnsi="Sylfaen" w:cs="Sylfaen"/>
          <w:spacing w:val="3"/>
        </w:rPr>
        <w:t>ვ</w:t>
      </w:r>
      <w:r w:rsidRPr="004357B2">
        <w:rPr>
          <w:rFonts w:ascii="Sylfaen" w:eastAsia="Sylfaen" w:hAnsi="Sylfaen" w:cs="Sylfaen"/>
        </w:rPr>
        <w:t xml:space="preserve">ა </w:t>
      </w:r>
      <w:r w:rsidRPr="004357B2">
        <w:rPr>
          <w:rFonts w:ascii="Sylfaen" w:eastAsia="Sylfaen" w:hAnsi="Sylfaen" w:cs="Sylfaen"/>
          <w:spacing w:val="7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უ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3"/>
        </w:rPr>
        <w:t>ფ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2"/>
        </w:rPr>
        <w:t>კ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ც</w:t>
      </w:r>
      <w:r w:rsidRPr="004357B2">
        <w:rPr>
          <w:rFonts w:ascii="Sylfaen" w:eastAsia="Sylfaen" w:hAnsi="Sylfaen" w:cs="Sylfaen"/>
          <w:spacing w:val="-1"/>
        </w:rPr>
        <w:t>იი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48"/>
        </w:rPr>
        <w:t xml:space="preserve"> </w:t>
      </w:r>
      <w:r w:rsidRPr="004357B2">
        <w:rPr>
          <w:rFonts w:ascii="Sylfaen" w:eastAsia="Sylfaen" w:hAnsi="Sylfaen" w:cs="Sylfaen"/>
        </w:rPr>
        <w:t>პ</w:t>
      </w:r>
      <w:r w:rsidRPr="004357B2">
        <w:rPr>
          <w:rFonts w:ascii="Sylfaen" w:eastAsia="Sylfaen" w:hAnsi="Sylfaen" w:cs="Sylfaen"/>
          <w:spacing w:val="1"/>
        </w:rPr>
        <w:t>ორტ</w:t>
      </w:r>
      <w:r w:rsidRPr="004357B2">
        <w:rPr>
          <w:rFonts w:ascii="Sylfaen" w:eastAsia="Sylfaen" w:hAnsi="Sylfaen" w:cs="Sylfaen"/>
          <w:spacing w:val="2"/>
        </w:rPr>
        <w:t>ალ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 xml:space="preserve">ს </w:t>
      </w:r>
      <w:r w:rsidRPr="004357B2">
        <w:rPr>
          <w:rFonts w:ascii="Sylfaen" w:eastAsia="Sylfaen" w:hAnsi="Sylfaen" w:cs="Sylfaen"/>
          <w:spacing w:val="5"/>
        </w:rPr>
        <w:t xml:space="preserve"> 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ეშ</w:t>
      </w:r>
      <w:r w:rsidRPr="004357B2">
        <w:rPr>
          <w:rFonts w:ascii="Sylfaen" w:eastAsia="Sylfaen" w:hAnsi="Sylfaen" w:cs="Sylfaen"/>
          <w:spacing w:val="3"/>
        </w:rPr>
        <w:t>ვ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ობ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-1"/>
        </w:rPr>
        <w:t>თ</w:t>
      </w:r>
      <w:r w:rsidRPr="004357B2">
        <w:rPr>
          <w:rFonts w:ascii="Sylfaen" w:eastAsia="Sylfaen" w:hAnsi="Sylfaen" w:cs="Sylfaen"/>
        </w:rPr>
        <w:t>.</w:t>
      </w:r>
    </w:p>
    <w:p w14:paraId="42D786C4" w14:textId="77777777" w:rsidR="004357B2" w:rsidRPr="004357B2" w:rsidRDefault="004357B2" w:rsidP="004357B2">
      <w:pPr>
        <w:pStyle w:val="ListParagraph"/>
        <w:numPr>
          <w:ilvl w:val="2"/>
          <w:numId w:val="5"/>
        </w:numPr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  <w:spacing w:val="-1"/>
        </w:rPr>
        <w:t>შე</w:t>
      </w:r>
      <w:r w:rsidRPr="004357B2">
        <w:rPr>
          <w:rFonts w:ascii="Sylfaen" w:eastAsia="Sylfaen" w:hAnsi="Sylfaen" w:cs="Sylfaen"/>
          <w:spacing w:val="2"/>
        </w:rPr>
        <w:t>ს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ძ</w:t>
      </w:r>
      <w:r w:rsidRPr="004357B2">
        <w:rPr>
          <w:rFonts w:ascii="Sylfaen" w:eastAsia="Sylfaen" w:hAnsi="Sylfaen" w:cs="Sylfaen"/>
          <w:spacing w:val="2"/>
        </w:rPr>
        <w:t>ლ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spacing w:val="-11"/>
        </w:rPr>
        <w:t xml:space="preserve"> </w:t>
      </w:r>
      <w:r w:rsidRPr="004357B2">
        <w:rPr>
          <w:rFonts w:ascii="Sylfaen" w:eastAsia="Sylfaen" w:hAnsi="Sylfaen" w:cs="Sylfaen"/>
        </w:rPr>
        <w:t>უნ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</w:rPr>
        <w:t>ა</w:t>
      </w:r>
      <w:r w:rsidRPr="004357B2">
        <w:rPr>
          <w:rFonts w:ascii="Sylfaen" w:eastAsia="Sylfaen" w:hAnsi="Sylfaen" w:cs="Sylfaen"/>
          <w:spacing w:val="-5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ყო</w:t>
      </w:r>
      <w:r w:rsidRPr="004357B2">
        <w:rPr>
          <w:rFonts w:ascii="Sylfaen" w:eastAsia="Sylfaen" w:hAnsi="Sylfaen" w:cs="Sylfaen"/>
          <w:spacing w:val="-2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</w:rPr>
        <w:t>ღნ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2"/>
        </w:rPr>
        <w:t>შ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2"/>
        </w:rPr>
        <w:t>უ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spacing w:val="-11"/>
        </w:rPr>
        <w:t xml:space="preserve"> </w:t>
      </w:r>
      <w:r w:rsidRPr="004357B2">
        <w:rPr>
          <w:rFonts w:ascii="Sylfaen" w:eastAsia="Sylfaen" w:hAnsi="Sylfaen" w:cs="Sylfaen"/>
        </w:rPr>
        <w:t>პ</w:t>
      </w:r>
      <w:r w:rsidRPr="004357B2">
        <w:rPr>
          <w:rFonts w:ascii="Sylfaen" w:eastAsia="Sylfaen" w:hAnsi="Sylfaen" w:cs="Sylfaen"/>
          <w:spacing w:val="1"/>
        </w:rPr>
        <w:t>ორტ</w:t>
      </w:r>
      <w:r w:rsidRPr="004357B2">
        <w:rPr>
          <w:rFonts w:ascii="Sylfaen" w:eastAsia="Sylfaen" w:hAnsi="Sylfaen" w:cs="Sylfaen"/>
          <w:spacing w:val="2"/>
        </w:rPr>
        <w:t>ალ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0"/>
        </w:rPr>
        <w:t xml:space="preserve"> </w:t>
      </w:r>
      <w:r w:rsidRPr="004357B2">
        <w:rPr>
          <w:rFonts w:ascii="Sylfaen" w:eastAsia="Sylfaen" w:hAnsi="Sylfaen" w:cs="Sylfaen"/>
        </w:rPr>
        <w:t>ვ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-1"/>
        </w:rPr>
        <w:t>ზ</w:t>
      </w:r>
      <w:r w:rsidRPr="004357B2">
        <w:rPr>
          <w:rFonts w:ascii="Sylfaen" w:eastAsia="Sylfaen" w:hAnsi="Sylfaen" w:cs="Sylfaen"/>
        </w:rPr>
        <w:t>უ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</w:rPr>
        <w:t>უ</w:t>
      </w:r>
      <w:r w:rsidRPr="004357B2">
        <w:rPr>
          <w:rFonts w:ascii="Sylfaen" w:eastAsia="Sylfaen" w:hAnsi="Sylfaen" w:cs="Sylfaen"/>
          <w:spacing w:val="4"/>
        </w:rPr>
        <w:t>რ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spacing w:val="-12"/>
        </w:rPr>
        <w:t xml:space="preserve"> 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3"/>
        </w:rPr>
        <w:t>წ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2"/>
        </w:rPr>
        <w:t>ლ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8"/>
        </w:rPr>
        <w:t xml:space="preserve"> </w:t>
      </w:r>
      <w:r w:rsidRPr="004357B2">
        <w:rPr>
          <w:rFonts w:ascii="Sylfaen" w:eastAsia="Sylfaen" w:hAnsi="Sylfaen" w:cs="Sylfaen"/>
          <w:spacing w:val="2"/>
          <w:w w:val="99"/>
        </w:rPr>
        <w:t>შ</w:t>
      </w:r>
      <w:r w:rsidRPr="004357B2">
        <w:rPr>
          <w:rFonts w:ascii="Sylfaen" w:eastAsia="Sylfaen" w:hAnsi="Sylfaen" w:cs="Sylfaen"/>
          <w:spacing w:val="-1"/>
          <w:w w:val="99"/>
        </w:rPr>
        <w:t>ეც</w:t>
      </w:r>
      <w:r w:rsidRPr="004357B2">
        <w:rPr>
          <w:rFonts w:ascii="Sylfaen" w:eastAsia="Sylfaen" w:hAnsi="Sylfaen" w:cs="Sylfaen"/>
          <w:spacing w:val="3"/>
          <w:w w:val="99"/>
        </w:rPr>
        <w:t>ვ</w:t>
      </w:r>
      <w:r w:rsidRPr="004357B2">
        <w:rPr>
          <w:rFonts w:ascii="Sylfaen" w:eastAsia="Sylfaen" w:hAnsi="Sylfaen" w:cs="Sylfaen"/>
          <w:spacing w:val="-1"/>
          <w:w w:val="99"/>
        </w:rPr>
        <w:t>ლა</w:t>
      </w:r>
      <w:r w:rsidRPr="004357B2">
        <w:rPr>
          <w:rFonts w:ascii="Sylfaen" w:eastAsia="Sylfaen" w:hAnsi="Sylfaen" w:cs="Sylfaen"/>
          <w:w w:val="99"/>
        </w:rPr>
        <w:t>.</w:t>
      </w:r>
    </w:p>
    <w:p w14:paraId="6159F56D" w14:textId="77777777" w:rsidR="004357B2" w:rsidRPr="004357B2" w:rsidRDefault="004357B2" w:rsidP="004357B2">
      <w:pPr>
        <w:pStyle w:val="ListParagraph"/>
        <w:numPr>
          <w:ilvl w:val="1"/>
          <w:numId w:val="5"/>
        </w:numPr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</w:rPr>
        <w:t>ვ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ბ</w:t>
      </w:r>
      <w:r w:rsidRPr="004357B2">
        <w:rPr>
          <w:rFonts w:ascii="Sylfaen" w:eastAsia="Sylfaen" w:hAnsi="Sylfaen" w:cs="Sylfaen"/>
          <w:spacing w:val="-2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პ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-1"/>
        </w:rPr>
        <w:t>კ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  <w:spacing w:val="-1"/>
        </w:rPr>
        <w:t>ც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1"/>
        </w:rPr>
        <w:t xml:space="preserve"> 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1"/>
        </w:rPr>
        <w:t>ტო</w:t>
      </w:r>
      <w:r w:rsidRPr="004357B2">
        <w:rPr>
          <w:rFonts w:ascii="Sylfaen" w:eastAsia="Sylfaen" w:hAnsi="Sylfaen" w:cs="Sylfaen"/>
          <w:spacing w:val="4"/>
        </w:rPr>
        <w:t>რ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1"/>
        </w:rPr>
        <w:t>გ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2"/>
        </w:rPr>
        <w:t>ს</w:t>
      </w:r>
      <w:r w:rsidRPr="004357B2">
        <w:rPr>
          <w:rFonts w:ascii="Sylfaen" w:eastAsia="Sylfaen" w:hAnsi="Sylfaen" w:cs="Sylfaen"/>
          <w:spacing w:val="-1"/>
        </w:rPr>
        <w:t>თ</w:t>
      </w:r>
      <w:r w:rsidRPr="004357B2">
        <w:rPr>
          <w:rFonts w:ascii="Sylfaen" w:eastAsia="Sylfaen" w:hAnsi="Sylfaen" w:cs="Sylfaen"/>
        </w:rPr>
        <w:t>ვ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6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შე</w:t>
      </w:r>
      <w:r w:rsidRPr="004357B2">
        <w:rPr>
          <w:rFonts w:ascii="Sylfaen" w:eastAsia="Sylfaen" w:hAnsi="Sylfaen" w:cs="Sylfaen"/>
          <w:spacing w:val="2"/>
        </w:rPr>
        <w:t>მ</w:t>
      </w:r>
      <w:r w:rsidRPr="004357B2">
        <w:rPr>
          <w:rFonts w:ascii="Sylfaen" w:eastAsia="Sylfaen" w:hAnsi="Sylfaen" w:cs="Sylfaen"/>
        </w:rPr>
        <w:t>დ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  <w:spacing w:val="-1"/>
        </w:rPr>
        <w:t>გ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spacing w:val="-8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მ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ქ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ნი</w:t>
      </w:r>
      <w:r w:rsidRPr="004357B2">
        <w:rPr>
          <w:rFonts w:ascii="Sylfaen" w:eastAsia="Sylfaen" w:hAnsi="Sylfaen" w:cs="Sylfaen"/>
          <w:spacing w:val="-1"/>
        </w:rPr>
        <w:t>ზ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2"/>
        </w:rPr>
        <w:t xml:space="preserve"> 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2"/>
        </w:rPr>
        <w:t>ხ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</w:rPr>
        <w:t>დ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</w:rPr>
        <w:t>ჭ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:</w:t>
      </w:r>
    </w:p>
    <w:p w14:paraId="532949D6" w14:textId="77777777" w:rsidR="004357B2" w:rsidRPr="004357B2" w:rsidRDefault="004357B2" w:rsidP="004357B2">
      <w:pPr>
        <w:pStyle w:val="ListParagraph"/>
        <w:numPr>
          <w:ilvl w:val="2"/>
          <w:numId w:val="5"/>
        </w:numPr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  <w:spacing w:val="-1"/>
        </w:rPr>
        <w:lastRenderedPageBreak/>
        <w:t>I</w:t>
      </w:r>
      <w:r w:rsidRPr="004357B2">
        <w:rPr>
          <w:rFonts w:ascii="Sylfaen" w:eastAsia="Sylfaen" w:hAnsi="Sylfaen" w:cs="Sylfaen"/>
          <w:spacing w:val="1"/>
        </w:rPr>
        <w:t>C</w:t>
      </w:r>
      <w:r w:rsidRPr="004357B2">
        <w:rPr>
          <w:rFonts w:ascii="Sylfaen" w:eastAsia="Sylfaen" w:hAnsi="Sylfaen" w:cs="Sylfaen"/>
        </w:rPr>
        <w:t>MP,</w:t>
      </w:r>
      <w:r w:rsidRPr="004357B2">
        <w:rPr>
          <w:rFonts w:ascii="Sylfaen" w:eastAsia="Sylfaen" w:hAnsi="Sylfaen" w:cs="Sylfaen"/>
          <w:spacing w:val="34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I</w:t>
      </w:r>
      <w:r w:rsidRPr="004357B2">
        <w:rPr>
          <w:rFonts w:ascii="Sylfaen" w:eastAsia="Sylfaen" w:hAnsi="Sylfaen" w:cs="Sylfaen"/>
          <w:spacing w:val="1"/>
        </w:rPr>
        <w:t>C</w:t>
      </w:r>
      <w:r w:rsidRPr="004357B2">
        <w:rPr>
          <w:rFonts w:ascii="Sylfaen" w:eastAsia="Sylfaen" w:hAnsi="Sylfaen" w:cs="Sylfaen"/>
          <w:spacing w:val="3"/>
        </w:rPr>
        <w:t>M</w:t>
      </w:r>
      <w:r w:rsidRPr="004357B2">
        <w:rPr>
          <w:rFonts w:ascii="Sylfaen" w:eastAsia="Sylfaen" w:hAnsi="Sylfaen" w:cs="Sylfaen"/>
        </w:rPr>
        <w:t>P</w:t>
      </w:r>
      <w:r w:rsidRPr="004357B2">
        <w:rPr>
          <w:rFonts w:ascii="Sylfaen" w:eastAsia="Sylfaen" w:hAnsi="Sylfaen" w:cs="Sylfaen"/>
          <w:spacing w:val="34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Ga</w:t>
      </w:r>
      <w:r w:rsidRPr="004357B2">
        <w:rPr>
          <w:rFonts w:ascii="Sylfaen" w:eastAsia="Sylfaen" w:hAnsi="Sylfaen" w:cs="Sylfaen"/>
          <w:spacing w:val="-1"/>
        </w:rPr>
        <w:t>t</w:t>
      </w:r>
      <w:r w:rsidRPr="004357B2">
        <w:rPr>
          <w:rFonts w:ascii="Sylfaen" w:eastAsia="Sylfaen" w:hAnsi="Sylfaen" w:cs="Sylfaen"/>
          <w:spacing w:val="2"/>
        </w:rPr>
        <w:t>e</w:t>
      </w:r>
      <w:r w:rsidRPr="004357B2">
        <w:rPr>
          <w:rFonts w:ascii="Sylfaen" w:eastAsia="Sylfaen" w:hAnsi="Sylfaen" w:cs="Sylfaen"/>
        </w:rPr>
        <w:t>w</w:t>
      </w:r>
      <w:r w:rsidRPr="004357B2">
        <w:rPr>
          <w:rFonts w:ascii="Sylfaen" w:eastAsia="Sylfaen" w:hAnsi="Sylfaen" w:cs="Sylfaen"/>
          <w:spacing w:val="1"/>
        </w:rPr>
        <w:t>a</w:t>
      </w:r>
      <w:r w:rsidRPr="004357B2">
        <w:rPr>
          <w:rFonts w:ascii="Sylfaen" w:eastAsia="Sylfaen" w:hAnsi="Sylfaen" w:cs="Sylfaen"/>
        </w:rPr>
        <w:t>y,</w:t>
      </w:r>
      <w:r w:rsidRPr="004357B2">
        <w:rPr>
          <w:rFonts w:ascii="Sylfaen" w:eastAsia="Sylfaen" w:hAnsi="Sylfaen" w:cs="Sylfaen"/>
          <w:spacing w:val="31"/>
        </w:rPr>
        <w:t xml:space="preserve"> </w:t>
      </w:r>
      <w:r w:rsidRPr="004357B2">
        <w:rPr>
          <w:rFonts w:ascii="Sylfaen" w:eastAsia="Sylfaen" w:hAnsi="Sylfaen" w:cs="Sylfaen"/>
        </w:rPr>
        <w:t>T</w:t>
      </w:r>
      <w:r w:rsidRPr="004357B2">
        <w:rPr>
          <w:rFonts w:ascii="Sylfaen" w:eastAsia="Sylfaen" w:hAnsi="Sylfaen" w:cs="Sylfaen"/>
          <w:spacing w:val="3"/>
        </w:rPr>
        <w:t>C</w:t>
      </w:r>
      <w:r w:rsidRPr="004357B2">
        <w:rPr>
          <w:rFonts w:ascii="Sylfaen" w:eastAsia="Sylfaen" w:hAnsi="Sylfaen" w:cs="Sylfaen"/>
        </w:rPr>
        <w:t>P,</w:t>
      </w:r>
      <w:r w:rsidRPr="004357B2">
        <w:rPr>
          <w:rFonts w:ascii="Sylfaen" w:eastAsia="Sylfaen" w:hAnsi="Sylfaen" w:cs="Sylfaen"/>
          <w:spacing w:val="35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H</w:t>
      </w:r>
      <w:r w:rsidRPr="004357B2">
        <w:rPr>
          <w:rFonts w:ascii="Sylfaen" w:eastAsia="Sylfaen" w:hAnsi="Sylfaen" w:cs="Sylfaen"/>
        </w:rPr>
        <w:t>TTP,</w:t>
      </w:r>
      <w:r w:rsidRPr="004357B2">
        <w:rPr>
          <w:rFonts w:ascii="Sylfaen" w:eastAsia="Sylfaen" w:hAnsi="Sylfaen" w:cs="Sylfaen"/>
          <w:spacing w:val="36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H</w:t>
      </w:r>
      <w:r w:rsidRPr="004357B2">
        <w:rPr>
          <w:rFonts w:ascii="Sylfaen" w:eastAsia="Sylfaen" w:hAnsi="Sylfaen" w:cs="Sylfaen"/>
        </w:rPr>
        <w:t>T</w:t>
      </w:r>
      <w:r w:rsidRPr="004357B2">
        <w:rPr>
          <w:rFonts w:ascii="Sylfaen" w:eastAsia="Sylfaen" w:hAnsi="Sylfaen" w:cs="Sylfaen"/>
          <w:spacing w:val="2"/>
        </w:rPr>
        <w:t>T</w:t>
      </w:r>
      <w:r w:rsidRPr="004357B2">
        <w:rPr>
          <w:rFonts w:ascii="Sylfaen" w:eastAsia="Sylfaen" w:hAnsi="Sylfaen" w:cs="Sylfaen"/>
        </w:rPr>
        <w:t>PS,</w:t>
      </w:r>
      <w:r w:rsidRPr="004357B2">
        <w:rPr>
          <w:rFonts w:ascii="Sylfaen" w:eastAsia="Sylfaen" w:hAnsi="Sylfaen" w:cs="Sylfaen"/>
          <w:spacing w:val="32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U</w:t>
      </w:r>
      <w:r w:rsidRPr="004357B2">
        <w:rPr>
          <w:rFonts w:ascii="Sylfaen" w:eastAsia="Sylfaen" w:hAnsi="Sylfaen" w:cs="Sylfaen"/>
        </w:rPr>
        <w:t>RL,</w:t>
      </w:r>
      <w:r w:rsidRPr="004357B2">
        <w:rPr>
          <w:rFonts w:ascii="Sylfaen" w:eastAsia="Sylfaen" w:hAnsi="Sylfaen" w:cs="Sylfaen"/>
          <w:spacing w:val="35"/>
        </w:rPr>
        <w:t xml:space="preserve"> </w:t>
      </w:r>
      <w:r w:rsidRPr="004357B2">
        <w:rPr>
          <w:rFonts w:ascii="Sylfaen" w:eastAsia="Sylfaen" w:hAnsi="Sylfaen" w:cs="Sylfaen"/>
        </w:rPr>
        <w:t>L</w:t>
      </w:r>
      <w:r w:rsidRPr="004357B2">
        <w:rPr>
          <w:rFonts w:ascii="Sylfaen" w:eastAsia="Sylfaen" w:hAnsi="Sylfaen" w:cs="Sylfaen"/>
          <w:spacing w:val="2"/>
        </w:rPr>
        <w:t>D</w:t>
      </w:r>
      <w:r w:rsidRPr="004357B2">
        <w:rPr>
          <w:rFonts w:ascii="Sylfaen" w:eastAsia="Sylfaen" w:hAnsi="Sylfaen" w:cs="Sylfaen"/>
        </w:rPr>
        <w:t>AP,</w:t>
      </w:r>
      <w:r w:rsidRPr="004357B2">
        <w:rPr>
          <w:rFonts w:ascii="Sylfaen" w:eastAsia="Sylfaen" w:hAnsi="Sylfaen" w:cs="Sylfaen"/>
          <w:spacing w:val="33"/>
        </w:rPr>
        <w:t xml:space="preserve"> </w:t>
      </w:r>
      <w:r w:rsidRPr="004357B2">
        <w:rPr>
          <w:rFonts w:ascii="Sylfaen" w:eastAsia="Sylfaen" w:hAnsi="Sylfaen" w:cs="Sylfaen"/>
        </w:rPr>
        <w:t>MSS</w:t>
      </w:r>
      <w:r w:rsidRPr="004357B2">
        <w:rPr>
          <w:rFonts w:ascii="Sylfaen" w:eastAsia="Sylfaen" w:hAnsi="Sylfaen" w:cs="Sylfaen"/>
          <w:spacing w:val="1"/>
        </w:rPr>
        <w:t>Q</w:t>
      </w:r>
      <w:r w:rsidRPr="004357B2">
        <w:rPr>
          <w:rFonts w:ascii="Sylfaen" w:eastAsia="Sylfaen" w:hAnsi="Sylfaen" w:cs="Sylfaen"/>
        </w:rPr>
        <w:t>L,</w:t>
      </w:r>
      <w:r w:rsidRPr="004357B2">
        <w:rPr>
          <w:rFonts w:ascii="Sylfaen" w:eastAsia="Sylfaen" w:hAnsi="Sylfaen" w:cs="Sylfaen"/>
          <w:spacing w:val="32"/>
        </w:rPr>
        <w:t xml:space="preserve"> </w:t>
      </w:r>
      <w:r w:rsidRPr="004357B2">
        <w:rPr>
          <w:rFonts w:ascii="Sylfaen" w:eastAsia="Sylfaen" w:hAnsi="Sylfaen" w:cs="Sylfaen"/>
        </w:rPr>
        <w:t>R</w:t>
      </w:r>
      <w:r w:rsidRPr="004357B2">
        <w:rPr>
          <w:rFonts w:ascii="Sylfaen" w:eastAsia="Sylfaen" w:hAnsi="Sylfaen" w:cs="Sylfaen"/>
          <w:spacing w:val="3"/>
        </w:rPr>
        <w:t>A</w:t>
      </w:r>
      <w:r w:rsidRPr="004357B2">
        <w:rPr>
          <w:rFonts w:ascii="Sylfaen" w:eastAsia="Sylfaen" w:hAnsi="Sylfaen" w:cs="Sylfaen"/>
        </w:rPr>
        <w:t>D</w:t>
      </w:r>
      <w:r w:rsidRPr="004357B2">
        <w:rPr>
          <w:rFonts w:ascii="Sylfaen" w:eastAsia="Sylfaen" w:hAnsi="Sylfaen" w:cs="Sylfaen"/>
          <w:spacing w:val="-1"/>
        </w:rPr>
        <w:t>I</w:t>
      </w:r>
      <w:r w:rsidRPr="004357B2">
        <w:rPr>
          <w:rFonts w:ascii="Sylfaen" w:eastAsia="Sylfaen" w:hAnsi="Sylfaen" w:cs="Sylfaen"/>
          <w:spacing w:val="1"/>
        </w:rPr>
        <w:t>U</w:t>
      </w:r>
      <w:r w:rsidRPr="004357B2">
        <w:rPr>
          <w:rFonts w:ascii="Sylfaen" w:eastAsia="Sylfaen" w:hAnsi="Sylfaen" w:cs="Sylfaen"/>
        </w:rPr>
        <w:t>S,</w:t>
      </w:r>
      <w:r w:rsidRPr="004357B2">
        <w:rPr>
          <w:rFonts w:ascii="Sylfaen" w:eastAsia="Sylfaen" w:hAnsi="Sylfaen" w:cs="Sylfaen"/>
          <w:spacing w:val="31"/>
        </w:rPr>
        <w:t xml:space="preserve"> </w:t>
      </w:r>
      <w:r w:rsidRPr="004357B2">
        <w:rPr>
          <w:rFonts w:ascii="Sylfaen" w:eastAsia="Sylfaen" w:hAnsi="Sylfaen" w:cs="Sylfaen"/>
        </w:rPr>
        <w:t>S</w:t>
      </w:r>
      <w:r w:rsidRPr="004357B2">
        <w:rPr>
          <w:rFonts w:ascii="Sylfaen" w:eastAsia="Sylfaen" w:hAnsi="Sylfaen" w:cs="Sylfaen"/>
          <w:spacing w:val="1"/>
        </w:rPr>
        <w:t>O</w:t>
      </w:r>
      <w:r w:rsidRPr="004357B2">
        <w:rPr>
          <w:rFonts w:ascii="Sylfaen" w:eastAsia="Sylfaen" w:hAnsi="Sylfaen" w:cs="Sylfaen"/>
          <w:spacing w:val="3"/>
        </w:rPr>
        <w:t>A</w:t>
      </w:r>
      <w:r w:rsidRPr="004357B2">
        <w:rPr>
          <w:rFonts w:ascii="Sylfaen" w:eastAsia="Sylfaen" w:hAnsi="Sylfaen" w:cs="Sylfaen"/>
        </w:rPr>
        <w:t>P</w:t>
      </w:r>
      <w:r w:rsidRPr="004357B2">
        <w:rPr>
          <w:rFonts w:ascii="Sylfaen" w:eastAsia="Sylfaen" w:hAnsi="Sylfaen" w:cs="Sylfaen"/>
          <w:spacing w:val="1"/>
        </w:rPr>
        <w:t>,</w:t>
      </w:r>
      <w:r w:rsidRPr="004357B2">
        <w:rPr>
          <w:rFonts w:ascii="Sylfaen" w:eastAsia="Sylfaen" w:hAnsi="Sylfaen" w:cs="Sylfaen"/>
        </w:rPr>
        <w:t>WM</w:t>
      </w:r>
      <w:r w:rsidRPr="004357B2">
        <w:rPr>
          <w:rFonts w:ascii="Sylfaen" w:eastAsia="Sylfaen" w:hAnsi="Sylfaen" w:cs="Sylfaen"/>
          <w:spacing w:val="-1"/>
        </w:rPr>
        <w:t>I</w:t>
      </w:r>
      <w:r w:rsidRPr="004357B2">
        <w:rPr>
          <w:rFonts w:ascii="Sylfaen" w:eastAsia="Sylfaen" w:hAnsi="Sylfaen" w:cs="Sylfaen"/>
        </w:rPr>
        <w:t xml:space="preserve">, 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3"/>
        </w:rPr>
        <w:t>ვ</w:t>
      </w:r>
      <w:r w:rsidRPr="004357B2">
        <w:rPr>
          <w:rFonts w:ascii="Sylfaen" w:eastAsia="Sylfaen" w:hAnsi="Sylfaen" w:cs="Sylfaen"/>
        </w:rPr>
        <w:t>ე</w:t>
      </w:r>
      <w:r w:rsidRPr="004357B2">
        <w:rPr>
          <w:rFonts w:ascii="Sylfaen" w:eastAsia="Sylfaen" w:hAnsi="Sylfaen" w:cs="Sylfaen"/>
          <w:spacing w:val="-5"/>
        </w:rPr>
        <w:t xml:space="preserve"> </w:t>
      </w:r>
      <w:r w:rsidRPr="004357B2">
        <w:rPr>
          <w:rFonts w:ascii="Sylfaen" w:eastAsia="Sylfaen" w:hAnsi="Sylfaen" w:cs="Sylfaen"/>
        </w:rPr>
        <w:t>დ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მ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3"/>
        </w:rPr>
        <w:t>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თ</w:t>
      </w:r>
      <w:r w:rsidRPr="004357B2">
        <w:rPr>
          <w:rFonts w:ascii="Sylfaen" w:eastAsia="Sylfaen" w:hAnsi="Sylfaen" w:cs="Sylfaen"/>
          <w:spacing w:val="-11"/>
        </w:rPr>
        <w:t xml:space="preserve"> </w:t>
      </w:r>
      <w:r w:rsidRPr="004357B2">
        <w:rPr>
          <w:rFonts w:ascii="Sylfaen" w:eastAsia="Sylfaen" w:hAnsi="Sylfaen" w:cs="Sylfaen"/>
        </w:rPr>
        <w:t>„</w:t>
      </w:r>
      <w:r w:rsidRPr="004357B2">
        <w:rPr>
          <w:rFonts w:ascii="Sylfaen" w:eastAsia="Sylfaen" w:hAnsi="Sylfaen" w:cs="Sylfaen"/>
          <w:spacing w:val="1"/>
        </w:rPr>
        <w:t>C</w:t>
      </w:r>
      <w:r w:rsidRPr="004357B2">
        <w:rPr>
          <w:rFonts w:ascii="Sylfaen" w:eastAsia="Sylfaen" w:hAnsi="Sylfaen" w:cs="Sylfaen"/>
        </w:rPr>
        <w:t>us</w:t>
      </w:r>
      <w:r w:rsidRPr="004357B2">
        <w:rPr>
          <w:rFonts w:ascii="Sylfaen" w:eastAsia="Sylfaen" w:hAnsi="Sylfaen" w:cs="Sylfaen"/>
          <w:spacing w:val="1"/>
        </w:rPr>
        <w:t>t</w:t>
      </w:r>
      <w:r w:rsidRPr="004357B2">
        <w:rPr>
          <w:rFonts w:ascii="Sylfaen" w:eastAsia="Sylfaen" w:hAnsi="Sylfaen" w:cs="Sylfaen"/>
        </w:rPr>
        <w:t>om“</w:t>
      </w:r>
      <w:r w:rsidRPr="004357B2">
        <w:rPr>
          <w:rFonts w:ascii="Sylfaen" w:eastAsia="Sylfaen" w:hAnsi="Sylfaen" w:cs="Sylfaen"/>
          <w:spacing w:val="-5"/>
        </w:rPr>
        <w:t xml:space="preserve"> 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1"/>
        </w:rPr>
        <w:t>ტორ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2"/>
        </w:rPr>
        <w:t>ნ</w:t>
      </w:r>
      <w:r w:rsidRPr="004357B2">
        <w:rPr>
          <w:rFonts w:ascii="Sylfaen" w:eastAsia="Sylfaen" w:hAnsi="Sylfaen" w:cs="Sylfaen"/>
          <w:spacing w:val="-1"/>
        </w:rPr>
        <w:t>გი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4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მ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ქ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ნ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2"/>
        </w:rPr>
        <w:t>ზ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0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შე</w:t>
      </w:r>
      <w:r w:rsidRPr="004357B2">
        <w:rPr>
          <w:rFonts w:ascii="Sylfaen" w:eastAsia="Sylfaen" w:hAnsi="Sylfaen" w:cs="Sylfaen"/>
          <w:spacing w:val="1"/>
        </w:rPr>
        <w:t>ქ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2"/>
        </w:rPr>
        <w:t>ნ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7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შ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</w:rPr>
        <w:t>ძ</w:t>
      </w:r>
      <w:r w:rsidRPr="004357B2">
        <w:rPr>
          <w:rFonts w:ascii="Sylfaen" w:eastAsia="Sylfaen" w:hAnsi="Sylfaen" w:cs="Sylfaen"/>
          <w:spacing w:val="2"/>
        </w:rPr>
        <w:t>ლ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  <w:spacing w:val="1"/>
        </w:rPr>
        <w:t>ობ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.</w:t>
      </w:r>
    </w:p>
    <w:p w14:paraId="72027E84" w14:textId="77777777" w:rsidR="004357B2" w:rsidRPr="004357B2" w:rsidRDefault="004357B2" w:rsidP="004357B2">
      <w:pPr>
        <w:pStyle w:val="ListParagraph"/>
        <w:numPr>
          <w:ilvl w:val="1"/>
          <w:numId w:val="5"/>
        </w:numPr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 xml:space="preserve">ს </w:t>
      </w:r>
      <w:r w:rsidRPr="004357B2">
        <w:rPr>
          <w:rFonts w:ascii="Sylfaen" w:eastAsia="Sylfaen" w:hAnsi="Sylfaen" w:cs="Sylfaen"/>
          <w:spacing w:val="14"/>
        </w:rPr>
        <w:t xml:space="preserve"> </w:t>
      </w:r>
      <w:r w:rsidRPr="004357B2">
        <w:rPr>
          <w:rFonts w:ascii="Sylfaen" w:eastAsia="Sylfaen" w:hAnsi="Sylfaen" w:cs="Sylfaen"/>
        </w:rPr>
        <w:t>უ</w:t>
      </w:r>
      <w:r w:rsidRPr="004357B2">
        <w:rPr>
          <w:rFonts w:ascii="Sylfaen" w:eastAsia="Sylfaen" w:hAnsi="Sylfaen" w:cs="Sylfaen"/>
          <w:spacing w:val="2"/>
        </w:rPr>
        <w:t>ნ</w:t>
      </w:r>
      <w:r w:rsidRPr="004357B2">
        <w:rPr>
          <w:rFonts w:ascii="Sylfaen" w:eastAsia="Sylfaen" w:hAnsi="Sylfaen" w:cs="Sylfaen"/>
        </w:rPr>
        <w:t xml:space="preserve">და </w:t>
      </w:r>
      <w:r w:rsidRPr="004357B2">
        <w:rPr>
          <w:rFonts w:ascii="Sylfaen" w:eastAsia="Sylfaen" w:hAnsi="Sylfaen" w:cs="Sylfaen"/>
          <w:spacing w:val="17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შ</w:t>
      </w:r>
      <w:r w:rsidRPr="004357B2">
        <w:rPr>
          <w:rFonts w:ascii="Sylfaen" w:eastAsia="Sylfaen" w:hAnsi="Sylfaen" w:cs="Sylfaen"/>
          <w:spacing w:val="-1"/>
        </w:rPr>
        <w:t>ეე</w:t>
      </w:r>
      <w:r w:rsidRPr="004357B2">
        <w:rPr>
          <w:rFonts w:ascii="Sylfaen" w:eastAsia="Sylfaen" w:hAnsi="Sylfaen" w:cs="Sylfaen"/>
          <w:spacing w:val="2"/>
        </w:rPr>
        <w:t>ძ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 xml:space="preserve">ს </w:t>
      </w:r>
      <w:r w:rsidRPr="004357B2">
        <w:rPr>
          <w:rFonts w:ascii="Sylfaen" w:eastAsia="Sylfaen" w:hAnsi="Sylfaen" w:cs="Sylfaen"/>
          <w:spacing w:val="17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შე</w:t>
      </w:r>
      <w:r w:rsidRPr="004357B2">
        <w:rPr>
          <w:rFonts w:ascii="Sylfaen" w:eastAsia="Sylfaen" w:hAnsi="Sylfaen" w:cs="Sylfaen"/>
          <w:spacing w:val="1"/>
        </w:rPr>
        <w:t>ქ</w:t>
      </w:r>
      <w:r w:rsidRPr="004357B2">
        <w:rPr>
          <w:rFonts w:ascii="Sylfaen" w:eastAsia="Sylfaen" w:hAnsi="Sylfaen" w:cs="Sylfaen"/>
        </w:rPr>
        <w:t>მნ</w:t>
      </w:r>
      <w:r w:rsidRPr="004357B2">
        <w:rPr>
          <w:rFonts w:ascii="Sylfaen" w:eastAsia="Sylfaen" w:hAnsi="Sylfaen" w:cs="Sylfaen"/>
          <w:spacing w:val="2"/>
        </w:rPr>
        <w:t>ილ</w:t>
      </w:r>
      <w:r w:rsidRPr="004357B2">
        <w:rPr>
          <w:rFonts w:ascii="Sylfaen" w:eastAsia="Sylfaen" w:hAnsi="Sylfaen" w:cs="Sylfaen"/>
        </w:rPr>
        <w:t xml:space="preserve">ი </w:t>
      </w:r>
      <w:r w:rsidRPr="004357B2">
        <w:rPr>
          <w:rFonts w:ascii="Sylfaen" w:eastAsia="Sylfaen" w:hAnsi="Sylfaen" w:cs="Sylfaen"/>
          <w:spacing w:val="13"/>
        </w:rPr>
        <w:t xml:space="preserve"> </w:t>
      </w:r>
      <w:r w:rsidRPr="004357B2">
        <w:rPr>
          <w:rFonts w:ascii="Sylfaen" w:eastAsia="Sylfaen" w:hAnsi="Sylfaen" w:cs="Sylfaen"/>
        </w:rPr>
        <w:t>უს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ფრ</w:t>
      </w:r>
      <w:r w:rsidRPr="004357B2">
        <w:rPr>
          <w:rFonts w:ascii="Sylfaen" w:eastAsia="Sylfaen" w:hAnsi="Sylfaen" w:cs="Sylfaen"/>
          <w:spacing w:val="2"/>
        </w:rPr>
        <w:t>თ</w:t>
      </w:r>
      <w:r w:rsidRPr="004357B2">
        <w:rPr>
          <w:rFonts w:ascii="Sylfaen" w:eastAsia="Sylfaen" w:hAnsi="Sylfaen" w:cs="Sylfaen"/>
          <w:spacing w:val="-1"/>
        </w:rPr>
        <w:t>ხ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3"/>
        </w:rPr>
        <w:t>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 xml:space="preserve">ს </w:t>
      </w:r>
      <w:r w:rsidRPr="004357B2">
        <w:rPr>
          <w:rFonts w:ascii="Sylfaen" w:eastAsia="Sylfaen" w:hAnsi="Sylfaen" w:cs="Sylfaen"/>
          <w:spacing w:val="8"/>
        </w:rPr>
        <w:t xml:space="preserve"> </w:t>
      </w:r>
      <w:r w:rsidRPr="004357B2">
        <w:rPr>
          <w:rFonts w:ascii="Sylfaen" w:eastAsia="Sylfaen" w:hAnsi="Sylfaen" w:cs="Sylfaen"/>
        </w:rPr>
        <w:t>პ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  <w:spacing w:val="2"/>
        </w:rPr>
        <w:t>ლ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-1"/>
        </w:rPr>
        <w:t>კი</w:t>
      </w:r>
      <w:r w:rsidRPr="004357B2">
        <w:rPr>
          <w:rFonts w:ascii="Sylfaen" w:eastAsia="Sylfaen" w:hAnsi="Sylfaen" w:cs="Sylfaen"/>
        </w:rPr>
        <w:t xml:space="preserve">ს </w:t>
      </w:r>
      <w:r w:rsidRPr="004357B2">
        <w:rPr>
          <w:rFonts w:ascii="Sylfaen" w:eastAsia="Sylfaen" w:hAnsi="Sylfaen" w:cs="Sylfaen"/>
          <w:spacing w:val="11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შ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ფ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ს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</w:rPr>
        <w:t xml:space="preserve">ა </w:t>
      </w:r>
      <w:r w:rsidRPr="004357B2">
        <w:rPr>
          <w:rFonts w:ascii="Sylfaen" w:eastAsia="Sylfaen" w:hAnsi="Sylfaen" w:cs="Sylfaen"/>
          <w:spacing w:val="16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თ</w:t>
      </w:r>
      <w:r w:rsidRPr="004357B2">
        <w:rPr>
          <w:rFonts w:ascii="Sylfaen" w:eastAsia="Sylfaen" w:hAnsi="Sylfaen" w:cs="Sylfaen"/>
        </w:rPr>
        <w:t xml:space="preserve">უ </w:t>
      </w:r>
      <w:r w:rsidRPr="004357B2">
        <w:rPr>
          <w:rFonts w:ascii="Sylfaen" w:eastAsia="Sylfaen" w:hAnsi="Sylfaen" w:cs="Sylfaen"/>
          <w:spacing w:val="19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მდ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 xml:space="preserve">დ 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პ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</w:rPr>
        <w:t>უ</w:t>
      </w:r>
      <w:r w:rsidRPr="004357B2">
        <w:rPr>
          <w:rFonts w:ascii="Sylfaen" w:eastAsia="Sylfaen" w:hAnsi="Sylfaen" w:cs="Sylfaen"/>
          <w:spacing w:val="4"/>
        </w:rPr>
        <w:t>რ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დ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</w:rPr>
        <w:t>ა</w:t>
      </w:r>
      <w:r w:rsidRPr="004357B2">
        <w:rPr>
          <w:rFonts w:ascii="Sylfaen" w:eastAsia="Sylfaen" w:hAnsi="Sylfaen" w:cs="Sylfaen"/>
          <w:spacing w:val="-16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-1"/>
        </w:rPr>
        <w:t>გ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spacing w:val="-1"/>
        </w:rPr>
        <w:t xml:space="preserve"> შე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  <w:spacing w:val="-1"/>
        </w:rPr>
        <w:t>გე</w:t>
      </w:r>
      <w:r w:rsidRPr="004357B2">
        <w:rPr>
          <w:rFonts w:ascii="Sylfaen" w:eastAsia="Sylfaen" w:hAnsi="Sylfaen" w:cs="Sylfaen"/>
          <w:spacing w:val="2"/>
        </w:rPr>
        <w:t>ნი</w:t>
      </w:r>
      <w:r w:rsidRPr="004357B2">
        <w:rPr>
          <w:rFonts w:ascii="Sylfaen" w:eastAsia="Sylfaen" w:hAnsi="Sylfaen" w:cs="Sylfaen"/>
          <w:spacing w:val="-1"/>
        </w:rPr>
        <w:t>ლი</w:t>
      </w:r>
    </w:p>
    <w:p w14:paraId="64BC7DBF" w14:textId="77777777" w:rsidR="004357B2" w:rsidRPr="004357B2" w:rsidRDefault="004357B2" w:rsidP="004357B2">
      <w:pPr>
        <w:pStyle w:val="ListParagraph"/>
        <w:numPr>
          <w:ilvl w:val="1"/>
          <w:numId w:val="5"/>
        </w:numPr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  <w:position w:val="1"/>
        </w:rPr>
        <w:t>ს</w:t>
      </w:r>
      <w:r w:rsidRPr="004357B2">
        <w:rPr>
          <w:rFonts w:ascii="Sylfaen" w:eastAsia="Sylfaen" w:hAnsi="Sylfaen" w:cs="Sylfaen"/>
          <w:spacing w:val="-1"/>
          <w:position w:val="1"/>
        </w:rPr>
        <w:t>ი</w:t>
      </w:r>
      <w:r w:rsidRPr="004357B2">
        <w:rPr>
          <w:rFonts w:ascii="Sylfaen" w:eastAsia="Sylfaen" w:hAnsi="Sylfaen" w:cs="Sylfaen"/>
          <w:position w:val="1"/>
        </w:rPr>
        <w:t>ს</w:t>
      </w:r>
      <w:r w:rsidRPr="004357B2">
        <w:rPr>
          <w:rFonts w:ascii="Sylfaen" w:eastAsia="Sylfaen" w:hAnsi="Sylfaen" w:cs="Sylfaen"/>
          <w:spacing w:val="1"/>
          <w:position w:val="1"/>
        </w:rPr>
        <w:t>ტ</w:t>
      </w:r>
      <w:r w:rsidRPr="004357B2">
        <w:rPr>
          <w:rFonts w:ascii="Sylfaen" w:eastAsia="Sylfaen" w:hAnsi="Sylfaen" w:cs="Sylfaen"/>
          <w:spacing w:val="2"/>
          <w:position w:val="1"/>
        </w:rPr>
        <w:t>ე</w:t>
      </w:r>
      <w:r w:rsidRPr="004357B2">
        <w:rPr>
          <w:rFonts w:ascii="Sylfaen" w:eastAsia="Sylfaen" w:hAnsi="Sylfaen" w:cs="Sylfaen"/>
          <w:position w:val="1"/>
        </w:rPr>
        <w:t>მ</w:t>
      </w:r>
      <w:r w:rsidRPr="004357B2">
        <w:rPr>
          <w:rFonts w:ascii="Sylfaen" w:eastAsia="Sylfaen" w:hAnsi="Sylfaen" w:cs="Sylfaen"/>
          <w:spacing w:val="-1"/>
          <w:position w:val="1"/>
        </w:rPr>
        <w:t>ა</w:t>
      </w:r>
      <w:r w:rsidRPr="004357B2">
        <w:rPr>
          <w:rFonts w:ascii="Sylfaen" w:eastAsia="Sylfaen" w:hAnsi="Sylfaen" w:cs="Sylfaen"/>
          <w:position w:val="1"/>
        </w:rPr>
        <w:t>ს</w:t>
      </w:r>
      <w:r w:rsidRPr="004357B2">
        <w:rPr>
          <w:rFonts w:ascii="Sylfaen" w:eastAsia="Sylfaen" w:hAnsi="Sylfaen" w:cs="Sylfaen"/>
          <w:spacing w:val="-8"/>
          <w:position w:val="1"/>
        </w:rPr>
        <w:t xml:space="preserve"> </w:t>
      </w:r>
      <w:r w:rsidRPr="004357B2">
        <w:rPr>
          <w:rFonts w:ascii="Sylfaen" w:eastAsia="Sylfaen" w:hAnsi="Sylfaen" w:cs="Sylfaen"/>
          <w:spacing w:val="2"/>
          <w:position w:val="1"/>
        </w:rPr>
        <w:t>უ</w:t>
      </w:r>
      <w:r w:rsidRPr="004357B2">
        <w:rPr>
          <w:rFonts w:ascii="Sylfaen" w:eastAsia="Sylfaen" w:hAnsi="Sylfaen" w:cs="Sylfaen"/>
          <w:position w:val="1"/>
        </w:rPr>
        <w:t>ნდა</w:t>
      </w:r>
      <w:r w:rsidRPr="004357B2">
        <w:rPr>
          <w:rFonts w:ascii="Sylfaen" w:eastAsia="Sylfaen" w:hAnsi="Sylfaen" w:cs="Sylfaen"/>
          <w:spacing w:val="-3"/>
          <w:position w:val="1"/>
        </w:rPr>
        <w:t xml:space="preserve"> </w:t>
      </w:r>
      <w:r w:rsidRPr="004357B2">
        <w:rPr>
          <w:rFonts w:ascii="Sylfaen" w:eastAsia="Sylfaen" w:hAnsi="Sylfaen" w:cs="Sylfaen"/>
          <w:spacing w:val="-1"/>
          <w:position w:val="1"/>
        </w:rPr>
        <w:t>შ</w:t>
      </w:r>
      <w:r w:rsidRPr="004357B2">
        <w:rPr>
          <w:rFonts w:ascii="Sylfaen" w:eastAsia="Sylfaen" w:hAnsi="Sylfaen" w:cs="Sylfaen"/>
          <w:spacing w:val="2"/>
          <w:position w:val="1"/>
        </w:rPr>
        <w:t>ე</w:t>
      </w:r>
      <w:r w:rsidRPr="004357B2">
        <w:rPr>
          <w:rFonts w:ascii="Sylfaen" w:eastAsia="Sylfaen" w:hAnsi="Sylfaen" w:cs="Sylfaen"/>
          <w:spacing w:val="-1"/>
          <w:position w:val="1"/>
        </w:rPr>
        <w:t>ე</w:t>
      </w:r>
      <w:r w:rsidRPr="004357B2">
        <w:rPr>
          <w:rFonts w:ascii="Sylfaen" w:eastAsia="Sylfaen" w:hAnsi="Sylfaen" w:cs="Sylfaen"/>
          <w:spacing w:val="2"/>
          <w:position w:val="1"/>
        </w:rPr>
        <w:t>ძ</w:t>
      </w:r>
      <w:r w:rsidRPr="004357B2">
        <w:rPr>
          <w:rFonts w:ascii="Sylfaen" w:eastAsia="Sylfaen" w:hAnsi="Sylfaen" w:cs="Sylfaen"/>
          <w:spacing w:val="-1"/>
          <w:position w:val="1"/>
        </w:rPr>
        <w:t>ლ</w:t>
      </w:r>
      <w:r w:rsidRPr="004357B2">
        <w:rPr>
          <w:rFonts w:ascii="Sylfaen" w:eastAsia="Sylfaen" w:hAnsi="Sylfaen" w:cs="Sylfaen"/>
          <w:spacing w:val="1"/>
          <w:position w:val="1"/>
        </w:rPr>
        <w:t>ო</w:t>
      </w:r>
      <w:r w:rsidRPr="004357B2">
        <w:rPr>
          <w:rFonts w:ascii="Sylfaen" w:eastAsia="Sylfaen" w:hAnsi="Sylfaen" w:cs="Sylfaen"/>
          <w:position w:val="1"/>
        </w:rPr>
        <w:t>ს</w:t>
      </w:r>
      <w:r w:rsidRPr="004357B2">
        <w:rPr>
          <w:rFonts w:ascii="Sylfaen" w:eastAsia="Sylfaen" w:hAnsi="Sylfaen" w:cs="Sylfaen"/>
          <w:spacing w:val="-8"/>
          <w:position w:val="1"/>
        </w:rPr>
        <w:t xml:space="preserve"> </w:t>
      </w:r>
      <w:r w:rsidRPr="004357B2">
        <w:rPr>
          <w:rFonts w:ascii="Sylfaen" w:eastAsia="Sylfaen" w:hAnsi="Sylfaen" w:cs="Sylfaen"/>
          <w:position w:val="1"/>
        </w:rPr>
        <w:t>უს</w:t>
      </w:r>
      <w:r w:rsidRPr="004357B2">
        <w:rPr>
          <w:rFonts w:ascii="Sylfaen" w:eastAsia="Sylfaen" w:hAnsi="Sylfaen" w:cs="Sylfaen"/>
          <w:spacing w:val="-1"/>
          <w:position w:val="1"/>
        </w:rPr>
        <w:t>ა</w:t>
      </w:r>
      <w:r w:rsidRPr="004357B2">
        <w:rPr>
          <w:rFonts w:ascii="Sylfaen" w:eastAsia="Sylfaen" w:hAnsi="Sylfaen" w:cs="Sylfaen"/>
          <w:spacing w:val="1"/>
          <w:position w:val="1"/>
        </w:rPr>
        <w:t>ფრ</w:t>
      </w:r>
      <w:r w:rsidRPr="004357B2">
        <w:rPr>
          <w:rFonts w:ascii="Sylfaen" w:eastAsia="Sylfaen" w:hAnsi="Sylfaen" w:cs="Sylfaen"/>
          <w:spacing w:val="2"/>
          <w:position w:val="1"/>
        </w:rPr>
        <w:t>თ</w:t>
      </w:r>
      <w:r w:rsidRPr="004357B2">
        <w:rPr>
          <w:rFonts w:ascii="Sylfaen" w:eastAsia="Sylfaen" w:hAnsi="Sylfaen" w:cs="Sylfaen"/>
          <w:spacing w:val="-1"/>
          <w:position w:val="1"/>
        </w:rPr>
        <w:t>ხ</w:t>
      </w:r>
      <w:r w:rsidRPr="004357B2">
        <w:rPr>
          <w:rFonts w:ascii="Sylfaen" w:eastAsia="Sylfaen" w:hAnsi="Sylfaen" w:cs="Sylfaen"/>
          <w:spacing w:val="1"/>
          <w:position w:val="1"/>
        </w:rPr>
        <w:t>ო</w:t>
      </w:r>
      <w:r w:rsidRPr="004357B2">
        <w:rPr>
          <w:rFonts w:ascii="Sylfaen" w:eastAsia="Sylfaen" w:hAnsi="Sylfaen" w:cs="Sylfaen"/>
          <w:spacing w:val="-1"/>
          <w:position w:val="1"/>
        </w:rPr>
        <w:t>ე</w:t>
      </w:r>
      <w:r w:rsidRPr="004357B2">
        <w:rPr>
          <w:rFonts w:ascii="Sylfaen" w:eastAsia="Sylfaen" w:hAnsi="Sylfaen" w:cs="Sylfaen"/>
          <w:spacing w:val="1"/>
          <w:position w:val="1"/>
        </w:rPr>
        <w:t>ბ</w:t>
      </w:r>
      <w:r w:rsidRPr="004357B2">
        <w:rPr>
          <w:rFonts w:ascii="Sylfaen" w:eastAsia="Sylfaen" w:hAnsi="Sylfaen" w:cs="Sylfaen"/>
          <w:spacing w:val="-1"/>
          <w:position w:val="1"/>
        </w:rPr>
        <w:t>ი</w:t>
      </w:r>
      <w:r w:rsidRPr="004357B2">
        <w:rPr>
          <w:rFonts w:ascii="Sylfaen" w:eastAsia="Sylfaen" w:hAnsi="Sylfaen" w:cs="Sylfaen"/>
          <w:position w:val="1"/>
        </w:rPr>
        <w:t>ს</w:t>
      </w:r>
      <w:r w:rsidRPr="004357B2">
        <w:rPr>
          <w:rFonts w:ascii="Sylfaen" w:eastAsia="Sylfaen" w:hAnsi="Sylfaen" w:cs="Sylfaen"/>
          <w:spacing w:val="-11"/>
          <w:position w:val="1"/>
        </w:rPr>
        <w:t xml:space="preserve"> </w:t>
      </w:r>
      <w:r w:rsidRPr="004357B2">
        <w:rPr>
          <w:rFonts w:ascii="Sylfaen" w:eastAsia="Sylfaen" w:hAnsi="Sylfaen" w:cs="Sylfaen"/>
          <w:position w:val="1"/>
        </w:rPr>
        <w:t>პ</w:t>
      </w:r>
      <w:r w:rsidRPr="004357B2">
        <w:rPr>
          <w:rFonts w:ascii="Sylfaen" w:eastAsia="Sylfaen" w:hAnsi="Sylfaen" w:cs="Sylfaen"/>
          <w:spacing w:val="1"/>
          <w:position w:val="1"/>
        </w:rPr>
        <w:t>ო</w:t>
      </w:r>
      <w:r w:rsidRPr="004357B2">
        <w:rPr>
          <w:rFonts w:ascii="Sylfaen" w:eastAsia="Sylfaen" w:hAnsi="Sylfaen" w:cs="Sylfaen"/>
          <w:spacing w:val="2"/>
          <w:position w:val="1"/>
        </w:rPr>
        <w:t>ლ</w:t>
      </w:r>
      <w:r w:rsidRPr="004357B2">
        <w:rPr>
          <w:rFonts w:ascii="Sylfaen" w:eastAsia="Sylfaen" w:hAnsi="Sylfaen" w:cs="Sylfaen"/>
          <w:spacing w:val="-1"/>
          <w:position w:val="1"/>
        </w:rPr>
        <w:t>ი</w:t>
      </w:r>
      <w:r w:rsidRPr="004357B2">
        <w:rPr>
          <w:rFonts w:ascii="Sylfaen" w:eastAsia="Sylfaen" w:hAnsi="Sylfaen" w:cs="Sylfaen"/>
          <w:spacing w:val="1"/>
          <w:position w:val="1"/>
        </w:rPr>
        <w:t>ტ</w:t>
      </w:r>
      <w:r w:rsidRPr="004357B2">
        <w:rPr>
          <w:rFonts w:ascii="Sylfaen" w:eastAsia="Sylfaen" w:hAnsi="Sylfaen" w:cs="Sylfaen"/>
          <w:spacing w:val="2"/>
          <w:position w:val="1"/>
        </w:rPr>
        <w:t>იკ</w:t>
      </w:r>
      <w:r w:rsidRPr="004357B2">
        <w:rPr>
          <w:rFonts w:ascii="Sylfaen" w:eastAsia="Sylfaen" w:hAnsi="Sylfaen" w:cs="Sylfaen"/>
          <w:spacing w:val="-1"/>
          <w:position w:val="1"/>
        </w:rPr>
        <w:t>ი</w:t>
      </w:r>
      <w:r w:rsidRPr="004357B2">
        <w:rPr>
          <w:rFonts w:ascii="Sylfaen" w:eastAsia="Sylfaen" w:hAnsi="Sylfaen" w:cs="Sylfaen"/>
          <w:position w:val="1"/>
        </w:rPr>
        <w:t>ს</w:t>
      </w:r>
      <w:r w:rsidRPr="004357B2">
        <w:rPr>
          <w:rFonts w:ascii="Sylfaen" w:eastAsia="Sylfaen" w:hAnsi="Sylfaen" w:cs="Sylfaen"/>
          <w:spacing w:val="-11"/>
          <w:position w:val="1"/>
        </w:rPr>
        <w:t xml:space="preserve"> </w:t>
      </w:r>
      <w:r w:rsidRPr="004357B2">
        <w:rPr>
          <w:rFonts w:ascii="Sylfaen" w:eastAsia="Sylfaen" w:hAnsi="Sylfaen" w:cs="Sylfaen"/>
          <w:spacing w:val="1"/>
          <w:position w:val="1"/>
        </w:rPr>
        <w:t>ო</w:t>
      </w:r>
      <w:r w:rsidRPr="004357B2">
        <w:rPr>
          <w:rFonts w:ascii="Sylfaen" w:eastAsia="Sylfaen" w:hAnsi="Sylfaen" w:cs="Sylfaen"/>
          <w:position w:val="1"/>
        </w:rPr>
        <w:t>პ</w:t>
      </w:r>
      <w:r w:rsidRPr="004357B2">
        <w:rPr>
          <w:rFonts w:ascii="Sylfaen" w:eastAsia="Sylfaen" w:hAnsi="Sylfaen" w:cs="Sylfaen"/>
          <w:spacing w:val="1"/>
          <w:position w:val="1"/>
        </w:rPr>
        <w:t>ტ</w:t>
      </w:r>
      <w:r w:rsidRPr="004357B2">
        <w:rPr>
          <w:rFonts w:ascii="Sylfaen" w:eastAsia="Sylfaen" w:hAnsi="Sylfaen" w:cs="Sylfaen"/>
          <w:spacing w:val="-1"/>
          <w:position w:val="1"/>
        </w:rPr>
        <w:t>ი</w:t>
      </w:r>
      <w:r w:rsidRPr="004357B2">
        <w:rPr>
          <w:rFonts w:ascii="Sylfaen" w:eastAsia="Sylfaen" w:hAnsi="Sylfaen" w:cs="Sylfaen"/>
          <w:spacing w:val="2"/>
          <w:position w:val="1"/>
        </w:rPr>
        <w:t>მ</w:t>
      </w:r>
      <w:r w:rsidRPr="004357B2">
        <w:rPr>
          <w:rFonts w:ascii="Sylfaen" w:eastAsia="Sylfaen" w:hAnsi="Sylfaen" w:cs="Sylfaen"/>
          <w:spacing w:val="-1"/>
          <w:position w:val="1"/>
        </w:rPr>
        <w:t>ი</w:t>
      </w:r>
      <w:r w:rsidRPr="004357B2">
        <w:rPr>
          <w:rFonts w:ascii="Sylfaen" w:eastAsia="Sylfaen" w:hAnsi="Sylfaen" w:cs="Sylfaen"/>
          <w:spacing w:val="2"/>
          <w:position w:val="1"/>
        </w:rPr>
        <w:t>ზა</w:t>
      </w:r>
      <w:r w:rsidRPr="004357B2">
        <w:rPr>
          <w:rFonts w:ascii="Sylfaen" w:eastAsia="Sylfaen" w:hAnsi="Sylfaen" w:cs="Sylfaen"/>
          <w:spacing w:val="-1"/>
          <w:position w:val="1"/>
        </w:rPr>
        <w:t>ცია</w:t>
      </w:r>
    </w:p>
    <w:p w14:paraId="2E30E287" w14:textId="77777777" w:rsidR="004357B2" w:rsidRPr="004357B2" w:rsidRDefault="004357B2" w:rsidP="004357B2">
      <w:pPr>
        <w:spacing w:line="275" w:lineRule="auto"/>
        <w:ind w:left="1899" w:right="76" w:hanging="180"/>
        <w:rPr>
          <w:rFonts w:ascii="Sylfaen" w:eastAsia="Sylfaen" w:hAnsi="Sylfaen" w:cs="Sylfaen"/>
        </w:rPr>
      </w:pPr>
    </w:p>
    <w:p w14:paraId="246F1C3A" w14:textId="77777777" w:rsidR="004357B2" w:rsidRPr="004357B2" w:rsidRDefault="004357B2" w:rsidP="004357B2">
      <w:pPr>
        <w:pStyle w:val="ListParagraph"/>
        <w:numPr>
          <w:ilvl w:val="0"/>
          <w:numId w:val="5"/>
        </w:numPr>
        <w:ind w:right="616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8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უ</w:t>
      </w:r>
      <w:r w:rsidRPr="004357B2">
        <w:rPr>
          <w:rFonts w:ascii="Sylfaen" w:eastAsia="Sylfaen" w:hAnsi="Sylfaen" w:cs="Sylfaen"/>
        </w:rPr>
        <w:t>ნდა</w:t>
      </w:r>
      <w:r w:rsidRPr="004357B2">
        <w:rPr>
          <w:rFonts w:ascii="Sylfaen" w:eastAsia="Sylfaen" w:hAnsi="Sylfaen" w:cs="Sylfaen"/>
          <w:spacing w:val="-3"/>
        </w:rPr>
        <w:t xml:space="preserve"> </w:t>
      </w:r>
      <w:r w:rsidRPr="004357B2">
        <w:rPr>
          <w:rFonts w:ascii="Sylfaen" w:eastAsia="Sylfaen" w:hAnsi="Sylfaen" w:cs="Sylfaen"/>
        </w:rPr>
        <w:t>უ</w:t>
      </w:r>
      <w:r w:rsidRPr="004357B2">
        <w:rPr>
          <w:rFonts w:ascii="Sylfaen" w:eastAsia="Sylfaen" w:hAnsi="Sylfaen" w:cs="Sylfaen"/>
          <w:spacing w:val="-1"/>
        </w:rPr>
        <w:t>ზ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</w:rPr>
        <w:t>უნ</w:t>
      </w:r>
      <w:r w:rsidRPr="004357B2">
        <w:rPr>
          <w:rFonts w:ascii="Sylfaen" w:eastAsia="Sylfaen" w:hAnsi="Sylfaen" w:cs="Sylfaen"/>
          <w:spacing w:val="3"/>
        </w:rPr>
        <w:t>ვ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</w:rPr>
        <w:t>ყ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4"/>
        </w:rPr>
        <w:t xml:space="preserve"> 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იე</w:t>
      </w:r>
      <w:r w:rsidRPr="004357B2">
        <w:rPr>
          <w:rFonts w:ascii="Sylfaen" w:eastAsia="Sylfaen" w:hAnsi="Sylfaen" w:cs="Sylfaen"/>
          <w:spacing w:val="3"/>
        </w:rPr>
        <w:t>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8"/>
        </w:rPr>
        <w:t xml:space="preserve"> 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  <w:spacing w:val="-1"/>
        </w:rPr>
        <w:t>გ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</w:rPr>
        <w:t>დ</w:t>
      </w:r>
      <w:r w:rsidRPr="004357B2">
        <w:rPr>
          <w:rFonts w:ascii="Sylfaen" w:eastAsia="Sylfaen" w:hAnsi="Sylfaen" w:cs="Sylfaen"/>
          <w:spacing w:val="1"/>
        </w:rPr>
        <w:t>ობ</w:t>
      </w:r>
      <w:r w:rsidRPr="004357B2">
        <w:rPr>
          <w:rFonts w:ascii="Sylfaen" w:eastAsia="Sylfaen" w:hAnsi="Sylfaen" w:cs="Sylfaen"/>
        </w:rPr>
        <w:t>ა</w:t>
      </w:r>
      <w:r w:rsidRPr="004357B2">
        <w:rPr>
          <w:rFonts w:ascii="Sylfaen" w:eastAsia="Sylfaen" w:hAnsi="Sylfaen" w:cs="Sylfaen"/>
          <w:spacing w:val="-11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შე</w:t>
      </w:r>
      <w:r w:rsidRPr="004357B2">
        <w:rPr>
          <w:rFonts w:ascii="Sylfaen" w:eastAsia="Sylfaen" w:hAnsi="Sylfaen" w:cs="Sylfaen"/>
          <w:spacing w:val="2"/>
        </w:rPr>
        <w:t>მ</w:t>
      </w:r>
      <w:r w:rsidRPr="004357B2">
        <w:rPr>
          <w:rFonts w:ascii="Sylfaen" w:eastAsia="Sylfaen" w:hAnsi="Sylfaen" w:cs="Sylfaen"/>
        </w:rPr>
        <w:t>დ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  <w:spacing w:val="-1"/>
        </w:rPr>
        <w:t>გ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spacing w:val="-6"/>
        </w:rPr>
        <w:t xml:space="preserve"> </w:t>
      </w:r>
      <w:r w:rsidRPr="004357B2">
        <w:rPr>
          <w:rFonts w:ascii="Sylfaen" w:eastAsia="Sylfaen" w:hAnsi="Sylfaen" w:cs="Sylfaen"/>
        </w:rPr>
        <w:t>პ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მ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ტრ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0"/>
        </w:rPr>
        <w:t xml:space="preserve"> </w:t>
      </w:r>
      <w:r w:rsidRPr="004357B2">
        <w:rPr>
          <w:rFonts w:ascii="Sylfaen" w:eastAsia="Sylfaen" w:hAnsi="Sylfaen" w:cs="Sylfaen"/>
          <w:spacing w:val="2"/>
          <w:w w:val="99"/>
        </w:rPr>
        <w:t>მ</w:t>
      </w:r>
      <w:r w:rsidRPr="004357B2">
        <w:rPr>
          <w:rFonts w:ascii="Sylfaen" w:eastAsia="Sylfaen" w:hAnsi="Sylfaen" w:cs="Sylfaen"/>
          <w:spacing w:val="-1"/>
          <w:w w:val="99"/>
        </w:rPr>
        <w:t>იხ</w:t>
      </w:r>
      <w:r w:rsidRPr="004357B2">
        <w:rPr>
          <w:rFonts w:ascii="Sylfaen" w:eastAsia="Sylfaen" w:hAnsi="Sylfaen" w:cs="Sylfaen"/>
          <w:spacing w:val="2"/>
          <w:w w:val="99"/>
        </w:rPr>
        <w:t>ე</w:t>
      </w:r>
      <w:r w:rsidRPr="004357B2">
        <w:rPr>
          <w:rFonts w:ascii="Sylfaen" w:eastAsia="Sylfaen" w:hAnsi="Sylfaen" w:cs="Sylfaen"/>
          <w:w w:val="99"/>
        </w:rPr>
        <w:t>დვ</w:t>
      </w:r>
      <w:r w:rsidRPr="004357B2">
        <w:rPr>
          <w:rFonts w:ascii="Sylfaen" w:eastAsia="Sylfaen" w:hAnsi="Sylfaen" w:cs="Sylfaen"/>
          <w:spacing w:val="2"/>
          <w:w w:val="99"/>
        </w:rPr>
        <w:t>ი</w:t>
      </w:r>
      <w:r w:rsidRPr="004357B2">
        <w:rPr>
          <w:rFonts w:ascii="Sylfaen" w:eastAsia="Sylfaen" w:hAnsi="Sylfaen" w:cs="Sylfaen"/>
          <w:spacing w:val="-1"/>
          <w:w w:val="99"/>
        </w:rPr>
        <w:t>თ</w:t>
      </w:r>
      <w:r w:rsidRPr="004357B2">
        <w:rPr>
          <w:rFonts w:ascii="Sylfaen" w:eastAsia="Sylfaen" w:hAnsi="Sylfaen" w:cs="Sylfaen"/>
          <w:w w:val="99"/>
        </w:rPr>
        <w:t>:</w:t>
      </w:r>
    </w:p>
    <w:p w14:paraId="559AA5F9" w14:textId="77777777" w:rsidR="004357B2" w:rsidRPr="004357B2" w:rsidRDefault="004357B2" w:rsidP="004357B2">
      <w:pPr>
        <w:pStyle w:val="ListParagraph"/>
        <w:numPr>
          <w:ilvl w:val="1"/>
          <w:numId w:val="5"/>
        </w:numPr>
        <w:ind w:right="616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</w:rPr>
        <w:t>Source</w:t>
      </w:r>
      <w:r w:rsidRPr="004357B2">
        <w:rPr>
          <w:rFonts w:ascii="Sylfaen" w:eastAsia="Sylfaen" w:hAnsi="Sylfaen" w:cs="Sylfaen"/>
          <w:spacing w:val="-6"/>
        </w:rPr>
        <w:t xml:space="preserve"> </w:t>
      </w:r>
      <w:r w:rsidRPr="004357B2">
        <w:rPr>
          <w:rFonts w:ascii="Sylfaen" w:eastAsia="Sylfaen" w:hAnsi="Sylfaen" w:cs="Sylfaen"/>
        </w:rPr>
        <w:t>or</w:t>
      </w:r>
      <w:r w:rsidRPr="004357B2">
        <w:rPr>
          <w:rFonts w:ascii="Sylfaen" w:eastAsia="Sylfaen" w:hAnsi="Sylfaen" w:cs="Sylfaen"/>
          <w:spacing w:val="-1"/>
        </w:rPr>
        <w:t xml:space="preserve"> </w:t>
      </w:r>
      <w:r w:rsidRPr="004357B2">
        <w:rPr>
          <w:rFonts w:ascii="Sylfaen" w:eastAsia="Sylfaen" w:hAnsi="Sylfaen" w:cs="Sylfaen"/>
        </w:rPr>
        <w:t>De</w:t>
      </w:r>
      <w:r w:rsidRPr="004357B2">
        <w:rPr>
          <w:rFonts w:ascii="Sylfaen" w:eastAsia="Sylfaen" w:hAnsi="Sylfaen" w:cs="Sylfaen"/>
          <w:spacing w:val="3"/>
        </w:rPr>
        <w:t>s</w:t>
      </w:r>
      <w:r w:rsidRPr="004357B2">
        <w:rPr>
          <w:rFonts w:ascii="Sylfaen" w:eastAsia="Sylfaen" w:hAnsi="Sylfaen" w:cs="Sylfaen"/>
          <w:spacing w:val="-1"/>
        </w:rPr>
        <w:t>t</w:t>
      </w:r>
      <w:r w:rsidRPr="004357B2">
        <w:rPr>
          <w:rFonts w:ascii="Sylfaen" w:eastAsia="Sylfaen" w:hAnsi="Sylfaen" w:cs="Sylfaen"/>
          <w:spacing w:val="1"/>
        </w:rPr>
        <w:t>i</w:t>
      </w:r>
      <w:r w:rsidRPr="004357B2">
        <w:rPr>
          <w:rFonts w:ascii="Sylfaen" w:eastAsia="Sylfaen" w:hAnsi="Sylfaen" w:cs="Sylfaen"/>
        </w:rPr>
        <w:t>n</w:t>
      </w:r>
      <w:r w:rsidRPr="004357B2">
        <w:rPr>
          <w:rFonts w:ascii="Sylfaen" w:eastAsia="Sylfaen" w:hAnsi="Sylfaen" w:cs="Sylfaen"/>
          <w:spacing w:val="1"/>
        </w:rPr>
        <w:t>a</w:t>
      </w:r>
      <w:r w:rsidRPr="004357B2">
        <w:rPr>
          <w:rFonts w:ascii="Sylfaen" w:eastAsia="Sylfaen" w:hAnsi="Sylfaen" w:cs="Sylfaen"/>
          <w:spacing w:val="-1"/>
        </w:rPr>
        <w:t>t</w:t>
      </w:r>
      <w:r w:rsidRPr="004357B2">
        <w:rPr>
          <w:rFonts w:ascii="Sylfaen" w:eastAsia="Sylfaen" w:hAnsi="Sylfaen" w:cs="Sylfaen"/>
          <w:spacing w:val="1"/>
        </w:rPr>
        <w:t>i</w:t>
      </w:r>
      <w:r w:rsidRPr="004357B2">
        <w:rPr>
          <w:rFonts w:ascii="Sylfaen" w:eastAsia="Sylfaen" w:hAnsi="Sylfaen" w:cs="Sylfaen"/>
        </w:rPr>
        <w:t>on</w:t>
      </w:r>
      <w:r w:rsidRPr="004357B2">
        <w:rPr>
          <w:rFonts w:ascii="Sylfaen" w:eastAsia="Sylfaen" w:hAnsi="Sylfaen" w:cs="Sylfaen"/>
          <w:spacing w:val="-7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I</w:t>
      </w:r>
      <w:r w:rsidRPr="004357B2">
        <w:rPr>
          <w:rFonts w:ascii="Sylfaen" w:eastAsia="Sylfaen" w:hAnsi="Sylfaen" w:cs="Sylfaen"/>
        </w:rPr>
        <w:t>P</w:t>
      </w:r>
    </w:p>
    <w:p w14:paraId="28DE378C" w14:textId="77777777" w:rsidR="004357B2" w:rsidRPr="004357B2" w:rsidRDefault="004357B2" w:rsidP="004357B2">
      <w:pPr>
        <w:pStyle w:val="ListParagraph"/>
        <w:numPr>
          <w:ilvl w:val="1"/>
          <w:numId w:val="5"/>
        </w:numPr>
        <w:ind w:right="616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</w:rPr>
        <w:t>Sess</w:t>
      </w:r>
      <w:r w:rsidRPr="004357B2">
        <w:rPr>
          <w:rFonts w:ascii="Sylfaen" w:eastAsia="Sylfaen" w:hAnsi="Sylfaen" w:cs="Sylfaen"/>
          <w:spacing w:val="1"/>
        </w:rPr>
        <w:t>i</w:t>
      </w:r>
      <w:r w:rsidRPr="004357B2">
        <w:rPr>
          <w:rFonts w:ascii="Sylfaen" w:eastAsia="Sylfaen" w:hAnsi="Sylfaen" w:cs="Sylfaen"/>
        </w:rPr>
        <w:t>on</w:t>
      </w:r>
      <w:r w:rsidRPr="004357B2">
        <w:rPr>
          <w:rFonts w:ascii="Sylfaen" w:eastAsia="Sylfaen" w:hAnsi="Sylfaen" w:cs="Sylfaen"/>
          <w:spacing w:val="-6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I</w:t>
      </w:r>
      <w:r w:rsidRPr="004357B2">
        <w:rPr>
          <w:rFonts w:ascii="Sylfaen" w:eastAsia="Sylfaen" w:hAnsi="Sylfaen" w:cs="Sylfaen"/>
        </w:rPr>
        <w:t>D</w:t>
      </w:r>
      <w:r w:rsidRPr="004357B2">
        <w:rPr>
          <w:rFonts w:ascii="Sylfaen" w:eastAsia="Sylfaen" w:hAnsi="Sylfaen" w:cs="Sylfaen"/>
          <w:spacing w:val="-2"/>
        </w:rPr>
        <w:t xml:space="preserve"> </w:t>
      </w:r>
      <w:r w:rsidRPr="004357B2">
        <w:rPr>
          <w:rFonts w:ascii="Sylfaen" w:eastAsia="Sylfaen" w:hAnsi="Sylfaen" w:cs="Sylfaen"/>
        </w:rPr>
        <w:t>Pe</w:t>
      </w:r>
      <w:r w:rsidRPr="004357B2">
        <w:rPr>
          <w:rFonts w:ascii="Sylfaen" w:eastAsia="Sylfaen" w:hAnsi="Sylfaen" w:cs="Sylfaen"/>
          <w:spacing w:val="1"/>
        </w:rPr>
        <w:t>r</w:t>
      </w:r>
      <w:r w:rsidRPr="004357B2">
        <w:rPr>
          <w:rFonts w:ascii="Sylfaen" w:eastAsia="Sylfaen" w:hAnsi="Sylfaen" w:cs="Sylfaen"/>
        </w:rPr>
        <w:t>s</w:t>
      </w:r>
      <w:r w:rsidRPr="004357B2">
        <w:rPr>
          <w:rFonts w:ascii="Sylfaen" w:eastAsia="Sylfaen" w:hAnsi="Sylfaen" w:cs="Sylfaen"/>
          <w:spacing w:val="1"/>
        </w:rPr>
        <w:t>i</w:t>
      </w:r>
      <w:r w:rsidRPr="004357B2">
        <w:rPr>
          <w:rFonts w:ascii="Sylfaen" w:eastAsia="Sylfaen" w:hAnsi="Sylfaen" w:cs="Sylfaen"/>
        </w:rPr>
        <w:t>s</w:t>
      </w:r>
      <w:r w:rsidRPr="004357B2">
        <w:rPr>
          <w:rFonts w:ascii="Sylfaen" w:eastAsia="Sylfaen" w:hAnsi="Sylfaen" w:cs="Sylfaen"/>
          <w:spacing w:val="-1"/>
        </w:rPr>
        <w:t>t</w:t>
      </w:r>
      <w:r w:rsidRPr="004357B2">
        <w:rPr>
          <w:rFonts w:ascii="Sylfaen" w:eastAsia="Sylfaen" w:hAnsi="Sylfaen" w:cs="Sylfaen"/>
          <w:spacing w:val="2"/>
        </w:rPr>
        <w:t>e</w:t>
      </w:r>
      <w:r w:rsidRPr="004357B2">
        <w:rPr>
          <w:rFonts w:ascii="Sylfaen" w:eastAsia="Sylfaen" w:hAnsi="Sylfaen" w:cs="Sylfaen"/>
        </w:rPr>
        <w:t>nce</w:t>
      </w:r>
    </w:p>
    <w:p w14:paraId="7005B386" w14:textId="77777777" w:rsidR="004357B2" w:rsidRPr="004357B2" w:rsidRDefault="004357B2" w:rsidP="004357B2">
      <w:pPr>
        <w:pStyle w:val="ListParagraph"/>
        <w:numPr>
          <w:ilvl w:val="1"/>
          <w:numId w:val="5"/>
        </w:numPr>
        <w:ind w:right="616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  <w:spacing w:val="1"/>
        </w:rPr>
        <w:t>C</w:t>
      </w:r>
      <w:r w:rsidRPr="004357B2">
        <w:rPr>
          <w:rFonts w:ascii="Sylfaen" w:eastAsia="Sylfaen" w:hAnsi="Sylfaen" w:cs="Sylfaen"/>
        </w:rPr>
        <w:t>ook</w:t>
      </w:r>
      <w:r w:rsidRPr="004357B2">
        <w:rPr>
          <w:rFonts w:ascii="Sylfaen" w:eastAsia="Sylfaen" w:hAnsi="Sylfaen" w:cs="Sylfaen"/>
          <w:spacing w:val="1"/>
        </w:rPr>
        <w:t>i</w:t>
      </w:r>
      <w:r w:rsidRPr="004357B2">
        <w:rPr>
          <w:rFonts w:ascii="Sylfaen" w:eastAsia="Sylfaen" w:hAnsi="Sylfaen" w:cs="Sylfaen"/>
        </w:rPr>
        <w:t>e</w:t>
      </w:r>
      <w:r w:rsidRPr="004357B2">
        <w:rPr>
          <w:rFonts w:ascii="Sylfaen" w:eastAsia="Sylfaen" w:hAnsi="Sylfaen" w:cs="Sylfaen"/>
          <w:spacing w:val="-6"/>
        </w:rPr>
        <w:t xml:space="preserve"> </w:t>
      </w:r>
      <w:r w:rsidRPr="004357B2">
        <w:rPr>
          <w:rFonts w:ascii="Sylfaen" w:eastAsia="Sylfaen" w:hAnsi="Sylfaen" w:cs="Sylfaen"/>
        </w:rPr>
        <w:t>Pers</w:t>
      </w:r>
      <w:r w:rsidRPr="004357B2">
        <w:rPr>
          <w:rFonts w:ascii="Sylfaen" w:eastAsia="Sylfaen" w:hAnsi="Sylfaen" w:cs="Sylfaen"/>
          <w:spacing w:val="1"/>
        </w:rPr>
        <w:t>i</w:t>
      </w:r>
      <w:r w:rsidRPr="004357B2">
        <w:rPr>
          <w:rFonts w:ascii="Sylfaen" w:eastAsia="Sylfaen" w:hAnsi="Sylfaen" w:cs="Sylfaen"/>
        </w:rPr>
        <w:t>s</w:t>
      </w:r>
      <w:r w:rsidRPr="004357B2">
        <w:rPr>
          <w:rFonts w:ascii="Sylfaen" w:eastAsia="Sylfaen" w:hAnsi="Sylfaen" w:cs="Sylfaen"/>
          <w:spacing w:val="-1"/>
        </w:rPr>
        <w:t>t</w:t>
      </w:r>
      <w:r w:rsidRPr="004357B2">
        <w:rPr>
          <w:rFonts w:ascii="Sylfaen" w:eastAsia="Sylfaen" w:hAnsi="Sylfaen" w:cs="Sylfaen"/>
        </w:rPr>
        <w:t>e</w:t>
      </w:r>
      <w:r w:rsidRPr="004357B2">
        <w:rPr>
          <w:rFonts w:ascii="Sylfaen" w:eastAsia="Sylfaen" w:hAnsi="Sylfaen" w:cs="Sylfaen"/>
          <w:spacing w:val="2"/>
        </w:rPr>
        <w:t>n</w:t>
      </w:r>
      <w:r w:rsidRPr="004357B2">
        <w:rPr>
          <w:rFonts w:ascii="Sylfaen" w:eastAsia="Sylfaen" w:hAnsi="Sylfaen" w:cs="Sylfaen"/>
        </w:rPr>
        <w:t>ce</w:t>
      </w:r>
    </w:p>
    <w:p w14:paraId="25C50854" w14:textId="77777777" w:rsidR="004357B2" w:rsidRPr="004357B2" w:rsidRDefault="004357B2" w:rsidP="004357B2">
      <w:pPr>
        <w:pStyle w:val="ListParagraph"/>
        <w:numPr>
          <w:ilvl w:val="1"/>
          <w:numId w:val="5"/>
        </w:numPr>
        <w:ind w:right="616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</w:rPr>
        <w:t>MSRDP</w:t>
      </w:r>
      <w:r w:rsidRPr="004357B2">
        <w:rPr>
          <w:rFonts w:ascii="Sylfaen" w:eastAsia="Sylfaen" w:hAnsi="Sylfaen" w:cs="Sylfaen"/>
          <w:spacing w:val="-7"/>
        </w:rPr>
        <w:t xml:space="preserve"> </w:t>
      </w:r>
      <w:r w:rsidRPr="004357B2">
        <w:rPr>
          <w:rFonts w:ascii="Sylfaen" w:eastAsia="Sylfaen" w:hAnsi="Sylfaen" w:cs="Sylfaen"/>
        </w:rPr>
        <w:t>sess</w:t>
      </w:r>
      <w:r w:rsidRPr="004357B2">
        <w:rPr>
          <w:rFonts w:ascii="Sylfaen" w:eastAsia="Sylfaen" w:hAnsi="Sylfaen" w:cs="Sylfaen"/>
          <w:spacing w:val="1"/>
        </w:rPr>
        <w:t>i</w:t>
      </w:r>
      <w:r w:rsidRPr="004357B2">
        <w:rPr>
          <w:rFonts w:ascii="Sylfaen" w:eastAsia="Sylfaen" w:hAnsi="Sylfaen" w:cs="Sylfaen"/>
        </w:rPr>
        <w:t>ons</w:t>
      </w:r>
      <w:r w:rsidRPr="004357B2">
        <w:rPr>
          <w:rFonts w:ascii="Sylfaen" w:eastAsia="Sylfaen" w:hAnsi="Sylfaen" w:cs="Sylfaen"/>
          <w:spacing w:val="-5"/>
        </w:rPr>
        <w:t xml:space="preserve"> </w:t>
      </w:r>
      <w:r w:rsidRPr="004357B2">
        <w:rPr>
          <w:rFonts w:ascii="Sylfaen" w:eastAsia="Sylfaen" w:hAnsi="Sylfaen" w:cs="Sylfaen"/>
        </w:rPr>
        <w:t>Pers</w:t>
      </w:r>
      <w:r w:rsidRPr="004357B2">
        <w:rPr>
          <w:rFonts w:ascii="Sylfaen" w:eastAsia="Sylfaen" w:hAnsi="Sylfaen" w:cs="Sylfaen"/>
          <w:spacing w:val="1"/>
        </w:rPr>
        <w:t>i</w:t>
      </w:r>
      <w:r w:rsidRPr="004357B2">
        <w:rPr>
          <w:rFonts w:ascii="Sylfaen" w:eastAsia="Sylfaen" w:hAnsi="Sylfaen" w:cs="Sylfaen"/>
        </w:rPr>
        <w:t>s</w:t>
      </w:r>
      <w:r w:rsidRPr="004357B2">
        <w:rPr>
          <w:rFonts w:ascii="Sylfaen" w:eastAsia="Sylfaen" w:hAnsi="Sylfaen" w:cs="Sylfaen"/>
          <w:spacing w:val="1"/>
        </w:rPr>
        <w:t>t</w:t>
      </w:r>
      <w:r w:rsidRPr="004357B2">
        <w:rPr>
          <w:rFonts w:ascii="Sylfaen" w:eastAsia="Sylfaen" w:hAnsi="Sylfaen" w:cs="Sylfaen"/>
        </w:rPr>
        <w:t>ence</w:t>
      </w:r>
    </w:p>
    <w:p w14:paraId="12DD40AE" w14:textId="77777777" w:rsidR="004357B2" w:rsidRPr="004357B2" w:rsidRDefault="004357B2" w:rsidP="004357B2">
      <w:pPr>
        <w:ind w:left="1719"/>
        <w:rPr>
          <w:rFonts w:ascii="Sylfaen" w:eastAsia="Sylfaen" w:hAnsi="Sylfaen" w:cs="Sylfaen"/>
        </w:rPr>
      </w:pPr>
    </w:p>
    <w:p w14:paraId="4D071599" w14:textId="77777777" w:rsidR="004357B2" w:rsidRPr="004357B2" w:rsidRDefault="004357B2" w:rsidP="004357B2">
      <w:pPr>
        <w:pStyle w:val="ListParagraph"/>
        <w:numPr>
          <w:ilvl w:val="0"/>
          <w:numId w:val="5"/>
        </w:numPr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8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უ</w:t>
      </w:r>
      <w:r w:rsidRPr="004357B2">
        <w:rPr>
          <w:rFonts w:ascii="Sylfaen" w:eastAsia="Sylfaen" w:hAnsi="Sylfaen" w:cs="Sylfaen"/>
        </w:rPr>
        <w:t>ნდა</w:t>
      </w:r>
      <w:r w:rsidRPr="004357B2">
        <w:rPr>
          <w:rFonts w:ascii="Sylfaen" w:eastAsia="Sylfaen" w:hAnsi="Sylfaen" w:cs="Sylfaen"/>
          <w:spacing w:val="-3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შ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2"/>
        </w:rPr>
        <w:t>ძ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8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შ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3"/>
        </w:rPr>
        <w:t>ვ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ლ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spacing w:val="-12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ტრ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ფ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-1"/>
        </w:rPr>
        <w:t>კი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9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პ</w:t>
      </w:r>
      <w:r w:rsidRPr="004357B2">
        <w:rPr>
          <w:rFonts w:ascii="Sylfaen" w:eastAsia="Sylfaen" w:hAnsi="Sylfaen" w:cs="Sylfaen"/>
          <w:spacing w:val="3"/>
        </w:rPr>
        <w:t>ტ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-1"/>
        </w:rPr>
        <w:t>ზ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  <w:spacing w:val="-1"/>
        </w:rPr>
        <w:t>ც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:</w:t>
      </w:r>
    </w:p>
    <w:p w14:paraId="23D465E0" w14:textId="77777777" w:rsidR="004357B2" w:rsidRPr="004357B2" w:rsidRDefault="004357B2" w:rsidP="004357B2">
      <w:pPr>
        <w:pStyle w:val="ListParagraph"/>
        <w:numPr>
          <w:ilvl w:val="1"/>
          <w:numId w:val="5"/>
        </w:numPr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  <w:spacing w:val="-1"/>
        </w:rPr>
        <w:t>H</w:t>
      </w:r>
      <w:r w:rsidRPr="004357B2">
        <w:rPr>
          <w:rFonts w:ascii="Sylfaen" w:eastAsia="Sylfaen" w:hAnsi="Sylfaen" w:cs="Sylfaen"/>
        </w:rPr>
        <w:t>TTP</w:t>
      </w:r>
      <w:r w:rsidRPr="004357B2">
        <w:rPr>
          <w:rFonts w:ascii="Sylfaen" w:eastAsia="Sylfaen" w:hAnsi="Sylfaen" w:cs="Sylfaen"/>
          <w:spacing w:val="-4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კ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  <w:spacing w:val="2"/>
        </w:rPr>
        <w:t>მ</w:t>
      </w:r>
      <w:r w:rsidRPr="004357B2">
        <w:rPr>
          <w:rFonts w:ascii="Sylfaen" w:eastAsia="Sylfaen" w:hAnsi="Sylfaen" w:cs="Sylfaen"/>
        </w:rPr>
        <w:t>პ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2"/>
        </w:rPr>
        <w:t>ს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ა</w:t>
      </w:r>
    </w:p>
    <w:p w14:paraId="26550D4E" w14:textId="77777777" w:rsidR="004357B2" w:rsidRPr="004357B2" w:rsidRDefault="004357B2" w:rsidP="004357B2">
      <w:pPr>
        <w:pStyle w:val="ListParagraph"/>
        <w:numPr>
          <w:ilvl w:val="1"/>
          <w:numId w:val="5"/>
        </w:numPr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  <w:spacing w:val="-1"/>
        </w:rPr>
        <w:t>H</w:t>
      </w:r>
      <w:r w:rsidRPr="004357B2">
        <w:rPr>
          <w:rFonts w:ascii="Sylfaen" w:eastAsia="Sylfaen" w:hAnsi="Sylfaen" w:cs="Sylfaen"/>
        </w:rPr>
        <w:t>TTP</w:t>
      </w:r>
      <w:r w:rsidRPr="004357B2">
        <w:rPr>
          <w:rFonts w:ascii="Sylfaen" w:eastAsia="Sylfaen" w:hAnsi="Sylfaen" w:cs="Sylfaen"/>
          <w:spacing w:val="-4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ს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ს,</w:t>
      </w:r>
      <w:r w:rsidRPr="004357B2">
        <w:rPr>
          <w:rFonts w:ascii="Sylfaen" w:eastAsia="Sylfaen" w:hAnsi="Sylfaen" w:cs="Sylfaen"/>
          <w:spacing w:val="-8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ს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</w:rPr>
        <w:t>ვ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6"/>
        </w:rPr>
        <w:t xml:space="preserve"> 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ხა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3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</w:rPr>
        <w:t>თ</w:t>
      </w:r>
      <w:r w:rsidRPr="004357B2">
        <w:rPr>
          <w:rFonts w:ascii="Sylfaen" w:eastAsia="Sylfaen" w:hAnsi="Sylfaen" w:cs="Sylfaen"/>
          <w:spacing w:val="-4"/>
        </w:rPr>
        <w:t xml:space="preserve"> </w:t>
      </w:r>
      <w:r w:rsidRPr="004357B2">
        <w:rPr>
          <w:rFonts w:ascii="Sylfaen" w:eastAsia="Sylfaen" w:hAnsi="Sylfaen" w:cs="Sylfaen"/>
        </w:rPr>
        <w:t>T</w:t>
      </w:r>
      <w:r w:rsidRPr="004357B2">
        <w:rPr>
          <w:rFonts w:ascii="Sylfaen" w:eastAsia="Sylfaen" w:hAnsi="Sylfaen" w:cs="Sylfaen"/>
          <w:spacing w:val="1"/>
        </w:rPr>
        <w:t>C</w:t>
      </w:r>
      <w:r w:rsidRPr="004357B2">
        <w:rPr>
          <w:rFonts w:ascii="Sylfaen" w:eastAsia="Sylfaen" w:hAnsi="Sylfaen" w:cs="Sylfaen"/>
        </w:rPr>
        <w:t>P</w:t>
      </w:r>
      <w:r w:rsidRPr="004357B2">
        <w:rPr>
          <w:rFonts w:ascii="Sylfaen" w:eastAsia="Sylfaen" w:hAnsi="Sylfaen" w:cs="Sylfaen"/>
          <w:spacing w:val="-4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ს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შ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spacing w:val="-7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  <w:spacing w:val="-1"/>
        </w:rPr>
        <w:t>გ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გ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2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შ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ძ</w:t>
      </w:r>
      <w:r w:rsidRPr="004357B2">
        <w:rPr>
          <w:rFonts w:ascii="Sylfaen" w:eastAsia="Sylfaen" w:hAnsi="Sylfaen" w:cs="Sylfaen"/>
          <w:spacing w:val="-1"/>
        </w:rPr>
        <w:t>ლე</w:t>
      </w:r>
      <w:r w:rsidRPr="004357B2">
        <w:rPr>
          <w:rFonts w:ascii="Sylfaen" w:eastAsia="Sylfaen" w:hAnsi="Sylfaen" w:cs="Sylfaen"/>
          <w:spacing w:val="3"/>
        </w:rPr>
        <w:t>ბ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  <w:spacing w:val="3"/>
        </w:rPr>
        <w:t>ბ</w:t>
      </w:r>
      <w:r w:rsidRPr="004357B2">
        <w:rPr>
          <w:rFonts w:ascii="Sylfaen" w:eastAsia="Sylfaen" w:hAnsi="Sylfaen" w:cs="Sylfaen"/>
        </w:rPr>
        <w:t>ა</w:t>
      </w:r>
    </w:p>
    <w:p w14:paraId="27EC3564" w14:textId="77777777" w:rsidR="004357B2" w:rsidRPr="004357B2" w:rsidRDefault="004357B2" w:rsidP="004357B2">
      <w:pPr>
        <w:pStyle w:val="ListParagraph"/>
        <w:numPr>
          <w:ilvl w:val="1"/>
          <w:numId w:val="5"/>
        </w:numPr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  <w:spacing w:val="-1"/>
        </w:rPr>
        <w:t>H</w:t>
      </w:r>
      <w:r w:rsidRPr="004357B2">
        <w:rPr>
          <w:rFonts w:ascii="Sylfaen" w:eastAsia="Sylfaen" w:hAnsi="Sylfaen" w:cs="Sylfaen"/>
        </w:rPr>
        <w:t>TTP</w:t>
      </w:r>
      <w:r w:rsidRPr="004357B2">
        <w:rPr>
          <w:rFonts w:ascii="Sylfaen" w:eastAsia="Sylfaen" w:hAnsi="Sylfaen" w:cs="Sylfaen"/>
          <w:spacing w:val="-2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შ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-1"/>
        </w:rPr>
        <w:t>გ</w:t>
      </w:r>
      <w:r w:rsidRPr="004357B2">
        <w:rPr>
          <w:rFonts w:ascii="Sylfaen" w:eastAsia="Sylfaen" w:hAnsi="Sylfaen" w:cs="Sylfaen"/>
          <w:spacing w:val="2"/>
        </w:rPr>
        <w:t>თ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ვს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9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ქ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2"/>
        </w:rPr>
        <w:t>შ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  <w:lang w:val="ka-GE"/>
        </w:rPr>
        <w:t>ება</w:t>
      </w:r>
    </w:p>
    <w:p w14:paraId="2BC8FED1" w14:textId="77777777" w:rsidR="004357B2" w:rsidRPr="004357B2" w:rsidRDefault="004357B2" w:rsidP="004357B2">
      <w:pPr>
        <w:ind w:left="1722"/>
        <w:contextualSpacing/>
        <w:rPr>
          <w:rFonts w:ascii="Sylfaen" w:eastAsia="Sylfaen" w:hAnsi="Sylfaen" w:cs="Sylfaen"/>
          <w:spacing w:val="-1"/>
          <w:lang w:val="ka-GE"/>
        </w:rPr>
      </w:pPr>
    </w:p>
    <w:p w14:paraId="58E46853" w14:textId="77777777" w:rsidR="004357B2" w:rsidRPr="004357B2" w:rsidRDefault="004357B2" w:rsidP="004357B2">
      <w:pPr>
        <w:ind w:left="1722"/>
        <w:contextualSpacing/>
        <w:rPr>
          <w:rFonts w:ascii="Sylfaen" w:eastAsia="Sylfaen" w:hAnsi="Sylfaen" w:cs="Sylfaen"/>
          <w:spacing w:val="-1"/>
          <w:lang w:val="ka-GE"/>
        </w:rPr>
      </w:pPr>
    </w:p>
    <w:p w14:paraId="4D830E2B" w14:textId="77777777" w:rsidR="004357B2" w:rsidRPr="000507F3" w:rsidRDefault="004357B2" w:rsidP="004357B2">
      <w:pPr>
        <w:pStyle w:val="ListParagraph"/>
        <w:numPr>
          <w:ilvl w:val="0"/>
          <w:numId w:val="5"/>
        </w:numPr>
        <w:rPr>
          <w:rFonts w:ascii="Sylfaen" w:eastAsia="Sylfaen" w:hAnsi="Sylfaen" w:cs="Sylfaen"/>
          <w:lang w:val="ka-GE"/>
        </w:rPr>
      </w:pPr>
      <w:r w:rsidRPr="000507F3">
        <w:rPr>
          <w:rFonts w:ascii="Sylfaen" w:eastAsia="Sylfaen" w:hAnsi="Sylfaen" w:cs="Sylfaen"/>
          <w:lang w:val="ka-GE"/>
        </w:rPr>
        <w:t>ს</w:t>
      </w:r>
      <w:r w:rsidRPr="000507F3">
        <w:rPr>
          <w:rFonts w:ascii="Sylfaen" w:eastAsia="Sylfaen" w:hAnsi="Sylfaen" w:cs="Sylfaen"/>
          <w:spacing w:val="-1"/>
          <w:lang w:val="ka-GE"/>
        </w:rPr>
        <w:t>ი</w:t>
      </w:r>
      <w:r w:rsidRPr="000507F3">
        <w:rPr>
          <w:rFonts w:ascii="Sylfaen" w:eastAsia="Sylfaen" w:hAnsi="Sylfaen" w:cs="Sylfaen"/>
          <w:lang w:val="ka-GE"/>
        </w:rPr>
        <w:t>ს</w:t>
      </w:r>
      <w:r w:rsidRPr="000507F3">
        <w:rPr>
          <w:rFonts w:ascii="Sylfaen" w:eastAsia="Sylfaen" w:hAnsi="Sylfaen" w:cs="Sylfaen"/>
          <w:spacing w:val="1"/>
          <w:lang w:val="ka-GE"/>
        </w:rPr>
        <w:t>ტ</w:t>
      </w:r>
      <w:r w:rsidRPr="000507F3">
        <w:rPr>
          <w:rFonts w:ascii="Sylfaen" w:eastAsia="Sylfaen" w:hAnsi="Sylfaen" w:cs="Sylfaen"/>
          <w:spacing w:val="2"/>
          <w:lang w:val="ka-GE"/>
        </w:rPr>
        <w:t>ე</w:t>
      </w:r>
      <w:r w:rsidRPr="000507F3">
        <w:rPr>
          <w:rFonts w:ascii="Sylfaen" w:eastAsia="Sylfaen" w:hAnsi="Sylfaen" w:cs="Sylfaen"/>
          <w:lang w:val="ka-GE"/>
        </w:rPr>
        <w:t>მ</w:t>
      </w:r>
      <w:r w:rsidRPr="000507F3">
        <w:rPr>
          <w:rFonts w:ascii="Sylfaen" w:eastAsia="Sylfaen" w:hAnsi="Sylfaen" w:cs="Sylfaen"/>
          <w:spacing w:val="-1"/>
          <w:lang w:val="ka-GE"/>
        </w:rPr>
        <w:t>ა</w:t>
      </w:r>
      <w:r w:rsidRPr="000507F3">
        <w:rPr>
          <w:rFonts w:ascii="Sylfaen" w:eastAsia="Sylfaen" w:hAnsi="Sylfaen" w:cs="Sylfaen"/>
          <w:lang w:val="ka-GE"/>
        </w:rPr>
        <w:t>ს</w:t>
      </w:r>
      <w:r w:rsidRPr="000507F3">
        <w:rPr>
          <w:rFonts w:ascii="Sylfaen" w:eastAsia="Sylfaen" w:hAnsi="Sylfaen" w:cs="Sylfaen"/>
          <w:spacing w:val="9"/>
          <w:lang w:val="ka-GE"/>
        </w:rPr>
        <w:t xml:space="preserve"> </w:t>
      </w:r>
      <w:r w:rsidRPr="000507F3">
        <w:rPr>
          <w:rFonts w:ascii="Sylfaen" w:eastAsia="Sylfaen" w:hAnsi="Sylfaen" w:cs="Sylfaen"/>
          <w:spacing w:val="2"/>
          <w:lang w:val="ka-GE"/>
        </w:rPr>
        <w:t>უ</w:t>
      </w:r>
      <w:r w:rsidRPr="000507F3">
        <w:rPr>
          <w:rFonts w:ascii="Sylfaen" w:eastAsia="Sylfaen" w:hAnsi="Sylfaen" w:cs="Sylfaen"/>
          <w:lang w:val="ka-GE"/>
        </w:rPr>
        <w:t>ნ</w:t>
      </w:r>
      <w:r w:rsidRPr="000507F3">
        <w:rPr>
          <w:rFonts w:ascii="Sylfaen" w:eastAsia="Sylfaen" w:hAnsi="Sylfaen" w:cs="Sylfaen"/>
          <w:spacing w:val="2"/>
          <w:lang w:val="ka-GE"/>
        </w:rPr>
        <w:t>დ</w:t>
      </w:r>
      <w:r w:rsidRPr="000507F3">
        <w:rPr>
          <w:rFonts w:ascii="Sylfaen" w:eastAsia="Sylfaen" w:hAnsi="Sylfaen" w:cs="Sylfaen"/>
          <w:lang w:val="ka-GE"/>
        </w:rPr>
        <w:t>ა</w:t>
      </w:r>
      <w:r w:rsidRPr="000507F3">
        <w:rPr>
          <w:rFonts w:ascii="Sylfaen" w:eastAsia="Sylfaen" w:hAnsi="Sylfaen" w:cs="Sylfaen"/>
          <w:spacing w:val="12"/>
          <w:lang w:val="ka-GE"/>
        </w:rPr>
        <w:t xml:space="preserve"> </w:t>
      </w:r>
      <w:r w:rsidRPr="000507F3">
        <w:rPr>
          <w:rFonts w:ascii="Sylfaen" w:eastAsia="Sylfaen" w:hAnsi="Sylfaen" w:cs="Sylfaen"/>
          <w:spacing w:val="2"/>
          <w:lang w:val="ka-GE"/>
        </w:rPr>
        <w:t>შ</w:t>
      </w:r>
      <w:r w:rsidRPr="000507F3">
        <w:rPr>
          <w:rFonts w:ascii="Sylfaen" w:eastAsia="Sylfaen" w:hAnsi="Sylfaen" w:cs="Sylfaen"/>
          <w:spacing w:val="-1"/>
          <w:lang w:val="ka-GE"/>
        </w:rPr>
        <w:t>ეე</w:t>
      </w:r>
      <w:r w:rsidRPr="000507F3">
        <w:rPr>
          <w:rFonts w:ascii="Sylfaen" w:eastAsia="Sylfaen" w:hAnsi="Sylfaen" w:cs="Sylfaen"/>
          <w:spacing w:val="2"/>
          <w:lang w:val="ka-GE"/>
        </w:rPr>
        <w:t>ძ</w:t>
      </w:r>
      <w:r w:rsidRPr="000507F3">
        <w:rPr>
          <w:rFonts w:ascii="Sylfaen" w:eastAsia="Sylfaen" w:hAnsi="Sylfaen" w:cs="Sylfaen"/>
          <w:spacing w:val="-1"/>
          <w:lang w:val="ka-GE"/>
        </w:rPr>
        <w:t>ლ</w:t>
      </w:r>
      <w:r w:rsidRPr="000507F3">
        <w:rPr>
          <w:rFonts w:ascii="Sylfaen" w:eastAsia="Sylfaen" w:hAnsi="Sylfaen" w:cs="Sylfaen"/>
          <w:spacing w:val="1"/>
          <w:lang w:val="ka-GE"/>
        </w:rPr>
        <w:t>ო</w:t>
      </w:r>
      <w:r w:rsidRPr="000507F3">
        <w:rPr>
          <w:rFonts w:ascii="Sylfaen" w:eastAsia="Sylfaen" w:hAnsi="Sylfaen" w:cs="Sylfaen"/>
          <w:lang w:val="ka-GE"/>
        </w:rPr>
        <w:t xml:space="preserve">ს </w:t>
      </w:r>
      <w:r w:rsidRPr="000507F3">
        <w:rPr>
          <w:rFonts w:ascii="Sylfaen" w:eastAsia="Sylfaen" w:hAnsi="Sylfaen" w:cs="Sylfaen"/>
          <w:spacing w:val="29"/>
          <w:lang w:val="ka-GE"/>
        </w:rPr>
        <w:t xml:space="preserve"> </w:t>
      </w:r>
      <w:r w:rsidRPr="000507F3">
        <w:rPr>
          <w:rFonts w:ascii="Sylfaen" w:eastAsia="Sylfaen" w:hAnsi="Sylfaen" w:cs="Sylfaen"/>
          <w:lang w:val="ka-GE"/>
        </w:rPr>
        <w:t>“</w:t>
      </w:r>
      <w:r w:rsidRPr="000507F3">
        <w:rPr>
          <w:rFonts w:ascii="Sylfaen" w:eastAsia="Sylfaen" w:hAnsi="Sylfaen" w:cs="Sylfaen"/>
          <w:spacing w:val="1"/>
          <w:lang w:val="ka-GE"/>
        </w:rPr>
        <w:t>r</w:t>
      </w:r>
      <w:r w:rsidRPr="000507F3">
        <w:rPr>
          <w:rFonts w:ascii="Sylfaen" w:eastAsia="Sylfaen" w:hAnsi="Sylfaen" w:cs="Sylfaen"/>
          <w:lang w:val="ka-GE"/>
        </w:rPr>
        <w:t>eve</w:t>
      </w:r>
      <w:r w:rsidRPr="000507F3">
        <w:rPr>
          <w:rFonts w:ascii="Sylfaen" w:eastAsia="Sylfaen" w:hAnsi="Sylfaen" w:cs="Sylfaen"/>
          <w:spacing w:val="1"/>
          <w:lang w:val="ka-GE"/>
        </w:rPr>
        <w:t>r</w:t>
      </w:r>
      <w:r w:rsidRPr="000507F3">
        <w:rPr>
          <w:rFonts w:ascii="Sylfaen" w:eastAsia="Sylfaen" w:hAnsi="Sylfaen" w:cs="Sylfaen"/>
          <w:lang w:val="ka-GE"/>
        </w:rPr>
        <w:t>se</w:t>
      </w:r>
      <w:r w:rsidRPr="000507F3">
        <w:rPr>
          <w:rFonts w:ascii="Sylfaen" w:eastAsia="Sylfaen" w:hAnsi="Sylfaen" w:cs="Sylfaen"/>
          <w:spacing w:val="10"/>
          <w:lang w:val="ka-GE"/>
        </w:rPr>
        <w:t xml:space="preserve"> </w:t>
      </w:r>
      <w:r w:rsidRPr="000507F3">
        <w:rPr>
          <w:rFonts w:ascii="Sylfaen" w:eastAsia="Sylfaen" w:hAnsi="Sylfaen" w:cs="Sylfaen"/>
          <w:spacing w:val="-1"/>
          <w:lang w:val="ka-GE"/>
        </w:rPr>
        <w:t>p</w:t>
      </w:r>
      <w:r w:rsidRPr="000507F3">
        <w:rPr>
          <w:rFonts w:ascii="Sylfaen" w:eastAsia="Sylfaen" w:hAnsi="Sylfaen" w:cs="Sylfaen"/>
          <w:spacing w:val="3"/>
          <w:lang w:val="ka-GE"/>
        </w:rPr>
        <w:t>r</w:t>
      </w:r>
      <w:r w:rsidRPr="000507F3">
        <w:rPr>
          <w:rFonts w:ascii="Sylfaen" w:eastAsia="Sylfaen" w:hAnsi="Sylfaen" w:cs="Sylfaen"/>
          <w:lang w:val="ka-GE"/>
        </w:rPr>
        <w:t>o</w:t>
      </w:r>
      <w:r w:rsidRPr="000507F3">
        <w:rPr>
          <w:rFonts w:ascii="Sylfaen" w:eastAsia="Sylfaen" w:hAnsi="Sylfaen" w:cs="Sylfaen"/>
          <w:spacing w:val="-1"/>
          <w:lang w:val="ka-GE"/>
        </w:rPr>
        <w:t>x</w:t>
      </w:r>
      <w:r w:rsidRPr="000507F3">
        <w:rPr>
          <w:rFonts w:ascii="Sylfaen" w:eastAsia="Sylfaen" w:hAnsi="Sylfaen" w:cs="Sylfaen"/>
          <w:lang w:val="ka-GE"/>
        </w:rPr>
        <w:t>y”</w:t>
      </w:r>
      <w:r w:rsidRPr="000507F3">
        <w:rPr>
          <w:rFonts w:ascii="Sylfaen" w:eastAsia="Sylfaen" w:hAnsi="Sylfaen" w:cs="Sylfaen"/>
          <w:spacing w:val="11"/>
          <w:lang w:val="ka-GE"/>
        </w:rPr>
        <w:t xml:space="preserve"> </w:t>
      </w:r>
      <w:r w:rsidRPr="000507F3">
        <w:rPr>
          <w:rFonts w:ascii="Sylfaen" w:eastAsia="Sylfaen" w:hAnsi="Sylfaen" w:cs="Sylfaen"/>
          <w:spacing w:val="4"/>
          <w:lang w:val="ka-GE"/>
        </w:rPr>
        <w:t>რ</w:t>
      </w:r>
      <w:r w:rsidRPr="000507F3">
        <w:rPr>
          <w:rFonts w:ascii="Sylfaen" w:eastAsia="Sylfaen" w:hAnsi="Sylfaen" w:cs="Sylfaen"/>
          <w:spacing w:val="-1"/>
          <w:lang w:val="ka-GE"/>
        </w:rPr>
        <w:t>ე</w:t>
      </w:r>
      <w:r w:rsidRPr="000507F3">
        <w:rPr>
          <w:rFonts w:ascii="Sylfaen" w:eastAsia="Sylfaen" w:hAnsi="Sylfaen" w:cs="Sylfaen"/>
          <w:spacing w:val="1"/>
          <w:lang w:val="ka-GE"/>
        </w:rPr>
        <w:t>ჟ</w:t>
      </w:r>
      <w:r w:rsidRPr="000507F3">
        <w:rPr>
          <w:rFonts w:ascii="Sylfaen" w:eastAsia="Sylfaen" w:hAnsi="Sylfaen" w:cs="Sylfaen"/>
          <w:spacing w:val="-1"/>
          <w:lang w:val="ka-GE"/>
        </w:rPr>
        <w:t>ი</w:t>
      </w:r>
      <w:r w:rsidRPr="000507F3">
        <w:rPr>
          <w:rFonts w:ascii="Sylfaen" w:eastAsia="Sylfaen" w:hAnsi="Sylfaen" w:cs="Sylfaen"/>
          <w:spacing w:val="2"/>
          <w:lang w:val="ka-GE"/>
        </w:rPr>
        <w:t>მ</w:t>
      </w:r>
      <w:r w:rsidRPr="000507F3">
        <w:rPr>
          <w:rFonts w:ascii="Sylfaen" w:eastAsia="Sylfaen" w:hAnsi="Sylfaen" w:cs="Sylfaen"/>
          <w:spacing w:val="-1"/>
          <w:lang w:val="ka-GE"/>
        </w:rPr>
        <w:t>შ</w:t>
      </w:r>
      <w:r w:rsidRPr="000507F3">
        <w:rPr>
          <w:rFonts w:ascii="Sylfaen" w:eastAsia="Sylfaen" w:hAnsi="Sylfaen" w:cs="Sylfaen"/>
          <w:lang w:val="ka-GE"/>
        </w:rPr>
        <w:t>ი</w:t>
      </w:r>
      <w:r w:rsidRPr="000507F3">
        <w:rPr>
          <w:rFonts w:ascii="Sylfaen" w:eastAsia="Sylfaen" w:hAnsi="Sylfaen" w:cs="Sylfaen"/>
          <w:spacing w:val="8"/>
          <w:lang w:val="ka-GE"/>
        </w:rPr>
        <w:t xml:space="preserve"> </w:t>
      </w:r>
      <w:r w:rsidRPr="000507F3">
        <w:rPr>
          <w:rFonts w:ascii="Sylfaen" w:eastAsia="Sylfaen" w:hAnsi="Sylfaen" w:cs="Sylfaen"/>
          <w:spacing w:val="2"/>
          <w:lang w:val="ka-GE"/>
        </w:rPr>
        <w:t>მუ</w:t>
      </w:r>
      <w:r w:rsidRPr="000507F3">
        <w:rPr>
          <w:rFonts w:ascii="Sylfaen" w:eastAsia="Sylfaen" w:hAnsi="Sylfaen" w:cs="Sylfaen"/>
          <w:spacing w:val="-1"/>
          <w:lang w:val="ka-GE"/>
        </w:rPr>
        <w:t>შა</w:t>
      </w:r>
      <w:r w:rsidRPr="000507F3">
        <w:rPr>
          <w:rFonts w:ascii="Sylfaen" w:eastAsia="Sylfaen" w:hAnsi="Sylfaen" w:cs="Sylfaen"/>
          <w:spacing w:val="1"/>
          <w:lang w:val="ka-GE"/>
        </w:rPr>
        <w:t>ობ</w:t>
      </w:r>
      <w:r w:rsidRPr="000507F3">
        <w:rPr>
          <w:rFonts w:ascii="Sylfaen" w:eastAsia="Sylfaen" w:hAnsi="Sylfaen" w:cs="Sylfaen"/>
          <w:spacing w:val="-1"/>
          <w:lang w:val="ka-GE"/>
        </w:rPr>
        <w:t>ი</w:t>
      </w:r>
      <w:r w:rsidRPr="000507F3">
        <w:rPr>
          <w:rFonts w:ascii="Sylfaen" w:eastAsia="Sylfaen" w:hAnsi="Sylfaen" w:cs="Sylfaen"/>
          <w:spacing w:val="2"/>
          <w:lang w:val="ka-GE"/>
        </w:rPr>
        <w:t>ს</w:t>
      </w:r>
      <w:r w:rsidRPr="000507F3">
        <w:rPr>
          <w:rFonts w:ascii="Sylfaen" w:eastAsia="Sylfaen" w:hAnsi="Sylfaen" w:cs="Sylfaen"/>
          <w:spacing w:val="-1"/>
          <w:lang w:val="ka-GE"/>
        </w:rPr>
        <w:t>ა</w:t>
      </w:r>
      <w:r w:rsidRPr="000507F3">
        <w:rPr>
          <w:rFonts w:ascii="Sylfaen" w:eastAsia="Sylfaen" w:hAnsi="Sylfaen" w:cs="Sylfaen"/>
          <w:lang w:val="ka-GE"/>
        </w:rPr>
        <w:t>ს</w:t>
      </w:r>
      <w:r w:rsidRPr="000507F3">
        <w:rPr>
          <w:rFonts w:ascii="Sylfaen" w:eastAsia="Sylfaen" w:hAnsi="Sylfaen" w:cs="Sylfaen"/>
          <w:spacing w:val="9"/>
          <w:lang w:val="ka-GE"/>
        </w:rPr>
        <w:t xml:space="preserve"> </w:t>
      </w:r>
      <w:r w:rsidRPr="000507F3">
        <w:rPr>
          <w:rFonts w:ascii="Sylfaen" w:eastAsia="Sylfaen" w:hAnsi="Sylfaen" w:cs="Sylfaen"/>
          <w:spacing w:val="-1"/>
          <w:lang w:val="ka-GE"/>
        </w:rPr>
        <w:t>გა</w:t>
      </w:r>
      <w:r w:rsidRPr="000507F3">
        <w:rPr>
          <w:rFonts w:ascii="Sylfaen" w:eastAsia="Sylfaen" w:hAnsi="Sylfaen" w:cs="Sylfaen"/>
          <w:spacing w:val="2"/>
          <w:lang w:val="ka-GE"/>
        </w:rPr>
        <w:t>ნ</w:t>
      </w:r>
      <w:r w:rsidRPr="000507F3">
        <w:rPr>
          <w:rFonts w:ascii="Sylfaen" w:eastAsia="Sylfaen" w:hAnsi="Sylfaen" w:cs="Sylfaen"/>
          <w:spacing w:val="-1"/>
          <w:lang w:val="ka-GE"/>
        </w:rPr>
        <w:t>ახ</w:t>
      </w:r>
      <w:r w:rsidRPr="000507F3">
        <w:rPr>
          <w:rFonts w:ascii="Sylfaen" w:eastAsia="Sylfaen" w:hAnsi="Sylfaen" w:cs="Sylfaen"/>
          <w:spacing w:val="1"/>
          <w:lang w:val="ka-GE"/>
        </w:rPr>
        <w:t>ორც</w:t>
      </w:r>
      <w:r w:rsidRPr="000507F3">
        <w:rPr>
          <w:rFonts w:ascii="Sylfaen" w:eastAsia="Sylfaen" w:hAnsi="Sylfaen" w:cs="Sylfaen"/>
          <w:spacing w:val="-1"/>
          <w:lang w:val="ka-GE"/>
        </w:rPr>
        <w:t>ი</w:t>
      </w:r>
      <w:r w:rsidRPr="000507F3">
        <w:rPr>
          <w:rFonts w:ascii="Sylfaen" w:eastAsia="Sylfaen" w:hAnsi="Sylfaen" w:cs="Sylfaen"/>
          <w:spacing w:val="2"/>
          <w:lang w:val="ka-GE"/>
        </w:rPr>
        <w:t>ე</w:t>
      </w:r>
      <w:r w:rsidRPr="000507F3">
        <w:rPr>
          <w:rFonts w:ascii="Sylfaen" w:eastAsia="Sylfaen" w:hAnsi="Sylfaen" w:cs="Sylfaen"/>
          <w:spacing w:val="-1"/>
          <w:lang w:val="ka-GE"/>
        </w:rPr>
        <w:t>ლ</w:t>
      </w:r>
      <w:r w:rsidRPr="000507F3">
        <w:rPr>
          <w:rFonts w:ascii="Sylfaen" w:eastAsia="Sylfaen" w:hAnsi="Sylfaen" w:cs="Sylfaen"/>
          <w:spacing w:val="1"/>
          <w:lang w:val="ka-GE"/>
        </w:rPr>
        <w:t>ო</w:t>
      </w:r>
      <w:r w:rsidRPr="000507F3">
        <w:rPr>
          <w:rFonts w:ascii="Sylfaen" w:eastAsia="Sylfaen" w:hAnsi="Sylfaen" w:cs="Sylfaen"/>
          <w:lang w:val="ka-GE"/>
        </w:rPr>
        <w:t>ს</w:t>
      </w:r>
      <w:r w:rsidRPr="000507F3">
        <w:rPr>
          <w:rFonts w:ascii="Sylfaen" w:eastAsia="Sylfaen" w:hAnsi="Sylfaen" w:cs="Sylfaen"/>
          <w:spacing w:val="4"/>
          <w:lang w:val="ka-GE"/>
        </w:rPr>
        <w:t xml:space="preserve"> </w:t>
      </w:r>
      <w:r w:rsidRPr="000507F3">
        <w:rPr>
          <w:rFonts w:ascii="Sylfaen" w:eastAsia="Sylfaen" w:hAnsi="Sylfaen" w:cs="Sylfaen"/>
          <w:spacing w:val="-1"/>
          <w:lang w:val="ka-GE"/>
        </w:rPr>
        <w:t>შე</w:t>
      </w:r>
      <w:r w:rsidRPr="000507F3">
        <w:rPr>
          <w:rFonts w:ascii="Sylfaen" w:eastAsia="Sylfaen" w:hAnsi="Sylfaen" w:cs="Sylfaen"/>
          <w:spacing w:val="2"/>
          <w:lang w:val="ka-GE"/>
        </w:rPr>
        <w:t>მ</w:t>
      </w:r>
      <w:r w:rsidRPr="000507F3">
        <w:rPr>
          <w:rFonts w:ascii="Sylfaen" w:eastAsia="Sylfaen" w:hAnsi="Sylfaen" w:cs="Sylfaen"/>
          <w:lang w:val="ka-GE"/>
        </w:rPr>
        <w:t>დ</w:t>
      </w:r>
      <w:r w:rsidRPr="000507F3">
        <w:rPr>
          <w:rFonts w:ascii="Sylfaen" w:eastAsia="Sylfaen" w:hAnsi="Sylfaen" w:cs="Sylfaen"/>
          <w:spacing w:val="2"/>
          <w:lang w:val="ka-GE"/>
        </w:rPr>
        <w:t>ე</w:t>
      </w:r>
      <w:r w:rsidRPr="000507F3">
        <w:rPr>
          <w:rFonts w:ascii="Sylfaen" w:eastAsia="Sylfaen" w:hAnsi="Sylfaen" w:cs="Sylfaen"/>
          <w:spacing w:val="-1"/>
          <w:lang w:val="ka-GE"/>
        </w:rPr>
        <w:t>გ</w:t>
      </w:r>
      <w:r w:rsidRPr="000507F3">
        <w:rPr>
          <w:rFonts w:ascii="Sylfaen" w:eastAsia="Sylfaen" w:hAnsi="Sylfaen" w:cs="Sylfaen"/>
          <w:lang w:val="ka-GE"/>
        </w:rPr>
        <w:t>ი</w:t>
      </w:r>
      <w:r w:rsidRPr="000507F3">
        <w:rPr>
          <w:rFonts w:ascii="Sylfaen" w:eastAsia="Sylfaen" w:hAnsi="Sylfaen" w:cs="Sylfaen"/>
          <w:spacing w:val="9"/>
          <w:lang w:val="ka-GE"/>
        </w:rPr>
        <w:t xml:space="preserve"> </w:t>
      </w:r>
      <w:r w:rsidRPr="000507F3">
        <w:rPr>
          <w:rFonts w:ascii="Sylfaen" w:eastAsia="Sylfaen" w:hAnsi="Sylfaen" w:cs="Sylfaen"/>
          <w:spacing w:val="1"/>
          <w:lang w:val="ka-GE"/>
        </w:rPr>
        <w:t>ო</w:t>
      </w:r>
      <w:r w:rsidRPr="000507F3">
        <w:rPr>
          <w:rFonts w:ascii="Sylfaen" w:eastAsia="Sylfaen" w:hAnsi="Sylfaen" w:cs="Sylfaen"/>
          <w:spacing w:val="2"/>
          <w:lang w:val="ka-GE"/>
        </w:rPr>
        <w:t>პ</w:t>
      </w:r>
      <w:r w:rsidRPr="000507F3">
        <w:rPr>
          <w:rFonts w:ascii="Sylfaen" w:eastAsia="Sylfaen" w:hAnsi="Sylfaen" w:cs="Sylfaen"/>
          <w:spacing w:val="-1"/>
          <w:lang w:val="ka-GE"/>
        </w:rPr>
        <w:t>ე</w:t>
      </w:r>
      <w:r w:rsidRPr="000507F3">
        <w:rPr>
          <w:rFonts w:ascii="Sylfaen" w:eastAsia="Sylfaen" w:hAnsi="Sylfaen" w:cs="Sylfaen"/>
          <w:spacing w:val="1"/>
          <w:lang w:val="ka-GE"/>
        </w:rPr>
        <w:t>რ</w:t>
      </w:r>
      <w:r w:rsidRPr="000507F3">
        <w:rPr>
          <w:rFonts w:ascii="Sylfaen" w:eastAsia="Sylfaen" w:hAnsi="Sylfaen" w:cs="Sylfaen"/>
          <w:spacing w:val="2"/>
          <w:lang w:val="ka-GE"/>
        </w:rPr>
        <w:t>ა</w:t>
      </w:r>
      <w:r w:rsidRPr="000507F3">
        <w:rPr>
          <w:rFonts w:ascii="Sylfaen" w:eastAsia="Sylfaen" w:hAnsi="Sylfaen" w:cs="Sylfaen"/>
          <w:spacing w:val="-1"/>
          <w:lang w:val="ka-GE"/>
        </w:rPr>
        <w:t>ც</w:t>
      </w:r>
      <w:r w:rsidRPr="000507F3">
        <w:rPr>
          <w:rFonts w:ascii="Sylfaen" w:eastAsia="Sylfaen" w:hAnsi="Sylfaen" w:cs="Sylfaen"/>
          <w:spacing w:val="2"/>
          <w:lang w:val="ka-GE"/>
        </w:rPr>
        <w:t>ი</w:t>
      </w:r>
      <w:r w:rsidRPr="000507F3">
        <w:rPr>
          <w:rFonts w:ascii="Sylfaen" w:eastAsia="Sylfaen" w:hAnsi="Sylfaen" w:cs="Sylfaen"/>
          <w:spacing w:val="-1"/>
          <w:lang w:val="ka-GE"/>
        </w:rPr>
        <w:t>ე</w:t>
      </w:r>
      <w:r w:rsidRPr="000507F3">
        <w:rPr>
          <w:rFonts w:ascii="Sylfaen" w:eastAsia="Sylfaen" w:hAnsi="Sylfaen" w:cs="Sylfaen"/>
          <w:spacing w:val="1"/>
          <w:lang w:val="ka-GE"/>
        </w:rPr>
        <w:t>ბ</w:t>
      </w:r>
      <w:r w:rsidRPr="000507F3">
        <w:rPr>
          <w:rFonts w:ascii="Sylfaen" w:eastAsia="Sylfaen" w:hAnsi="Sylfaen" w:cs="Sylfaen"/>
          <w:spacing w:val="-1"/>
          <w:lang w:val="ka-GE"/>
        </w:rPr>
        <w:t>ი</w:t>
      </w:r>
      <w:r w:rsidRPr="000507F3">
        <w:rPr>
          <w:rFonts w:ascii="Sylfaen" w:eastAsia="Sylfaen" w:hAnsi="Sylfaen" w:cs="Sylfaen"/>
          <w:lang w:val="ka-GE"/>
        </w:rPr>
        <w:t>:</w:t>
      </w:r>
      <w:r w:rsidRPr="004357B2">
        <w:rPr>
          <w:rFonts w:ascii="Sylfaen" w:eastAsia="Sylfaen" w:hAnsi="Sylfaen" w:cs="Sylfaen"/>
          <w:lang w:val="ka-GE"/>
        </w:rPr>
        <w:t xml:space="preserve"> </w:t>
      </w:r>
      <w:r w:rsidRPr="000507F3">
        <w:rPr>
          <w:rFonts w:ascii="Sylfaen" w:eastAsia="Sylfaen" w:hAnsi="Sylfaen" w:cs="Sylfaen"/>
          <w:lang w:val="ka-GE"/>
        </w:rPr>
        <w:t>„d</w:t>
      </w:r>
      <w:r w:rsidRPr="000507F3">
        <w:rPr>
          <w:rFonts w:ascii="Sylfaen" w:eastAsia="Sylfaen" w:hAnsi="Sylfaen" w:cs="Sylfaen"/>
          <w:spacing w:val="1"/>
          <w:lang w:val="ka-GE"/>
        </w:rPr>
        <w:t>igi</w:t>
      </w:r>
      <w:r w:rsidRPr="000507F3">
        <w:rPr>
          <w:rFonts w:ascii="Sylfaen" w:eastAsia="Sylfaen" w:hAnsi="Sylfaen" w:cs="Sylfaen"/>
          <w:spacing w:val="-1"/>
          <w:lang w:val="ka-GE"/>
        </w:rPr>
        <w:t>t</w:t>
      </w:r>
      <w:r w:rsidRPr="000507F3">
        <w:rPr>
          <w:rFonts w:ascii="Sylfaen" w:eastAsia="Sylfaen" w:hAnsi="Sylfaen" w:cs="Sylfaen"/>
          <w:spacing w:val="1"/>
          <w:lang w:val="ka-GE"/>
        </w:rPr>
        <w:t>all</w:t>
      </w:r>
      <w:r w:rsidRPr="000507F3">
        <w:rPr>
          <w:rFonts w:ascii="Sylfaen" w:eastAsia="Sylfaen" w:hAnsi="Sylfaen" w:cs="Sylfaen"/>
          <w:lang w:val="ka-GE"/>
        </w:rPr>
        <w:t>y</w:t>
      </w:r>
      <w:r w:rsidRPr="000507F3">
        <w:rPr>
          <w:rFonts w:ascii="Sylfaen" w:eastAsia="Sylfaen" w:hAnsi="Sylfaen" w:cs="Sylfaen"/>
          <w:spacing w:val="-8"/>
          <w:lang w:val="ka-GE"/>
        </w:rPr>
        <w:t xml:space="preserve"> </w:t>
      </w:r>
      <w:r w:rsidRPr="000507F3">
        <w:rPr>
          <w:rFonts w:ascii="Sylfaen" w:eastAsia="Sylfaen" w:hAnsi="Sylfaen" w:cs="Sylfaen"/>
          <w:lang w:val="ka-GE"/>
        </w:rPr>
        <w:t>s</w:t>
      </w:r>
      <w:r w:rsidRPr="000507F3">
        <w:rPr>
          <w:rFonts w:ascii="Sylfaen" w:eastAsia="Sylfaen" w:hAnsi="Sylfaen" w:cs="Sylfaen"/>
          <w:spacing w:val="1"/>
          <w:lang w:val="ka-GE"/>
        </w:rPr>
        <w:t>ig</w:t>
      </w:r>
      <w:r w:rsidRPr="000507F3">
        <w:rPr>
          <w:rFonts w:ascii="Sylfaen" w:eastAsia="Sylfaen" w:hAnsi="Sylfaen" w:cs="Sylfaen"/>
          <w:lang w:val="ka-GE"/>
        </w:rPr>
        <w:t>n</w:t>
      </w:r>
      <w:r w:rsidRPr="000507F3">
        <w:rPr>
          <w:rFonts w:ascii="Sylfaen" w:eastAsia="Sylfaen" w:hAnsi="Sylfaen" w:cs="Sylfaen"/>
          <w:spacing w:val="-3"/>
          <w:lang w:val="ka-GE"/>
        </w:rPr>
        <w:t xml:space="preserve"> </w:t>
      </w:r>
      <w:r w:rsidRPr="000507F3">
        <w:rPr>
          <w:rFonts w:ascii="Sylfaen" w:eastAsia="Sylfaen" w:hAnsi="Sylfaen" w:cs="Sylfaen"/>
          <w:lang w:val="ka-GE"/>
        </w:rPr>
        <w:t>cook</w:t>
      </w:r>
      <w:r w:rsidRPr="000507F3">
        <w:rPr>
          <w:rFonts w:ascii="Sylfaen" w:eastAsia="Sylfaen" w:hAnsi="Sylfaen" w:cs="Sylfaen"/>
          <w:spacing w:val="1"/>
          <w:lang w:val="ka-GE"/>
        </w:rPr>
        <w:t>i</w:t>
      </w:r>
      <w:r w:rsidRPr="000507F3">
        <w:rPr>
          <w:rFonts w:ascii="Sylfaen" w:eastAsia="Sylfaen" w:hAnsi="Sylfaen" w:cs="Sylfaen"/>
          <w:lang w:val="ka-GE"/>
        </w:rPr>
        <w:t>es“,</w:t>
      </w:r>
      <w:r w:rsidRPr="000507F3">
        <w:rPr>
          <w:rFonts w:ascii="Sylfaen" w:eastAsia="Sylfaen" w:hAnsi="Sylfaen" w:cs="Sylfaen"/>
          <w:spacing w:val="-6"/>
          <w:lang w:val="ka-GE"/>
        </w:rPr>
        <w:t xml:space="preserve"> </w:t>
      </w:r>
      <w:r w:rsidRPr="000507F3">
        <w:rPr>
          <w:rFonts w:ascii="Sylfaen" w:eastAsia="Sylfaen" w:hAnsi="Sylfaen" w:cs="Sylfaen"/>
          <w:lang w:val="ka-GE"/>
        </w:rPr>
        <w:t>„encry</w:t>
      </w:r>
      <w:r w:rsidRPr="000507F3">
        <w:rPr>
          <w:rFonts w:ascii="Sylfaen" w:eastAsia="Sylfaen" w:hAnsi="Sylfaen" w:cs="Sylfaen"/>
          <w:spacing w:val="-1"/>
          <w:lang w:val="ka-GE"/>
        </w:rPr>
        <w:t>p</w:t>
      </w:r>
      <w:r w:rsidRPr="000507F3">
        <w:rPr>
          <w:rFonts w:ascii="Sylfaen" w:eastAsia="Sylfaen" w:hAnsi="Sylfaen" w:cs="Sylfaen"/>
          <w:lang w:val="ka-GE"/>
        </w:rPr>
        <w:t>t</w:t>
      </w:r>
      <w:r w:rsidRPr="000507F3">
        <w:rPr>
          <w:rFonts w:ascii="Sylfaen" w:eastAsia="Sylfaen" w:hAnsi="Sylfaen" w:cs="Sylfaen"/>
          <w:spacing w:val="-8"/>
          <w:lang w:val="ka-GE"/>
        </w:rPr>
        <w:t xml:space="preserve"> </w:t>
      </w:r>
      <w:r w:rsidRPr="000507F3">
        <w:rPr>
          <w:rFonts w:ascii="Sylfaen" w:eastAsia="Sylfaen" w:hAnsi="Sylfaen" w:cs="Sylfaen"/>
          <w:lang w:val="ka-GE"/>
        </w:rPr>
        <w:t>c</w:t>
      </w:r>
      <w:r w:rsidRPr="000507F3">
        <w:rPr>
          <w:rFonts w:ascii="Sylfaen" w:eastAsia="Sylfaen" w:hAnsi="Sylfaen" w:cs="Sylfaen"/>
          <w:spacing w:val="2"/>
          <w:lang w:val="ka-GE"/>
        </w:rPr>
        <w:t>o</w:t>
      </w:r>
      <w:r w:rsidRPr="000507F3">
        <w:rPr>
          <w:rFonts w:ascii="Sylfaen" w:eastAsia="Sylfaen" w:hAnsi="Sylfaen" w:cs="Sylfaen"/>
          <w:lang w:val="ka-GE"/>
        </w:rPr>
        <w:t>ok</w:t>
      </w:r>
      <w:r w:rsidRPr="000507F3">
        <w:rPr>
          <w:rFonts w:ascii="Sylfaen" w:eastAsia="Sylfaen" w:hAnsi="Sylfaen" w:cs="Sylfaen"/>
          <w:spacing w:val="1"/>
          <w:lang w:val="ka-GE"/>
        </w:rPr>
        <w:t>i</w:t>
      </w:r>
      <w:r w:rsidRPr="000507F3">
        <w:rPr>
          <w:rFonts w:ascii="Sylfaen" w:eastAsia="Sylfaen" w:hAnsi="Sylfaen" w:cs="Sylfaen"/>
          <w:lang w:val="ka-GE"/>
        </w:rPr>
        <w:t>es“,</w:t>
      </w:r>
      <w:r w:rsidRPr="000507F3">
        <w:rPr>
          <w:rFonts w:ascii="Sylfaen" w:eastAsia="Sylfaen" w:hAnsi="Sylfaen" w:cs="Sylfaen"/>
          <w:spacing w:val="-6"/>
          <w:lang w:val="ka-GE"/>
        </w:rPr>
        <w:t xml:space="preserve"> </w:t>
      </w:r>
      <w:r w:rsidRPr="000507F3">
        <w:rPr>
          <w:rFonts w:ascii="Sylfaen" w:eastAsia="Sylfaen" w:hAnsi="Sylfaen" w:cs="Sylfaen"/>
          <w:lang w:val="ka-GE"/>
        </w:rPr>
        <w:t>„rewr</w:t>
      </w:r>
      <w:r w:rsidRPr="000507F3">
        <w:rPr>
          <w:rFonts w:ascii="Sylfaen" w:eastAsia="Sylfaen" w:hAnsi="Sylfaen" w:cs="Sylfaen"/>
          <w:spacing w:val="1"/>
          <w:lang w:val="ka-GE"/>
        </w:rPr>
        <w:t>i</w:t>
      </w:r>
      <w:r w:rsidRPr="000507F3">
        <w:rPr>
          <w:rFonts w:ascii="Sylfaen" w:eastAsia="Sylfaen" w:hAnsi="Sylfaen" w:cs="Sylfaen"/>
          <w:spacing w:val="-1"/>
          <w:lang w:val="ka-GE"/>
        </w:rPr>
        <w:t>t</w:t>
      </w:r>
      <w:r w:rsidRPr="000507F3">
        <w:rPr>
          <w:rFonts w:ascii="Sylfaen" w:eastAsia="Sylfaen" w:hAnsi="Sylfaen" w:cs="Sylfaen"/>
          <w:lang w:val="ka-GE"/>
        </w:rPr>
        <w:t>e</w:t>
      </w:r>
      <w:r w:rsidRPr="000507F3">
        <w:rPr>
          <w:rFonts w:ascii="Sylfaen" w:eastAsia="Sylfaen" w:hAnsi="Sylfaen" w:cs="Sylfaen"/>
          <w:spacing w:val="-7"/>
          <w:lang w:val="ka-GE"/>
        </w:rPr>
        <w:t xml:space="preserve"> </w:t>
      </w:r>
      <w:r w:rsidRPr="000507F3">
        <w:rPr>
          <w:rFonts w:ascii="Sylfaen" w:eastAsia="Sylfaen" w:hAnsi="Sylfaen" w:cs="Sylfaen"/>
          <w:spacing w:val="1"/>
          <w:lang w:val="ka-GE"/>
        </w:rPr>
        <w:t>U</w:t>
      </w:r>
      <w:r w:rsidRPr="000507F3">
        <w:rPr>
          <w:rFonts w:ascii="Sylfaen" w:eastAsia="Sylfaen" w:hAnsi="Sylfaen" w:cs="Sylfaen"/>
          <w:lang w:val="ka-GE"/>
        </w:rPr>
        <w:t>RLs“</w:t>
      </w:r>
      <w:r w:rsidRPr="000507F3">
        <w:rPr>
          <w:rFonts w:ascii="Sylfaen" w:eastAsia="Sylfaen" w:hAnsi="Sylfaen" w:cs="Sylfaen"/>
          <w:spacing w:val="-1"/>
          <w:lang w:val="ka-GE"/>
        </w:rPr>
        <w:t xml:space="preserve"> </w:t>
      </w:r>
      <w:r w:rsidRPr="000507F3">
        <w:rPr>
          <w:rFonts w:ascii="Sylfaen" w:eastAsia="Sylfaen" w:hAnsi="Sylfaen" w:cs="Sylfaen"/>
          <w:lang w:val="ka-GE"/>
        </w:rPr>
        <w:t>და</w:t>
      </w:r>
      <w:r w:rsidRPr="000507F3">
        <w:rPr>
          <w:rFonts w:ascii="Sylfaen" w:eastAsia="Sylfaen" w:hAnsi="Sylfaen" w:cs="Sylfaen"/>
          <w:spacing w:val="-3"/>
          <w:lang w:val="ka-GE"/>
        </w:rPr>
        <w:t xml:space="preserve"> </w:t>
      </w:r>
      <w:r w:rsidRPr="000507F3">
        <w:rPr>
          <w:rFonts w:ascii="Sylfaen" w:eastAsia="Sylfaen" w:hAnsi="Sylfaen" w:cs="Sylfaen"/>
          <w:lang w:val="ka-GE"/>
        </w:rPr>
        <w:t>“R</w:t>
      </w:r>
      <w:r w:rsidRPr="000507F3">
        <w:rPr>
          <w:rFonts w:ascii="Sylfaen" w:eastAsia="Sylfaen" w:hAnsi="Sylfaen" w:cs="Sylfaen"/>
          <w:spacing w:val="2"/>
          <w:lang w:val="ka-GE"/>
        </w:rPr>
        <w:t>e</w:t>
      </w:r>
      <w:r w:rsidRPr="000507F3">
        <w:rPr>
          <w:rFonts w:ascii="Sylfaen" w:eastAsia="Sylfaen" w:hAnsi="Sylfaen" w:cs="Sylfaen"/>
          <w:lang w:val="ka-GE"/>
        </w:rPr>
        <w:t>wr</w:t>
      </w:r>
      <w:r w:rsidRPr="000507F3">
        <w:rPr>
          <w:rFonts w:ascii="Sylfaen" w:eastAsia="Sylfaen" w:hAnsi="Sylfaen" w:cs="Sylfaen"/>
          <w:spacing w:val="1"/>
          <w:lang w:val="ka-GE"/>
        </w:rPr>
        <w:t>i</w:t>
      </w:r>
      <w:r w:rsidRPr="000507F3">
        <w:rPr>
          <w:rFonts w:ascii="Sylfaen" w:eastAsia="Sylfaen" w:hAnsi="Sylfaen" w:cs="Sylfaen"/>
          <w:spacing w:val="-1"/>
          <w:lang w:val="ka-GE"/>
        </w:rPr>
        <w:t>t</w:t>
      </w:r>
      <w:r w:rsidRPr="000507F3">
        <w:rPr>
          <w:rFonts w:ascii="Sylfaen" w:eastAsia="Sylfaen" w:hAnsi="Sylfaen" w:cs="Sylfaen"/>
          <w:lang w:val="ka-GE"/>
        </w:rPr>
        <w:t>e</w:t>
      </w:r>
      <w:r w:rsidRPr="000507F3">
        <w:rPr>
          <w:rFonts w:ascii="Sylfaen" w:eastAsia="Sylfaen" w:hAnsi="Sylfaen" w:cs="Sylfaen"/>
          <w:spacing w:val="-7"/>
          <w:lang w:val="ka-GE"/>
        </w:rPr>
        <w:t xml:space="preserve"> </w:t>
      </w:r>
      <w:r w:rsidRPr="000507F3">
        <w:rPr>
          <w:rFonts w:ascii="Sylfaen" w:eastAsia="Sylfaen" w:hAnsi="Sylfaen" w:cs="Sylfaen"/>
          <w:lang w:val="ka-GE"/>
        </w:rPr>
        <w:t>Re</w:t>
      </w:r>
      <w:r w:rsidRPr="000507F3">
        <w:rPr>
          <w:rFonts w:ascii="Sylfaen" w:eastAsia="Sylfaen" w:hAnsi="Sylfaen" w:cs="Sylfaen"/>
          <w:spacing w:val="3"/>
          <w:lang w:val="ka-GE"/>
        </w:rPr>
        <w:t>s</w:t>
      </w:r>
      <w:r w:rsidRPr="000507F3">
        <w:rPr>
          <w:rFonts w:ascii="Sylfaen" w:eastAsia="Sylfaen" w:hAnsi="Sylfaen" w:cs="Sylfaen"/>
          <w:spacing w:val="-1"/>
          <w:lang w:val="ka-GE"/>
        </w:rPr>
        <w:t>p</w:t>
      </w:r>
      <w:r w:rsidRPr="000507F3">
        <w:rPr>
          <w:rFonts w:ascii="Sylfaen" w:eastAsia="Sylfaen" w:hAnsi="Sylfaen" w:cs="Sylfaen"/>
          <w:lang w:val="ka-GE"/>
        </w:rPr>
        <w:t>on</w:t>
      </w:r>
      <w:r w:rsidRPr="000507F3">
        <w:rPr>
          <w:rFonts w:ascii="Sylfaen" w:eastAsia="Sylfaen" w:hAnsi="Sylfaen" w:cs="Sylfaen"/>
          <w:spacing w:val="3"/>
          <w:lang w:val="ka-GE"/>
        </w:rPr>
        <w:t>s</w:t>
      </w:r>
      <w:r w:rsidRPr="000507F3">
        <w:rPr>
          <w:rFonts w:ascii="Sylfaen" w:eastAsia="Sylfaen" w:hAnsi="Sylfaen" w:cs="Sylfaen"/>
          <w:lang w:val="ka-GE"/>
        </w:rPr>
        <w:t>e</w:t>
      </w:r>
      <w:r w:rsidRPr="000507F3">
        <w:rPr>
          <w:rFonts w:ascii="Sylfaen" w:eastAsia="Sylfaen" w:hAnsi="Sylfaen" w:cs="Sylfaen"/>
          <w:spacing w:val="-8"/>
          <w:lang w:val="ka-GE"/>
        </w:rPr>
        <w:t xml:space="preserve"> </w:t>
      </w:r>
      <w:r w:rsidRPr="000507F3">
        <w:rPr>
          <w:rFonts w:ascii="Sylfaen" w:eastAsia="Sylfaen" w:hAnsi="Sylfaen" w:cs="Sylfaen"/>
          <w:spacing w:val="1"/>
          <w:lang w:val="ka-GE"/>
        </w:rPr>
        <w:t>U</w:t>
      </w:r>
      <w:r w:rsidRPr="000507F3">
        <w:rPr>
          <w:rFonts w:ascii="Sylfaen" w:eastAsia="Sylfaen" w:hAnsi="Sylfaen" w:cs="Sylfaen"/>
          <w:lang w:val="ka-GE"/>
        </w:rPr>
        <w:t>RL</w:t>
      </w:r>
      <w:r w:rsidRPr="000507F3">
        <w:rPr>
          <w:rFonts w:ascii="Sylfaen" w:eastAsia="Sylfaen" w:hAnsi="Sylfaen" w:cs="Sylfaen"/>
          <w:spacing w:val="3"/>
          <w:lang w:val="ka-GE"/>
        </w:rPr>
        <w:t>s</w:t>
      </w:r>
      <w:r w:rsidRPr="000507F3">
        <w:rPr>
          <w:rFonts w:ascii="Sylfaen" w:eastAsia="Sylfaen" w:hAnsi="Sylfaen" w:cs="Sylfaen"/>
          <w:lang w:val="ka-GE"/>
        </w:rPr>
        <w:t>”</w:t>
      </w:r>
    </w:p>
    <w:p w14:paraId="37C3758B" w14:textId="77777777" w:rsidR="004357B2" w:rsidRPr="000507F3" w:rsidRDefault="004357B2" w:rsidP="004357B2">
      <w:pPr>
        <w:pStyle w:val="ListParagraph"/>
        <w:numPr>
          <w:ilvl w:val="0"/>
          <w:numId w:val="5"/>
        </w:numPr>
        <w:rPr>
          <w:rFonts w:ascii="Sylfaen" w:eastAsia="Sylfaen" w:hAnsi="Sylfaen" w:cs="Sylfaen"/>
          <w:lang w:val="ka-GE"/>
        </w:rPr>
      </w:pPr>
      <w:r w:rsidRPr="000507F3">
        <w:rPr>
          <w:rFonts w:ascii="Sylfaen" w:eastAsia="Sylfaen" w:hAnsi="Sylfaen" w:cs="Sylfaen"/>
          <w:lang w:val="ka-GE"/>
        </w:rPr>
        <w:t>ს</w:t>
      </w:r>
      <w:r w:rsidRPr="000507F3">
        <w:rPr>
          <w:rFonts w:ascii="Sylfaen" w:eastAsia="Sylfaen" w:hAnsi="Sylfaen" w:cs="Sylfaen"/>
          <w:spacing w:val="-1"/>
          <w:lang w:val="ka-GE"/>
        </w:rPr>
        <w:t>ი</w:t>
      </w:r>
      <w:r w:rsidRPr="000507F3">
        <w:rPr>
          <w:rFonts w:ascii="Sylfaen" w:eastAsia="Sylfaen" w:hAnsi="Sylfaen" w:cs="Sylfaen"/>
          <w:lang w:val="ka-GE"/>
        </w:rPr>
        <w:t>ს</w:t>
      </w:r>
      <w:r w:rsidRPr="000507F3">
        <w:rPr>
          <w:rFonts w:ascii="Sylfaen" w:eastAsia="Sylfaen" w:hAnsi="Sylfaen" w:cs="Sylfaen"/>
          <w:spacing w:val="1"/>
          <w:lang w:val="ka-GE"/>
        </w:rPr>
        <w:t>ტ</w:t>
      </w:r>
      <w:r w:rsidRPr="000507F3">
        <w:rPr>
          <w:rFonts w:ascii="Sylfaen" w:eastAsia="Sylfaen" w:hAnsi="Sylfaen" w:cs="Sylfaen"/>
          <w:spacing w:val="2"/>
          <w:lang w:val="ka-GE"/>
        </w:rPr>
        <w:t>ე</w:t>
      </w:r>
      <w:r w:rsidRPr="000507F3">
        <w:rPr>
          <w:rFonts w:ascii="Sylfaen" w:eastAsia="Sylfaen" w:hAnsi="Sylfaen" w:cs="Sylfaen"/>
          <w:lang w:val="ka-GE"/>
        </w:rPr>
        <w:t>მ</w:t>
      </w:r>
      <w:r w:rsidRPr="000507F3">
        <w:rPr>
          <w:rFonts w:ascii="Sylfaen" w:eastAsia="Sylfaen" w:hAnsi="Sylfaen" w:cs="Sylfaen"/>
          <w:spacing w:val="-1"/>
          <w:lang w:val="ka-GE"/>
        </w:rPr>
        <w:t>ა</w:t>
      </w:r>
      <w:r w:rsidRPr="000507F3">
        <w:rPr>
          <w:rFonts w:ascii="Sylfaen" w:eastAsia="Sylfaen" w:hAnsi="Sylfaen" w:cs="Sylfaen"/>
          <w:lang w:val="ka-GE"/>
        </w:rPr>
        <w:t>ს</w:t>
      </w:r>
      <w:r w:rsidRPr="000507F3">
        <w:rPr>
          <w:rFonts w:ascii="Sylfaen" w:eastAsia="Sylfaen" w:hAnsi="Sylfaen" w:cs="Sylfaen"/>
          <w:spacing w:val="36"/>
          <w:lang w:val="ka-GE"/>
        </w:rPr>
        <w:t xml:space="preserve"> </w:t>
      </w:r>
      <w:r w:rsidRPr="000507F3">
        <w:rPr>
          <w:rFonts w:ascii="Sylfaen" w:eastAsia="Sylfaen" w:hAnsi="Sylfaen" w:cs="Sylfaen"/>
          <w:lang w:val="ka-GE"/>
        </w:rPr>
        <w:t>უ</w:t>
      </w:r>
      <w:r w:rsidRPr="000507F3">
        <w:rPr>
          <w:rFonts w:ascii="Sylfaen" w:eastAsia="Sylfaen" w:hAnsi="Sylfaen" w:cs="Sylfaen"/>
          <w:spacing w:val="2"/>
          <w:lang w:val="ka-GE"/>
        </w:rPr>
        <w:t>ნ</w:t>
      </w:r>
      <w:r w:rsidRPr="000507F3">
        <w:rPr>
          <w:rFonts w:ascii="Sylfaen" w:eastAsia="Sylfaen" w:hAnsi="Sylfaen" w:cs="Sylfaen"/>
          <w:lang w:val="ka-GE"/>
        </w:rPr>
        <w:t>და</w:t>
      </w:r>
      <w:r w:rsidRPr="000507F3">
        <w:rPr>
          <w:rFonts w:ascii="Sylfaen" w:eastAsia="Sylfaen" w:hAnsi="Sylfaen" w:cs="Sylfaen"/>
          <w:spacing w:val="38"/>
          <w:lang w:val="ka-GE"/>
        </w:rPr>
        <w:t xml:space="preserve"> </w:t>
      </w:r>
      <w:r w:rsidRPr="000507F3">
        <w:rPr>
          <w:rFonts w:ascii="Sylfaen" w:eastAsia="Sylfaen" w:hAnsi="Sylfaen" w:cs="Sylfaen"/>
          <w:spacing w:val="2"/>
          <w:lang w:val="ka-GE"/>
        </w:rPr>
        <w:t>შ</w:t>
      </w:r>
      <w:r w:rsidRPr="000507F3">
        <w:rPr>
          <w:rFonts w:ascii="Sylfaen" w:eastAsia="Sylfaen" w:hAnsi="Sylfaen" w:cs="Sylfaen"/>
          <w:spacing w:val="-1"/>
          <w:lang w:val="ka-GE"/>
        </w:rPr>
        <w:t>ეე</w:t>
      </w:r>
      <w:r w:rsidRPr="000507F3">
        <w:rPr>
          <w:rFonts w:ascii="Sylfaen" w:eastAsia="Sylfaen" w:hAnsi="Sylfaen" w:cs="Sylfaen"/>
          <w:spacing w:val="2"/>
          <w:lang w:val="ka-GE"/>
        </w:rPr>
        <w:t>ძ</w:t>
      </w:r>
      <w:r w:rsidRPr="000507F3">
        <w:rPr>
          <w:rFonts w:ascii="Sylfaen" w:eastAsia="Sylfaen" w:hAnsi="Sylfaen" w:cs="Sylfaen"/>
          <w:spacing w:val="-1"/>
          <w:lang w:val="ka-GE"/>
        </w:rPr>
        <w:t>ლ</w:t>
      </w:r>
      <w:r w:rsidRPr="000507F3">
        <w:rPr>
          <w:rFonts w:ascii="Sylfaen" w:eastAsia="Sylfaen" w:hAnsi="Sylfaen" w:cs="Sylfaen"/>
          <w:spacing w:val="1"/>
          <w:lang w:val="ka-GE"/>
        </w:rPr>
        <w:t>ო</w:t>
      </w:r>
      <w:r w:rsidRPr="000507F3">
        <w:rPr>
          <w:rFonts w:ascii="Sylfaen" w:eastAsia="Sylfaen" w:hAnsi="Sylfaen" w:cs="Sylfaen"/>
          <w:lang w:val="ka-GE"/>
        </w:rPr>
        <w:t>ს</w:t>
      </w:r>
      <w:r w:rsidRPr="000507F3">
        <w:rPr>
          <w:rFonts w:ascii="Sylfaen" w:eastAsia="Sylfaen" w:hAnsi="Sylfaen" w:cs="Sylfaen"/>
          <w:spacing w:val="38"/>
          <w:lang w:val="ka-GE"/>
        </w:rPr>
        <w:t xml:space="preserve"> </w:t>
      </w:r>
      <w:r w:rsidRPr="000507F3">
        <w:rPr>
          <w:rFonts w:ascii="Sylfaen" w:eastAsia="Sylfaen" w:hAnsi="Sylfaen" w:cs="Sylfaen"/>
          <w:spacing w:val="-1"/>
          <w:lang w:val="ka-GE"/>
        </w:rPr>
        <w:t>შე</w:t>
      </w:r>
      <w:r w:rsidRPr="000507F3">
        <w:rPr>
          <w:rFonts w:ascii="Sylfaen" w:eastAsia="Sylfaen" w:hAnsi="Sylfaen" w:cs="Sylfaen"/>
          <w:lang w:val="ka-GE"/>
        </w:rPr>
        <w:t>მ</w:t>
      </w:r>
      <w:r w:rsidRPr="000507F3">
        <w:rPr>
          <w:rFonts w:ascii="Sylfaen" w:eastAsia="Sylfaen" w:hAnsi="Sylfaen" w:cs="Sylfaen"/>
          <w:spacing w:val="2"/>
          <w:lang w:val="ka-GE"/>
        </w:rPr>
        <w:t>დე</w:t>
      </w:r>
      <w:r w:rsidRPr="000507F3">
        <w:rPr>
          <w:rFonts w:ascii="Sylfaen" w:eastAsia="Sylfaen" w:hAnsi="Sylfaen" w:cs="Sylfaen"/>
          <w:spacing w:val="-1"/>
          <w:lang w:val="ka-GE"/>
        </w:rPr>
        <w:t>გ</w:t>
      </w:r>
      <w:r w:rsidRPr="000507F3">
        <w:rPr>
          <w:rFonts w:ascii="Sylfaen" w:eastAsia="Sylfaen" w:hAnsi="Sylfaen" w:cs="Sylfaen"/>
          <w:lang w:val="ka-GE"/>
        </w:rPr>
        <w:t>ი</w:t>
      </w:r>
      <w:r w:rsidRPr="000507F3">
        <w:rPr>
          <w:rFonts w:ascii="Sylfaen" w:eastAsia="Sylfaen" w:hAnsi="Sylfaen" w:cs="Sylfaen"/>
          <w:spacing w:val="35"/>
          <w:lang w:val="ka-GE"/>
        </w:rPr>
        <w:t xml:space="preserve"> </w:t>
      </w:r>
      <w:r w:rsidRPr="000507F3">
        <w:rPr>
          <w:rFonts w:ascii="Sylfaen" w:eastAsia="Sylfaen" w:hAnsi="Sylfaen" w:cs="Sylfaen"/>
          <w:spacing w:val="1"/>
          <w:lang w:val="ka-GE"/>
        </w:rPr>
        <w:t>ო</w:t>
      </w:r>
      <w:r w:rsidRPr="000507F3">
        <w:rPr>
          <w:rFonts w:ascii="Sylfaen" w:eastAsia="Sylfaen" w:hAnsi="Sylfaen" w:cs="Sylfaen"/>
          <w:lang w:val="ka-GE"/>
        </w:rPr>
        <w:t>პ</w:t>
      </w:r>
      <w:r w:rsidRPr="000507F3">
        <w:rPr>
          <w:rFonts w:ascii="Sylfaen" w:eastAsia="Sylfaen" w:hAnsi="Sylfaen" w:cs="Sylfaen"/>
          <w:spacing w:val="-1"/>
          <w:lang w:val="ka-GE"/>
        </w:rPr>
        <w:t>ე</w:t>
      </w:r>
      <w:r w:rsidRPr="000507F3">
        <w:rPr>
          <w:rFonts w:ascii="Sylfaen" w:eastAsia="Sylfaen" w:hAnsi="Sylfaen" w:cs="Sylfaen"/>
          <w:spacing w:val="1"/>
          <w:lang w:val="ka-GE"/>
        </w:rPr>
        <w:t>რ</w:t>
      </w:r>
      <w:r w:rsidRPr="000507F3">
        <w:rPr>
          <w:rFonts w:ascii="Sylfaen" w:eastAsia="Sylfaen" w:hAnsi="Sylfaen" w:cs="Sylfaen"/>
          <w:spacing w:val="2"/>
          <w:lang w:val="ka-GE"/>
        </w:rPr>
        <w:t>ა</w:t>
      </w:r>
      <w:r w:rsidRPr="000507F3">
        <w:rPr>
          <w:rFonts w:ascii="Sylfaen" w:eastAsia="Sylfaen" w:hAnsi="Sylfaen" w:cs="Sylfaen"/>
          <w:spacing w:val="1"/>
          <w:lang w:val="ka-GE"/>
        </w:rPr>
        <w:t>ც</w:t>
      </w:r>
      <w:r w:rsidRPr="000507F3">
        <w:rPr>
          <w:rFonts w:ascii="Sylfaen" w:eastAsia="Sylfaen" w:hAnsi="Sylfaen" w:cs="Sylfaen"/>
          <w:spacing w:val="-1"/>
          <w:lang w:val="ka-GE"/>
        </w:rPr>
        <w:t>იე</w:t>
      </w:r>
      <w:r w:rsidRPr="000507F3">
        <w:rPr>
          <w:rFonts w:ascii="Sylfaen" w:eastAsia="Sylfaen" w:hAnsi="Sylfaen" w:cs="Sylfaen"/>
          <w:spacing w:val="1"/>
          <w:lang w:val="ka-GE"/>
        </w:rPr>
        <w:t>ბ</w:t>
      </w:r>
      <w:r w:rsidRPr="000507F3">
        <w:rPr>
          <w:rFonts w:ascii="Sylfaen" w:eastAsia="Sylfaen" w:hAnsi="Sylfaen" w:cs="Sylfaen"/>
          <w:spacing w:val="-1"/>
          <w:lang w:val="ka-GE"/>
        </w:rPr>
        <w:t>ი</w:t>
      </w:r>
      <w:r w:rsidRPr="000507F3">
        <w:rPr>
          <w:rFonts w:ascii="Sylfaen" w:eastAsia="Sylfaen" w:hAnsi="Sylfaen" w:cs="Sylfaen"/>
          <w:lang w:val="ka-GE"/>
        </w:rPr>
        <w:t>:</w:t>
      </w:r>
      <w:r w:rsidRPr="000507F3">
        <w:rPr>
          <w:rFonts w:ascii="Sylfaen" w:eastAsia="Sylfaen" w:hAnsi="Sylfaen" w:cs="Sylfaen"/>
          <w:spacing w:val="33"/>
          <w:lang w:val="ka-GE"/>
        </w:rPr>
        <w:t xml:space="preserve"> </w:t>
      </w:r>
      <w:r w:rsidRPr="000507F3">
        <w:rPr>
          <w:rFonts w:ascii="Sylfaen" w:eastAsia="Sylfaen" w:hAnsi="Sylfaen" w:cs="Sylfaen"/>
          <w:lang w:val="ka-GE"/>
        </w:rPr>
        <w:t>„</w:t>
      </w:r>
      <w:r w:rsidRPr="000507F3">
        <w:rPr>
          <w:rFonts w:ascii="Sylfaen" w:eastAsia="Sylfaen" w:hAnsi="Sylfaen" w:cs="Sylfaen"/>
          <w:spacing w:val="-1"/>
          <w:lang w:val="ka-GE"/>
        </w:rPr>
        <w:t>t</w:t>
      </w:r>
      <w:r w:rsidRPr="000507F3">
        <w:rPr>
          <w:rFonts w:ascii="Sylfaen" w:eastAsia="Sylfaen" w:hAnsi="Sylfaen" w:cs="Sylfaen"/>
          <w:spacing w:val="1"/>
          <w:lang w:val="ka-GE"/>
        </w:rPr>
        <w:t>r</w:t>
      </w:r>
      <w:r w:rsidRPr="000507F3">
        <w:rPr>
          <w:rFonts w:ascii="Sylfaen" w:eastAsia="Sylfaen" w:hAnsi="Sylfaen" w:cs="Sylfaen"/>
          <w:spacing w:val="3"/>
          <w:lang w:val="ka-GE"/>
        </w:rPr>
        <w:t>a</w:t>
      </w:r>
      <w:r w:rsidRPr="000507F3">
        <w:rPr>
          <w:rFonts w:ascii="Sylfaen" w:eastAsia="Sylfaen" w:hAnsi="Sylfaen" w:cs="Sylfaen"/>
          <w:lang w:val="ka-GE"/>
        </w:rPr>
        <w:t>ck</w:t>
      </w:r>
      <w:r w:rsidRPr="000507F3">
        <w:rPr>
          <w:rFonts w:ascii="Sylfaen" w:eastAsia="Sylfaen" w:hAnsi="Sylfaen" w:cs="Sylfaen"/>
          <w:spacing w:val="39"/>
          <w:lang w:val="ka-GE"/>
        </w:rPr>
        <w:t xml:space="preserve"> </w:t>
      </w:r>
      <w:r w:rsidRPr="000507F3">
        <w:rPr>
          <w:rFonts w:ascii="Sylfaen" w:eastAsia="Sylfaen" w:hAnsi="Sylfaen" w:cs="Sylfaen"/>
          <w:lang w:val="ka-GE"/>
        </w:rPr>
        <w:t>sess</w:t>
      </w:r>
      <w:r w:rsidRPr="000507F3">
        <w:rPr>
          <w:rFonts w:ascii="Sylfaen" w:eastAsia="Sylfaen" w:hAnsi="Sylfaen" w:cs="Sylfaen"/>
          <w:spacing w:val="1"/>
          <w:lang w:val="ka-GE"/>
        </w:rPr>
        <w:t>i</w:t>
      </w:r>
      <w:r w:rsidRPr="000507F3">
        <w:rPr>
          <w:rFonts w:ascii="Sylfaen" w:eastAsia="Sylfaen" w:hAnsi="Sylfaen" w:cs="Sylfaen"/>
          <w:lang w:val="ka-GE"/>
        </w:rPr>
        <w:t>on</w:t>
      </w:r>
      <w:r w:rsidRPr="000507F3">
        <w:rPr>
          <w:rFonts w:ascii="Sylfaen" w:eastAsia="Sylfaen" w:hAnsi="Sylfaen" w:cs="Sylfaen"/>
          <w:spacing w:val="38"/>
          <w:lang w:val="ka-GE"/>
        </w:rPr>
        <w:t xml:space="preserve"> </w:t>
      </w:r>
      <w:r w:rsidRPr="000507F3">
        <w:rPr>
          <w:rFonts w:ascii="Sylfaen" w:eastAsia="Sylfaen" w:hAnsi="Sylfaen" w:cs="Sylfaen"/>
          <w:spacing w:val="-1"/>
          <w:lang w:val="ka-GE"/>
        </w:rPr>
        <w:t>I</w:t>
      </w:r>
      <w:r w:rsidRPr="000507F3">
        <w:rPr>
          <w:rFonts w:ascii="Sylfaen" w:eastAsia="Sylfaen" w:hAnsi="Sylfaen" w:cs="Sylfaen"/>
          <w:lang w:val="ka-GE"/>
        </w:rPr>
        <w:t xml:space="preserve">ds“,  </w:t>
      </w:r>
      <w:r w:rsidRPr="000507F3">
        <w:rPr>
          <w:rFonts w:ascii="Sylfaen" w:eastAsia="Sylfaen" w:hAnsi="Sylfaen" w:cs="Sylfaen"/>
          <w:spacing w:val="34"/>
          <w:lang w:val="ka-GE"/>
        </w:rPr>
        <w:t xml:space="preserve"> </w:t>
      </w:r>
      <w:r w:rsidRPr="000507F3">
        <w:rPr>
          <w:rFonts w:ascii="Sylfaen" w:eastAsia="Sylfaen" w:hAnsi="Sylfaen" w:cs="Sylfaen"/>
          <w:lang w:val="ka-GE"/>
        </w:rPr>
        <w:t>„</w:t>
      </w:r>
      <w:r w:rsidRPr="000507F3">
        <w:rPr>
          <w:rFonts w:ascii="Sylfaen" w:eastAsia="Sylfaen" w:hAnsi="Sylfaen" w:cs="Sylfaen"/>
          <w:spacing w:val="-1"/>
          <w:lang w:val="ka-GE"/>
        </w:rPr>
        <w:t>p</w:t>
      </w:r>
      <w:r w:rsidRPr="000507F3">
        <w:rPr>
          <w:rFonts w:ascii="Sylfaen" w:eastAsia="Sylfaen" w:hAnsi="Sylfaen" w:cs="Sylfaen"/>
          <w:lang w:val="ka-GE"/>
        </w:rPr>
        <w:t>revent</w:t>
      </w:r>
      <w:r w:rsidRPr="000507F3">
        <w:rPr>
          <w:rFonts w:ascii="Sylfaen" w:eastAsia="Sylfaen" w:hAnsi="Sylfaen" w:cs="Sylfaen"/>
          <w:spacing w:val="36"/>
          <w:lang w:val="ka-GE"/>
        </w:rPr>
        <w:t xml:space="preserve"> </w:t>
      </w:r>
      <w:r w:rsidRPr="000507F3">
        <w:rPr>
          <w:rFonts w:ascii="Sylfaen" w:eastAsia="Sylfaen" w:hAnsi="Sylfaen" w:cs="Sylfaen"/>
          <w:lang w:val="ka-GE"/>
        </w:rPr>
        <w:t>cook</w:t>
      </w:r>
      <w:r w:rsidRPr="000507F3">
        <w:rPr>
          <w:rFonts w:ascii="Sylfaen" w:eastAsia="Sylfaen" w:hAnsi="Sylfaen" w:cs="Sylfaen"/>
          <w:spacing w:val="1"/>
          <w:lang w:val="ka-GE"/>
        </w:rPr>
        <w:t>i</w:t>
      </w:r>
      <w:r w:rsidRPr="000507F3">
        <w:rPr>
          <w:rFonts w:ascii="Sylfaen" w:eastAsia="Sylfaen" w:hAnsi="Sylfaen" w:cs="Sylfaen"/>
          <w:lang w:val="ka-GE"/>
        </w:rPr>
        <w:t>e</w:t>
      </w:r>
      <w:r w:rsidRPr="000507F3">
        <w:rPr>
          <w:rFonts w:ascii="Sylfaen" w:eastAsia="Sylfaen" w:hAnsi="Sylfaen" w:cs="Sylfaen"/>
          <w:spacing w:val="38"/>
          <w:lang w:val="ka-GE"/>
        </w:rPr>
        <w:t xml:space="preserve"> </w:t>
      </w:r>
      <w:r w:rsidRPr="000507F3">
        <w:rPr>
          <w:rFonts w:ascii="Sylfaen" w:eastAsia="Sylfaen" w:hAnsi="Sylfaen" w:cs="Sylfaen"/>
          <w:spacing w:val="1"/>
          <w:lang w:val="ka-GE"/>
        </w:rPr>
        <w:t>i</w:t>
      </w:r>
      <w:r w:rsidRPr="000507F3">
        <w:rPr>
          <w:rFonts w:ascii="Sylfaen" w:eastAsia="Sylfaen" w:hAnsi="Sylfaen" w:cs="Sylfaen"/>
          <w:lang w:val="ka-GE"/>
        </w:rPr>
        <w:t>n</w:t>
      </w:r>
      <w:r w:rsidRPr="000507F3">
        <w:rPr>
          <w:rFonts w:ascii="Sylfaen" w:eastAsia="Sylfaen" w:hAnsi="Sylfaen" w:cs="Sylfaen"/>
          <w:spacing w:val="-1"/>
          <w:lang w:val="ka-GE"/>
        </w:rPr>
        <w:t>j</w:t>
      </w:r>
      <w:r w:rsidRPr="000507F3">
        <w:rPr>
          <w:rFonts w:ascii="Sylfaen" w:eastAsia="Sylfaen" w:hAnsi="Sylfaen" w:cs="Sylfaen"/>
          <w:lang w:val="ka-GE"/>
        </w:rPr>
        <w:t>e</w:t>
      </w:r>
      <w:r w:rsidRPr="000507F3">
        <w:rPr>
          <w:rFonts w:ascii="Sylfaen" w:eastAsia="Sylfaen" w:hAnsi="Sylfaen" w:cs="Sylfaen"/>
          <w:spacing w:val="2"/>
          <w:lang w:val="ka-GE"/>
        </w:rPr>
        <w:t>c</w:t>
      </w:r>
      <w:r w:rsidRPr="000507F3">
        <w:rPr>
          <w:rFonts w:ascii="Sylfaen" w:eastAsia="Sylfaen" w:hAnsi="Sylfaen" w:cs="Sylfaen"/>
          <w:spacing w:val="-1"/>
          <w:lang w:val="ka-GE"/>
        </w:rPr>
        <w:t>t</w:t>
      </w:r>
      <w:r w:rsidRPr="000507F3">
        <w:rPr>
          <w:rFonts w:ascii="Sylfaen" w:eastAsia="Sylfaen" w:hAnsi="Sylfaen" w:cs="Sylfaen"/>
          <w:spacing w:val="1"/>
          <w:lang w:val="ka-GE"/>
        </w:rPr>
        <w:t>i</w:t>
      </w:r>
      <w:r w:rsidRPr="000507F3">
        <w:rPr>
          <w:rFonts w:ascii="Sylfaen" w:eastAsia="Sylfaen" w:hAnsi="Sylfaen" w:cs="Sylfaen"/>
          <w:lang w:val="ka-GE"/>
        </w:rPr>
        <w:t>on,</w:t>
      </w:r>
      <w:r w:rsidRPr="000507F3">
        <w:rPr>
          <w:rFonts w:ascii="Sylfaen" w:eastAsia="Sylfaen" w:hAnsi="Sylfaen" w:cs="Sylfaen"/>
          <w:spacing w:val="36"/>
          <w:lang w:val="ka-GE"/>
        </w:rPr>
        <w:t xml:space="preserve"> </w:t>
      </w:r>
      <w:r w:rsidRPr="000507F3">
        <w:rPr>
          <w:rFonts w:ascii="Sylfaen" w:eastAsia="Sylfaen" w:hAnsi="Sylfaen" w:cs="Sylfaen"/>
          <w:lang w:val="ka-GE"/>
        </w:rPr>
        <w:t>„cook</w:t>
      </w:r>
      <w:r w:rsidRPr="000507F3">
        <w:rPr>
          <w:rFonts w:ascii="Sylfaen" w:eastAsia="Sylfaen" w:hAnsi="Sylfaen" w:cs="Sylfaen"/>
          <w:spacing w:val="1"/>
          <w:lang w:val="ka-GE"/>
        </w:rPr>
        <w:t>i</w:t>
      </w:r>
      <w:r w:rsidRPr="000507F3">
        <w:rPr>
          <w:rFonts w:ascii="Sylfaen" w:eastAsia="Sylfaen" w:hAnsi="Sylfaen" w:cs="Sylfaen"/>
          <w:lang w:val="ka-GE"/>
        </w:rPr>
        <w:t xml:space="preserve">e </w:t>
      </w:r>
      <w:r w:rsidRPr="000507F3">
        <w:rPr>
          <w:rFonts w:ascii="Sylfaen" w:eastAsia="Sylfaen" w:hAnsi="Sylfaen" w:cs="Sylfaen"/>
          <w:spacing w:val="-1"/>
          <w:lang w:val="ka-GE"/>
        </w:rPr>
        <w:t>t</w:t>
      </w:r>
      <w:r w:rsidRPr="000507F3">
        <w:rPr>
          <w:rFonts w:ascii="Sylfaen" w:eastAsia="Sylfaen" w:hAnsi="Sylfaen" w:cs="Sylfaen"/>
          <w:spacing w:val="1"/>
          <w:lang w:val="ka-GE"/>
        </w:rPr>
        <w:t>a</w:t>
      </w:r>
      <w:r w:rsidRPr="000507F3">
        <w:rPr>
          <w:rFonts w:ascii="Sylfaen" w:eastAsia="Sylfaen" w:hAnsi="Sylfaen" w:cs="Sylfaen"/>
          <w:lang w:val="ka-GE"/>
        </w:rPr>
        <w:t>m</w:t>
      </w:r>
      <w:r w:rsidRPr="000507F3">
        <w:rPr>
          <w:rFonts w:ascii="Sylfaen" w:eastAsia="Sylfaen" w:hAnsi="Sylfaen" w:cs="Sylfaen"/>
          <w:spacing w:val="2"/>
          <w:lang w:val="ka-GE"/>
        </w:rPr>
        <w:t>p</w:t>
      </w:r>
      <w:r w:rsidRPr="000507F3">
        <w:rPr>
          <w:rFonts w:ascii="Sylfaen" w:eastAsia="Sylfaen" w:hAnsi="Sylfaen" w:cs="Sylfaen"/>
          <w:lang w:val="ka-GE"/>
        </w:rPr>
        <w:t>e</w:t>
      </w:r>
      <w:r w:rsidRPr="000507F3">
        <w:rPr>
          <w:rFonts w:ascii="Sylfaen" w:eastAsia="Sylfaen" w:hAnsi="Sylfaen" w:cs="Sylfaen"/>
          <w:spacing w:val="1"/>
          <w:lang w:val="ka-GE"/>
        </w:rPr>
        <w:t>ri</w:t>
      </w:r>
      <w:r w:rsidRPr="000507F3">
        <w:rPr>
          <w:rFonts w:ascii="Sylfaen" w:eastAsia="Sylfaen" w:hAnsi="Sylfaen" w:cs="Sylfaen"/>
          <w:lang w:val="ka-GE"/>
        </w:rPr>
        <w:t>n</w:t>
      </w:r>
      <w:r w:rsidRPr="000507F3">
        <w:rPr>
          <w:rFonts w:ascii="Sylfaen" w:eastAsia="Sylfaen" w:hAnsi="Sylfaen" w:cs="Sylfaen"/>
          <w:spacing w:val="1"/>
          <w:lang w:val="ka-GE"/>
        </w:rPr>
        <w:t>g</w:t>
      </w:r>
      <w:r w:rsidRPr="000507F3">
        <w:rPr>
          <w:rFonts w:ascii="Sylfaen" w:eastAsia="Sylfaen" w:hAnsi="Sylfaen" w:cs="Sylfaen"/>
          <w:lang w:val="ka-GE"/>
        </w:rPr>
        <w:t>“</w:t>
      </w:r>
      <w:r w:rsidRPr="000507F3">
        <w:rPr>
          <w:rFonts w:ascii="Sylfaen" w:eastAsia="Sylfaen" w:hAnsi="Sylfaen" w:cs="Sylfaen"/>
          <w:spacing w:val="-8"/>
          <w:lang w:val="ka-GE"/>
        </w:rPr>
        <w:t xml:space="preserve"> </w:t>
      </w:r>
      <w:r w:rsidRPr="000507F3">
        <w:rPr>
          <w:rFonts w:ascii="Sylfaen" w:eastAsia="Sylfaen" w:hAnsi="Sylfaen" w:cs="Sylfaen"/>
          <w:lang w:val="ka-GE"/>
        </w:rPr>
        <w:t>და</w:t>
      </w:r>
      <w:r w:rsidRPr="000507F3">
        <w:rPr>
          <w:rFonts w:ascii="Sylfaen" w:eastAsia="Sylfaen" w:hAnsi="Sylfaen" w:cs="Sylfaen"/>
          <w:spacing w:val="-3"/>
          <w:lang w:val="ka-GE"/>
        </w:rPr>
        <w:t xml:space="preserve"> </w:t>
      </w:r>
      <w:r w:rsidRPr="000507F3">
        <w:rPr>
          <w:rFonts w:ascii="Sylfaen" w:eastAsia="Sylfaen" w:hAnsi="Sylfaen" w:cs="Sylfaen"/>
          <w:lang w:val="ka-GE"/>
        </w:rPr>
        <w:t>„sess</w:t>
      </w:r>
      <w:r w:rsidRPr="000507F3">
        <w:rPr>
          <w:rFonts w:ascii="Sylfaen" w:eastAsia="Sylfaen" w:hAnsi="Sylfaen" w:cs="Sylfaen"/>
          <w:spacing w:val="1"/>
          <w:lang w:val="ka-GE"/>
        </w:rPr>
        <w:t>i</w:t>
      </w:r>
      <w:r w:rsidRPr="000507F3">
        <w:rPr>
          <w:rFonts w:ascii="Sylfaen" w:eastAsia="Sylfaen" w:hAnsi="Sylfaen" w:cs="Sylfaen"/>
          <w:lang w:val="ka-GE"/>
        </w:rPr>
        <w:t>on</w:t>
      </w:r>
      <w:r w:rsidRPr="000507F3">
        <w:rPr>
          <w:rFonts w:ascii="Sylfaen" w:eastAsia="Sylfaen" w:hAnsi="Sylfaen" w:cs="Sylfaen"/>
          <w:spacing w:val="-7"/>
          <w:lang w:val="ka-GE"/>
        </w:rPr>
        <w:t xml:space="preserve"> </w:t>
      </w:r>
      <w:r w:rsidRPr="000507F3">
        <w:rPr>
          <w:rFonts w:ascii="Sylfaen" w:eastAsia="Sylfaen" w:hAnsi="Sylfaen" w:cs="Sylfaen"/>
          <w:spacing w:val="-1"/>
          <w:lang w:val="ka-GE"/>
        </w:rPr>
        <w:t>h</w:t>
      </w:r>
      <w:r w:rsidRPr="000507F3">
        <w:rPr>
          <w:rFonts w:ascii="Sylfaen" w:eastAsia="Sylfaen" w:hAnsi="Sylfaen" w:cs="Sylfaen"/>
          <w:spacing w:val="1"/>
          <w:lang w:val="ka-GE"/>
        </w:rPr>
        <w:t>i</w:t>
      </w:r>
      <w:r w:rsidRPr="000507F3">
        <w:rPr>
          <w:rFonts w:ascii="Sylfaen" w:eastAsia="Sylfaen" w:hAnsi="Sylfaen" w:cs="Sylfaen"/>
          <w:spacing w:val="-1"/>
          <w:lang w:val="ka-GE"/>
        </w:rPr>
        <w:t>j</w:t>
      </w:r>
      <w:r w:rsidRPr="000507F3">
        <w:rPr>
          <w:rFonts w:ascii="Sylfaen" w:eastAsia="Sylfaen" w:hAnsi="Sylfaen" w:cs="Sylfaen"/>
          <w:spacing w:val="3"/>
          <w:lang w:val="ka-GE"/>
        </w:rPr>
        <w:t>a</w:t>
      </w:r>
      <w:r w:rsidRPr="000507F3">
        <w:rPr>
          <w:rFonts w:ascii="Sylfaen" w:eastAsia="Sylfaen" w:hAnsi="Sylfaen" w:cs="Sylfaen"/>
          <w:spacing w:val="2"/>
          <w:lang w:val="ka-GE"/>
        </w:rPr>
        <w:t>c</w:t>
      </w:r>
      <w:r w:rsidRPr="000507F3">
        <w:rPr>
          <w:rFonts w:ascii="Sylfaen" w:eastAsia="Sylfaen" w:hAnsi="Sylfaen" w:cs="Sylfaen"/>
          <w:lang w:val="ka-GE"/>
        </w:rPr>
        <w:t>k</w:t>
      </w:r>
      <w:r w:rsidRPr="000507F3">
        <w:rPr>
          <w:rFonts w:ascii="Sylfaen" w:eastAsia="Sylfaen" w:hAnsi="Sylfaen" w:cs="Sylfaen"/>
          <w:spacing w:val="1"/>
          <w:lang w:val="ka-GE"/>
        </w:rPr>
        <w:t>i</w:t>
      </w:r>
      <w:r w:rsidRPr="000507F3">
        <w:rPr>
          <w:rFonts w:ascii="Sylfaen" w:eastAsia="Sylfaen" w:hAnsi="Sylfaen" w:cs="Sylfaen"/>
          <w:lang w:val="ka-GE"/>
        </w:rPr>
        <w:t>ng</w:t>
      </w:r>
      <w:r w:rsidRPr="000507F3">
        <w:rPr>
          <w:rFonts w:ascii="Sylfaen" w:eastAsia="Sylfaen" w:hAnsi="Sylfaen" w:cs="Sylfaen"/>
          <w:spacing w:val="-6"/>
          <w:lang w:val="ka-GE"/>
        </w:rPr>
        <w:t xml:space="preserve"> </w:t>
      </w:r>
      <w:r w:rsidRPr="000507F3">
        <w:rPr>
          <w:rFonts w:ascii="Sylfaen" w:eastAsia="Sylfaen" w:hAnsi="Sylfaen" w:cs="Sylfaen"/>
          <w:spacing w:val="1"/>
          <w:lang w:val="ka-GE"/>
        </w:rPr>
        <w:t>a</w:t>
      </w:r>
      <w:r w:rsidRPr="000507F3">
        <w:rPr>
          <w:rFonts w:ascii="Sylfaen" w:eastAsia="Sylfaen" w:hAnsi="Sylfaen" w:cs="Sylfaen"/>
          <w:spacing w:val="-1"/>
          <w:lang w:val="ka-GE"/>
        </w:rPr>
        <w:t>tt</w:t>
      </w:r>
      <w:r w:rsidRPr="000507F3">
        <w:rPr>
          <w:rFonts w:ascii="Sylfaen" w:eastAsia="Sylfaen" w:hAnsi="Sylfaen" w:cs="Sylfaen"/>
          <w:spacing w:val="1"/>
          <w:lang w:val="ka-GE"/>
        </w:rPr>
        <w:t>a</w:t>
      </w:r>
      <w:r w:rsidRPr="000507F3">
        <w:rPr>
          <w:rFonts w:ascii="Sylfaen" w:eastAsia="Sylfaen" w:hAnsi="Sylfaen" w:cs="Sylfaen"/>
          <w:lang w:val="ka-GE"/>
        </w:rPr>
        <w:t>cks”</w:t>
      </w:r>
      <w:r w:rsidRPr="000507F3">
        <w:rPr>
          <w:rFonts w:ascii="Sylfaen" w:eastAsia="Sylfaen" w:hAnsi="Sylfaen" w:cs="Sylfaen"/>
          <w:spacing w:val="-6"/>
          <w:lang w:val="ka-GE"/>
        </w:rPr>
        <w:t xml:space="preserve"> </w:t>
      </w:r>
      <w:r w:rsidRPr="000507F3">
        <w:rPr>
          <w:rFonts w:ascii="Sylfaen" w:eastAsia="Sylfaen" w:hAnsi="Sylfaen" w:cs="Sylfaen"/>
          <w:spacing w:val="-1"/>
          <w:lang w:val="ka-GE"/>
        </w:rPr>
        <w:t>შე</w:t>
      </w:r>
      <w:r w:rsidRPr="000507F3">
        <w:rPr>
          <w:rFonts w:ascii="Sylfaen" w:eastAsia="Sylfaen" w:hAnsi="Sylfaen" w:cs="Sylfaen"/>
          <w:spacing w:val="3"/>
          <w:lang w:val="ka-GE"/>
        </w:rPr>
        <w:t>ტ</w:t>
      </w:r>
      <w:r w:rsidRPr="000507F3">
        <w:rPr>
          <w:rFonts w:ascii="Sylfaen" w:eastAsia="Sylfaen" w:hAnsi="Sylfaen" w:cs="Sylfaen"/>
          <w:spacing w:val="-1"/>
          <w:lang w:val="ka-GE"/>
        </w:rPr>
        <w:t>ე</w:t>
      </w:r>
      <w:r w:rsidRPr="000507F3">
        <w:rPr>
          <w:rFonts w:ascii="Sylfaen" w:eastAsia="Sylfaen" w:hAnsi="Sylfaen" w:cs="Sylfaen"/>
          <w:lang w:val="ka-GE"/>
        </w:rPr>
        <w:t>ვ</w:t>
      </w:r>
      <w:r w:rsidRPr="000507F3">
        <w:rPr>
          <w:rFonts w:ascii="Sylfaen" w:eastAsia="Sylfaen" w:hAnsi="Sylfaen" w:cs="Sylfaen"/>
          <w:spacing w:val="-1"/>
          <w:lang w:val="ka-GE"/>
        </w:rPr>
        <w:t>ე</w:t>
      </w:r>
      <w:r w:rsidRPr="000507F3">
        <w:rPr>
          <w:rFonts w:ascii="Sylfaen" w:eastAsia="Sylfaen" w:hAnsi="Sylfaen" w:cs="Sylfaen"/>
          <w:spacing w:val="3"/>
          <w:lang w:val="ka-GE"/>
        </w:rPr>
        <w:t>ბ</w:t>
      </w:r>
      <w:r w:rsidRPr="000507F3">
        <w:rPr>
          <w:rFonts w:ascii="Sylfaen" w:eastAsia="Sylfaen" w:hAnsi="Sylfaen" w:cs="Sylfaen"/>
          <w:spacing w:val="-1"/>
          <w:lang w:val="ka-GE"/>
        </w:rPr>
        <w:t>ი</w:t>
      </w:r>
      <w:r w:rsidRPr="000507F3">
        <w:rPr>
          <w:rFonts w:ascii="Sylfaen" w:eastAsia="Sylfaen" w:hAnsi="Sylfaen" w:cs="Sylfaen"/>
          <w:lang w:val="ka-GE"/>
        </w:rPr>
        <w:t>ს</w:t>
      </w:r>
      <w:r w:rsidRPr="000507F3">
        <w:rPr>
          <w:rFonts w:ascii="Sylfaen" w:eastAsia="Sylfaen" w:hAnsi="Sylfaen" w:cs="Sylfaen"/>
          <w:spacing w:val="-8"/>
          <w:lang w:val="ka-GE"/>
        </w:rPr>
        <w:t xml:space="preserve"> </w:t>
      </w:r>
      <w:r w:rsidRPr="000507F3">
        <w:rPr>
          <w:rFonts w:ascii="Sylfaen" w:eastAsia="Sylfaen" w:hAnsi="Sylfaen" w:cs="Sylfaen"/>
          <w:spacing w:val="-1"/>
          <w:lang w:val="ka-GE"/>
        </w:rPr>
        <w:t>ა</w:t>
      </w:r>
      <w:r w:rsidRPr="000507F3">
        <w:rPr>
          <w:rFonts w:ascii="Sylfaen" w:eastAsia="Sylfaen" w:hAnsi="Sylfaen" w:cs="Sylfaen"/>
          <w:lang w:val="ka-GE"/>
        </w:rPr>
        <w:t>ღ</w:t>
      </w:r>
      <w:r w:rsidRPr="000507F3">
        <w:rPr>
          <w:rFonts w:ascii="Sylfaen" w:eastAsia="Sylfaen" w:hAnsi="Sylfaen" w:cs="Sylfaen"/>
          <w:spacing w:val="2"/>
          <w:lang w:val="ka-GE"/>
        </w:rPr>
        <w:t>მ</w:t>
      </w:r>
      <w:r w:rsidRPr="000507F3">
        <w:rPr>
          <w:rFonts w:ascii="Sylfaen" w:eastAsia="Sylfaen" w:hAnsi="Sylfaen" w:cs="Sylfaen"/>
          <w:spacing w:val="1"/>
          <w:lang w:val="ka-GE"/>
        </w:rPr>
        <w:t>ო</w:t>
      </w:r>
      <w:r w:rsidRPr="000507F3">
        <w:rPr>
          <w:rFonts w:ascii="Sylfaen" w:eastAsia="Sylfaen" w:hAnsi="Sylfaen" w:cs="Sylfaen"/>
          <w:lang w:val="ka-GE"/>
        </w:rPr>
        <w:t>ჩ</w:t>
      </w:r>
      <w:r w:rsidRPr="000507F3">
        <w:rPr>
          <w:rFonts w:ascii="Sylfaen" w:eastAsia="Sylfaen" w:hAnsi="Sylfaen" w:cs="Sylfaen"/>
          <w:spacing w:val="-1"/>
          <w:lang w:val="ka-GE"/>
        </w:rPr>
        <w:t>ე</w:t>
      </w:r>
      <w:r w:rsidRPr="000507F3">
        <w:rPr>
          <w:rFonts w:ascii="Sylfaen" w:eastAsia="Sylfaen" w:hAnsi="Sylfaen" w:cs="Sylfaen"/>
          <w:lang w:val="ka-GE"/>
        </w:rPr>
        <w:t>ნა</w:t>
      </w:r>
      <w:r w:rsidRPr="000507F3">
        <w:rPr>
          <w:rFonts w:ascii="Sylfaen" w:eastAsia="Sylfaen" w:hAnsi="Sylfaen" w:cs="Sylfaen"/>
          <w:spacing w:val="-8"/>
          <w:lang w:val="ka-GE"/>
        </w:rPr>
        <w:t xml:space="preserve"> </w:t>
      </w:r>
      <w:r w:rsidRPr="000507F3">
        <w:rPr>
          <w:rFonts w:ascii="Sylfaen" w:eastAsia="Sylfaen" w:hAnsi="Sylfaen" w:cs="Sylfaen"/>
          <w:spacing w:val="2"/>
          <w:lang w:val="ka-GE"/>
        </w:rPr>
        <w:t>დ</w:t>
      </w:r>
      <w:r w:rsidRPr="000507F3">
        <w:rPr>
          <w:rFonts w:ascii="Sylfaen" w:eastAsia="Sylfaen" w:hAnsi="Sylfaen" w:cs="Sylfaen"/>
          <w:lang w:val="ka-GE"/>
        </w:rPr>
        <w:t>ა</w:t>
      </w:r>
      <w:r w:rsidRPr="000507F3">
        <w:rPr>
          <w:rFonts w:ascii="Sylfaen" w:eastAsia="Sylfaen" w:hAnsi="Sylfaen" w:cs="Sylfaen"/>
          <w:spacing w:val="-3"/>
          <w:lang w:val="ka-GE"/>
        </w:rPr>
        <w:t xml:space="preserve"> </w:t>
      </w:r>
      <w:r w:rsidRPr="000507F3">
        <w:rPr>
          <w:rFonts w:ascii="Sylfaen" w:eastAsia="Sylfaen" w:hAnsi="Sylfaen" w:cs="Sylfaen"/>
          <w:spacing w:val="1"/>
          <w:lang w:val="ka-GE"/>
        </w:rPr>
        <w:t>ბ</w:t>
      </w:r>
      <w:r w:rsidRPr="000507F3">
        <w:rPr>
          <w:rFonts w:ascii="Sylfaen" w:eastAsia="Sylfaen" w:hAnsi="Sylfaen" w:cs="Sylfaen"/>
          <w:spacing w:val="-1"/>
          <w:lang w:val="ka-GE"/>
        </w:rPr>
        <w:t>ლ</w:t>
      </w:r>
      <w:r w:rsidRPr="000507F3">
        <w:rPr>
          <w:rFonts w:ascii="Sylfaen" w:eastAsia="Sylfaen" w:hAnsi="Sylfaen" w:cs="Sylfaen"/>
          <w:spacing w:val="1"/>
          <w:lang w:val="ka-GE"/>
        </w:rPr>
        <w:t>ო</w:t>
      </w:r>
      <w:r w:rsidRPr="000507F3">
        <w:rPr>
          <w:rFonts w:ascii="Sylfaen" w:eastAsia="Sylfaen" w:hAnsi="Sylfaen" w:cs="Sylfaen"/>
          <w:spacing w:val="2"/>
          <w:lang w:val="ka-GE"/>
        </w:rPr>
        <w:t>კ</w:t>
      </w:r>
      <w:r w:rsidRPr="000507F3">
        <w:rPr>
          <w:rFonts w:ascii="Sylfaen" w:eastAsia="Sylfaen" w:hAnsi="Sylfaen" w:cs="Sylfaen"/>
          <w:spacing w:val="-1"/>
          <w:lang w:val="ka-GE"/>
        </w:rPr>
        <w:t>ი</w:t>
      </w:r>
      <w:r w:rsidRPr="000507F3">
        <w:rPr>
          <w:rFonts w:ascii="Sylfaen" w:eastAsia="Sylfaen" w:hAnsi="Sylfaen" w:cs="Sylfaen"/>
          <w:spacing w:val="1"/>
          <w:lang w:val="ka-GE"/>
        </w:rPr>
        <w:t>რ</w:t>
      </w:r>
      <w:r w:rsidRPr="000507F3">
        <w:rPr>
          <w:rFonts w:ascii="Sylfaen" w:eastAsia="Sylfaen" w:hAnsi="Sylfaen" w:cs="Sylfaen"/>
          <w:spacing w:val="-1"/>
          <w:lang w:val="ka-GE"/>
        </w:rPr>
        <w:t>ე</w:t>
      </w:r>
      <w:r w:rsidRPr="000507F3">
        <w:rPr>
          <w:rFonts w:ascii="Sylfaen" w:eastAsia="Sylfaen" w:hAnsi="Sylfaen" w:cs="Sylfaen"/>
          <w:spacing w:val="1"/>
          <w:lang w:val="ka-GE"/>
        </w:rPr>
        <w:t>ბ</w:t>
      </w:r>
      <w:r w:rsidRPr="000507F3">
        <w:rPr>
          <w:rFonts w:ascii="Sylfaen" w:eastAsia="Sylfaen" w:hAnsi="Sylfaen" w:cs="Sylfaen"/>
          <w:spacing w:val="-1"/>
          <w:lang w:val="ka-GE"/>
        </w:rPr>
        <w:t>ა</w:t>
      </w:r>
      <w:r w:rsidRPr="000507F3">
        <w:rPr>
          <w:rFonts w:ascii="Sylfaen" w:eastAsia="Sylfaen" w:hAnsi="Sylfaen" w:cs="Sylfaen"/>
          <w:lang w:val="ka-GE"/>
        </w:rPr>
        <w:t>.</w:t>
      </w:r>
    </w:p>
    <w:p w14:paraId="60811AE1" w14:textId="77777777" w:rsidR="004357B2" w:rsidRPr="004357B2" w:rsidRDefault="004357B2" w:rsidP="004357B2">
      <w:pPr>
        <w:pStyle w:val="ListParagraph"/>
        <w:numPr>
          <w:ilvl w:val="0"/>
          <w:numId w:val="5"/>
        </w:numPr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 xml:space="preserve">ს  </w:t>
      </w:r>
      <w:r w:rsidRPr="004357B2">
        <w:rPr>
          <w:rFonts w:ascii="Sylfaen" w:eastAsia="Sylfaen" w:hAnsi="Sylfaen" w:cs="Sylfaen"/>
          <w:spacing w:val="15"/>
        </w:rPr>
        <w:t xml:space="preserve"> </w:t>
      </w:r>
      <w:r w:rsidRPr="004357B2">
        <w:rPr>
          <w:rFonts w:ascii="Sylfaen" w:eastAsia="Sylfaen" w:hAnsi="Sylfaen" w:cs="Sylfaen"/>
        </w:rPr>
        <w:t>უნ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</w:rPr>
        <w:t xml:space="preserve">ა  </w:t>
      </w:r>
      <w:r w:rsidRPr="004357B2">
        <w:rPr>
          <w:rFonts w:ascii="Sylfaen" w:eastAsia="Sylfaen" w:hAnsi="Sylfaen" w:cs="Sylfaen"/>
          <w:spacing w:val="17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შე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</w:rPr>
        <w:t>ძ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  <w:spacing w:val="3"/>
        </w:rPr>
        <w:t>ო</w:t>
      </w:r>
      <w:r w:rsidRPr="004357B2">
        <w:rPr>
          <w:rFonts w:ascii="Sylfaen" w:eastAsia="Sylfaen" w:hAnsi="Sylfaen" w:cs="Sylfaen"/>
        </w:rPr>
        <w:t xml:space="preserve">ს  </w:t>
      </w:r>
      <w:r w:rsidRPr="004357B2">
        <w:rPr>
          <w:rFonts w:ascii="Sylfaen" w:eastAsia="Sylfaen" w:hAnsi="Sylfaen" w:cs="Sylfaen"/>
          <w:spacing w:val="12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რო</w:t>
      </w:r>
      <w:r w:rsidRPr="004357B2">
        <w:rPr>
          <w:rFonts w:ascii="Sylfaen" w:eastAsia="Sylfaen" w:hAnsi="Sylfaen" w:cs="Sylfaen"/>
          <w:spacing w:val="-1"/>
        </w:rPr>
        <w:t>გ</w:t>
      </w:r>
      <w:r w:rsidRPr="004357B2">
        <w:rPr>
          <w:rFonts w:ascii="Sylfaen" w:eastAsia="Sylfaen" w:hAnsi="Sylfaen" w:cs="Sylfaen"/>
          <w:spacing w:val="1"/>
        </w:rPr>
        <w:t>ორ</w:t>
      </w:r>
      <w:r w:rsidRPr="004357B2">
        <w:rPr>
          <w:rFonts w:ascii="Sylfaen" w:eastAsia="Sylfaen" w:hAnsi="Sylfaen" w:cs="Sylfaen"/>
        </w:rPr>
        <w:t xml:space="preserve">ც  </w:t>
      </w:r>
      <w:r w:rsidRPr="004357B2">
        <w:rPr>
          <w:rFonts w:ascii="Sylfaen" w:eastAsia="Sylfaen" w:hAnsi="Sylfaen" w:cs="Sylfaen"/>
          <w:spacing w:val="11"/>
        </w:rPr>
        <w:t xml:space="preserve"> 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  <w:spacing w:val="2"/>
        </w:rPr>
        <w:t>მ</w:t>
      </w:r>
      <w:r w:rsidRPr="004357B2">
        <w:rPr>
          <w:rFonts w:ascii="Sylfaen" w:eastAsia="Sylfaen" w:hAnsi="Sylfaen" w:cs="Sylfaen"/>
          <w:spacing w:val="-1"/>
        </w:rPr>
        <w:t>ხ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4"/>
        </w:rPr>
        <w:t>რ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  <w:spacing w:val="2"/>
        </w:rPr>
        <w:t>თ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 xml:space="preserve">ნ  </w:t>
      </w:r>
      <w:r w:rsidRPr="004357B2">
        <w:rPr>
          <w:rFonts w:ascii="Sylfaen" w:eastAsia="Sylfaen" w:hAnsi="Sylfaen" w:cs="Sylfaen"/>
          <w:spacing w:val="6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3"/>
        </w:rPr>
        <w:t>ვ</w:t>
      </w:r>
      <w:r w:rsidRPr="004357B2">
        <w:rPr>
          <w:rFonts w:ascii="Sylfaen" w:eastAsia="Sylfaen" w:hAnsi="Sylfaen" w:cs="Sylfaen"/>
        </w:rPr>
        <w:t xml:space="preserve">ე  </w:t>
      </w:r>
      <w:r w:rsidRPr="004357B2">
        <w:rPr>
          <w:rFonts w:ascii="Sylfaen" w:eastAsia="Sylfaen" w:hAnsi="Sylfaen" w:cs="Sylfaen"/>
          <w:spacing w:val="15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ს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</w:rPr>
        <w:t>ვ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2"/>
        </w:rPr>
        <w:t>თ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 xml:space="preserve">ნ  </w:t>
      </w:r>
      <w:r w:rsidRPr="004357B2">
        <w:rPr>
          <w:rFonts w:ascii="Sylfaen" w:eastAsia="Sylfaen" w:hAnsi="Sylfaen" w:cs="Sylfaen"/>
          <w:spacing w:val="12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გ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გ</w:t>
      </w:r>
      <w:r w:rsidRPr="004357B2">
        <w:rPr>
          <w:rFonts w:ascii="Sylfaen" w:eastAsia="Sylfaen" w:hAnsi="Sylfaen" w:cs="Sylfaen"/>
          <w:spacing w:val="-1"/>
        </w:rPr>
        <w:t>ზა</w:t>
      </w:r>
      <w:r w:rsidRPr="004357B2">
        <w:rPr>
          <w:rFonts w:ascii="Sylfaen" w:eastAsia="Sylfaen" w:hAnsi="Sylfaen" w:cs="Sylfaen"/>
          <w:spacing w:val="3"/>
        </w:rPr>
        <w:t>ვ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 xml:space="preserve">ს  </w:t>
      </w:r>
      <w:r w:rsidRPr="004357B2">
        <w:rPr>
          <w:rFonts w:ascii="Sylfaen" w:eastAsia="Sylfaen" w:hAnsi="Sylfaen" w:cs="Sylfaen"/>
          <w:spacing w:val="9"/>
        </w:rPr>
        <w:t xml:space="preserve"> </w:t>
      </w:r>
      <w:r w:rsidRPr="004357B2">
        <w:rPr>
          <w:rFonts w:ascii="Sylfaen" w:eastAsia="Sylfaen" w:hAnsi="Sylfaen" w:cs="Sylfaen"/>
        </w:rPr>
        <w:t>T</w:t>
      </w:r>
      <w:r w:rsidRPr="004357B2">
        <w:rPr>
          <w:rFonts w:ascii="Sylfaen" w:eastAsia="Sylfaen" w:hAnsi="Sylfaen" w:cs="Sylfaen"/>
          <w:spacing w:val="1"/>
        </w:rPr>
        <w:t>C</w:t>
      </w:r>
      <w:r w:rsidRPr="004357B2">
        <w:rPr>
          <w:rFonts w:ascii="Sylfaen" w:eastAsia="Sylfaen" w:hAnsi="Sylfaen" w:cs="Sylfaen"/>
        </w:rPr>
        <w:t xml:space="preserve">P  </w:t>
      </w:r>
      <w:r w:rsidRPr="004357B2">
        <w:rPr>
          <w:rFonts w:ascii="Sylfaen" w:eastAsia="Sylfaen" w:hAnsi="Sylfaen" w:cs="Sylfaen"/>
          <w:spacing w:val="19"/>
        </w:rPr>
        <w:t xml:space="preserve"> </w:t>
      </w:r>
      <w:r w:rsidRPr="004357B2">
        <w:rPr>
          <w:rFonts w:ascii="Sylfaen" w:eastAsia="Sylfaen" w:hAnsi="Sylfaen" w:cs="Sylfaen"/>
        </w:rPr>
        <w:t xml:space="preserve">RST </w:t>
      </w:r>
      <w:r w:rsidRPr="004357B2">
        <w:rPr>
          <w:rFonts w:ascii="Sylfaen" w:eastAsia="Sylfaen" w:hAnsi="Sylfaen" w:cs="Sylfaen"/>
          <w:spacing w:val="-1"/>
        </w:rPr>
        <w:t>გ</w:t>
      </w:r>
      <w:r w:rsidRPr="004357B2">
        <w:rPr>
          <w:rFonts w:ascii="Sylfaen" w:eastAsia="Sylfaen" w:hAnsi="Sylfaen" w:cs="Sylfaen"/>
          <w:spacing w:val="2"/>
        </w:rPr>
        <w:t>ზ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ვნ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-1"/>
        </w:rPr>
        <w:t>ლე</w:t>
      </w:r>
      <w:r w:rsidRPr="004357B2">
        <w:rPr>
          <w:rFonts w:ascii="Sylfaen" w:eastAsia="Sylfaen" w:hAnsi="Sylfaen" w:cs="Sylfaen"/>
          <w:spacing w:val="3"/>
        </w:rPr>
        <w:t>ბ</w:t>
      </w:r>
      <w:r w:rsidRPr="004357B2">
        <w:rPr>
          <w:rFonts w:ascii="Sylfaen" w:eastAsia="Sylfaen" w:hAnsi="Sylfaen" w:cs="Sylfaen"/>
        </w:rPr>
        <w:t>ი</w:t>
      </w:r>
    </w:p>
    <w:p w14:paraId="53F10B38" w14:textId="77777777" w:rsidR="004357B2" w:rsidRPr="004357B2" w:rsidRDefault="004357B2" w:rsidP="004357B2">
      <w:pPr>
        <w:pStyle w:val="ListParagraph"/>
        <w:numPr>
          <w:ilvl w:val="0"/>
          <w:numId w:val="5"/>
        </w:numPr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  <w:position w:val="1"/>
        </w:rPr>
        <w:t>ს</w:t>
      </w:r>
      <w:r w:rsidRPr="004357B2">
        <w:rPr>
          <w:rFonts w:ascii="Sylfaen" w:eastAsia="Sylfaen" w:hAnsi="Sylfaen" w:cs="Sylfaen"/>
          <w:spacing w:val="-1"/>
          <w:position w:val="1"/>
        </w:rPr>
        <w:t>ი</w:t>
      </w:r>
      <w:r w:rsidRPr="004357B2">
        <w:rPr>
          <w:rFonts w:ascii="Sylfaen" w:eastAsia="Sylfaen" w:hAnsi="Sylfaen" w:cs="Sylfaen"/>
          <w:position w:val="1"/>
        </w:rPr>
        <w:t>ს</w:t>
      </w:r>
      <w:r w:rsidRPr="004357B2">
        <w:rPr>
          <w:rFonts w:ascii="Sylfaen" w:eastAsia="Sylfaen" w:hAnsi="Sylfaen" w:cs="Sylfaen"/>
          <w:spacing w:val="1"/>
          <w:position w:val="1"/>
        </w:rPr>
        <w:t>ტ</w:t>
      </w:r>
      <w:r w:rsidRPr="004357B2">
        <w:rPr>
          <w:rFonts w:ascii="Sylfaen" w:eastAsia="Sylfaen" w:hAnsi="Sylfaen" w:cs="Sylfaen"/>
          <w:spacing w:val="2"/>
          <w:position w:val="1"/>
        </w:rPr>
        <w:t>ე</w:t>
      </w:r>
      <w:r w:rsidRPr="004357B2">
        <w:rPr>
          <w:rFonts w:ascii="Sylfaen" w:eastAsia="Sylfaen" w:hAnsi="Sylfaen" w:cs="Sylfaen"/>
          <w:position w:val="1"/>
        </w:rPr>
        <w:t>მ</w:t>
      </w:r>
      <w:r w:rsidRPr="004357B2">
        <w:rPr>
          <w:rFonts w:ascii="Sylfaen" w:eastAsia="Sylfaen" w:hAnsi="Sylfaen" w:cs="Sylfaen"/>
          <w:spacing w:val="-1"/>
          <w:position w:val="1"/>
        </w:rPr>
        <w:t>ა</w:t>
      </w:r>
      <w:r w:rsidRPr="004357B2">
        <w:rPr>
          <w:rFonts w:ascii="Sylfaen" w:eastAsia="Sylfaen" w:hAnsi="Sylfaen" w:cs="Sylfaen"/>
          <w:position w:val="1"/>
        </w:rPr>
        <w:t>ს</w:t>
      </w:r>
      <w:r w:rsidRPr="004357B2">
        <w:rPr>
          <w:rFonts w:ascii="Sylfaen" w:eastAsia="Sylfaen" w:hAnsi="Sylfaen" w:cs="Sylfaen"/>
          <w:spacing w:val="-8"/>
          <w:position w:val="1"/>
        </w:rPr>
        <w:t xml:space="preserve"> </w:t>
      </w:r>
      <w:r w:rsidRPr="004357B2">
        <w:rPr>
          <w:rFonts w:ascii="Sylfaen" w:eastAsia="Sylfaen" w:hAnsi="Sylfaen" w:cs="Sylfaen"/>
          <w:spacing w:val="2"/>
          <w:position w:val="1"/>
        </w:rPr>
        <w:t>უ</w:t>
      </w:r>
      <w:r w:rsidRPr="004357B2">
        <w:rPr>
          <w:rFonts w:ascii="Sylfaen" w:eastAsia="Sylfaen" w:hAnsi="Sylfaen" w:cs="Sylfaen"/>
          <w:position w:val="1"/>
        </w:rPr>
        <w:t>ნდა</w:t>
      </w:r>
      <w:r w:rsidRPr="004357B2">
        <w:rPr>
          <w:rFonts w:ascii="Sylfaen" w:eastAsia="Sylfaen" w:hAnsi="Sylfaen" w:cs="Sylfaen"/>
          <w:spacing w:val="-3"/>
          <w:position w:val="1"/>
        </w:rPr>
        <w:t xml:space="preserve"> </w:t>
      </w:r>
      <w:r w:rsidRPr="004357B2">
        <w:rPr>
          <w:rFonts w:ascii="Sylfaen" w:eastAsia="Sylfaen" w:hAnsi="Sylfaen" w:cs="Sylfaen"/>
          <w:spacing w:val="-1"/>
          <w:position w:val="1"/>
        </w:rPr>
        <w:t>გ</w:t>
      </w:r>
      <w:r w:rsidRPr="004357B2">
        <w:rPr>
          <w:rFonts w:ascii="Sylfaen" w:eastAsia="Sylfaen" w:hAnsi="Sylfaen" w:cs="Sylfaen"/>
          <w:spacing w:val="2"/>
          <w:position w:val="1"/>
        </w:rPr>
        <w:t>ა</w:t>
      </w:r>
      <w:r w:rsidRPr="004357B2">
        <w:rPr>
          <w:rFonts w:ascii="Sylfaen" w:eastAsia="Sylfaen" w:hAnsi="Sylfaen" w:cs="Sylfaen"/>
          <w:spacing w:val="-1"/>
          <w:position w:val="1"/>
        </w:rPr>
        <w:t>ა</w:t>
      </w:r>
      <w:r w:rsidRPr="004357B2">
        <w:rPr>
          <w:rFonts w:ascii="Sylfaen" w:eastAsia="Sylfaen" w:hAnsi="Sylfaen" w:cs="Sylfaen"/>
          <w:position w:val="1"/>
        </w:rPr>
        <w:t>ჩნ</w:t>
      </w:r>
      <w:r w:rsidRPr="004357B2">
        <w:rPr>
          <w:rFonts w:ascii="Sylfaen" w:eastAsia="Sylfaen" w:hAnsi="Sylfaen" w:cs="Sylfaen"/>
          <w:spacing w:val="2"/>
          <w:position w:val="1"/>
        </w:rPr>
        <w:t>დ</w:t>
      </w:r>
      <w:r w:rsidRPr="004357B2">
        <w:rPr>
          <w:rFonts w:ascii="Sylfaen" w:eastAsia="Sylfaen" w:hAnsi="Sylfaen" w:cs="Sylfaen"/>
          <w:spacing w:val="-1"/>
          <w:position w:val="1"/>
        </w:rPr>
        <w:t>ე</w:t>
      </w:r>
      <w:r w:rsidRPr="004357B2">
        <w:rPr>
          <w:rFonts w:ascii="Sylfaen" w:eastAsia="Sylfaen" w:hAnsi="Sylfaen" w:cs="Sylfaen"/>
          <w:position w:val="1"/>
        </w:rPr>
        <w:t>ს</w:t>
      </w:r>
      <w:r w:rsidRPr="004357B2">
        <w:rPr>
          <w:rFonts w:ascii="Sylfaen" w:eastAsia="Sylfaen" w:hAnsi="Sylfaen" w:cs="Sylfaen"/>
          <w:spacing w:val="-8"/>
          <w:position w:val="1"/>
        </w:rPr>
        <w:t xml:space="preserve"> </w:t>
      </w:r>
      <w:r w:rsidRPr="004357B2">
        <w:rPr>
          <w:rFonts w:ascii="Sylfaen" w:eastAsia="Sylfaen" w:hAnsi="Sylfaen" w:cs="Sylfaen"/>
          <w:spacing w:val="2"/>
          <w:position w:val="1"/>
        </w:rPr>
        <w:t>შ</w:t>
      </w:r>
      <w:r w:rsidRPr="004357B2">
        <w:rPr>
          <w:rFonts w:ascii="Sylfaen" w:eastAsia="Sylfaen" w:hAnsi="Sylfaen" w:cs="Sylfaen"/>
          <w:spacing w:val="-1"/>
          <w:position w:val="1"/>
        </w:rPr>
        <w:t>ე</w:t>
      </w:r>
      <w:r w:rsidRPr="004357B2">
        <w:rPr>
          <w:rFonts w:ascii="Sylfaen" w:eastAsia="Sylfaen" w:hAnsi="Sylfaen" w:cs="Sylfaen"/>
          <w:position w:val="1"/>
        </w:rPr>
        <w:t>მდ</w:t>
      </w:r>
      <w:r w:rsidRPr="004357B2">
        <w:rPr>
          <w:rFonts w:ascii="Sylfaen" w:eastAsia="Sylfaen" w:hAnsi="Sylfaen" w:cs="Sylfaen"/>
          <w:spacing w:val="2"/>
          <w:position w:val="1"/>
        </w:rPr>
        <w:t>ე</w:t>
      </w:r>
      <w:r w:rsidRPr="004357B2">
        <w:rPr>
          <w:rFonts w:ascii="Sylfaen" w:eastAsia="Sylfaen" w:hAnsi="Sylfaen" w:cs="Sylfaen"/>
          <w:spacing w:val="1"/>
          <w:position w:val="1"/>
        </w:rPr>
        <w:t>გ</w:t>
      </w:r>
      <w:r w:rsidRPr="004357B2">
        <w:rPr>
          <w:rFonts w:ascii="Sylfaen" w:eastAsia="Sylfaen" w:hAnsi="Sylfaen" w:cs="Sylfaen"/>
          <w:position w:val="1"/>
        </w:rPr>
        <w:t>ი</w:t>
      </w:r>
      <w:r w:rsidRPr="004357B2">
        <w:rPr>
          <w:rFonts w:ascii="Sylfaen" w:eastAsia="Sylfaen" w:hAnsi="Sylfaen" w:cs="Sylfaen"/>
          <w:spacing w:val="-8"/>
          <w:position w:val="1"/>
        </w:rPr>
        <w:t xml:space="preserve"> </w:t>
      </w:r>
      <w:r w:rsidRPr="004357B2">
        <w:rPr>
          <w:rFonts w:ascii="Sylfaen" w:eastAsia="Sylfaen" w:hAnsi="Sylfaen" w:cs="Sylfaen"/>
          <w:spacing w:val="1"/>
          <w:position w:val="1"/>
        </w:rPr>
        <w:t>ბ</w:t>
      </w:r>
      <w:r w:rsidRPr="004357B2">
        <w:rPr>
          <w:rFonts w:ascii="Sylfaen" w:eastAsia="Sylfaen" w:hAnsi="Sylfaen" w:cs="Sylfaen"/>
          <w:spacing w:val="-1"/>
          <w:position w:val="1"/>
        </w:rPr>
        <w:t>ლ</w:t>
      </w:r>
      <w:r w:rsidRPr="004357B2">
        <w:rPr>
          <w:rFonts w:ascii="Sylfaen" w:eastAsia="Sylfaen" w:hAnsi="Sylfaen" w:cs="Sylfaen"/>
          <w:spacing w:val="1"/>
          <w:position w:val="1"/>
        </w:rPr>
        <w:t>ო</w:t>
      </w:r>
      <w:r w:rsidRPr="004357B2">
        <w:rPr>
          <w:rFonts w:ascii="Sylfaen" w:eastAsia="Sylfaen" w:hAnsi="Sylfaen" w:cs="Sylfaen"/>
          <w:spacing w:val="2"/>
          <w:position w:val="1"/>
        </w:rPr>
        <w:t>კ</w:t>
      </w:r>
      <w:r w:rsidRPr="004357B2">
        <w:rPr>
          <w:rFonts w:ascii="Sylfaen" w:eastAsia="Sylfaen" w:hAnsi="Sylfaen" w:cs="Sylfaen"/>
          <w:spacing w:val="-1"/>
          <w:position w:val="1"/>
        </w:rPr>
        <w:t>ი</w:t>
      </w:r>
      <w:r w:rsidRPr="004357B2">
        <w:rPr>
          <w:rFonts w:ascii="Sylfaen" w:eastAsia="Sylfaen" w:hAnsi="Sylfaen" w:cs="Sylfaen"/>
          <w:spacing w:val="1"/>
          <w:position w:val="1"/>
        </w:rPr>
        <w:t>რ</w:t>
      </w:r>
      <w:r w:rsidRPr="004357B2">
        <w:rPr>
          <w:rFonts w:ascii="Sylfaen" w:eastAsia="Sylfaen" w:hAnsi="Sylfaen" w:cs="Sylfaen"/>
          <w:spacing w:val="-1"/>
          <w:position w:val="1"/>
        </w:rPr>
        <w:t>ე</w:t>
      </w:r>
      <w:r w:rsidRPr="004357B2">
        <w:rPr>
          <w:rFonts w:ascii="Sylfaen" w:eastAsia="Sylfaen" w:hAnsi="Sylfaen" w:cs="Sylfaen"/>
          <w:spacing w:val="1"/>
          <w:position w:val="1"/>
        </w:rPr>
        <w:t>ბ</w:t>
      </w:r>
      <w:r w:rsidRPr="004357B2">
        <w:rPr>
          <w:rFonts w:ascii="Sylfaen" w:eastAsia="Sylfaen" w:hAnsi="Sylfaen" w:cs="Sylfaen"/>
          <w:spacing w:val="-1"/>
          <w:position w:val="1"/>
        </w:rPr>
        <w:t>ი</w:t>
      </w:r>
      <w:r w:rsidRPr="004357B2">
        <w:rPr>
          <w:rFonts w:ascii="Sylfaen" w:eastAsia="Sylfaen" w:hAnsi="Sylfaen" w:cs="Sylfaen"/>
          <w:position w:val="1"/>
        </w:rPr>
        <w:t>ს</w:t>
      </w:r>
      <w:r w:rsidRPr="004357B2">
        <w:rPr>
          <w:rFonts w:ascii="Sylfaen" w:eastAsia="Sylfaen" w:hAnsi="Sylfaen" w:cs="Sylfaen"/>
          <w:spacing w:val="-12"/>
          <w:position w:val="1"/>
        </w:rPr>
        <w:t xml:space="preserve"> </w:t>
      </w:r>
      <w:r w:rsidRPr="004357B2">
        <w:rPr>
          <w:rFonts w:ascii="Sylfaen" w:eastAsia="Sylfaen" w:hAnsi="Sylfaen" w:cs="Sylfaen"/>
          <w:spacing w:val="2"/>
          <w:position w:val="1"/>
        </w:rPr>
        <w:t>მ</w:t>
      </w:r>
      <w:r w:rsidRPr="004357B2">
        <w:rPr>
          <w:rFonts w:ascii="Sylfaen" w:eastAsia="Sylfaen" w:hAnsi="Sylfaen" w:cs="Sylfaen"/>
          <w:spacing w:val="-1"/>
          <w:position w:val="1"/>
        </w:rPr>
        <w:t>ე</w:t>
      </w:r>
      <w:r w:rsidRPr="004357B2">
        <w:rPr>
          <w:rFonts w:ascii="Sylfaen" w:eastAsia="Sylfaen" w:hAnsi="Sylfaen" w:cs="Sylfaen"/>
          <w:spacing w:val="2"/>
          <w:position w:val="1"/>
        </w:rPr>
        <w:t>თ</w:t>
      </w:r>
      <w:r w:rsidRPr="004357B2">
        <w:rPr>
          <w:rFonts w:ascii="Sylfaen" w:eastAsia="Sylfaen" w:hAnsi="Sylfaen" w:cs="Sylfaen"/>
          <w:spacing w:val="1"/>
          <w:position w:val="1"/>
        </w:rPr>
        <w:t>ო</w:t>
      </w:r>
      <w:r w:rsidRPr="004357B2">
        <w:rPr>
          <w:rFonts w:ascii="Sylfaen" w:eastAsia="Sylfaen" w:hAnsi="Sylfaen" w:cs="Sylfaen"/>
          <w:position w:val="1"/>
        </w:rPr>
        <w:t>დ</w:t>
      </w:r>
      <w:r w:rsidRPr="004357B2">
        <w:rPr>
          <w:rFonts w:ascii="Sylfaen" w:eastAsia="Sylfaen" w:hAnsi="Sylfaen" w:cs="Sylfaen"/>
          <w:spacing w:val="-1"/>
          <w:position w:val="1"/>
        </w:rPr>
        <w:t>ე</w:t>
      </w:r>
      <w:r w:rsidRPr="004357B2">
        <w:rPr>
          <w:rFonts w:ascii="Sylfaen" w:eastAsia="Sylfaen" w:hAnsi="Sylfaen" w:cs="Sylfaen"/>
          <w:spacing w:val="1"/>
          <w:position w:val="1"/>
        </w:rPr>
        <w:t>ბ</w:t>
      </w:r>
      <w:r w:rsidRPr="004357B2">
        <w:rPr>
          <w:rFonts w:ascii="Sylfaen" w:eastAsia="Sylfaen" w:hAnsi="Sylfaen" w:cs="Sylfaen"/>
          <w:spacing w:val="-1"/>
          <w:position w:val="1"/>
        </w:rPr>
        <w:t>ი</w:t>
      </w:r>
      <w:r w:rsidRPr="004357B2">
        <w:rPr>
          <w:rFonts w:ascii="Sylfaen" w:eastAsia="Sylfaen" w:hAnsi="Sylfaen" w:cs="Sylfaen"/>
          <w:position w:val="1"/>
        </w:rPr>
        <w:t>ს</w:t>
      </w:r>
      <w:r w:rsidRPr="004357B2">
        <w:rPr>
          <w:rFonts w:ascii="Sylfaen" w:eastAsia="Sylfaen" w:hAnsi="Sylfaen" w:cs="Sylfaen"/>
          <w:spacing w:val="-10"/>
          <w:position w:val="1"/>
        </w:rPr>
        <w:t xml:space="preserve"> </w:t>
      </w:r>
      <w:r w:rsidRPr="004357B2">
        <w:rPr>
          <w:rFonts w:ascii="Sylfaen" w:eastAsia="Sylfaen" w:hAnsi="Sylfaen" w:cs="Sylfaen"/>
          <w:spacing w:val="2"/>
          <w:position w:val="1"/>
        </w:rPr>
        <w:t>მ</w:t>
      </w:r>
      <w:r w:rsidRPr="004357B2">
        <w:rPr>
          <w:rFonts w:ascii="Sylfaen" w:eastAsia="Sylfaen" w:hAnsi="Sylfaen" w:cs="Sylfaen"/>
          <w:spacing w:val="-1"/>
          <w:position w:val="1"/>
        </w:rPr>
        <w:t>ხა</w:t>
      </w:r>
      <w:r w:rsidRPr="004357B2">
        <w:rPr>
          <w:rFonts w:ascii="Sylfaen" w:eastAsia="Sylfaen" w:hAnsi="Sylfaen" w:cs="Sylfaen"/>
          <w:spacing w:val="1"/>
          <w:position w:val="1"/>
        </w:rPr>
        <w:t>რ</w:t>
      </w:r>
      <w:r w:rsidRPr="004357B2">
        <w:rPr>
          <w:rFonts w:ascii="Sylfaen" w:eastAsia="Sylfaen" w:hAnsi="Sylfaen" w:cs="Sylfaen"/>
          <w:spacing w:val="2"/>
          <w:position w:val="1"/>
        </w:rPr>
        <w:t>დ</w:t>
      </w:r>
      <w:r w:rsidRPr="004357B2">
        <w:rPr>
          <w:rFonts w:ascii="Sylfaen" w:eastAsia="Sylfaen" w:hAnsi="Sylfaen" w:cs="Sylfaen"/>
          <w:spacing w:val="-1"/>
          <w:position w:val="1"/>
        </w:rPr>
        <w:t>ა</w:t>
      </w:r>
      <w:r w:rsidRPr="004357B2">
        <w:rPr>
          <w:rFonts w:ascii="Sylfaen" w:eastAsia="Sylfaen" w:hAnsi="Sylfaen" w:cs="Sylfaen"/>
          <w:spacing w:val="2"/>
          <w:position w:val="1"/>
        </w:rPr>
        <w:t>ჭ</w:t>
      </w:r>
      <w:r w:rsidRPr="004357B2">
        <w:rPr>
          <w:rFonts w:ascii="Sylfaen" w:eastAsia="Sylfaen" w:hAnsi="Sylfaen" w:cs="Sylfaen"/>
          <w:spacing w:val="-1"/>
          <w:position w:val="1"/>
        </w:rPr>
        <w:t>ე</w:t>
      </w:r>
      <w:r w:rsidRPr="004357B2">
        <w:rPr>
          <w:rFonts w:ascii="Sylfaen" w:eastAsia="Sylfaen" w:hAnsi="Sylfaen" w:cs="Sylfaen"/>
          <w:spacing w:val="1"/>
          <w:position w:val="1"/>
        </w:rPr>
        <w:t>რ</w:t>
      </w:r>
      <w:r w:rsidRPr="004357B2">
        <w:rPr>
          <w:rFonts w:ascii="Sylfaen" w:eastAsia="Sylfaen" w:hAnsi="Sylfaen" w:cs="Sylfaen"/>
          <w:spacing w:val="-1"/>
          <w:position w:val="1"/>
        </w:rPr>
        <w:t>ა</w:t>
      </w:r>
      <w:r w:rsidRPr="004357B2">
        <w:rPr>
          <w:rFonts w:ascii="Sylfaen" w:eastAsia="Sylfaen" w:hAnsi="Sylfaen" w:cs="Sylfaen"/>
          <w:position w:val="1"/>
        </w:rPr>
        <w:t>:</w:t>
      </w:r>
    </w:p>
    <w:p w14:paraId="6148493F" w14:textId="77777777" w:rsidR="004357B2" w:rsidRPr="004357B2" w:rsidRDefault="004357B2" w:rsidP="004357B2">
      <w:pPr>
        <w:pStyle w:val="ListParagraph"/>
        <w:numPr>
          <w:ilvl w:val="1"/>
          <w:numId w:val="5"/>
        </w:numPr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</w:rPr>
        <w:t>B</w:t>
      </w:r>
      <w:r w:rsidRPr="004357B2">
        <w:rPr>
          <w:rFonts w:ascii="Sylfaen" w:eastAsia="Sylfaen" w:hAnsi="Sylfaen" w:cs="Sylfaen"/>
          <w:spacing w:val="1"/>
        </w:rPr>
        <w:t>l</w:t>
      </w:r>
      <w:r w:rsidRPr="004357B2">
        <w:rPr>
          <w:rFonts w:ascii="Sylfaen" w:eastAsia="Sylfaen" w:hAnsi="Sylfaen" w:cs="Sylfaen"/>
        </w:rPr>
        <w:t>ock</w:t>
      </w:r>
      <w:r w:rsidRPr="004357B2">
        <w:rPr>
          <w:rFonts w:ascii="Sylfaen" w:eastAsia="Sylfaen" w:hAnsi="Sylfaen" w:cs="Sylfaen"/>
          <w:spacing w:val="-5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t</w:t>
      </w:r>
      <w:r w:rsidRPr="004357B2">
        <w:rPr>
          <w:rFonts w:ascii="Sylfaen" w:eastAsia="Sylfaen" w:hAnsi="Sylfaen" w:cs="Sylfaen"/>
          <w:spacing w:val="1"/>
        </w:rPr>
        <w:t>h</w:t>
      </w:r>
      <w:r w:rsidRPr="004357B2">
        <w:rPr>
          <w:rFonts w:ascii="Sylfaen" w:eastAsia="Sylfaen" w:hAnsi="Sylfaen" w:cs="Sylfaen"/>
        </w:rPr>
        <w:t>e</w:t>
      </w:r>
      <w:r w:rsidRPr="004357B2">
        <w:rPr>
          <w:rFonts w:ascii="Sylfaen" w:eastAsia="Sylfaen" w:hAnsi="Sylfaen" w:cs="Sylfaen"/>
          <w:spacing w:val="-3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H</w:t>
      </w:r>
      <w:r w:rsidRPr="004357B2">
        <w:rPr>
          <w:rFonts w:ascii="Sylfaen" w:eastAsia="Sylfaen" w:hAnsi="Sylfaen" w:cs="Sylfaen"/>
          <w:spacing w:val="2"/>
        </w:rPr>
        <w:t>T</w:t>
      </w:r>
      <w:r w:rsidRPr="004357B2">
        <w:rPr>
          <w:rFonts w:ascii="Sylfaen" w:eastAsia="Sylfaen" w:hAnsi="Sylfaen" w:cs="Sylfaen"/>
        </w:rPr>
        <w:t>TP</w:t>
      </w:r>
      <w:r w:rsidRPr="004357B2">
        <w:rPr>
          <w:rFonts w:ascii="Sylfaen" w:eastAsia="Sylfaen" w:hAnsi="Sylfaen" w:cs="Sylfaen"/>
          <w:spacing w:val="-5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r</w:t>
      </w:r>
      <w:r w:rsidRPr="004357B2">
        <w:rPr>
          <w:rFonts w:ascii="Sylfaen" w:eastAsia="Sylfaen" w:hAnsi="Sylfaen" w:cs="Sylfaen"/>
        </w:rPr>
        <w:t>e</w:t>
      </w:r>
      <w:r w:rsidRPr="004357B2">
        <w:rPr>
          <w:rFonts w:ascii="Sylfaen" w:eastAsia="Sylfaen" w:hAnsi="Sylfaen" w:cs="Sylfaen"/>
          <w:spacing w:val="1"/>
        </w:rPr>
        <w:t>q</w:t>
      </w:r>
      <w:r w:rsidRPr="004357B2">
        <w:rPr>
          <w:rFonts w:ascii="Sylfaen" w:eastAsia="Sylfaen" w:hAnsi="Sylfaen" w:cs="Sylfaen"/>
        </w:rPr>
        <w:t>uest</w:t>
      </w:r>
    </w:p>
    <w:p w14:paraId="2D2ED0ED" w14:textId="77777777" w:rsidR="004357B2" w:rsidRPr="004357B2" w:rsidRDefault="004357B2" w:rsidP="004357B2">
      <w:pPr>
        <w:pStyle w:val="ListParagraph"/>
        <w:numPr>
          <w:ilvl w:val="1"/>
          <w:numId w:val="5"/>
        </w:numPr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</w:rPr>
        <w:t>B</w:t>
      </w:r>
      <w:r w:rsidRPr="004357B2">
        <w:rPr>
          <w:rFonts w:ascii="Sylfaen" w:eastAsia="Sylfaen" w:hAnsi="Sylfaen" w:cs="Sylfaen"/>
          <w:spacing w:val="1"/>
        </w:rPr>
        <w:t>l</w:t>
      </w:r>
      <w:r w:rsidRPr="004357B2">
        <w:rPr>
          <w:rFonts w:ascii="Sylfaen" w:eastAsia="Sylfaen" w:hAnsi="Sylfaen" w:cs="Sylfaen"/>
        </w:rPr>
        <w:t>ock</w:t>
      </w:r>
      <w:r w:rsidRPr="004357B2">
        <w:rPr>
          <w:rFonts w:ascii="Sylfaen" w:eastAsia="Sylfaen" w:hAnsi="Sylfaen" w:cs="Sylfaen"/>
          <w:spacing w:val="-5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t</w:t>
      </w:r>
      <w:r w:rsidRPr="004357B2">
        <w:rPr>
          <w:rFonts w:ascii="Sylfaen" w:eastAsia="Sylfaen" w:hAnsi="Sylfaen" w:cs="Sylfaen"/>
          <w:spacing w:val="1"/>
        </w:rPr>
        <w:t>h</w:t>
      </w:r>
      <w:r w:rsidRPr="004357B2">
        <w:rPr>
          <w:rFonts w:ascii="Sylfaen" w:eastAsia="Sylfaen" w:hAnsi="Sylfaen" w:cs="Sylfaen"/>
        </w:rPr>
        <w:t>e</w:t>
      </w:r>
      <w:r w:rsidRPr="004357B2">
        <w:rPr>
          <w:rFonts w:ascii="Sylfaen" w:eastAsia="Sylfaen" w:hAnsi="Sylfaen" w:cs="Sylfaen"/>
          <w:spacing w:val="-3"/>
        </w:rPr>
        <w:t xml:space="preserve"> </w:t>
      </w:r>
      <w:r w:rsidRPr="004357B2">
        <w:rPr>
          <w:rFonts w:ascii="Sylfaen" w:eastAsia="Sylfaen" w:hAnsi="Sylfaen" w:cs="Sylfaen"/>
        </w:rPr>
        <w:t>con</w:t>
      </w:r>
      <w:r w:rsidRPr="004357B2">
        <w:rPr>
          <w:rFonts w:ascii="Sylfaen" w:eastAsia="Sylfaen" w:hAnsi="Sylfaen" w:cs="Sylfaen"/>
          <w:spacing w:val="2"/>
        </w:rPr>
        <w:t>n</w:t>
      </w:r>
      <w:r w:rsidRPr="004357B2">
        <w:rPr>
          <w:rFonts w:ascii="Sylfaen" w:eastAsia="Sylfaen" w:hAnsi="Sylfaen" w:cs="Sylfaen"/>
        </w:rPr>
        <w:t>ec</w:t>
      </w:r>
      <w:r w:rsidRPr="004357B2">
        <w:rPr>
          <w:rFonts w:ascii="Sylfaen" w:eastAsia="Sylfaen" w:hAnsi="Sylfaen" w:cs="Sylfaen"/>
          <w:spacing w:val="-1"/>
        </w:rPr>
        <w:t>t</w:t>
      </w:r>
      <w:r w:rsidRPr="004357B2">
        <w:rPr>
          <w:rFonts w:ascii="Sylfaen" w:eastAsia="Sylfaen" w:hAnsi="Sylfaen" w:cs="Sylfaen"/>
          <w:spacing w:val="1"/>
        </w:rPr>
        <w:t>i</w:t>
      </w:r>
      <w:r w:rsidRPr="004357B2">
        <w:rPr>
          <w:rFonts w:ascii="Sylfaen" w:eastAsia="Sylfaen" w:hAnsi="Sylfaen" w:cs="Sylfaen"/>
        </w:rPr>
        <w:t>on</w:t>
      </w:r>
    </w:p>
    <w:p w14:paraId="7811E22B" w14:textId="77777777" w:rsidR="004357B2" w:rsidRPr="004357B2" w:rsidRDefault="004357B2" w:rsidP="004357B2">
      <w:pPr>
        <w:pStyle w:val="ListParagraph"/>
        <w:numPr>
          <w:ilvl w:val="1"/>
          <w:numId w:val="5"/>
        </w:numPr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</w:rPr>
        <w:t>B</w:t>
      </w:r>
      <w:r w:rsidRPr="004357B2">
        <w:rPr>
          <w:rFonts w:ascii="Sylfaen" w:eastAsia="Sylfaen" w:hAnsi="Sylfaen" w:cs="Sylfaen"/>
          <w:spacing w:val="1"/>
        </w:rPr>
        <w:t>l</w:t>
      </w:r>
      <w:r w:rsidRPr="004357B2">
        <w:rPr>
          <w:rFonts w:ascii="Sylfaen" w:eastAsia="Sylfaen" w:hAnsi="Sylfaen" w:cs="Sylfaen"/>
        </w:rPr>
        <w:t>ock</w:t>
      </w:r>
      <w:r w:rsidRPr="004357B2">
        <w:rPr>
          <w:rFonts w:ascii="Sylfaen" w:eastAsia="Sylfaen" w:hAnsi="Sylfaen" w:cs="Sylfaen"/>
          <w:spacing w:val="-5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t</w:t>
      </w:r>
      <w:r w:rsidRPr="004357B2">
        <w:rPr>
          <w:rFonts w:ascii="Sylfaen" w:eastAsia="Sylfaen" w:hAnsi="Sylfaen" w:cs="Sylfaen"/>
          <w:spacing w:val="1"/>
        </w:rPr>
        <w:t>h</w:t>
      </w:r>
      <w:r w:rsidRPr="004357B2">
        <w:rPr>
          <w:rFonts w:ascii="Sylfaen" w:eastAsia="Sylfaen" w:hAnsi="Sylfaen" w:cs="Sylfaen"/>
        </w:rPr>
        <w:t>e</w:t>
      </w:r>
      <w:r w:rsidRPr="004357B2">
        <w:rPr>
          <w:rFonts w:ascii="Sylfaen" w:eastAsia="Sylfaen" w:hAnsi="Sylfaen" w:cs="Sylfaen"/>
          <w:spacing w:val="-3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I</w:t>
      </w:r>
      <w:r w:rsidRPr="004357B2">
        <w:rPr>
          <w:rFonts w:ascii="Sylfaen" w:eastAsia="Sylfaen" w:hAnsi="Sylfaen" w:cs="Sylfaen"/>
        </w:rPr>
        <w:t>P</w:t>
      </w:r>
      <w:r w:rsidRPr="004357B2">
        <w:rPr>
          <w:rFonts w:ascii="Sylfaen" w:eastAsia="Sylfaen" w:hAnsi="Sylfaen" w:cs="Sylfaen"/>
          <w:spacing w:val="-2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a</w:t>
      </w:r>
      <w:r w:rsidRPr="004357B2">
        <w:rPr>
          <w:rFonts w:ascii="Sylfaen" w:eastAsia="Sylfaen" w:hAnsi="Sylfaen" w:cs="Sylfaen"/>
        </w:rPr>
        <w:t>ddress</w:t>
      </w:r>
    </w:p>
    <w:p w14:paraId="611E9629" w14:textId="77777777" w:rsidR="004357B2" w:rsidRPr="004357B2" w:rsidRDefault="004357B2" w:rsidP="004357B2">
      <w:pPr>
        <w:pStyle w:val="ListParagraph"/>
        <w:numPr>
          <w:ilvl w:val="1"/>
          <w:numId w:val="5"/>
        </w:numPr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</w:rPr>
        <w:t>B</w:t>
      </w:r>
      <w:r w:rsidRPr="004357B2">
        <w:rPr>
          <w:rFonts w:ascii="Sylfaen" w:eastAsia="Sylfaen" w:hAnsi="Sylfaen" w:cs="Sylfaen"/>
          <w:spacing w:val="1"/>
        </w:rPr>
        <w:t>l</w:t>
      </w:r>
      <w:r w:rsidRPr="004357B2">
        <w:rPr>
          <w:rFonts w:ascii="Sylfaen" w:eastAsia="Sylfaen" w:hAnsi="Sylfaen" w:cs="Sylfaen"/>
        </w:rPr>
        <w:t>ock</w:t>
      </w:r>
      <w:r w:rsidRPr="004357B2">
        <w:rPr>
          <w:rFonts w:ascii="Sylfaen" w:eastAsia="Sylfaen" w:hAnsi="Sylfaen" w:cs="Sylfaen"/>
          <w:spacing w:val="-5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t</w:t>
      </w:r>
      <w:r w:rsidRPr="004357B2">
        <w:rPr>
          <w:rFonts w:ascii="Sylfaen" w:eastAsia="Sylfaen" w:hAnsi="Sylfaen" w:cs="Sylfaen"/>
          <w:spacing w:val="1"/>
        </w:rPr>
        <w:t>h</w:t>
      </w:r>
      <w:r w:rsidRPr="004357B2">
        <w:rPr>
          <w:rFonts w:ascii="Sylfaen" w:eastAsia="Sylfaen" w:hAnsi="Sylfaen" w:cs="Sylfaen"/>
        </w:rPr>
        <w:t>e</w:t>
      </w:r>
      <w:r w:rsidRPr="004357B2">
        <w:rPr>
          <w:rFonts w:ascii="Sylfaen" w:eastAsia="Sylfaen" w:hAnsi="Sylfaen" w:cs="Sylfaen"/>
          <w:spacing w:val="-3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a</w:t>
      </w:r>
      <w:r w:rsidRPr="004357B2">
        <w:rPr>
          <w:rFonts w:ascii="Sylfaen" w:eastAsia="Sylfaen" w:hAnsi="Sylfaen" w:cs="Sylfaen"/>
          <w:spacing w:val="-1"/>
        </w:rPr>
        <w:t>pp</w:t>
      </w:r>
      <w:r w:rsidRPr="004357B2">
        <w:rPr>
          <w:rFonts w:ascii="Sylfaen" w:eastAsia="Sylfaen" w:hAnsi="Sylfaen" w:cs="Sylfaen"/>
          <w:spacing w:val="1"/>
        </w:rPr>
        <w:t>li</w:t>
      </w:r>
      <w:r w:rsidRPr="004357B2">
        <w:rPr>
          <w:rFonts w:ascii="Sylfaen" w:eastAsia="Sylfaen" w:hAnsi="Sylfaen" w:cs="Sylfaen"/>
        </w:rPr>
        <w:t>c</w:t>
      </w:r>
      <w:r w:rsidRPr="004357B2">
        <w:rPr>
          <w:rFonts w:ascii="Sylfaen" w:eastAsia="Sylfaen" w:hAnsi="Sylfaen" w:cs="Sylfaen"/>
          <w:spacing w:val="3"/>
        </w:rPr>
        <w:t>a</w:t>
      </w:r>
      <w:r w:rsidRPr="004357B2">
        <w:rPr>
          <w:rFonts w:ascii="Sylfaen" w:eastAsia="Sylfaen" w:hAnsi="Sylfaen" w:cs="Sylfaen"/>
          <w:spacing w:val="-1"/>
        </w:rPr>
        <w:t>t</w:t>
      </w:r>
      <w:r w:rsidRPr="004357B2">
        <w:rPr>
          <w:rFonts w:ascii="Sylfaen" w:eastAsia="Sylfaen" w:hAnsi="Sylfaen" w:cs="Sylfaen"/>
          <w:spacing w:val="1"/>
        </w:rPr>
        <w:t>i</w:t>
      </w:r>
      <w:r w:rsidRPr="004357B2">
        <w:rPr>
          <w:rFonts w:ascii="Sylfaen" w:eastAsia="Sylfaen" w:hAnsi="Sylfaen" w:cs="Sylfaen"/>
        </w:rPr>
        <w:t>on</w:t>
      </w:r>
      <w:r w:rsidRPr="004357B2">
        <w:rPr>
          <w:rFonts w:ascii="Sylfaen" w:eastAsia="Sylfaen" w:hAnsi="Sylfaen" w:cs="Sylfaen"/>
          <w:spacing w:val="-9"/>
        </w:rPr>
        <w:t xml:space="preserve"> </w:t>
      </w:r>
      <w:r w:rsidRPr="004357B2">
        <w:rPr>
          <w:rFonts w:ascii="Sylfaen" w:eastAsia="Sylfaen" w:hAnsi="Sylfaen" w:cs="Sylfaen"/>
        </w:rPr>
        <w:t>sess</w:t>
      </w:r>
      <w:r w:rsidRPr="004357B2">
        <w:rPr>
          <w:rFonts w:ascii="Sylfaen" w:eastAsia="Sylfaen" w:hAnsi="Sylfaen" w:cs="Sylfaen"/>
          <w:spacing w:val="1"/>
        </w:rPr>
        <w:t>i</w:t>
      </w:r>
      <w:r w:rsidRPr="004357B2">
        <w:rPr>
          <w:rFonts w:ascii="Sylfaen" w:eastAsia="Sylfaen" w:hAnsi="Sylfaen" w:cs="Sylfaen"/>
        </w:rPr>
        <w:t>on</w:t>
      </w:r>
    </w:p>
    <w:p w14:paraId="6D739D8D" w14:textId="77777777" w:rsidR="004357B2" w:rsidRPr="004357B2" w:rsidRDefault="004357B2" w:rsidP="004357B2">
      <w:pPr>
        <w:pStyle w:val="ListParagraph"/>
        <w:numPr>
          <w:ilvl w:val="1"/>
          <w:numId w:val="5"/>
        </w:numPr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</w:rPr>
        <w:t>B</w:t>
      </w:r>
      <w:r w:rsidRPr="004357B2">
        <w:rPr>
          <w:rFonts w:ascii="Sylfaen" w:eastAsia="Sylfaen" w:hAnsi="Sylfaen" w:cs="Sylfaen"/>
          <w:spacing w:val="1"/>
        </w:rPr>
        <w:t>l</w:t>
      </w:r>
      <w:r w:rsidRPr="004357B2">
        <w:rPr>
          <w:rFonts w:ascii="Sylfaen" w:eastAsia="Sylfaen" w:hAnsi="Sylfaen" w:cs="Sylfaen"/>
        </w:rPr>
        <w:t>ock</w:t>
      </w:r>
      <w:r w:rsidRPr="004357B2">
        <w:rPr>
          <w:rFonts w:ascii="Sylfaen" w:eastAsia="Sylfaen" w:hAnsi="Sylfaen" w:cs="Sylfaen"/>
          <w:spacing w:val="-5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t</w:t>
      </w:r>
      <w:r w:rsidRPr="004357B2">
        <w:rPr>
          <w:rFonts w:ascii="Sylfaen" w:eastAsia="Sylfaen" w:hAnsi="Sylfaen" w:cs="Sylfaen"/>
          <w:spacing w:val="1"/>
        </w:rPr>
        <w:t>h</w:t>
      </w:r>
      <w:r w:rsidRPr="004357B2">
        <w:rPr>
          <w:rFonts w:ascii="Sylfaen" w:eastAsia="Sylfaen" w:hAnsi="Sylfaen" w:cs="Sylfaen"/>
        </w:rPr>
        <w:t>e</w:t>
      </w:r>
      <w:r w:rsidRPr="004357B2">
        <w:rPr>
          <w:rFonts w:ascii="Sylfaen" w:eastAsia="Sylfaen" w:hAnsi="Sylfaen" w:cs="Sylfaen"/>
          <w:spacing w:val="-3"/>
        </w:rPr>
        <w:t xml:space="preserve"> </w:t>
      </w:r>
      <w:r w:rsidRPr="004357B2">
        <w:rPr>
          <w:rFonts w:ascii="Sylfaen" w:eastAsia="Sylfaen" w:hAnsi="Sylfaen" w:cs="Sylfaen"/>
        </w:rPr>
        <w:t>user</w:t>
      </w:r>
    </w:p>
    <w:p w14:paraId="07701154" w14:textId="77777777" w:rsidR="004357B2" w:rsidRPr="004357B2" w:rsidRDefault="004357B2" w:rsidP="004357B2">
      <w:pPr>
        <w:pStyle w:val="ListParagraph"/>
        <w:numPr>
          <w:ilvl w:val="1"/>
          <w:numId w:val="5"/>
        </w:numPr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</w:rPr>
        <w:t>Send</w:t>
      </w:r>
      <w:r w:rsidRPr="004357B2">
        <w:rPr>
          <w:rFonts w:ascii="Sylfaen" w:eastAsia="Sylfaen" w:hAnsi="Sylfaen" w:cs="Sylfaen"/>
          <w:spacing w:val="-3"/>
        </w:rPr>
        <w:t xml:space="preserve"> </w:t>
      </w:r>
      <w:r w:rsidRPr="004357B2">
        <w:rPr>
          <w:rFonts w:ascii="Sylfaen" w:eastAsia="Sylfaen" w:hAnsi="Sylfaen" w:cs="Sylfaen"/>
        </w:rPr>
        <w:t>a T</w:t>
      </w:r>
      <w:r w:rsidRPr="004357B2">
        <w:rPr>
          <w:rFonts w:ascii="Sylfaen" w:eastAsia="Sylfaen" w:hAnsi="Sylfaen" w:cs="Sylfaen"/>
          <w:spacing w:val="1"/>
        </w:rPr>
        <w:t>C</w:t>
      </w:r>
      <w:r w:rsidRPr="004357B2">
        <w:rPr>
          <w:rFonts w:ascii="Sylfaen" w:eastAsia="Sylfaen" w:hAnsi="Sylfaen" w:cs="Sylfaen"/>
        </w:rPr>
        <w:t>P</w:t>
      </w:r>
      <w:r w:rsidRPr="004357B2">
        <w:rPr>
          <w:rFonts w:ascii="Sylfaen" w:eastAsia="Sylfaen" w:hAnsi="Sylfaen" w:cs="Sylfaen"/>
          <w:spacing w:val="-4"/>
        </w:rPr>
        <w:t xml:space="preserve"> </w:t>
      </w:r>
      <w:r w:rsidRPr="004357B2">
        <w:rPr>
          <w:rFonts w:ascii="Sylfaen" w:eastAsia="Sylfaen" w:hAnsi="Sylfaen" w:cs="Sylfaen"/>
        </w:rPr>
        <w:t>conne</w:t>
      </w:r>
      <w:r w:rsidRPr="004357B2">
        <w:rPr>
          <w:rFonts w:ascii="Sylfaen" w:eastAsia="Sylfaen" w:hAnsi="Sylfaen" w:cs="Sylfaen"/>
          <w:spacing w:val="2"/>
        </w:rPr>
        <w:t>c</w:t>
      </w:r>
      <w:r w:rsidRPr="004357B2">
        <w:rPr>
          <w:rFonts w:ascii="Sylfaen" w:eastAsia="Sylfaen" w:hAnsi="Sylfaen" w:cs="Sylfaen"/>
          <w:spacing w:val="-1"/>
        </w:rPr>
        <w:t>t</w:t>
      </w:r>
      <w:r w:rsidRPr="004357B2">
        <w:rPr>
          <w:rFonts w:ascii="Sylfaen" w:eastAsia="Sylfaen" w:hAnsi="Sylfaen" w:cs="Sylfaen"/>
          <w:spacing w:val="1"/>
        </w:rPr>
        <w:t>i</w:t>
      </w:r>
      <w:r w:rsidRPr="004357B2">
        <w:rPr>
          <w:rFonts w:ascii="Sylfaen" w:eastAsia="Sylfaen" w:hAnsi="Sylfaen" w:cs="Sylfaen"/>
        </w:rPr>
        <w:t>on</w:t>
      </w:r>
      <w:r w:rsidRPr="004357B2">
        <w:rPr>
          <w:rFonts w:ascii="Sylfaen" w:eastAsia="Sylfaen" w:hAnsi="Sylfaen" w:cs="Sylfaen"/>
          <w:spacing w:val="-9"/>
        </w:rPr>
        <w:t xml:space="preserve"> </w:t>
      </w:r>
      <w:r w:rsidRPr="004357B2">
        <w:rPr>
          <w:rFonts w:ascii="Sylfaen" w:eastAsia="Sylfaen" w:hAnsi="Sylfaen" w:cs="Sylfaen"/>
        </w:rPr>
        <w:t>res</w:t>
      </w:r>
      <w:r w:rsidRPr="004357B2">
        <w:rPr>
          <w:rFonts w:ascii="Sylfaen" w:eastAsia="Sylfaen" w:hAnsi="Sylfaen" w:cs="Sylfaen"/>
          <w:spacing w:val="2"/>
        </w:rPr>
        <w:t>e</w:t>
      </w:r>
      <w:r w:rsidRPr="004357B2">
        <w:rPr>
          <w:rFonts w:ascii="Sylfaen" w:eastAsia="Sylfaen" w:hAnsi="Sylfaen" w:cs="Sylfaen"/>
        </w:rPr>
        <w:t>t</w:t>
      </w:r>
    </w:p>
    <w:p w14:paraId="71557497" w14:textId="77777777" w:rsidR="004357B2" w:rsidRPr="004357B2" w:rsidRDefault="004357B2" w:rsidP="004357B2">
      <w:pPr>
        <w:pStyle w:val="ListParagraph"/>
        <w:numPr>
          <w:ilvl w:val="1"/>
          <w:numId w:val="5"/>
        </w:numPr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</w:rPr>
        <w:t>B</w:t>
      </w:r>
      <w:r w:rsidRPr="004357B2">
        <w:rPr>
          <w:rFonts w:ascii="Sylfaen" w:eastAsia="Sylfaen" w:hAnsi="Sylfaen" w:cs="Sylfaen"/>
          <w:spacing w:val="1"/>
        </w:rPr>
        <w:t>l</w:t>
      </w:r>
      <w:r w:rsidRPr="004357B2">
        <w:rPr>
          <w:rFonts w:ascii="Sylfaen" w:eastAsia="Sylfaen" w:hAnsi="Sylfaen" w:cs="Sylfaen"/>
        </w:rPr>
        <w:t>ock</w:t>
      </w:r>
      <w:r w:rsidRPr="004357B2">
        <w:rPr>
          <w:rFonts w:ascii="Sylfaen" w:eastAsia="Sylfaen" w:hAnsi="Sylfaen" w:cs="Sylfaen"/>
          <w:spacing w:val="-5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t</w:t>
      </w:r>
      <w:r w:rsidRPr="004357B2">
        <w:rPr>
          <w:rFonts w:ascii="Sylfaen" w:eastAsia="Sylfaen" w:hAnsi="Sylfaen" w:cs="Sylfaen"/>
          <w:spacing w:val="1"/>
        </w:rPr>
        <w:t>h</w:t>
      </w:r>
      <w:r w:rsidRPr="004357B2">
        <w:rPr>
          <w:rFonts w:ascii="Sylfaen" w:eastAsia="Sylfaen" w:hAnsi="Sylfaen" w:cs="Sylfaen"/>
        </w:rPr>
        <w:t>e</w:t>
      </w:r>
      <w:r w:rsidRPr="004357B2">
        <w:rPr>
          <w:rFonts w:ascii="Sylfaen" w:eastAsia="Sylfaen" w:hAnsi="Sylfaen" w:cs="Sylfaen"/>
          <w:spacing w:val="-3"/>
        </w:rPr>
        <w:t xml:space="preserve"> </w:t>
      </w:r>
      <w:r w:rsidRPr="004357B2">
        <w:rPr>
          <w:rFonts w:ascii="Sylfaen" w:eastAsia="Sylfaen" w:hAnsi="Sylfaen" w:cs="Sylfaen"/>
        </w:rPr>
        <w:t>con</w:t>
      </w:r>
      <w:r w:rsidRPr="004357B2">
        <w:rPr>
          <w:rFonts w:ascii="Sylfaen" w:eastAsia="Sylfaen" w:hAnsi="Sylfaen" w:cs="Sylfaen"/>
          <w:spacing w:val="2"/>
        </w:rPr>
        <w:t>n</w:t>
      </w:r>
      <w:r w:rsidRPr="004357B2">
        <w:rPr>
          <w:rFonts w:ascii="Sylfaen" w:eastAsia="Sylfaen" w:hAnsi="Sylfaen" w:cs="Sylfaen"/>
        </w:rPr>
        <w:t>ec</w:t>
      </w:r>
      <w:r w:rsidRPr="004357B2">
        <w:rPr>
          <w:rFonts w:ascii="Sylfaen" w:eastAsia="Sylfaen" w:hAnsi="Sylfaen" w:cs="Sylfaen"/>
          <w:spacing w:val="-1"/>
        </w:rPr>
        <w:t>t</w:t>
      </w:r>
      <w:r w:rsidRPr="004357B2">
        <w:rPr>
          <w:rFonts w:ascii="Sylfaen" w:eastAsia="Sylfaen" w:hAnsi="Sylfaen" w:cs="Sylfaen"/>
          <w:spacing w:val="1"/>
        </w:rPr>
        <w:t>i</w:t>
      </w:r>
      <w:r w:rsidRPr="004357B2">
        <w:rPr>
          <w:rFonts w:ascii="Sylfaen" w:eastAsia="Sylfaen" w:hAnsi="Sylfaen" w:cs="Sylfaen"/>
        </w:rPr>
        <w:t>on</w:t>
      </w:r>
    </w:p>
    <w:p w14:paraId="7666C415" w14:textId="77777777" w:rsidR="004357B2" w:rsidRPr="004357B2" w:rsidRDefault="004357B2" w:rsidP="004357B2">
      <w:pPr>
        <w:ind w:left="820"/>
        <w:rPr>
          <w:rFonts w:ascii="Sylfaen" w:eastAsia="Sylfaen" w:hAnsi="Sylfaen" w:cs="Sylfaen"/>
        </w:rPr>
      </w:pPr>
    </w:p>
    <w:p w14:paraId="5F7D43F3" w14:textId="77777777" w:rsidR="004357B2" w:rsidRPr="004357B2" w:rsidRDefault="004357B2" w:rsidP="004357B2">
      <w:pPr>
        <w:spacing w:line="277" w:lineRule="auto"/>
        <w:ind w:right="71"/>
        <w:jc w:val="both"/>
        <w:rPr>
          <w:rFonts w:ascii="Sylfaen" w:eastAsia="Sylfaen" w:hAnsi="Sylfaen" w:cs="Sylfaen"/>
        </w:rPr>
      </w:pPr>
    </w:p>
    <w:p w14:paraId="63A4B7E3" w14:textId="77777777" w:rsidR="004357B2" w:rsidRPr="004357B2" w:rsidRDefault="004357B2" w:rsidP="004357B2">
      <w:pPr>
        <w:pStyle w:val="ListParagraph"/>
        <w:numPr>
          <w:ilvl w:val="0"/>
          <w:numId w:val="6"/>
        </w:numPr>
        <w:spacing w:line="277" w:lineRule="auto"/>
        <w:ind w:right="71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2"/>
        </w:rPr>
        <w:t xml:space="preserve"> </w:t>
      </w:r>
      <w:r w:rsidRPr="004357B2">
        <w:rPr>
          <w:rFonts w:ascii="Sylfaen" w:eastAsia="Sylfaen" w:hAnsi="Sylfaen" w:cs="Sylfaen"/>
        </w:rPr>
        <w:t>უნ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</w:rPr>
        <w:t>ა</w:t>
      </w:r>
      <w:r w:rsidRPr="004357B2">
        <w:rPr>
          <w:rFonts w:ascii="Sylfaen" w:eastAsia="Sylfaen" w:hAnsi="Sylfaen" w:cs="Sylfaen"/>
          <w:spacing w:val="14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შე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</w:rPr>
        <w:t>ძ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ს,</w:t>
      </w:r>
      <w:r w:rsidRPr="004357B2">
        <w:rPr>
          <w:rFonts w:ascii="Sylfaen" w:eastAsia="Sylfaen" w:hAnsi="Sylfaen" w:cs="Sylfaen"/>
          <w:spacing w:val="12"/>
        </w:rPr>
        <w:t xml:space="preserve"> 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</w:rPr>
        <w:t>ვ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</w:rPr>
        <w:t>სა</w:t>
      </w:r>
      <w:r w:rsidRPr="004357B2">
        <w:rPr>
          <w:rFonts w:ascii="Sylfaen" w:eastAsia="Sylfaen" w:hAnsi="Sylfaen" w:cs="Sylfaen"/>
          <w:spacing w:val="11"/>
        </w:rPr>
        <w:t xml:space="preserve"> </w:t>
      </w:r>
      <w:r w:rsidRPr="004357B2">
        <w:rPr>
          <w:rFonts w:ascii="Sylfaen" w:eastAsia="Sylfaen" w:hAnsi="Sylfaen" w:cs="Sylfaen"/>
        </w:rPr>
        <w:t>და</w:t>
      </w:r>
      <w:r w:rsidRPr="004357B2">
        <w:rPr>
          <w:rFonts w:ascii="Sylfaen" w:eastAsia="Sylfaen" w:hAnsi="Sylfaen" w:cs="Sylfaen"/>
          <w:spacing w:val="17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კ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2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შ</w:t>
      </w:r>
      <w:r w:rsidRPr="004357B2">
        <w:rPr>
          <w:rFonts w:ascii="Sylfaen" w:eastAsia="Sylfaen" w:hAnsi="Sylfaen" w:cs="Sylfaen"/>
          <w:spacing w:val="3"/>
        </w:rPr>
        <w:t>ო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3"/>
        </w:rPr>
        <w:t xml:space="preserve"> </w:t>
      </w:r>
      <w:r w:rsidRPr="004357B2">
        <w:rPr>
          <w:rFonts w:ascii="Sylfaen" w:eastAsia="Sylfaen" w:hAnsi="Sylfaen" w:cs="Sylfaen"/>
        </w:rPr>
        <w:t>SSL</w:t>
      </w:r>
      <w:r w:rsidRPr="004357B2">
        <w:rPr>
          <w:rFonts w:ascii="Sylfaen" w:eastAsia="Sylfaen" w:hAnsi="Sylfaen" w:cs="Sylfaen"/>
          <w:spacing w:val="15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ტრ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3"/>
        </w:rPr>
        <w:t>ფ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2"/>
        </w:rPr>
        <w:t>კ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8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2"/>
        </w:rPr>
        <w:t>შ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3"/>
        </w:rPr>
        <w:t>ფ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აც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>ა</w:t>
      </w:r>
      <w:r w:rsidRPr="004357B2">
        <w:rPr>
          <w:rFonts w:ascii="Sylfaen" w:eastAsia="Sylfaen" w:hAnsi="Sylfaen" w:cs="Sylfaen"/>
          <w:spacing w:val="6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</w:rPr>
        <w:t>ა</w:t>
      </w:r>
      <w:r w:rsidRPr="004357B2">
        <w:rPr>
          <w:rFonts w:ascii="Sylfaen" w:eastAsia="Sylfaen" w:hAnsi="Sylfaen" w:cs="Sylfaen"/>
          <w:spacing w:val="17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ხ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ორ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</w:rPr>
        <w:t xml:space="preserve">დ </w:t>
      </w:r>
      <w:r w:rsidRPr="004357B2">
        <w:rPr>
          <w:rFonts w:ascii="Sylfaen" w:eastAsia="Sylfaen" w:hAnsi="Sylfaen" w:cs="Sylfaen"/>
          <w:spacing w:val="-1"/>
        </w:rPr>
        <w:t>ში</w:t>
      </w:r>
      <w:r w:rsidRPr="004357B2">
        <w:rPr>
          <w:rFonts w:ascii="Sylfaen" w:eastAsia="Sylfaen" w:hAnsi="Sylfaen" w:cs="Sylfaen"/>
          <w:spacing w:val="1"/>
        </w:rPr>
        <w:t>ფრ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  <w:spacing w:val="-1"/>
        </w:rPr>
        <w:t>ც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>ა</w:t>
      </w:r>
      <w:r w:rsidRPr="004357B2">
        <w:rPr>
          <w:rFonts w:ascii="Sylfaen" w:eastAsia="Sylfaen" w:hAnsi="Sylfaen" w:cs="Sylfaen"/>
          <w:spacing w:val="-9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გ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გ</w:t>
      </w:r>
      <w:r w:rsidRPr="004357B2">
        <w:rPr>
          <w:rFonts w:ascii="Sylfaen" w:eastAsia="Sylfaen" w:hAnsi="Sylfaen" w:cs="Sylfaen"/>
          <w:spacing w:val="-1"/>
        </w:rPr>
        <w:t>ზა</w:t>
      </w:r>
      <w:r w:rsidRPr="004357B2">
        <w:rPr>
          <w:rFonts w:ascii="Sylfaen" w:eastAsia="Sylfaen" w:hAnsi="Sylfaen" w:cs="Sylfaen"/>
        </w:rPr>
        <w:t>ვ</w:t>
      </w:r>
      <w:r w:rsidRPr="004357B2">
        <w:rPr>
          <w:rFonts w:ascii="Sylfaen" w:eastAsia="Sylfaen" w:hAnsi="Sylfaen" w:cs="Sylfaen"/>
          <w:spacing w:val="2"/>
        </w:rPr>
        <w:t>ნ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</w:rPr>
        <w:t>ე</w:t>
      </w:r>
    </w:p>
    <w:p w14:paraId="412F6DE9" w14:textId="77777777" w:rsidR="004357B2" w:rsidRPr="004357B2" w:rsidRDefault="004357B2" w:rsidP="004357B2">
      <w:pPr>
        <w:pStyle w:val="ListParagraph"/>
        <w:numPr>
          <w:ilvl w:val="0"/>
          <w:numId w:val="6"/>
        </w:numPr>
        <w:spacing w:line="277" w:lineRule="auto"/>
        <w:ind w:right="71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  <w:position w:val="1"/>
        </w:rPr>
        <w:t>ს</w:t>
      </w:r>
      <w:r w:rsidRPr="004357B2">
        <w:rPr>
          <w:rFonts w:ascii="Sylfaen" w:eastAsia="Sylfaen" w:hAnsi="Sylfaen" w:cs="Sylfaen"/>
          <w:spacing w:val="-1"/>
          <w:position w:val="1"/>
        </w:rPr>
        <w:t>ი</w:t>
      </w:r>
      <w:r w:rsidRPr="004357B2">
        <w:rPr>
          <w:rFonts w:ascii="Sylfaen" w:eastAsia="Sylfaen" w:hAnsi="Sylfaen" w:cs="Sylfaen"/>
          <w:position w:val="1"/>
        </w:rPr>
        <w:t>ს</w:t>
      </w:r>
      <w:r w:rsidRPr="004357B2">
        <w:rPr>
          <w:rFonts w:ascii="Sylfaen" w:eastAsia="Sylfaen" w:hAnsi="Sylfaen" w:cs="Sylfaen"/>
          <w:spacing w:val="1"/>
          <w:position w:val="1"/>
        </w:rPr>
        <w:t>ტ</w:t>
      </w:r>
      <w:r w:rsidRPr="004357B2">
        <w:rPr>
          <w:rFonts w:ascii="Sylfaen" w:eastAsia="Sylfaen" w:hAnsi="Sylfaen" w:cs="Sylfaen"/>
          <w:spacing w:val="2"/>
          <w:position w:val="1"/>
        </w:rPr>
        <w:t>ე</w:t>
      </w:r>
      <w:r w:rsidRPr="004357B2">
        <w:rPr>
          <w:rFonts w:ascii="Sylfaen" w:eastAsia="Sylfaen" w:hAnsi="Sylfaen" w:cs="Sylfaen"/>
          <w:position w:val="1"/>
        </w:rPr>
        <w:t>მ</w:t>
      </w:r>
      <w:r w:rsidRPr="004357B2">
        <w:rPr>
          <w:rFonts w:ascii="Sylfaen" w:eastAsia="Sylfaen" w:hAnsi="Sylfaen" w:cs="Sylfaen"/>
          <w:spacing w:val="-1"/>
          <w:position w:val="1"/>
        </w:rPr>
        <w:t>ა</w:t>
      </w:r>
      <w:r w:rsidRPr="004357B2">
        <w:rPr>
          <w:rFonts w:ascii="Sylfaen" w:eastAsia="Sylfaen" w:hAnsi="Sylfaen" w:cs="Sylfaen"/>
          <w:position w:val="1"/>
        </w:rPr>
        <w:t>ს</w:t>
      </w:r>
      <w:r w:rsidRPr="004357B2">
        <w:rPr>
          <w:rFonts w:ascii="Sylfaen" w:eastAsia="Sylfaen" w:hAnsi="Sylfaen" w:cs="Sylfaen"/>
          <w:spacing w:val="-8"/>
          <w:position w:val="1"/>
        </w:rPr>
        <w:t xml:space="preserve"> </w:t>
      </w:r>
      <w:r w:rsidRPr="004357B2">
        <w:rPr>
          <w:rFonts w:ascii="Sylfaen" w:eastAsia="Sylfaen" w:hAnsi="Sylfaen" w:cs="Sylfaen"/>
          <w:spacing w:val="2"/>
          <w:position w:val="1"/>
        </w:rPr>
        <w:t>უ</w:t>
      </w:r>
      <w:r w:rsidRPr="004357B2">
        <w:rPr>
          <w:rFonts w:ascii="Sylfaen" w:eastAsia="Sylfaen" w:hAnsi="Sylfaen" w:cs="Sylfaen"/>
          <w:position w:val="1"/>
        </w:rPr>
        <w:t>ნდა</w:t>
      </w:r>
      <w:r w:rsidRPr="004357B2">
        <w:rPr>
          <w:rFonts w:ascii="Sylfaen" w:eastAsia="Sylfaen" w:hAnsi="Sylfaen" w:cs="Sylfaen"/>
          <w:spacing w:val="-3"/>
          <w:position w:val="1"/>
        </w:rPr>
        <w:t xml:space="preserve"> </w:t>
      </w:r>
      <w:r w:rsidRPr="004357B2">
        <w:rPr>
          <w:rFonts w:ascii="Sylfaen" w:eastAsia="Sylfaen" w:hAnsi="Sylfaen" w:cs="Sylfaen"/>
          <w:spacing w:val="-1"/>
          <w:position w:val="1"/>
        </w:rPr>
        <w:t>შ</w:t>
      </w:r>
      <w:r w:rsidRPr="004357B2">
        <w:rPr>
          <w:rFonts w:ascii="Sylfaen" w:eastAsia="Sylfaen" w:hAnsi="Sylfaen" w:cs="Sylfaen"/>
          <w:spacing w:val="2"/>
          <w:position w:val="1"/>
        </w:rPr>
        <w:t>ე</w:t>
      </w:r>
      <w:r w:rsidRPr="004357B2">
        <w:rPr>
          <w:rFonts w:ascii="Sylfaen" w:eastAsia="Sylfaen" w:hAnsi="Sylfaen" w:cs="Sylfaen"/>
          <w:spacing w:val="-1"/>
          <w:position w:val="1"/>
        </w:rPr>
        <w:t>ე</w:t>
      </w:r>
      <w:r w:rsidRPr="004357B2">
        <w:rPr>
          <w:rFonts w:ascii="Sylfaen" w:eastAsia="Sylfaen" w:hAnsi="Sylfaen" w:cs="Sylfaen"/>
          <w:spacing w:val="2"/>
          <w:position w:val="1"/>
        </w:rPr>
        <w:t>ძ</w:t>
      </w:r>
      <w:r w:rsidRPr="004357B2">
        <w:rPr>
          <w:rFonts w:ascii="Sylfaen" w:eastAsia="Sylfaen" w:hAnsi="Sylfaen" w:cs="Sylfaen"/>
          <w:spacing w:val="-1"/>
          <w:position w:val="1"/>
        </w:rPr>
        <w:t>ლ</w:t>
      </w:r>
      <w:r w:rsidRPr="004357B2">
        <w:rPr>
          <w:rFonts w:ascii="Sylfaen" w:eastAsia="Sylfaen" w:hAnsi="Sylfaen" w:cs="Sylfaen"/>
          <w:spacing w:val="1"/>
          <w:position w:val="1"/>
        </w:rPr>
        <w:t>ო</w:t>
      </w:r>
      <w:r w:rsidRPr="004357B2">
        <w:rPr>
          <w:rFonts w:ascii="Sylfaen" w:eastAsia="Sylfaen" w:hAnsi="Sylfaen" w:cs="Sylfaen"/>
          <w:position w:val="1"/>
        </w:rPr>
        <w:t>ს</w:t>
      </w:r>
      <w:r w:rsidRPr="004357B2">
        <w:rPr>
          <w:rFonts w:ascii="Sylfaen" w:eastAsia="Sylfaen" w:hAnsi="Sylfaen" w:cs="Sylfaen"/>
          <w:spacing w:val="-8"/>
          <w:position w:val="1"/>
        </w:rPr>
        <w:t xml:space="preserve"> </w:t>
      </w:r>
      <w:r w:rsidRPr="004357B2">
        <w:rPr>
          <w:rFonts w:ascii="Sylfaen" w:eastAsia="Sylfaen" w:hAnsi="Sylfaen" w:cs="Sylfaen"/>
          <w:position w:val="1"/>
        </w:rPr>
        <w:t>SSL</w:t>
      </w:r>
      <w:r w:rsidRPr="004357B2">
        <w:rPr>
          <w:rFonts w:ascii="Sylfaen" w:eastAsia="Sylfaen" w:hAnsi="Sylfaen" w:cs="Sylfaen"/>
          <w:spacing w:val="-2"/>
          <w:position w:val="1"/>
        </w:rPr>
        <w:t xml:space="preserve"> </w:t>
      </w:r>
      <w:r w:rsidRPr="004357B2">
        <w:rPr>
          <w:rFonts w:ascii="Sylfaen" w:eastAsia="Sylfaen" w:hAnsi="Sylfaen" w:cs="Sylfaen"/>
          <w:spacing w:val="1"/>
          <w:position w:val="1"/>
        </w:rPr>
        <w:t>ტრ</w:t>
      </w:r>
      <w:r w:rsidRPr="004357B2">
        <w:rPr>
          <w:rFonts w:ascii="Sylfaen" w:eastAsia="Sylfaen" w:hAnsi="Sylfaen" w:cs="Sylfaen"/>
          <w:spacing w:val="-1"/>
          <w:position w:val="1"/>
        </w:rPr>
        <w:t>ა</w:t>
      </w:r>
      <w:r w:rsidRPr="004357B2">
        <w:rPr>
          <w:rFonts w:ascii="Sylfaen" w:eastAsia="Sylfaen" w:hAnsi="Sylfaen" w:cs="Sylfaen"/>
          <w:spacing w:val="1"/>
          <w:position w:val="1"/>
        </w:rPr>
        <w:t>ფ</w:t>
      </w:r>
      <w:r w:rsidRPr="004357B2">
        <w:rPr>
          <w:rFonts w:ascii="Sylfaen" w:eastAsia="Sylfaen" w:hAnsi="Sylfaen" w:cs="Sylfaen"/>
          <w:spacing w:val="-1"/>
          <w:position w:val="1"/>
        </w:rPr>
        <w:t>იკ</w:t>
      </w:r>
      <w:r w:rsidRPr="004357B2">
        <w:rPr>
          <w:rFonts w:ascii="Sylfaen" w:eastAsia="Sylfaen" w:hAnsi="Sylfaen" w:cs="Sylfaen"/>
          <w:spacing w:val="2"/>
          <w:position w:val="1"/>
        </w:rPr>
        <w:t>ი</w:t>
      </w:r>
      <w:r w:rsidRPr="004357B2">
        <w:rPr>
          <w:rFonts w:ascii="Sylfaen" w:eastAsia="Sylfaen" w:hAnsi="Sylfaen" w:cs="Sylfaen"/>
          <w:position w:val="1"/>
        </w:rPr>
        <w:t>ს</w:t>
      </w:r>
      <w:r w:rsidRPr="004357B2">
        <w:rPr>
          <w:rFonts w:ascii="Sylfaen" w:eastAsia="Sylfaen" w:hAnsi="Sylfaen" w:cs="Sylfaen"/>
          <w:spacing w:val="-9"/>
          <w:position w:val="1"/>
        </w:rPr>
        <w:t xml:space="preserve"> </w:t>
      </w:r>
      <w:r w:rsidRPr="004357B2">
        <w:rPr>
          <w:rFonts w:ascii="Sylfaen" w:eastAsia="Sylfaen" w:hAnsi="Sylfaen" w:cs="Sylfaen"/>
          <w:position w:val="1"/>
        </w:rPr>
        <w:t>დ</w:t>
      </w:r>
      <w:r w:rsidRPr="004357B2">
        <w:rPr>
          <w:rFonts w:ascii="Sylfaen" w:eastAsia="Sylfaen" w:hAnsi="Sylfaen" w:cs="Sylfaen"/>
          <w:spacing w:val="2"/>
          <w:position w:val="1"/>
        </w:rPr>
        <w:t>ე</w:t>
      </w:r>
      <w:r w:rsidRPr="004357B2">
        <w:rPr>
          <w:rFonts w:ascii="Sylfaen" w:eastAsia="Sylfaen" w:hAnsi="Sylfaen" w:cs="Sylfaen"/>
          <w:spacing w:val="-1"/>
          <w:position w:val="1"/>
        </w:rPr>
        <w:t>ში</w:t>
      </w:r>
      <w:r w:rsidRPr="004357B2">
        <w:rPr>
          <w:rFonts w:ascii="Sylfaen" w:eastAsia="Sylfaen" w:hAnsi="Sylfaen" w:cs="Sylfaen"/>
          <w:spacing w:val="1"/>
          <w:position w:val="1"/>
        </w:rPr>
        <w:t>ფრ</w:t>
      </w:r>
      <w:r w:rsidRPr="004357B2">
        <w:rPr>
          <w:rFonts w:ascii="Sylfaen" w:eastAsia="Sylfaen" w:hAnsi="Sylfaen" w:cs="Sylfaen"/>
          <w:spacing w:val="2"/>
          <w:position w:val="1"/>
        </w:rPr>
        <w:t>ა</w:t>
      </w:r>
      <w:r w:rsidRPr="004357B2">
        <w:rPr>
          <w:rFonts w:ascii="Sylfaen" w:eastAsia="Sylfaen" w:hAnsi="Sylfaen" w:cs="Sylfaen"/>
          <w:spacing w:val="1"/>
          <w:position w:val="1"/>
        </w:rPr>
        <w:t>ც</w:t>
      </w:r>
      <w:r w:rsidRPr="004357B2">
        <w:rPr>
          <w:rFonts w:ascii="Sylfaen" w:eastAsia="Sylfaen" w:hAnsi="Sylfaen" w:cs="Sylfaen"/>
          <w:spacing w:val="-1"/>
          <w:position w:val="1"/>
        </w:rPr>
        <w:t>ი</w:t>
      </w:r>
      <w:r w:rsidRPr="004357B2">
        <w:rPr>
          <w:rFonts w:ascii="Sylfaen" w:eastAsia="Sylfaen" w:hAnsi="Sylfaen" w:cs="Sylfaen"/>
          <w:position w:val="1"/>
        </w:rPr>
        <w:t>ა</w:t>
      </w:r>
      <w:r w:rsidRPr="004357B2">
        <w:rPr>
          <w:rFonts w:ascii="Sylfaen" w:eastAsia="Sylfaen" w:hAnsi="Sylfaen" w:cs="Sylfaen"/>
          <w:spacing w:val="-10"/>
          <w:position w:val="1"/>
        </w:rPr>
        <w:t xml:space="preserve"> </w:t>
      </w:r>
      <w:r w:rsidRPr="004357B2">
        <w:rPr>
          <w:rFonts w:ascii="Sylfaen" w:eastAsia="Sylfaen" w:hAnsi="Sylfaen" w:cs="Sylfaen"/>
          <w:spacing w:val="1"/>
          <w:position w:val="1"/>
        </w:rPr>
        <w:t>რ</w:t>
      </w:r>
      <w:r w:rsidRPr="004357B2">
        <w:rPr>
          <w:rFonts w:ascii="Sylfaen" w:eastAsia="Sylfaen" w:hAnsi="Sylfaen" w:cs="Sylfaen"/>
          <w:spacing w:val="-1"/>
          <w:position w:val="1"/>
        </w:rPr>
        <w:t>ათ</w:t>
      </w:r>
      <w:r w:rsidRPr="004357B2">
        <w:rPr>
          <w:rFonts w:ascii="Sylfaen" w:eastAsia="Sylfaen" w:hAnsi="Sylfaen" w:cs="Sylfaen"/>
          <w:position w:val="1"/>
        </w:rPr>
        <w:t>ა</w:t>
      </w:r>
      <w:r w:rsidRPr="004357B2">
        <w:rPr>
          <w:rFonts w:ascii="Sylfaen" w:eastAsia="Sylfaen" w:hAnsi="Sylfaen" w:cs="Sylfaen"/>
          <w:spacing w:val="-3"/>
          <w:position w:val="1"/>
        </w:rPr>
        <w:t xml:space="preserve"> </w:t>
      </w:r>
      <w:r w:rsidRPr="004357B2">
        <w:rPr>
          <w:rFonts w:ascii="Sylfaen" w:eastAsia="Sylfaen" w:hAnsi="Sylfaen" w:cs="Sylfaen"/>
          <w:spacing w:val="-1"/>
          <w:position w:val="1"/>
        </w:rPr>
        <w:t>გა</w:t>
      </w:r>
      <w:r w:rsidRPr="004357B2">
        <w:rPr>
          <w:rFonts w:ascii="Sylfaen" w:eastAsia="Sylfaen" w:hAnsi="Sylfaen" w:cs="Sylfaen"/>
          <w:spacing w:val="2"/>
          <w:position w:val="1"/>
        </w:rPr>
        <w:t>ნ</w:t>
      </w:r>
      <w:r w:rsidRPr="004357B2">
        <w:rPr>
          <w:rFonts w:ascii="Sylfaen" w:eastAsia="Sylfaen" w:hAnsi="Sylfaen" w:cs="Sylfaen"/>
          <w:spacing w:val="-1"/>
          <w:position w:val="1"/>
        </w:rPr>
        <w:t>ახ</w:t>
      </w:r>
      <w:r w:rsidRPr="004357B2">
        <w:rPr>
          <w:rFonts w:ascii="Sylfaen" w:eastAsia="Sylfaen" w:hAnsi="Sylfaen" w:cs="Sylfaen"/>
          <w:spacing w:val="1"/>
          <w:position w:val="1"/>
        </w:rPr>
        <w:t>ო</w:t>
      </w:r>
      <w:r w:rsidRPr="004357B2">
        <w:rPr>
          <w:rFonts w:ascii="Sylfaen" w:eastAsia="Sylfaen" w:hAnsi="Sylfaen" w:cs="Sylfaen"/>
          <w:spacing w:val="4"/>
          <w:position w:val="1"/>
        </w:rPr>
        <w:t>რ</w:t>
      </w:r>
      <w:r w:rsidRPr="004357B2">
        <w:rPr>
          <w:rFonts w:ascii="Sylfaen" w:eastAsia="Sylfaen" w:hAnsi="Sylfaen" w:cs="Sylfaen"/>
          <w:spacing w:val="-1"/>
          <w:position w:val="1"/>
        </w:rPr>
        <w:t>ცი</w:t>
      </w:r>
      <w:r w:rsidRPr="004357B2">
        <w:rPr>
          <w:rFonts w:ascii="Sylfaen" w:eastAsia="Sylfaen" w:hAnsi="Sylfaen" w:cs="Sylfaen"/>
          <w:spacing w:val="2"/>
          <w:position w:val="1"/>
        </w:rPr>
        <w:t>ე</w:t>
      </w:r>
      <w:r w:rsidRPr="004357B2">
        <w:rPr>
          <w:rFonts w:ascii="Sylfaen" w:eastAsia="Sylfaen" w:hAnsi="Sylfaen" w:cs="Sylfaen"/>
          <w:spacing w:val="-1"/>
          <w:position w:val="1"/>
        </w:rPr>
        <w:t>ლ</w:t>
      </w:r>
      <w:r w:rsidRPr="004357B2">
        <w:rPr>
          <w:rFonts w:ascii="Sylfaen" w:eastAsia="Sylfaen" w:hAnsi="Sylfaen" w:cs="Sylfaen"/>
          <w:spacing w:val="1"/>
          <w:position w:val="1"/>
        </w:rPr>
        <w:t>ო</w:t>
      </w:r>
      <w:r w:rsidRPr="004357B2">
        <w:rPr>
          <w:rFonts w:ascii="Sylfaen" w:eastAsia="Sylfaen" w:hAnsi="Sylfaen" w:cs="Sylfaen"/>
          <w:position w:val="1"/>
        </w:rPr>
        <w:t>ს</w:t>
      </w:r>
      <w:r w:rsidRPr="004357B2">
        <w:rPr>
          <w:rFonts w:ascii="Sylfaen" w:eastAsia="Sylfaen" w:hAnsi="Sylfaen" w:cs="Sylfaen"/>
          <w:spacing w:val="-12"/>
          <w:position w:val="1"/>
        </w:rPr>
        <w:t xml:space="preserve"> </w:t>
      </w:r>
      <w:r w:rsidRPr="004357B2">
        <w:rPr>
          <w:rFonts w:ascii="Sylfaen" w:eastAsia="Sylfaen" w:hAnsi="Sylfaen" w:cs="Sylfaen"/>
          <w:spacing w:val="-1"/>
          <w:position w:val="1"/>
        </w:rPr>
        <w:t>ი</w:t>
      </w:r>
      <w:r w:rsidRPr="004357B2">
        <w:rPr>
          <w:rFonts w:ascii="Sylfaen" w:eastAsia="Sylfaen" w:hAnsi="Sylfaen" w:cs="Sylfaen"/>
          <w:position w:val="1"/>
        </w:rPr>
        <w:t>ნ</w:t>
      </w:r>
      <w:r w:rsidRPr="004357B2">
        <w:rPr>
          <w:rFonts w:ascii="Sylfaen" w:eastAsia="Sylfaen" w:hAnsi="Sylfaen" w:cs="Sylfaen"/>
          <w:spacing w:val="2"/>
          <w:position w:val="1"/>
        </w:rPr>
        <w:t>ს</w:t>
      </w:r>
      <w:r w:rsidRPr="004357B2">
        <w:rPr>
          <w:rFonts w:ascii="Sylfaen" w:eastAsia="Sylfaen" w:hAnsi="Sylfaen" w:cs="Sylfaen"/>
          <w:position w:val="1"/>
        </w:rPr>
        <w:t>პ</w:t>
      </w:r>
      <w:r w:rsidRPr="004357B2">
        <w:rPr>
          <w:rFonts w:ascii="Sylfaen" w:eastAsia="Sylfaen" w:hAnsi="Sylfaen" w:cs="Sylfaen"/>
          <w:spacing w:val="-1"/>
          <w:position w:val="1"/>
        </w:rPr>
        <w:t>ე</w:t>
      </w:r>
      <w:r w:rsidRPr="004357B2">
        <w:rPr>
          <w:rFonts w:ascii="Sylfaen" w:eastAsia="Sylfaen" w:hAnsi="Sylfaen" w:cs="Sylfaen"/>
          <w:spacing w:val="1"/>
          <w:position w:val="1"/>
        </w:rPr>
        <w:t>ქტ</w:t>
      </w:r>
      <w:r w:rsidRPr="004357B2">
        <w:rPr>
          <w:rFonts w:ascii="Sylfaen" w:eastAsia="Sylfaen" w:hAnsi="Sylfaen" w:cs="Sylfaen"/>
          <w:spacing w:val="-1"/>
          <w:position w:val="1"/>
        </w:rPr>
        <w:t>ი</w:t>
      </w:r>
      <w:r w:rsidRPr="004357B2">
        <w:rPr>
          <w:rFonts w:ascii="Sylfaen" w:eastAsia="Sylfaen" w:hAnsi="Sylfaen" w:cs="Sylfaen"/>
          <w:spacing w:val="1"/>
          <w:position w:val="1"/>
        </w:rPr>
        <w:t>რ</w:t>
      </w:r>
      <w:r w:rsidRPr="004357B2">
        <w:rPr>
          <w:rFonts w:ascii="Sylfaen" w:eastAsia="Sylfaen" w:hAnsi="Sylfaen" w:cs="Sylfaen"/>
          <w:spacing w:val="-1"/>
          <w:position w:val="1"/>
        </w:rPr>
        <w:t>ე</w:t>
      </w:r>
      <w:r w:rsidRPr="004357B2">
        <w:rPr>
          <w:rFonts w:ascii="Sylfaen" w:eastAsia="Sylfaen" w:hAnsi="Sylfaen" w:cs="Sylfaen"/>
          <w:spacing w:val="3"/>
          <w:position w:val="1"/>
        </w:rPr>
        <w:t>ბ</w:t>
      </w:r>
      <w:r w:rsidRPr="004357B2">
        <w:rPr>
          <w:rFonts w:ascii="Sylfaen" w:eastAsia="Sylfaen" w:hAnsi="Sylfaen" w:cs="Sylfaen"/>
          <w:spacing w:val="-1"/>
          <w:position w:val="1"/>
        </w:rPr>
        <w:t>ა</w:t>
      </w:r>
      <w:r w:rsidRPr="004357B2">
        <w:rPr>
          <w:rFonts w:ascii="Sylfaen" w:eastAsia="Sylfaen" w:hAnsi="Sylfaen" w:cs="Sylfaen"/>
          <w:position w:val="1"/>
        </w:rPr>
        <w:t>.</w:t>
      </w:r>
    </w:p>
    <w:p w14:paraId="53985371" w14:textId="77777777" w:rsidR="004357B2" w:rsidRPr="004357B2" w:rsidRDefault="004357B2" w:rsidP="004357B2">
      <w:pPr>
        <w:pStyle w:val="ListParagraph"/>
        <w:numPr>
          <w:ilvl w:val="0"/>
          <w:numId w:val="6"/>
        </w:numPr>
        <w:spacing w:line="277" w:lineRule="auto"/>
        <w:ind w:right="71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ს უნ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</w:rPr>
        <w:t xml:space="preserve">ა </w:t>
      </w:r>
      <w:r w:rsidRPr="004357B2">
        <w:rPr>
          <w:rFonts w:ascii="Sylfaen" w:eastAsia="Sylfaen" w:hAnsi="Sylfaen" w:cs="Sylfaen"/>
          <w:spacing w:val="2"/>
        </w:rPr>
        <w:t>შ</w:t>
      </w:r>
      <w:r w:rsidRPr="004357B2">
        <w:rPr>
          <w:rFonts w:ascii="Sylfaen" w:eastAsia="Sylfaen" w:hAnsi="Sylfaen" w:cs="Sylfaen"/>
          <w:spacing w:val="-1"/>
        </w:rPr>
        <w:t>ეე</w:t>
      </w:r>
      <w:r w:rsidRPr="004357B2">
        <w:rPr>
          <w:rFonts w:ascii="Sylfaen" w:eastAsia="Sylfaen" w:hAnsi="Sylfaen" w:cs="Sylfaen"/>
          <w:spacing w:val="2"/>
        </w:rPr>
        <w:t>ძ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 xml:space="preserve"> </w:t>
      </w:r>
      <w:r w:rsidRPr="004357B2">
        <w:rPr>
          <w:rFonts w:ascii="Sylfaen" w:eastAsia="Sylfaen" w:hAnsi="Sylfaen" w:cs="Sylfaen"/>
        </w:rPr>
        <w:t>უს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ფრ</w:t>
      </w:r>
      <w:r w:rsidRPr="004357B2">
        <w:rPr>
          <w:rFonts w:ascii="Sylfaen" w:eastAsia="Sylfaen" w:hAnsi="Sylfaen" w:cs="Sylfaen"/>
          <w:spacing w:val="2"/>
        </w:rPr>
        <w:t>თ</w:t>
      </w:r>
      <w:r w:rsidRPr="004357B2">
        <w:rPr>
          <w:rFonts w:ascii="Sylfaen" w:eastAsia="Sylfaen" w:hAnsi="Sylfaen" w:cs="Sylfaen"/>
          <w:spacing w:val="-1"/>
        </w:rPr>
        <w:t>ხ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6"/>
        </w:rPr>
        <w:t xml:space="preserve"> </w:t>
      </w:r>
      <w:r w:rsidRPr="004357B2">
        <w:rPr>
          <w:rFonts w:ascii="Sylfaen" w:eastAsia="Sylfaen" w:hAnsi="Sylfaen" w:cs="Sylfaen"/>
        </w:rPr>
        <w:t>უ</w:t>
      </w:r>
      <w:r w:rsidRPr="004357B2">
        <w:rPr>
          <w:rFonts w:ascii="Sylfaen" w:eastAsia="Sylfaen" w:hAnsi="Sylfaen" w:cs="Sylfaen"/>
          <w:spacing w:val="-1"/>
        </w:rPr>
        <w:t>ზ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2"/>
        </w:rPr>
        <w:t>უ</w:t>
      </w:r>
      <w:r w:rsidRPr="004357B2">
        <w:rPr>
          <w:rFonts w:ascii="Sylfaen" w:eastAsia="Sylfaen" w:hAnsi="Sylfaen" w:cs="Sylfaen"/>
        </w:rPr>
        <w:t>ნვ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</w:rPr>
        <w:t>ყ</w:t>
      </w:r>
      <w:r w:rsidRPr="004357B2">
        <w:rPr>
          <w:rFonts w:ascii="Sylfaen" w:eastAsia="Sylfaen" w:hAnsi="Sylfaen" w:cs="Sylfaen"/>
          <w:spacing w:val="1"/>
        </w:rPr>
        <w:t>ოფ</w:t>
      </w:r>
      <w:r w:rsidRPr="004357B2">
        <w:rPr>
          <w:rFonts w:ascii="Sylfaen" w:eastAsia="Sylfaen" w:hAnsi="Sylfaen" w:cs="Sylfaen"/>
        </w:rPr>
        <w:t>ა</w:t>
      </w:r>
      <w:r w:rsidRPr="004357B2">
        <w:rPr>
          <w:rFonts w:ascii="Sylfaen" w:eastAsia="Sylfaen" w:hAnsi="Sylfaen" w:cs="Sylfaen"/>
          <w:spacing w:val="-11"/>
        </w:rPr>
        <w:t xml:space="preserve"> </w:t>
      </w:r>
      <w:r w:rsidRPr="004357B2">
        <w:rPr>
          <w:rFonts w:ascii="Sylfaen" w:eastAsia="Sylfaen" w:hAnsi="Sylfaen" w:cs="Sylfaen"/>
          <w:spacing w:val="3"/>
        </w:rPr>
        <w:t>ვ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ბ</w:t>
      </w:r>
      <w:r w:rsidRPr="004357B2">
        <w:rPr>
          <w:rFonts w:ascii="Sylfaen" w:eastAsia="Sylfaen" w:hAnsi="Sylfaen" w:cs="Sylfaen"/>
          <w:spacing w:val="3"/>
        </w:rPr>
        <w:t xml:space="preserve"> 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</w:rPr>
        <w:t>ვ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თ</w:t>
      </w:r>
      <w:r w:rsidRPr="004357B2">
        <w:rPr>
          <w:rFonts w:ascii="Sylfaen" w:eastAsia="Sylfaen" w:hAnsi="Sylfaen" w:cs="Sylfaen"/>
          <w:spacing w:val="3"/>
        </w:rPr>
        <w:t>ვ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ს,</w:t>
      </w:r>
      <w:r w:rsidRPr="004357B2">
        <w:rPr>
          <w:rFonts w:ascii="Sylfaen" w:eastAsia="Sylfaen" w:hAnsi="Sylfaen" w:cs="Sylfaen"/>
          <w:spacing w:val="-10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რო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ლე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2"/>
        </w:rPr>
        <w:t>სა</w:t>
      </w:r>
      <w:r w:rsidRPr="004357B2">
        <w:rPr>
          <w:rFonts w:ascii="Sylfaen" w:eastAsia="Sylfaen" w:hAnsi="Sylfaen" w:cs="Sylfaen"/>
        </w:rPr>
        <w:t>ც</w:t>
      </w:r>
      <w:r w:rsidRPr="004357B2">
        <w:rPr>
          <w:rFonts w:ascii="Sylfaen" w:eastAsia="Sylfaen" w:hAnsi="Sylfaen" w:cs="Sylfaen"/>
          <w:spacing w:val="-7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გ</w:t>
      </w:r>
      <w:r w:rsidRPr="004357B2">
        <w:rPr>
          <w:rFonts w:ascii="Sylfaen" w:eastAsia="Sylfaen" w:hAnsi="Sylfaen" w:cs="Sylfaen"/>
          <w:spacing w:val="-1"/>
        </w:rPr>
        <w:t>აა</w:t>
      </w:r>
      <w:r w:rsidRPr="004357B2">
        <w:rPr>
          <w:rFonts w:ascii="Sylfaen" w:eastAsia="Sylfaen" w:hAnsi="Sylfaen" w:cs="Sylfaen"/>
        </w:rPr>
        <w:t>ჩ</w:t>
      </w:r>
      <w:r w:rsidRPr="004357B2">
        <w:rPr>
          <w:rFonts w:ascii="Sylfaen" w:eastAsia="Sylfaen" w:hAnsi="Sylfaen" w:cs="Sylfaen"/>
          <w:spacing w:val="2"/>
        </w:rPr>
        <w:t>ნ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</w:rPr>
        <w:t xml:space="preserve">თ 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.</w:t>
      </w:r>
      <w:r w:rsidRPr="004357B2">
        <w:rPr>
          <w:rFonts w:ascii="Sylfaen" w:eastAsia="Sylfaen" w:hAnsi="Sylfaen" w:cs="Sylfaen"/>
        </w:rPr>
        <w:t>წ</w:t>
      </w:r>
      <w:r w:rsidRPr="004357B2">
        <w:rPr>
          <w:rFonts w:ascii="Sylfaen" w:eastAsia="Sylfaen" w:hAnsi="Sylfaen" w:cs="Sylfaen"/>
          <w:spacing w:val="-1"/>
        </w:rPr>
        <w:t xml:space="preserve"> </w:t>
      </w:r>
      <w:r w:rsidRPr="004357B2">
        <w:rPr>
          <w:rFonts w:ascii="Sylfaen" w:eastAsia="Sylfaen" w:hAnsi="Sylfaen" w:cs="Sylfaen"/>
        </w:rPr>
        <w:t>„XML„</w:t>
      </w:r>
      <w:r w:rsidRPr="004357B2">
        <w:rPr>
          <w:rFonts w:ascii="Sylfaen" w:eastAsia="Sylfaen" w:hAnsi="Sylfaen" w:cs="Sylfaen"/>
          <w:spacing w:val="-5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შ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1"/>
        </w:rPr>
        <w:t>გ</w:t>
      </w:r>
      <w:r w:rsidRPr="004357B2">
        <w:rPr>
          <w:rFonts w:ascii="Sylfaen" w:eastAsia="Sylfaen" w:hAnsi="Sylfaen" w:cs="Sylfaen"/>
          <w:spacing w:val="-1"/>
        </w:rPr>
        <w:t>თა</w:t>
      </w:r>
      <w:r w:rsidRPr="004357B2">
        <w:rPr>
          <w:rFonts w:ascii="Sylfaen" w:eastAsia="Sylfaen" w:hAnsi="Sylfaen" w:cs="Sylfaen"/>
        </w:rPr>
        <w:t>ვ</w:t>
      </w:r>
      <w:r w:rsidRPr="004357B2">
        <w:rPr>
          <w:rFonts w:ascii="Sylfaen" w:eastAsia="Sylfaen" w:hAnsi="Sylfaen" w:cs="Sylfaen"/>
          <w:spacing w:val="2"/>
        </w:rPr>
        <w:t>ს</w:t>
      </w:r>
      <w:r w:rsidRPr="004357B2">
        <w:rPr>
          <w:rFonts w:ascii="Sylfaen" w:eastAsia="Sylfaen" w:hAnsi="Sylfaen" w:cs="Sylfaen"/>
        </w:rPr>
        <w:t>ი</w:t>
      </w:r>
    </w:p>
    <w:p w14:paraId="15C6010D" w14:textId="77777777" w:rsidR="004357B2" w:rsidRPr="004357B2" w:rsidRDefault="004357B2" w:rsidP="004357B2">
      <w:pPr>
        <w:pStyle w:val="ListParagraph"/>
        <w:numPr>
          <w:ilvl w:val="0"/>
          <w:numId w:val="6"/>
        </w:numPr>
        <w:spacing w:line="277" w:lineRule="auto"/>
        <w:ind w:right="71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 xml:space="preserve">ს  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  <w:spacing w:val="-1"/>
        </w:rPr>
        <w:t>გ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  <w:spacing w:val="-1"/>
        </w:rPr>
        <w:t>ც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>ა</w:t>
      </w:r>
      <w:r w:rsidRPr="004357B2">
        <w:rPr>
          <w:rFonts w:ascii="Sylfaen" w:eastAsia="Sylfaen" w:hAnsi="Sylfaen" w:cs="Sylfaen"/>
          <w:spacing w:val="45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შე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ძ</w:t>
      </w:r>
      <w:r w:rsidRPr="004357B2">
        <w:rPr>
          <w:rFonts w:ascii="Sylfaen" w:eastAsia="Sylfaen" w:hAnsi="Sylfaen" w:cs="Sylfaen"/>
          <w:spacing w:val="-1"/>
        </w:rPr>
        <w:t>ლე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spacing w:val="46"/>
        </w:rPr>
        <w:t xml:space="preserve"> </w:t>
      </w:r>
      <w:r w:rsidRPr="004357B2">
        <w:rPr>
          <w:rFonts w:ascii="Sylfaen" w:eastAsia="Sylfaen" w:hAnsi="Sylfaen" w:cs="Sylfaen"/>
        </w:rPr>
        <w:t>უნ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</w:rPr>
        <w:t xml:space="preserve">ა </w:t>
      </w:r>
      <w:r w:rsidRPr="004357B2">
        <w:rPr>
          <w:rFonts w:ascii="Sylfaen" w:eastAsia="Sylfaen" w:hAnsi="Sylfaen" w:cs="Sylfaen"/>
          <w:spacing w:val="1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ყ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 xml:space="preserve">ს </w:t>
      </w:r>
      <w:r w:rsidRPr="004357B2">
        <w:rPr>
          <w:rFonts w:ascii="Sylfaen" w:eastAsia="Sylfaen" w:hAnsi="Sylfaen" w:cs="Sylfaen"/>
          <w:spacing w:val="4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კ</w:t>
      </w:r>
      <w:r w:rsidRPr="004357B2">
        <w:rPr>
          <w:rFonts w:ascii="Sylfaen" w:eastAsia="Sylfaen" w:hAnsi="Sylfaen" w:cs="Sylfaen"/>
          <w:spacing w:val="-1"/>
        </w:rPr>
        <w:t>ლე</w:t>
      </w:r>
      <w:r w:rsidRPr="004357B2">
        <w:rPr>
          <w:rFonts w:ascii="Sylfaen" w:eastAsia="Sylfaen" w:hAnsi="Sylfaen" w:cs="Sylfaen"/>
        </w:rPr>
        <w:t xml:space="preserve">ბ  </w:t>
      </w:r>
      <w:r w:rsidRPr="004357B2">
        <w:rPr>
          <w:rFonts w:ascii="Sylfaen" w:eastAsia="Sylfaen" w:hAnsi="Sylfaen" w:cs="Sylfaen"/>
          <w:spacing w:val="-1"/>
        </w:rPr>
        <w:t>I</w:t>
      </w:r>
      <w:r w:rsidRPr="004357B2">
        <w:rPr>
          <w:rFonts w:ascii="Sylfaen" w:eastAsia="Sylfaen" w:hAnsi="Sylfaen" w:cs="Sylfaen"/>
        </w:rPr>
        <w:t xml:space="preserve">BM </w:t>
      </w:r>
      <w:r w:rsidRPr="004357B2">
        <w:rPr>
          <w:rFonts w:ascii="Sylfaen" w:eastAsia="Sylfaen" w:hAnsi="Sylfaen" w:cs="Sylfaen"/>
          <w:spacing w:val="3"/>
        </w:rPr>
        <w:t xml:space="preserve"> A</w:t>
      </w:r>
      <w:r w:rsidRPr="004357B2">
        <w:rPr>
          <w:rFonts w:ascii="Sylfaen" w:eastAsia="Sylfaen" w:hAnsi="Sylfaen" w:cs="Sylfaen"/>
          <w:spacing w:val="-1"/>
        </w:rPr>
        <w:t>pp</w:t>
      </w:r>
      <w:r w:rsidRPr="004357B2">
        <w:rPr>
          <w:rFonts w:ascii="Sylfaen" w:eastAsia="Sylfaen" w:hAnsi="Sylfaen" w:cs="Sylfaen"/>
        </w:rPr>
        <w:t>Sc</w:t>
      </w:r>
      <w:r w:rsidRPr="004357B2">
        <w:rPr>
          <w:rFonts w:ascii="Sylfaen" w:eastAsia="Sylfaen" w:hAnsi="Sylfaen" w:cs="Sylfaen"/>
          <w:spacing w:val="1"/>
        </w:rPr>
        <w:t>a</w:t>
      </w:r>
      <w:r w:rsidRPr="004357B2">
        <w:rPr>
          <w:rFonts w:ascii="Sylfaen" w:eastAsia="Sylfaen" w:hAnsi="Sylfaen" w:cs="Sylfaen"/>
        </w:rPr>
        <w:t xml:space="preserve">n </w:t>
      </w:r>
      <w:r w:rsidRPr="004357B2">
        <w:rPr>
          <w:rFonts w:ascii="Sylfaen" w:eastAsia="Sylfaen" w:hAnsi="Sylfaen" w:cs="Sylfaen"/>
          <w:spacing w:val="1"/>
        </w:rPr>
        <w:t xml:space="preserve"> </w:t>
      </w:r>
      <w:r w:rsidRPr="004357B2">
        <w:rPr>
          <w:rFonts w:ascii="Sylfaen" w:eastAsia="Sylfaen" w:hAnsi="Sylfaen" w:cs="Sylfaen"/>
        </w:rPr>
        <w:t>(</w:t>
      </w:r>
      <w:r w:rsidRPr="004357B2">
        <w:rPr>
          <w:rFonts w:ascii="Sylfaen" w:eastAsia="Sylfaen" w:hAnsi="Sylfaen" w:cs="Sylfaen"/>
          <w:spacing w:val="3"/>
        </w:rPr>
        <w:t>*</w:t>
      </w:r>
      <w:r w:rsidRPr="004357B2">
        <w:rPr>
          <w:rFonts w:ascii="Sylfaen" w:eastAsia="Sylfaen" w:hAnsi="Sylfaen" w:cs="Sylfaen"/>
          <w:spacing w:val="1"/>
        </w:rPr>
        <w:t>.</w:t>
      </w:r>
      <w:r w:rsidRPr="004357B2">
        <w:rPr>
          <w:rFonts w:ascii="Sylfaen" w:eastAsia="Sylfaen" w:hAnsi="Sylfaen" w:cs="Sylfaen"/>
          <w:spacing w:val="-1"/>
        </w:rPr>
        <w:t>x</w:t>
      </w:r>
      <w:r w:rsidRPr="004357B2">
        <w:rPr>
          <w:rFonts w:ascii="Sylfaen" w:eastAsia="Sylfaen" w:hAnsi="Sylfaen" w:cs="Sylfaen"/>
        </w:rPr>
        <w:t>m</w:t>
      </w:r>
      <w:r w:rsidRPr="004357B2">
        <w:rPr>
          <w:rFonts w:ascii="Sylfaen" w:eastAsia="Sylfaen" w:hAnsi="Sylfaen" w:cs="Sylfaen"/>
          <w:spacing w:val="1"/>
        </w:rPr>
        <w:t>l</w:t>
      </w:r>
      <w:r w:rsidRPr="004357B2">
        <w:rPr>
          <w:rFonts w:ascii="Sylfaen" w:eastAsia="Sylfaen" w:hAnsi="Sylfaen" w:cs="Sylfaen"/>
        </w:rPr>
        <w:t xml:space="preserve">), </w:t>
      </w:r>
      <w:r w:rsidRPr="004357B2">
        <w:rPr>
          <w:rFonts w:ascii="Sylfaen" w:eastAsia="Sylfaen" w:hAnsi="Sylfaen" w:cs="Sylfaen"/>
          <w:spacing w:val="2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H</w:t>
      </w:r>
      <w:r w:rsidRPr="004357B2">
        <w:rPr>
          <w:rFonts w:ascii="Sylfaen" w:eastAsia="Sylfaen" w:hAnsi="Sylfaen" w:cs="Sylfaen"/>
        </w:rPr>
        <w:t xml:space="preserve">P </w:t>
      </w:r>
      <w:r w:rsidRPr="004357B2">
        <w:rPr>
          <w:rFonts w:ascii="Sylfaen" w:eastAsia="Sylfaen" w:hAnsi="Sylfaen" w:cs="Sylfaen"/>
          <w:spacing w:val="6"/>
        </w:rPr>
        <w:t xml:space="preserve"> </w:t>
      </w:r>
      <w:r w:rsidRPr="004357B2">
        <w:rPr>
          <w:rFonts w:ascii="Sylfaen" w:eastAsia="Sylfaen" w:hAnsi="Sylfaen" w:cs="Sylfaen"/>
        </w:rPr>
        <w:t>(M</w:t>
      </w:r>
      <w:r w:rsidRPr="004357B2">
        <w:rPr>
          <w:rFonts w:ascii="Sylfaen" w:eastAsia="Sylfaen" w:hAnsi="Sylfaen" w:cs="Sylfaen"/>
          <w:spacing w:val="1"/>
        </w:rPr>
        <w:t>i</w:t>
      </w:r>
      <w:r w:rsidRPr="004357B2">
        <w:rPr>
          <w:rFonts w:ascii="Sylfaen" w:eastAsia="Sylfaen" w:hAnsi="Sylfaen" w:cs="Sylfaen"/>
        </w:rPr>
        <w:t>c</w:t>
      </w:r>
      <w:r w:rsidRPr="004357B2">
        <w:rPr>
          <w:rFonts w:ascii="Sylfaen" w:eastAsia="Sylfaen" w:hAnsi="Sylfaen" w:cs="Sylfaen"/>
          <w:spacing w:val="1"/>
        </w:rPr>
        <w:t>r</w:t>
      </w:r>
      <w:r w:rsidRPr="004357B2">
        <w:rPr>
          <w:rFonts w:ascii="Sylfaen" w:eastAsia="Sylfaen" w:hAnsi="Sylfaen" w:cs="Sylfaen"/>
          <w:spacing w:val="2"/>
        </w:rPr>
        <w:t>o</w:t>
      </w:r>
      <w:r w:rsidRPr="004357B2">
        <w:rPr>
          <w:rFonts w:ascii="Sylfaen" w:eastAsia="Sylfaen" w:hAnsi="Sylfaen" w:cs="Sylfaen"/>
          <w:spacing w:val="-1"/>
        </w:rPr>
        <w:t>F</w:t>
      </w:r>
      <w:r w:rsidRPr="004357B2">
        <w:rPr>
          <w:rFonts w:ascii="Sylfaen" w:eastAsia="Sylfaen" w:hAnsi="Sylfaen" w:cs="Sylfaen"/>
        </w:rPr>
        <w:t>ocus) We</w:t>
      </w:r>
      <w:r w:rsidRPr="004357B2">
        <w:rPr>
          <w:rFonts w:ascii="Sylfaen" w:eastAsia="Sylfaen" w:hAnsi="Sylfaen" w:cs="Sylfaen"/>
          <w:spacing w:val="1"/>
        </w:rPr>
        <w:t>b</w:t>
      </w:r>
      <w:r w:rsidRPr="004357B2">
        <w:rPr>
          <w:rFonts w:ascii="Sylfaen" w:eastAsia="Sylfaen" w:hAnsi="Sylfaen" w:cs="Sylfaen"/>
          <w:spacing w:val="-1"/>
        </w:rPr>
        <w:t>I</w:t>
      </w:r>
      <w:r w:rsidRPr="004357B2">
        <w:rPr>
          <w:rFonts w:ascii="Sylfaen" w:eastAsia="Sylfaen" w:hAnsi="Sylfaen" w:cs="Sylfaen"/>
        </w:rPr>
        <w:t>ns</w:t>
      </w:r>
      <w:r w:rsidRPr="004357B2">
        <w:rPr>
          <w:rFonts w:ascii="Sylfaen" w:eastAsia="Sylfaen" w:hAnsi="Sylfaen" w:cs="Sylfaen"/>
          <w:spacing w:val="2"/>
        </w:rPr>
        <w:t>p</w:t>
      </w:r>
      <w:r w:rsidRPr="004357B2">
        <w:rPr>
          <w:rFonts w:ascii="Sylfaen" w:eastAsia="Sylfaen" w:hAnsi="Sylfaen" w:cs="Sylfaen"/>
        </w:rPr>
        <w:t>ect</w:t>
      </w:r>
      <w:r w:rsidRPr="004357B2">
        <w:rPr>
          <w:rFonts w:ascii="Sylfaen" w:eastAsia="Sylfaen" w:hAnsi="Sylfaen" w:cs="Sylfaen"/>
          <w:spacing w:val="1"/>
        </w:rPr>
        <w:t xml:space="preserve"> </w:t>
      </w:r>
      <w:r w:rsidRPr="004357B2">
        <w:rPr>
          <w:rFonts w:ascii="Sylfaen" w:eastAsia="Sylfaen" w:hAnsi="Sylfaen" w:cs="Sylfaen"/>
        </w:rPr>
        <w:t>(*</w:t>
      </w:r>
      <w:r w:rsidRPr="004357B2">
        <w:rPr>
          <w:rFonts w:ascii="Sylfaen" w:eastAsia="Sylfaen" w:hAnsi="Sylfaen" w:cs="Sylfaen"/>
          <w:spacing w:val="1"/>
        </w:rPr>
        <w:t>.</w:t>
      </w:r>
      <w:r w:rsidRPr="004357B2">
        <w:rPr>
          <w:rFonts w:ascii="Sylfaen" w:eastAsia="Sylfaen" w:hAnsi="Sylfaen" w:cs="Sylfaen"/>
        </w:rPr>
        <w:t>sc</w:t>
      </w:r>
      <w:r w:rsidRPr="004357B2">
        <w:rPr>
          <w:rFonts w:ascii="Sylfaen" w:eastAsia="Sylfaen" w:hAnsi="Sylfaen" w:cs="Sylfaen"/>
          <w:spacing w:val="1"/>
        </w:rPr>
        <w:t>a</w:t>
      </w:r>
      <w:r w:rsidRPr="004357B2">
        <w:rPr>
          <w:rFonts w:ascii="Sylfaen" w:eastAsia="Sylfaen" w:hAnsi="Sylfaen" w:cs="Sylfaen"/>
        </w:rPr>
        <w:t>n),</w:t>
      </w:r>
      <w:r w:rsidRPr="004357B2">
        <w:rPr>
          <w:rFonts w:ascii="Sylfaen" w:eastAsia="Sylfaen" w:hAnsi="Sylfaen" w:cs="Sylfaen"/>
          <w:spacing w:val="7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N</w:t>
      </w:r>
      <w:r w:rsidRPr="004357B2">
        <w:rPr>
          <w:rFonts w:ascii="Sylfaen" w:eastAsia="Sylfaen" w:hAnsi="Sylfaen" w:cs="Sylfaen"/>
        </w:rPr>
        <w:t>T</w:t>
      </w:r>
      <w:r w:rsidRPr="004357B2">
        <w:rPr>
          <w:rFonts w:ascii="Sylfaen" w:eastAsia="Sylfaen" w:hAnsi="Sylfaen" w:cs="Sylfaen"/>
          <w:spacing w:val="3"/>
        </w:rPr>
        <w:t>O</w:t>
      </w:r>
      <w:r w:rsidRPr="004357B2">
        <w:rPr>
          <w:rFonts w:ascii="Sylfaen" w:eastAsia="Sylfaen" w:hAnsi="Sylfaen" w:cs="Sylfaen"/>
          <w:spacing w:val="1"/>
        </w:rPr>
        <w:t>b</w:t>
      </w:r>
      <w:r w:rsidRPr="004357B2">
        <w:rPr>
          <w:rFonts w:ascii="Sylfaen" w:eastAsia="Sylfaen" w:hAnsi="Sylfaen" w:cs="Sylfaen"/>
          <w:spacing w:val="-1"/>
        </w:rPr>
        <w:t>j</w:t>
      </w:r>
      <w:r w:rsidRPr="004357B2">
        <w:rPr>
          <w:rFonts w:ascii="Sylfaen" w:eastAsia="Sylfaen" w:hAnsi="Sylfaen" w:cs="Sylfaen"/>
        </w:rPr>
        <w:t>ec</w:t>
      </w:r>
      <w:r w:rsidRPr="004357B2">
        <w:rPr>
          <w:rFonts w:ascii="Sylfaen" w:eastAsia="Sylfaen" w:hAnsi="Sylfaen" w:cs="Sylfaen"/>
          <w:spacing w:val="-1"/>
        </w:rPr>
        <w:t>t</w:t>
      </w:r>
      <w:r w:rsidRPr="004357B2">
        <w:rPr>
          <w:rFonts w:ascii="Sylfaen" w:eastAsia="Sylfaen" w:hAnsi="Sylfaen" w:cs="Sylfaen"/>
          <w:spacing w:val="1"/>
        </w:rPr>
        <w:t>i</w:t>
      </w:r>
      <w:r w:rsidRPr="004357B2">
        <w:rPr>
          <w:rFonts w:ascii="Sylfaen" w:eastAsia="Sylfaen" w:hAnsi="Sylfaen" w:cs="Sylfaen"/>
        </w:rPr>
        <w:t xml:space="preserve">ves, </w:t>
      </w:r>
      <w:r w:rsidRPr="004357B2">
        <w:rPr>
          <w:rFonts w:ascii="Sylfaen" w:eastAsia="Sylfaen" w:hAnsi="Sylfaen" w:cs="Sylfaen"/>
          <w:spacing w:val="1"/>
        </w:rPr>
        <w:t>C</w:t>
      </w:r>
      <w:r w:rsidRPr="004357B2">
        <w:rPr>
          <w:rFonts w:ascii="Sylfaen" w:eastAsia="Sylfaen" w:hAnsi="Sylfaen" w:cs="Sylfaen"/>
        </w:rPr>
        <w:t>en</w:t>
      </w:r>
      <w:r w:rsidRPr="004357B2">
        <w:rPr>
          <w:rFonts w:ascii="Sylfaen" w:eastAsia="Sylfaen" w:hAnsi="Sylfaen" w:cs="Sylfaen"/>
          <w:spacing w:val="-1"/>
        </w:rPr>
        <w:t>z</w:t>
      </w:r>
      <w:r w:rsidRPr="004357B2">
        <w:rPr>
          <w:rFonts w:ascii="Sylfaen" w:eastAsia="Sylfaen" w:hAnsi="Sylfaen" w:cs="Sylfaen"/>
          <w:spacing w:val="1"/>
        </w:rPr>
        <w:t>i</w:t>
      </w:r>
      <w:r w:rsidRPr="004357B2">
        <w:rPr>
          <w:rFonts w:ascii="Sylfaen" w:eastAsia="Sylfaen" w:hAnsi="Sylfaen" w:cs="Sylfaen"/>
        </w:rPr>
        <w:t>c,</w:t>
      </w:r>
      <w:r w:rsidRPr="004357B2">
        <w:rPr>
          <w:rFonts w:ascii="Sylfaen" w:eastAsia="Sylfaen" w:hAnsi="Sylfaen" w:cs="Sylfaen"/>
          <w:spacing w:val="7"/>
        </w:rPr>
        <w:t xml:space="preserve"> </w:t>
      </w:r>
      <w:r w:rsidRPr="004357B2">
        <w:rPr>
          <w:rFonts w:ascii="Sylfaen" w:eastAsia="Sylfaen" w:hAnsi="Sylfaen" w:cs="Sylfaen"/>
        </w:rPr>
        <w:t>W</w:t>
      </w:r>
      <w:r w:rsidRPr="004357B2">
        <w:rPr>
          <w:rFonts w:ascii="Sylfaen" w:eastAsia="Sylfaen" w:hAnsi="Sylfaen" w:cs="Sylfaen"/>
          <w:spacing w:val="-1"/>
        </w:rPr>
        <w:t>h</w:t>
      </w:r>
      <w:r w:rsidRPr="004357B2">
        <w:rPr>
          <w:rFonts w:ascii="Sylfaen" w:eastAsia="Sylfaen" w:hAnsi="Sylfaen" w:cs="Sylfaen"/>
          <w:spacing w:val="3"/>
        </w:rPr>
        <w:t>i</w:t>
      </w:r>
      <w:r w:rsidRPr="004357B2">
        <w:rPr>
          <w:rFonts w:ascii="Sylfaen" w:eastAsia="Sylfaen" w:hAnsi="Sylfaen" w:cs="Sylfaen"/>
          <w:spacing w:val="-1"/>
        </w:rPr>
        <w:t>t</w:t>
      </w:r>
      <w:r w:rsidRPr="004357B2">
        <w:rPr>
          <w:rFonts w:ascii="Sylfaen" w:eastAsia="Sylfaen" w:hAnsi="Sylfaen" w:cs="Sylfaen"/>
        </w:rPr>
        <w:t>e</w:t>
      </w:r>
      <w:r w:rsidRPr="004357B2">
        <w:rPr>
          <w:rFonts w:ascii="Sylfaen" w:eastAsia="Sylfaen" w:hAnsi="Sylfaen" w:cs="Sylfaen"/>
          <w:spacing w:val="2"/>
        </w:rPr>
        <w:t>H</w:t>
      </w:r>
      <w:r w:rsidRPr="004357B2">
        <w:rPr>
          <w:rFonts w:ascii="Sylfaen" w:eastAsia="Sylfaen" w:hAnsi="Sylfaen" w:cs="Sylfaen"/>
          <w:spacing w:val="1"/>
        </w:rPr>
        <w:t>a</w:t>
      </w:r>
      <w:r w:rsidRPr="004357B2">
        <w:rPr>
          <w:rFonts w:ascii="Sylfaen" w:eastAsia="Sylfaen" w:hAnsi="Sylfaen" w:cs="Sylfaen"/>
        </w:rPr>
        <w:t>t</w:t>
      </w:r>
      <w:r w:rsidRPr="004357B2">
        <w:rPr>
          <w:rFonts w:ascii="Sylfaen" w:eastAsia="Sylfaen" w:hAnsi="Sylfaen" w:cs="Sylfaen"/>
          <w:spacing w:val="1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</w:rPr>
        <w:t>ა</w:t>
      </w:r>
      <w:r w:rsidRPr="004357B2">
        <w:rPr>
          <w:rFonts w:ascii="Sylfaen" w:eastAsia="Sylfaen" w:hAnsi="Sylfaen" w:cs="Sylfaen"/>
          <w:spacing w:val="7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Q</w:t>
      </w:r>
      <w:r w:rsidRPr="004357B2">
        <w:rPr>
          <w:rFonts w:ascii="Sylfaen" w:eastAsia="Sylfaen" w:hAnsi="Sylfaen" w:cs="Sylfaen"/>
        </w:rPr>
        <w:t>u</w:t>
      </w:r>
      <w:r w:rsidRPr="004357B2">
        <w:rPr>
          <w:rFonts w:ascii="Sylfaen" w:eastAsia="Sylfaen" w:hAnsi="Sylfaen" w:cs="Sylfaen"/>
          <w:spacing w:val="1"/>
        </w:rPr>
        <w:t>al</w:t>
      </w:r>
      <w:r w:rsidRPr="004357B2">
        <w:rPr>
          <w:rFonts w:ascii="Sylfaen" w:eastAsia="Sylfaen" w:hAnsi="Sylfaen" w:cs="Sylfaen"/>
        </w:rPr>
        <w:t>ys,</w:t>
      </w:r>
      <w:r w:rsidRPr="004357B2">
        <w:rPr>
          <w:rFonts w:ascii="Sylfaen" w:eastAsia="Sylfaen" w:hAnsi="Sylfaen" w:cs="Sylfaen"/>
          <w:spacing w:val="4"/>
        </w:rPr>
        <w:t xml:space="preserve"> </w:t>
      </w:r>
      <w:r w:rsidRPr="004357B2">
        <w:rPr>
          <w:rFonts w:ascii="Sylfaen" w:eastAsia="Sylfaen" w:hAnsi="Sylfaen" w:cs="Sylfaen"/>
        </w:rPr>
        <w:t>ვ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ბ</w:t>
      </w:r>
      <w:r w:rsidRPr="004357B2">
        <w:rPr>
          <w:rFonts w:ascii="Sylfaen" w:eastAsia="Sylfaen" w:hAnsi="Sylfaen" w:cs="Sylfaen"/>
          <w:spacing w:val="10"/>
        </w:rPr>
        <w:t xml:space="preserve"> 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2"/>
        </w:rPr>
        <w:t>ს</w:t>
      </w:r>
      <w:r w:rsidRPr="004357B2">
        <w:rPr>
          <w:rFonts w:ascii="Sylfaen" w:eastAsia="Sylfaen" w:hAnsi="Sylfaen" w:cs="Sylfaen"/>
        </w:rPr>
        <w:t>უს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-1"/>
        </w:rPr>
        <w:t>ეე</w:t>
      </w:r>
      <w:r w:rsidRPr="004357B2">
        <w:rPr>
          <w:rFonts w:ascii="Sylfaen" w:eastAsia="Sylfaen" w:hAnsi="Sylfaen" w:cs="Sylfaen"/>
          <w:spacing w:val="3"/>
        </w:rPr>
        <w:t>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 xml:space="preserve">ს </w:t>
      </w:r>
      <w:r w:rsidRPr="004357B2">
        <w:rPr>
          <w:rFonts w:ascii="Sylfaen" w:eastAsia="Sylfaen" w:hAnsi="Sylfaen" w:cs="Sylfaen"/>
          <w:spacing w:val="-1"/>
        </w:rPr>
        <w:t>გა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  <w:spacing w:val="2"/>
        </w:rPr>
        <w:t>მ</w:t>
      </w:r>
      <w:r w:rsidRPr="004357B2">
        <w:rPr>
          <w:rFonts w:ascii="Sylfaen" w:eastAsia="Sylfaen" w:hAnsi="Sylfaen" w:cs="Sylfaen"/>
        </w:rPr>
        <w:t>ვ</w:t>
      </w:r>
      <w:r w:rsidRPr="004357B2">
        <w:rPr>
          <w:rFonts w:ascii="Sylfaen" w:eastAsia="Sylfaen" w:hAnsi="Sylfaen" w:cs="Sylfaen"/>
          <w:spacing w:val="2"/>
        </w:rPr>
        <w:t>ლ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ნ ს</w:t>
      </w:r>
      <w:r w:rsidRPr="004357B2">
        <w:rPr>
          <w:rFonts w:ascii="Sylfaen" w:eastAsia="Sylfaen" w:hAnsi="Sylfaen" w:cs="Sylfaen"/>
          <w:spacing w:val="-1"/>
        </w:rPr>
        <w:t>კა</w:t>
      </w:r>
      <w:r w:rsidRPr="004357B2">
        <w:rPr>
          <w:rFonts w:ascii="Sylfaen" w:eastAsia="Sylfaen" w:hAnsi="Sylfaen" w:cs="Sylfaen"/>
          <w:spacing w:val="2"/>
        </w:rPr>
        <w:t>ნ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2"/>
        </w:rPr>
        <w:t>თ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ნ.</w:t>
      </w:r>
      <w:r w:rsidRPr="004357B2">
        <w:rPr>
          <w:rFonts w:ascii="Sylfaen" w:eastAsia="Sylfaen" w:hAnsi="Sylfaen" w:cs="Sylfaen"/>
          <w:spacing w:val="6"/>
        </w:rPr>
        <w:t xml:space="preserve"> 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</w:rPr>
        <w:t>თ</w:t>
      </w:r>
      <w:r w:rsidRPr="004357B2">
        <w:rPr>
          <w:rFonts w:ascii="Sylfaen" w:eastAsia="Sylfaen" w:hAnsi="Sylfaen" w:cs="Sylfaen"/>
          <w:spacing w:val="13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მ</w:t>
      </w:r>
      <w:r w:rsidRPr="004357B2">
        <w:rPr>
          <w:rFonts w:ascii="Sylfaen" w:eastAsia="Sylfaen" w:hAnsi="Sylfaen" w:cs="Sylfaen"/>
          <w:spacing w:val="-1"/>
        </w:rPr>
        <w:t>იე</w:t>
      </w:r>
      <w:r w:rsidRPr="004357B2">
        <w:rPr>
          <w:rFonts w:ascii="Sylfaen" w:eastAsia="Sylfaen" w:hAnsi="Sylfaen" w:cs="Sylfaen"/>
        </w:rPr>
        <w:t>რ</w:t>
      </w:r>
      <w:r w:rsidRPr="004357B2">
        <w:rPr>
          <w:rFonts w:ascii="Sylfaen" w:eastAsia="Sylfaen" w:hAnsi="Sylfaen" w:cs="Sylfaen"/>
          <w:spacing w:val="13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  <w:spacing w:val="-1"/>
        </w:rPr>
        <w:t>აგ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4"/>
        </w:rPr>
        <w:t>რ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</w:rPr>
        <w:t>უ</w:t>
      </w:r>
      <w:r w:rsidRPr="004357B2">
        <w:rPr>
          <w:rFonts w:ascii="Sylfaen" w:eastAsia="Sylfaen" w:hAnsi="Sylfaen" w:cs="Sylfaen"/>
          <w:spacing w:val="2"/>
        </w:rPr>
        <w:t>ლ</w:t>
      </w:r>
      <w:r w:rsidRPr="004357B2">
        <w:rPr>
          <w:rFonts w:ascii="Sylfaen" w:eastAsia="Sylfaen" w:hAnsi="Sylfaen" w:cs="Sylfaen"/>
        </w:rPr>
        <w:t xml:space="preserve">ი 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პ</w:t>
      </w:r>
      <w:r w:rsidRPr="004357B2">
        <w:rPr>
          <w:rFonts w:ascii="Sylfaen" w:eastAsia="Sylfaen" w:hAnsi="Sylfaen" w:cs="Sylfaen"/>
          <w:spacing w:val="1"/>
        </w:rPr>
        <w:t>ორ</w:t>
      </w:r>
      <w:r w:rsidRPr="004357B2">
        <w:rPr>
          <w:rFonts w:ascii="Sylfaen" w:eastAsia="Sylfaen" w:hAnsi="Sylfaen" w:cs="Sylfaen"/>
          <w:spacing w:val="3"/>
        </w:rPr>
        <w:t>ტ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7"/>
        </w:rPr>
        <w:t xml:space="preserve"> 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-1"/>
        </w:rPr>
        <w:t>ხ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</w:rPr>
        <w:t>დვ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>თ</w:t>
      </w:r>
      <w:r w:rsidRPr="004357B2">
        <w:rPr>
          <w:rFonts w:ascii="Sylfaen" w:eastAsia="Sylfaen" w:hAnsi="Sylfaen" w:cs="Sylfaen"/>
          <w:spacing w:val="7"/>
        </w:rPr>
        <w:t xml:space="preserve"> </w:t>
      </w:r>
      <w:r w:rsidRPr="004357B2">
        <w:rPr>
          <w:rFonts w:ascii="Sylfaen" w:eastAsia="Sylfaen" w:hAnsi="Sylfaen" w:cs="Sylfaen"/>
        </w:rPr>
        <w:t>პ</w:t>
      </w:r>
      <w:r w:rsidRPr="004357B2">
        <w:rPr>
          <w:rFonts w:ascii="Sylfaen" w:eastAsia="Sylfaen" w:hAnsi="Sylfaen" w:cs="Sylfaen"/>
          <w:spacing w:val="3"/>
        </w:rPr>
        <w:t>ო</w:t>
      </w:r>
      <w:r w:rsidRPr="004357B2">
        <w:rPr>
          <w:rFonts w:ascii="Sylfaen" w:eastAsia="Sylfaen" w:hAnsi="Sylfaen" w:cs="Sylfaen"/>
          <w:spacing w:val="-1"/>
        </w:rPr>
        <w:t>ლი</w:t>
      </w:r>
      <w:r w:rsidRPr="004357B2">
        <w:rPr>
          <w:rFonts w:ascii="Sylfaen" w:eastAsia="Sylfaen" w:hAnsi="Sylfaen" w:cs="Sylfaen"/>
          <w:spacing w:val="3"/>
        </w:rPr>
        <w:t>ტ</w:t>
      </w:r>
      <w:r w:rsidRPr="004357B2">
        <w:rPr>
          <w:rFonts w:ascii="Sylfaen" w:eastAsia="Sylfaen" w:hAnsi="Sylfaen" w:cs="Sylfaen"/>
          <w:spacing w:val="-1"/>
        </w:rPr>
        <w:t>იკე</w:t>
      </w:r>
      <w:r w:rsidRPr="004357B2">
        <w:rPr>
          <w:rFonts w:ascii="Sylfaen" w:eastAsia="Sylfaen" w:hAnsi="Sylfaen" w:cs="Sylfaen"/>
          <w:spacing w:val="3"/>
        </w:rPr>
        <w:t>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4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ვ</w:t>
      </w:r>
      <w:r w:rsidRPr="004357B2">
        <w:rPr>
          <w:rFonts w:ascii="Sylfaen" w:eastAsia="Sylfaen" w:hAnsi="Sylfaen" w:cs="Sylfaen"/>
          <w:spacing w:val="1"/>
        </w:rPr>
        <w:t>ტო</w:t>
      </w:r>
      <w:r w:rsidRPr="004357B2">
        <w:rPr>
          <w:rFonts w:ascii="Sylfaen" w:eastAsia="Sylfaen" w:hAnsi="Sylfaen" w:cs="Sylfaen"/>
          <w:spacing w:val="2"/>
        </w:rPr>
        <w:t>მ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</w:rPr>
        <w:t>უ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spacing w:val="7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შე</w:t>
      </w:r>
      <w:r w:rsidRPr="004357B2">
        <w:rPr>
          <w:rFonts w:ascii="Sylfaen" w:eastAsia="Sylfaen" w:hAnsi="Sylfaen" w:cs="Sylfaen"/>
          <w:spacing w:val="1"/>
        </w:rPr>
        <w:t>ქ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2"/>
        </w:rPr>
        <w:t>ნ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 xml:space="preserve">. 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3"/>
        </w:rPr>
        <w:t>ვ</w:t>
      </w:r>
      <w:r w:rsidRPr="004357B2">
        <w:rPr>
          <w:rFonts w:ascii="Sylfaen" w:eastAsia="Sylfaen" w:hAnsi="Sylfaen" w:cs="Sylfaen"/>
        </w:rPr>
        <w:t>ე</w:t>
      </w:r>
      <w:r w:rsidRPr="004357B2">
        <w:rPr>
          <w:rFonts w:ascii="Sylfaen" w:eastAsia="Sylfaen" w:hAnsi="Sylfaen" w:cs="Sylfaen"/>
          <w:spacing w:val="-5"/>
        </w:rPr>
        <w:t xml:space="preserve"> 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3"/>
        </w:rPr>
        <w:t>ტ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5"/>
        </w:rPr>
        <w:t xml:space="preserve"> </w:t>
      </w:r>
      <w:r w:rsidRPr="004357B2">
        <w:rPr>
          <w:rFonts w:ascii="Sylfaen" w:eastAsia="Sylfaen" w:hAnsi="Sylfaen" w:cs="Sylfaen"/>
        </w:rPr>
        <w:t>უნ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</w:rPr>
        <w:t>ა</w:t>
      </w:r>
      <w:r w:rsidRPr="004357B2">
        <w:rPr>
          <w:rFonts w:ascii="Sylfaen" w:eastAsia="Sylfaen" w:hAnsi="Sylfaen" w:cs="Sylfaen"/>
          <w:spacing w:val="-5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შ</w:t>
      </w:r>
      <w:r w:rsidRPr="004357B2">
        <w:rPr>
          <w:rFonts w:ascii="Sylfaen" w:eastAsia="Sylfaen" w:hAnsi="Sylfaen" w:cs="Sylfaen"/>
          <w:spacing w:val="-1"/>
        </w:rPr>
        <w:t>ეე</w:t>
      </w:r>
      <w:r w:rsidRPr="004357B2">
        <w:rPr>
          <w:rFonts w:ascii="Sylfaen" w:eastAsia="Sylfaen" w:hAnsi="Sylfaen" w:cs="Sylfaen"/>
          <w:spacing w:val="2"/>
        </w:rPr>
        <w:t>ძ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8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.</w:t>
      </w:r>
      <w:r w:rsidRPr="004357B2">
        <w:rPr>
          <w:rFonts w:ascii="Sylfaen" w:eastAsia="Sylfaen" w:hAnsi="Sylfaen" w:cs="Sylfaen"/>
        </w:rPr>
        <w:t>წ</w:t>
      </w:r>
      <w:r w:rsidRPr="004357B2">
        <w:rPr>
          <w:rFonts w:ascii="Sylfaen" w:eastAsia="Sylfaen" w:hAnsi="Sylfaen" w:cs="Sylfaen"/>
          <w:spacing w:val="-1"/>
        </w:rPr>
        <w:t xml:space="preserve"> </w:t>
      </w:r>
      <w:r w:rsidRPr="004357B2">
        <w:rPr>
          <w:rFonts w:ascii="Sylfaen" w:eastAsia="Sylfaen" w:hAnsi="Sylfaen" w:cs="Sylfaen"/>
        </w:rPr>
        <w:t>„A</w:t>
      </w:r>
      <w:r w:rsidRPr="004357B2">
        <w:rPr>
          <w:rFonts w:ascii="Sylfaen" w:eastAsia="Sylfaen" w:hAnsi="Sylfaen" w:cs="Sylfaen"/>
          <w:spacing w:val="2"/>
        </w:rPr>
        <w:t>p</w:t>
      </w:r>
      <w:r w:rsidRPr="004357B2">
        <w:rPr>
          <w:rFonts w:ascii="Sylfaen" w:eastAsia="Sylfaen" w:hAnsi="Sylfaen" w:cs="Sylfaen"/>
          <w:spacing w:val="-1"/>
        </w:rPr>
        <w:t>p</w:t>
      </w:r>
      <w:r w:rsidRPr="004357B2">
        <w:rPr>
          <w:rFonts w:ascii="Sylfaen" w:eastAsia="Sylfaen" w:hAnsi="Sylfaen" w:cs="Sylfaen"/>
          <w:spacing w:val="1"/>
        </w:rPr>
        <w:t>li</w:t>
      </w:r>
      <w:r w:rsidRPr="004357B2">
        <w:rPr>
          <w:rFonts w:ascii="Sylfaen" w:eastAsia="Sylfaen" w:hAnsi="Sylfaen" w:cs="Sylfaen"/>
        </w:rPr>
        <w:t>c</w:t>
      </w:r>
      <w:r w:rsidRPr="004357B2">
        <w:rPr>
          <w:rFonts w:ascii="Sylfaen" w:eastAsia="Sylfaen" w:hAnsi="Sylfaen" w:cs="Sylfaen"/>
          <w:spacing w:val="1"/>
        </w:rPr>
        <w:t>a</w:t>
      </w:r>
      <w:r w:rsidRPr="004357B2">
        <w:rPr>
          <w:rFonts w:ascii="Sylfaen" w:eastAsia="Sylfaen" w:hAnsi="Sylfaen" w:cs="Sylfaen"/>
          <w:spacing w:val="-1"/>
        </w:rPr>
        <w:t>t</w:t>
      </w:r>
      <w:r w:rsidRPr="004357B2">
        <w:rPr>
          <w:rFonts w:ascii="Sylfaen" w:eastAsia="Sylfaen" w:hAnsi="Sylfaen" w:cs="Sylfaen"/>
          <w:spacing w:val="1"/>
        </w:rPr>
        <w:t>i</w:t>
      </w:r>
      <w:r w:rsidRPr="004357B2">
        <w:rPr>
          <w:rFonts w:ascii="Sylfaen" w:eastAsia="Sylfaen" w:hAnsi="Sylfaen" w:cs="Sylfaen"/>
        </w:rPr>
        <w:t>on</w:t>
      </w:r>
      <w:r w:rsidRPr="004357B2">
        <w:rPr>
          <w:rFonts w:ascii="Sylfaen" w:eastAsia="Sylfaen" w:hAnsi="Sylfaen" w:cs="Sylfaen"/>
          <w:spacing w:val="-11"/>
        </w:rPr>
        <w:t xml:space="preserve"> </w:t>
      </w:r>
      <w:r w:rsidRPr="004357B2">
        <w:rPr>
          <w:rFonts w:ascii="Sylfaen" w:eastAsia="Sylfaen" w:hAnsi="Sylfaen" w:cs="Sylfaen"/>
        </w:rPr>
        <w:t>V</w:t>
      </w:r>
      <w:r w:rsidRPr="004357B2">
        <w:rPr>
          <w:rFonts w:ascii="Sylfaen" w:eastAsia="Sylfaen" w:hAnsi="Sylfaen" w:cs="Sylfaen"/>
          <w:spacing w:val="1"/>
        </w:rPr>
        <w:t>i</w:t>
      </w:r>
      <w:r w:rsidRPr="004357B2">
        <w:rPr>
          <w:rFonts w:ascii="Sylfaen" w:eastAsia="Sylfaen" w:hAnsi="Sylfaen" w:cs="Sylfaen"/>
          <w:spacing w:val="3"/>
        </w:rPr>
        <w:t>r</w:t>
      </w:r>
      <w:r w:rsidRPr="004357B2">
        <w:rPr>
          <w:rFonts w:ascii="Sylfaen" w:eastAsia="Sylfaen" w:hAnsi="Sylfaen" w:cs="Sylfaen"/>
          <w:spacing w:val="-1"/>
        </w:rPr>
        <w:t>t</w:t>
      </w:r>
      <w:r w:rsidRPr="004357B2">
        <w:rPr>
          <w:rFonts w:ascii="Sylfaen" w:eastAsia="Sylfaen" w:hAnsi="Sylfaen" w:cs="Sylfaen"/>
        </w:rPr>
        <w:t>u</w:t>
      </w:r>
      <w:r w:rsidRPr="004357B2">
        <w:rPr>
          <w:rFonts w:ascii="Sylfaen" w:eastAsia="Sylfaen" w:hAnsi="Sylfaen" w:cs="Sylfaen"/>
          <w:spacing w:val="3"/>
        </w:rPr>
        <w:t>a</w:t>
      </w:r>
      <w:r w:rsidRPr="004357B2">
        <w:rPr>
          <w:rFonts w:ascii="Sylfaen" w:eastAsia="Sylfaen" w:hAnsi="Sylfaen" w:cs="Sylfaen"/>
        </w:rPr>
        <w:t>l</w:t>
      </w:r>
      <w:r w:rsidRPr="004357B2">
        <w:rPr>
          <w:rFonts w:ascii="Sylfaen" w:eastAsia="Sylfaen" w:hAnsi="Sylfaen" w:cs="Sylfaen"/>
          <w:spacing w:val="-5"/>
        </w:rPr>
        <w:t xml:space="preserve"> </w:t>
      </w:r>
      <w:r w:rsidRPr="004357B2">
        <w:rPr>
          <w:rFonts w:ascii="Sylfaen" w:eastAsia="Sylfaen" w:hAnsi="Sylfaen" w:cs="Sylfaen"/>
        </w:rPr>
        <w:t>P</w:t>
      </w:r>
      <w:r w:rsidRPr="004357B2">
        <w:rPr>
          <w:rFonts w:ascii="Sylfaen" w:eastAsia="Sylfaen" w:hAnsi="Sylfaen" w:cs="Sylfaen"/>
          <w:spacing w:val="1"/>
        </w:rPr>
        <w:t>a</w:t>
      </w:r>
      <w:r w:rsidRPr="004357B2">
        <w:rPr>
          <w:rFonts w:ascii="Sylfaen" w:eastAsia="Sylfaen" w:hAnsi="Sylfaen" w:cs="Sylfaen"/>
          <w:spacing w:val="-1"/>
        </w:rPr>
        <w:t>t</w:t>
      </w:r>
      <w:r w:rsidRPr="004357B2">
        <w:rPr>
          <w:rFonts w:ascii="Sylfaen" w:eastAsia="Sylfaen" w:hAnsi="Sylfaen" w:cs="Sylfaen"/>
        </w:rPr>
        <w:t>c</w:t>
      </w:r>
      <w:r w:rsidRPr="004357B2">
        <w:rPr>
          <w:rFonts w:ascii="Sylfaen" w:eastAsia="Sylfaen" w:hAnsi="Sylfaen" w:cs="Sylfaen"/>
          <w:spacing w:val="-1"/>
        </w:rPr>
        <w:t>h</w:t>
      </w:r>
      <w:r w:rsidRPr="004357B2">
        <w:rPr>
          <w:rFonts w:ascii="Sylfaen" w:eastAsia="Sylfaen" w:hAnsi="Sylfaen" w:cs="Sylfaen"/>
          <w:spacing w:val="1"/>
        </w:rPr>
        <w:t>i</w:t>
      </w:r>
      <w:r w:rsidRPr="004357B2">
        <w:rPr>
          <w:rFonts w:ascii="Sylfaen" w:eastAsia="Sylfaen" w:hAnsi="Sylfaen" w:cs="Sylfaen"/>
        </w:rPr>
        <w:t>n</w:t>
      </w:r>
      <w:r w:rsidRPr="004357B2">
        <w:rPr>
          <w:rFonts w:ascii="Sylfaen" w:eastAsia="Sylfaen" w:hAnsi="Sylfaen" w:cs="Sylfaen"/>
          <w:spacing w:val="1"/>
        </w:rPr>
        <w:t>g</w:t>
      </w:r>
      <w:r w:rsidRPr="004357B2">
        <w:rPr>
          <w:rFonts w:ascii="Sylfaen" w:eastAsia="Sylfaen" w:hAnsi="Sylfaen" w:cs="Sylfaen"/>
        </w:rPr>
        <w:t>“</w:t>
      </w:r>
      <w:r w:rsidRPr="004357B2">
        <w:rPr>
          <w:rFonts w:ascii="Sylfaen" w:eastAsia="Sylfaen" w:hAnsi="Sylfaen" w:cs="Sylfaen"/>
          <w:spacing w:val="-7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გ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-1"/>
        </w:rPr>
        <w:t>ხ</w:t>
      </w:r>
      <w:r w:rsidRPr="004357B2">
        <w:rPr>
          <w:rFonts w:ascii="Sylfaen" w:eastAsia="Sylfaen" w:hAnsi="Sylfaen" w:cs="Sylfaen"/>
          <w:spacing w:val="1"/>
        </w:rPr>
        <w:t>ორც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  <w:spacing w:val="-1"/>
        </w:rPr>
        <w:t>ლე</w:t>
      </w:r>
      <w:r w:rsidRPr="004357B2">
        <w:rPr>
          <w:rFonts w:ascii="Sylfaen" w:eastAsia="Sylfaen" w:hAnsi="Sylfaen" w:cs="Sylfaen"/>
          <w:spacing w:val="3"/>
        </w:rPr>
        <w:t>ბ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</w:rPr>
        <w:t>;</w:t>
      </w:r>
    </w:p>
    <w:p w14:paraId="682311E2" w14:textId="77777777" w:rsidR="004357B2" w:rsidRPr="004357B2" w:rsidRDefault="004357B2" w:rsidP="004357B2">
      <w:pPr>
        <w:pStyle w:val="ListParagraph"/>
        <w:numPr>
          <w:ilvl w:val="0"/>
          <w:numId w:val="6"/>
        </w:numPr>
        <w:spacing w:line="277" w:lineRule="auto"/>
        <w:ind w:right="71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  <w:position w:val="1"/>
        </w:rPr>
        <w:t>ს</w:t>
      </w:r>
      <w:r w:rsidRPr="004357B2">
        <w:rPr>
          <w:rFonts w:ascii="Sylfaen" w:eastAsia="Sylfaen" w:hAnsi="Sylfaen" w:cs="Sylfaen"/>
          <w:spacing w:val="-1"/>
          <w:position w:val="1"/>
        </w:rPr>
        <w:t>ი</w:t>
      </w:r>
      <w:r w:rsidRPr="004357B2">
        <w:rPr>
          <w:rFonts w:ascii="Sylfaen" w:eastAsia="Sylfaen" w:hAnsi="Sylfaen" w:cs="Sylfaen"/>
          <w:position w:val="1"/>
        </w:rPr>
        <w:t>ს</w:t>
      </w:r>
      <w:r w:rsidRPr="004357B2">
        <w:rPr>
          <w:rFonts w:ascii="Sylfaen" w:eastAsia="Sylfaen" w:hAnsi="Sylfaen" w:cs="Sylfaen"/>
          <w:spacing w:val="1"/>
          <w:position w:val="1"/>
        </w:rPr>
        <w:t>ტ</w:t>
      </w:r>
      <w:r w:rsidRPr="004357B2">
        <w:rPr>
          <w:rFonts w:ascii="Sylfaen" w:eastAsia="Sylfaen" w:hAnsi="Sylfaen" w:cs="Sylfaen"/>
          <w:spacing w:val="2"/>
          <w:position w:val="1"/>
        </w:rPr>
        <w:t>ე</w:t>
      </w:r>
      <w:r w:rsidRPr="004357B2">
        <w:rPr>
          <w:rFonts w:ascii="Sylfaen" w:eastAsia="Sylfaen" w:hAnsi="Sylfaen" w:cs="Sylfaen"/>
          <w:position w:val="1"/>
        </w:rPr>
        <w:t>მ</w:t>
      </w:r>
      <w:r w:rsidRPr="004357B2">
        <w:rPr>
          <w:rFonts w:ascii="Sylfaen" w:eastAsia="Sylfaen" w:hAnsi="Sylfaen" w:cs="Sylfaen"/>
          <w:spacing w:val="-1"/>
          <w:position w:val="1"/>
        </w:rPr>
        <w:t>ა</w:t>
      </w:r>
      <w:r w:rsidRPr="004357B2">
        <w:rPr>
          <w:rFonts w:ascii="Sylfaen" w:eastAsia="Sylfaen" w:hAnsi="Sylfaen" w:cs="Sylfaen"/>
          <w:position w:val="1"/>
        </w:rPr>
        <w:t>ს</w:t>
      </w:r>
      <w:r w:rsidRPr="004357B2">
        <w:rPr>
          <w:rFonts w:ascii="Sylfaen" w:eastAsia="Sylfaen" w:hAnsi="Sylfaen" w:cs="Sylfaen"/>
          <w:spacing w:val="-8"/>
          <w:position w:val="1"/>
        </w:rPr>
        <w:t xml:space="preserve"> </w:t>
      </w:r>
      <w:r w:rsidRPr="004357B2">
        <w:rPr>
          <w:rFonts w:ascii="Sylfaen" w:eastAsia="Sylfaen" w:hAnsi="Sylfaen" w:cs="Sylfaen"/>
          <w:spacing w:val="2"/>
          <w:position w:val="1"/>
        </w:rPr>
        <w:t>უ</w:t>
      </w:r>
      <w:r w:rsidRPr="004357B2">
        <w:rPr>
          <w:rFonts w:ascii="Sylfaen" w:eastAsia="Sylfaen" w:hAnsi="Sylfaen" w:cs="Sylfaen"/>
          <w:position w:val="1"/>
        </w:rPr>
        <w:t>ნდა</w:t>
      </w:r>
      <w:r w:rsidRPr="004357B2">
        <w:rPr>
          <w:rFonts w:ascii="Sylfaen" w:eastAsia="Sylfaen" w:hAnsi="Sylfaen" w:cs="Sylfaen"/>
          <w:spacing w:val="-3"/>
          <w:position w:val="1"/>
        </w:rPr>
        <w:t xml:space="preserve"> </w:t>
      </w:r>
      <w:r w:rsidRPr="004357B2">
        <w:rPr>
          <w:rFonts w:ascii="Sylfaen" w:eastAsia="Sylfaen" w:hAnsi="Sylfaen" w:cs="Sylfaen"/>
          <w:spacing w:val="-1"/>
          <w:position w:val="1"/>
        </w:rPr>
        <w:t>გ</w:t>
      </w:r>
      <w:r w:rsidRPr="004357B2">
        <w:rPr>
          <w:rFonts w:ascii="Sylfaen" w:eastAsia="Sylfaen" w:hAnsi="Sylfaen" w:cs="Sylfaen"/>
          <w:spacing w:val="2"/>
          <w:position w:val="1"/>
        </w:rPr>
        <w:t>ა</w:t>
      </w:r>
      <w:r w:rsidRPr="004357B2">
        <w:rPr>
          <w:rFonts w:ascii="Sylfaen" w:eastAsia="Sylfaen" w:hAnsi="Sylfaen" w:cs="Sylfaen"/>
          <w:spacing w:val="-1"/>
          <w:position w:val="1"/>
        </w:rPr>
        <w:t>ა</w:t>
      </w:r>
      <w:r w:rsidRPr="004357B2">
        <w:rPr>
          <w:rFonts w:ascii="Sylfaen" w:eastAsia="Sylfaen" w:hAnsi="Sylfaen" w:cs="Sylfaen"/>
          <w:position w:val="1"/>
        </w:rPr>
        <w:t>ჩნ</w:t>
      </w:r>
      <w:r w:rsidRPr="004357B2">
        <w:rPr>
          <w:rFonts w:ascii="Sylfaen" w:eastAsia="Sylfaen" w:hAnsi="Sylfaen" w:cs="Sylfaen"/>
          <w:spacing w:val="2"/>
          <w:position w:val="1"/>
        </w:rPr>
        <w:t>დ</w:t>
      </w:r>
      <w:r w:rsidRPr="004357B2">
        <w:rPr>
          <w:rFonts w:ascii="Sylfaen" w:eastAsia="Sylfaen" w:hAnsi="Sylfaen" w:cs="Sylfaen"/>
          <w:spacing w:val="-1"/>
          <w:position w:val="1"/>
        </w:rPr>
        <w:t>ე</w:t>
      </w:r>
      <w:r w:rsidRPr="004357B2">
        <w:rPr>
          <w:rFonts w:ascii="Sylfaen" w:eastAsia="Sylfaen" w:hAnsi="Sylfaen" w:cs="Sylfaen"/>
          <w:position w:val="1"/>
        </w:rPr>
        <w:t>ს</w:t>
      </w:r>
      <w:r w:rsidRPr="004357B2">
        <w:rPr>
          <w:rFonts w:ascii="Sylfaen" w:eastAsia="Sylfaen" w:hAnsi="Sylfaen" w:cs="Sylfaen"/>
          <w:spacing w:val="-8"/>
          <w:position w:val="1"/>
        </w:rPr>
        <w:t xml:space="preserve"> </w:t>
      </w:r>
      <w:r w:rsidRPr="004357B2">
        <w:rPr>
          <w:rFonts w:ascii="Sylfaen" w:eastAsia="Sylfaen" w:hAnsi="Sylfaen" w:cs="Sylfaen"/>
          <w:spacing w:val="2"/>
          <w:position w:val="1"/>
        </w:rPr>
        <w:t>ე</w:t>
      </w:r>
      <w:r w:rsidRPr="004357B2">
        <w:rPr>
          <w:rFonts w:ascii="Sylfaen" w:eastAsia="Sylfaen" w:hAnsi="Sylfaen" w:cs="Sylfaen"/>
          <w:spacing w:val="1"/>
          <w:position w:val="1"/>
        </w:rPr>
        <w:t>.</w:t>
      </w:r>
      <w:r w:rsidRPr="004357B2">
        <w:rPr>
          <w:rFonts w:ascii="Sylfaen" w:eastAsia="Sylfaen" w:hAnsi="Sylfaen" w:cs="Sylfaen"/>
          <w:position w:val="1"/>
        </w:rPr>
        <w:t>წ</w:t>
      </w:r>
      <w:r w:rsidRPr="004357B2">
        <w:rPr>
          <w:rFonts w:ascii="Sylfaen" w:eastAsia="Sylfaen" w:hAnsi="Sylfaen" w:cs="Sylfaen"/>
          <w:spacing w:val="-1"/>
          <w:position w:val="1"/>
        </w:rPr>
        <w:t xml:space="preserve"> </w:t>
      </w:r>
      <w:r w:rsidRPr="004357B2">
        <w:rPr>
          <w:rFonts w:ascii="Sylfaen" w:eastAsia="Sylfaen" w:hAnsi="Sylfaen" w:cs="Sylfaen"/>
          <w:position w:val="1"/>
        </w:rPr>
        <w:t>„W</w:t>
      </w:r>
      <w:r w:rsidRPr="004357B2">
        <w:rPr>
          <w:rFonts w:ascii="Sylfaen" w:eastAsia="Sylfaen" w:hAnsi="Sylfaen" w:cs="Sylfaen"/>
          <w:spacing w:val="-1"/>
          <w:position w:val="1"/>
        </w:rPr>
        <w:t>h</w:t>
      </w:r>
      <w:r w:rsidRPr="004357B2">
        <w:rPr>
          <w:rFonts w:ascii="Sylfaen" w:eastAsia="Sylfaen" w:hAnsi="Sylfaen" w:cs="Sylfaen"/>
          <w:spacing w:val="1"/>
          <w:position w:val="1"/>
        </w:rPr>
        <w:t>i</w:t>
      </w:r>
      <w:r w:rsidRPr="004357B2">
        <w:rPr>
          <w:rFonts w:ascii="Sylfaen" w:eastAsia="Sylfaen" w:hAnsi="Sylfaen" w:cs="Sylfaen"/>
          <w:spacing w:val="-1"/>
          <w:position w:val="1"/>
        </w:rPr>
        <w:t>t</w:t>
      </w:r>
      <w:r w:rsidRPr="004357B2">
        <w:rPr>
          <w:rFonts w:ascii="Sylfaen" w:eastAsia="Sylfaen" w:hAnsi="Sylfaen" w:cs="Sylfaen"/>
          <w:position w:val="1"/>
        </w:rPr>
        <w:t>e</w:t>
      </w:r>
      <w:r w:rsidRPr="004357B2">
        <w:rPr>
          <w:rFonts w:ascii="Sylfaen" w:eastAsia="Sylfaen" w:hAnsi="Sylfaen" w:cs="Sylfaen"/>
          <w:spacing w:val="-6"/>
          <w:position w:val="1"/>
        </w:rPr>
        <w:t xml:space="preserve"> </w:t>
      </w:r>
      <w:r w:rsidRPr="004357B2">
        <w:rPr>
          <w:rFonts w:ascii="Sylfaen" w:eastAsia="Sylfaen" w:hAnsi="Sylfaen" w:cs="Sylfaen"/>
          <w:position w:val="1"/>
        </w:rPr>
        <w:t>L</w:t>
      </w:r>
      <w:r w:rsidRPr="004357B2">
        <w:rPr>
          <w:rFonts w:ascii="Sylfaen" w:eastAsia="Sylfaen" w:hAnsi="Sylfaen" w:cs="Sylfaen"/>
          <w:spacing w:val="1"/>
          <w:position w:val="1"/>
        </w:rPr>
        <w:t>i</w:t>
      </w:r>
      <w:r w:rsidRPr="004357B2">
        <w:rPr>
          <w:rFonts w:ascii="Sylfaen" w:eastAsia="Sylfaen" w:hAnsi="Sylfaen" w:cs="Sylfaen"/>
          <w:position w:val="1"/>
        </w:rPr>
        <w:t>s</w:t>
      </w:r>
      <w:r w:rsidRPr="004357B2">
        <w:rPr>
          <w:rFonts w:ascii="Sylfaen" w:eastAsia="Sylfaen" w:hAnsi="Sylfaen" w:cs="Sylfaen"/>
          <w:spacing w:val="-1"/>
          <w:position w:val="1"/>
        </w:rPr>
        <w:t>t</w:t>
      </w:r>
      <w:r w:rsidRPr="004357B2">
        <w:rPr>
          <w:rFonts w:ascii="Sylfaen" w:eastAsia="Sylfaen" w:hAnsi="Sylfaen" w:cs="Sylfaen"/>
          <w:position w:val="1"/>
        </w:rPr>
        <w:t>”</w:t>
      </w:r>
      <w:r w:rsidRPr="004357B2">
        <w:rPr>
          <w:rFonts w:ascii="Sylfaen" w:eastAsia="Sylfaen" w:hAnsi="Sylfaen" w:cs="Sylfaen"/>
          <w:spacing w:val="-3"/>
          <w:position w:val="1"/>
        </w:rPr>
        <w:t xml:space="preserve"> </w:t>
      </w:r>
      <w:r w:rsidRPr="004357B2">
        <w:rPr>
          <w:rFonts w:ascii="Sylfaen" w:eastAsia="Sylfaen" w:hAnsi="Sylfaen" w:cs="Sylfaen"/>
          <w:spacing w:val="2"/>
          <w:position w:val="1"/>
        </w:rPr>
        <w:t>დ</w:t>
      </w:r>
      <w:r w:rsidRPr="004357B2">
        <w:rPr>
          <w:rFonts w:ascii="Sylfaen" w:eastAsia="Sylfaen" w:hAnsi="Sylfaen" w:cs="Sylfaen"/>
          <w:position w:val="1"/>
        </w:rPr>
        <w:t>ა</w:t>
      </w:r>
      <w:r w:rsidRPr="004357B2">
        <w:rPr>
          <w:rFonts w:ascii="Sylfaen" w:eastAsia="Sylfaen" w:hAnsi="Sylfaen" w:cs="Sylfaen"/>
          <w:spacing w:val="-3"/>
          <w:position w:val="1"/>
        </w:rPr>
        <w:t xml:space="preserve"> </w:t>
      </w:r>
      <w:r w:rsidRPr="004357B2">
        <w:rPr>
          <w:rFonts w:ascii="Sylfaen" w:eastAsia="Sylfaen" w:hAnsi="Sylfaen" w:cs="Sylfaen"/>
          <w:position w:val="1"/>
        </w:rPr>
        <w:t>“B</w:t>
      </w:r>
      <w:r w:rsidRPr="004357B2">
        <w:rPr>
          <w:rFonts w:ascii="Sylfaen" w:eastAsia="Sylfaen" w:hAnsi="Sylfaen" w:cs="Sylfaen"/>
          <w:spacing w:val="1"/>
          <w:position w:val="1"/>
        </w:rPr>
        <w:t>la</w:t>
      </w:r>
      <w:r w:rsidRPr="004357B2">
        <w:rPr>
          <w:rFonts w:ascii="Sylfaen" w:eastAsia="Sylfaen" w:hAnsi="Sylfaen" w:cs="Sylfaen"/>
          <w:position w:val="1"/>
        </w:rPr>
        <w:t>ck</w:t>
      </w:r>
      <w:r w:rsidRPr="004357B2">
        <w:rPr>
          <w:rFonts w:ascii="Sylfaen" w:eastAsia="Sylfaen" w:hAnsi="Sylfaen" w:cs="Sylfaen"/>
          <w:spacing w:val="-5"/>
          <w:position w:val="1"/>
        </w:rPr>
        <w:t xml:space="preserve"> </w:t>
      </w:r>
      <w:r w:rsidRPr="004357B2">
        <w:rPr>
          <w:rFonts w:ascii="Sylfaen" w:eastAsia="Sylfaen" w:hAnsi="Sylfaen" w:cs="Sylfaen"/>
          <w:position w:val="1"/>
        </w:rPr>
        <w:t>L</w:t>
      </w:r>
      <w:r w:rsidRPr="004357B2">
        <w:rPr>
          <w:rFonts w:ascii="Sylfaen" w:eastAsia="Sylfaen" w:hAnsi="Sylfaen" w:cs="Sylfaen"/>
          <w:spacing w:val="1"/>
          <w:position w:val="1"/>
        </w:rPr>
        <w:t>i</w:t>
      </w:r>
      <w:r w:rsidRPr="004357B2">
        <w:rPr>
          <w:rFonts w:ascii="Sylfaen" w:eastAsia="Sylfaen" w:hAnsi="Sylfaen" w:cs="Sylfaen"/>
          <w:position w:val="1"/>
        </w:rPr>
        <w:t>s</w:t>
      </w:r>
      <w:r w:rsidRPr="004357B2">
        <w:rPr>
          <w:rFonts w:ascii="Sylfaen" w:eastAsia="Sylfaen" w:hAnsi="Sylfaen" w:cs="Sylfaen"/>
          <w:spacing w:val="-1"/>
          <w:position w:val="1"/>
        </w:rPr>
        <w:t>t</w:t>
      </w:r>
      <w:r w:rsidRPr="004357B2">
        <w:rPr>
          <w:rFonts w:ascii="Sylfaen" w:eastAsia="Sylfaen" w:hAnsi="Sylfaen" w:cs="Sylfaen"/>
          <w:position w:val="1"/>
        </w:rPr>
        <w:t>”</w:t>
      </w:r>
      <w:r w:rsidRPr="004357B2">
        <w:rPr>
          <w:rFonts w:ascii="Sylfaen" w:eastAsia="Sylfaen" w:hAnsi="Sylfaen" w:cs="Sylfaen"/>
          <w:spacing w:val="-3"/>
          <w:position w:val="1"/>
        </w:rPr>
        <w:t xml:space="preserve"> </w:t>
      </w:r>
      <w:r w:rsidRPr="004357B2">
        <w:rPr>
          <w:rFonts w:ascii="Sylfaen" w:eastAsia="Sylfaen" w:hAnsi="Sylfaen" w:cs="Sylfaen"/>
          <w:spacing w:val="1"/>
          <w:position w:val="1"/>
        </w:rPr>
        <w:t>ტ</w:t>
      </w:r>
      <w:r w:rsidRPr="004357B2">
        <w:rPr>
          <w:rFonts w:ascii="Sylfaen" w:eastAsia="Sylfaen" w:hAnsi="Sylfaen" w:cs="Sylfaen"/>
          <w:spacing w:val="-1"/>
          <w:position w:val="1"/>
        </w:rPr>
        <w:t>ე</w:t>
      </w:r>
      <w:r w:rsidRPr="004357B2">
        <w:rPr>
          <w:rFonts w:ascii="Sylfaen" w:eastAsia="Sylfaen" w:hAnsi="Sylfaen" w:cs="Sylfaen"/>
          <w:spacing w:val="1"/>
          <w:position w:val="1"/>
        </w:rPr>
        <w:t>ქ</w:t>
      </w:r>
      <w:r w:rsidRPr="004357B2">
        <w:rPr>
          <w:rFonts w:ascii="Sylfaen" w:eastAsia="Sylfaen" w:hAnsi="Sylfaen" w:cs="Sylfaen"/>
          <w:position w:val="1"/>
        </w:rPr>
        <w:t>ნ</w:t>
      </w:r>
      <w:r w:rsidRPr="004357B2">
        <w:rPr>
          <w:rFonts w:ascii="Sylfaen" w:eastAsia="Sylfaen" w:hAnsi="Sylfaen" w:cs="Sylfaen"/>
          <w:spacing w:val="1"/>
          <w:position w:val="1"/>
        </w:rPr>
        <w:t>ო</w:t>
      </w:r>
      <w:r w:rsidRPr="004357B2">
        <w:rPr>
          <w:rFonts w:ascii="Sylfaen" w:eastAsia="Sylfaen" w:hAnsi="Sylfaen" w:cs="Sylfaen"/>
          <w:spacing w:val="-1"/>
          <w:position w:val="1"/>
        </w:rPr>
        <w:t>ლ</w:t>
      </w:r>
      <w:r w:rsidRPr="004357B2">
        <w:rPr>
          <w:rFonts w:ascii="Sylfaen" w:eastAsia="Sylfaen" w:hAnsi="Sylfaen" w:cs="Sylfaen"/>
          <w:spacing w:val="3"/>
          <w:position w:val="1"/>
        </w:rPr>
        <w:t>ო</w:t>
      </w:r>
      <w:r w:rsidRPr="004357B2">
        <w:rPr>
          <w:rFonts w:ascii="Sylfaen" w:eastAsia="Sylfaen" w:hAnsi="Sylfaen" w:cs="Sylfaen"/>
          <w:spacing w:val="-1"/>
          <w:position w:val="1"/>
        </w:rPr>
        <w:t>გ</w:t>
      </w:r>
      <w:r w:rsidRPr="004357B2">
        <w:rPr>
          <w:rFonts w:ascii="Sylfaen" w:eastAsia="Sylfaen" w:hAnsi="Sylfaen" w:cs="Sylfaen"/>
          <w:spacing w:val="2"/>
          <w:position w:val="1"/>
        </w:rPr>
        <w:t>ი</w:t>
      </w:r>
      <w:r w:rsidRPr="004357B2">
        <w:rPr>
          <w:rFonts w:ascii="Sylfaen" w:eastAsia="Sylfaen" w:hAnsi="Sylfaen" w:cs="Sylfaen"/>
          <w:spacing w:val="-1"/>
          <w:position w:val="1"/>
        </w:rPr>
        <w:t>ე</w:t>
      </w:r>
      <w:r w:rsidRPr="004357B2">
        <w:rPr>
          <w:rFonts w:ascii="Sylfaen" w:eastAsia="Sylfaen" w:hAnsi="Sylfaen" w:cs="Sylfaen"/>
          <w:spacing w:val="1"/>
          <w:position w:val="1"/>
        </w:rPr>
        <w:t>ბ</w:t>
      </w:r>
      <w:r w:rsidRPr="004357B2">
        <w:rPr>
          <w:rFonts w:ascii="Sylfaen" w:eastAsia="Sylfaen" w:hAnsi="Sylfaen" w:cs="Sylfaen"/>
          <w:spacing w:val="-1"/>
          <w:position w:val="1"/>
        </w:rPr>
        <w:t>ი</w:t>
      </w:r>
      <w:r w:rsidRPr="004357B2">
        <w:rPr>
          <w:rFonts w:ascii="Sylfaen" w:eastAsia="Sylfaen" w:hAnsi="Sylfaen" w:cs="Sylfaen"/>
          <w:position w:val="1"/>
        </w:rPr>
        <w:t>ს</w:t>
      </w:r>
      <w:r w:rsidRPr="004357B2">
        <w:rPr>
          <w:rFonts w:ascii="Sylfaen" w:eastAsia="Sylfaen" w:hAnsi="Sylfaen" w:cs="Sylfaen"/>
          <w:spacing w:val="-15"/>
          <w:position w:val="1"/>
        </w:rPr>
        <w:t xml:space="preserve"> </w:t>
      </w:r>
      <w:r w:rsidRPr="004357B2">
        <w:rPr>
          <w:rFonts w:ascii="Sylfaen" w:eastAsia="Sylfaen" w:hAnsi="Sylfaen" w:cs="Sylfaen"/>
          <w:spacing w:val="2"/>
          <w:position w:val="1"/>
        </w:rPr>
        <w:t>მ</w:t>
      </w:r>
      <w:r w:rsidRPr="004357B2">
        <w:rPr>
          <w:rFonts w:ascii="Sylfaen" w:eastAsia="Sylfaen" w:hAnsi="Sylfaen" w:cs="Sylfaen"/>
          <w:spacing w:val="-1"/>
          <w:position w:val="1"/>
        </w:rPr>
        <w:t>ხა</w:t>
      </w:r>
      <w:r w:rsidRPr="004357B2">
        <w:rPr>
          <w:rFonts w:ascii="Sylfaen" w:eastAsia="Sylfaen" w:hAnsi="Sylfaen" w:cs="Sylfaen"/>
          <w:spacing w:val="1"/>
          <w:position w:val="1"/>
        </w:rPr>
        <w:t>რ</w:t>
      </w:r>
      <w:r w:rsidRPr="004357B2">
        <w:rPr>
          <w:rFonts w:ascii="Sylfaen" w:eastAsia="Sylfaen" w:hAnsi="Sylfaen" w:cs="Sylfaen"/>
          <w:spacing w:val="2"/>
          <w:position w:val="1"/>
        </w:rPr>
        <w:t>დ</w:t>
      </w:r>
      <w:r w:rsidRPr="004357B2">
        <w:rPr>
          <w:rFonts w:ascii="Sylfaen" w:eastAsia="Sylfaen" w:hAnsi="Sylfaen" w:cs="Sylfaen"/>
          <w:spacing w:val="-1"/>
          <w:position w:val="1"/>
        </w:rPr>
        <w:t>ა</w:t>
      </w:r>
      <w:r w:rsidRPr="004357B2">
        <w:rPr>
          <w:rFonts w:ascii="Sylfaen" w:eastAsia="Sylfaen" w:hAnsi="Sylfaen" w:cs="Sylfaen"/>
          <w:position w:val="1"/>
        </w:rPr>
        <w:t>ჭ</w:t>
      </w:r>
      <w:r w:rsidRPr="004357B2">
        <w:rPr>
          <w:rFonts w:ascii="Sylfaen" w:eastAsia="Sylfaen" w:hAnsi="Sylfaen" w:cs="Sylfaen"/>
          <w:spacing w:val="-1"/>
          <w:position w:val="1"/>
        </w:rPr>
        <w:t>ე</w:t>
      </w:r>
      <w:r w:rsidRPr="004357B2">
        <w:rPr>
          <w:rFonts w:ascii="Sylfaen" w:eastAsia="Sylfaen" w:hAnsi="Sylfaen" w:cs="Sylfaen"/>
          <w:spacing w:val="1"/>
          <w:position w:val="1"/>
        </w:rPr>
        <w:t>რ</w:t>
      </w:r>
      <w:r w:rsidRPr="004357B2">
        <w:rPr>
          <w:rFonts w:ascii="Sylfaen" w:eastAsia="Sylfaen" w:hAnsi="Sylfaen" w:cs="Sylfaen"/>
          <w:spacing w:val="-1"/>
          <w:position w:val="1"/>
        </w:rPr>
        <w:t>ა</w:t>
      </w:r>
      <w:r w:rsidRPr="004357B2">
        <w:rPr>
          <w:rFonts w:ascii="Sylfaen" w:eastAsia="Sylfaen" w:hAnsi="Sylfaen" w:cs="Sylfaen"/>
          <w:position w:val="1"/>
        </w:rPr>
        <w:t>.</w:t>
      </w:r>
    </w:p>
    <w:p w14:paraId="2471F3DA" w14:textId="77777777" w:rsidR="004357B2" w:rsidRPr="004357B2" w:rsidRDefault="004357B2" w:rsidP="004357B2">
      <w:pPr>
        <w:pStyle w:val="ListParagraph"/>
        <w:numPr>
          <w:ilvl w:val="0"/>
          <w:numId w:val="6"/>
        </w:numPr>
        <w:spacing w:line="277" w:lineRule="auto"/>
        <w:ind w:right="71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  <w:spacing w:val="-1"/>
        </w:rPr>
        <w:t>შე</w:t>
      </w:r>
      <w:r w:rsidRPr="004357B2">
        <w:rPr>
          <w:rFonts w:ascii="Sylfaen" w:eastAsia="Sylfaen" w:hAnsi="Sylfaen" w:cs="Sylfaen"/>
          <w:spacing w:val="2"/>
        </w:rPr>
        <w:t>ს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ძ</w:t>
      </w:r>
      <w:r w:rsidRPr="004357B2">
        <w:rPr>
          <w:rFonts w:ascii="Sylfaen" w:eastAsia="Sylfaen" w:hAnsi="Sylfaen" w:cs="Sylfaen"/>
          <w:spacing w:val="2"/>
        </w:rPr>
        <w:t>ლ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spacing w:val="12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უ</w:t>
      </w:r>
      <w:r w:rsidRPr="004357B2">
        <w:rPr>
          <w:rFonts w:ascii="Sylfaen" w:eastAsia="Sylfaen" w:hAnsi="Sylfaen" w:cs="Sylfaen"/>
        </w:rPr>
        <w:t>ნდა</w:t>
      </w:r>
      <w:r w:rsidRPr="004357B2">
        <w:rPr>
          <w:rFonts w:ascii="Sylfaen" w:eastAsia="Sylfaen" w:hAnsi="Sylfaen" w:cs="Sylfaen"/>
          <w:spacing w:val="22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ყ</w:t>
      </w:r>
      <w:r w:rsidRPr="004357B2">
        <w:rPr>
          <w:rFonts w:ascii="Sylfaen" w:eastAsia="Sylfaen" w:hAnsi="Sylfaen" w:cs="Sylfaen"/>
          <w:spacing w:val="3"/>
        </w:rPr>
        <w:t>ო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21"/>
        </w:rPr>
        <w:t xml:space="preserve"> </w:t>
      </w:r>
      <w:r w:rsidRPr="004357B2">
        <w:rPr>
          <w:rFonts w:ascii="Sylfaen" w:eastAsia="Sylfaen" w:hAnsi="Sylfaen" w:cs="Sylfaen"/>
        </w:rPr>
        <w:t>პ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  <w:spacing w:val="-1"/>
        </w:rPr>
        <w:t>ლი</w:t>
      </w:r>
      <w:r w:rsidRPr="004357B2">
        <w:rPr>
          <w:rFonts w:ascii="Sylfaen" w:eastAsia="Sylfaen" w:hAnsi="Sylfaen" w:cs="Sylfaen"/>
          <w:spacing w:val="3"/>
        </w:rPr>
        <w:t>ტ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2"/>
        </w:rPr>
        <w:t>კ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3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2"/>
        </w:rPr>
        <w:t>ს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2"/>
        </w:rPr>
        <w:t>თ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spacing w:val="22"/>
        </w:rPr>
        <w:t xml:space="preserve"> 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ხ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თ</w:t>
      </w:r>
      <w:r w:rsidRPr="004357B2">
        <w:rPr>
          <w:rFonts w:ascii="Sylfaen" w:eastAsia="Sylfaen" w:hAnsi="Sylfaen" w:cs="Sylfaen"/>
          <w:spacing w:val="19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გ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მ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თ</w:t>
      </w:r>
      <w:r w:rsidRPr="004357B2">
        <w:rPr>
          <w:rFonts w:ascii="Sylfaen" w:eastAsia="Sylfaen" w:hAnsi="Sylfaen" w:cs="Sylfaen"/>
        </w:rPr>
        <w:t>ვ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,</w:t>
      </w:r>
      <w:r w:rsidRPr="004357B2">
        <w:rPr>
          <w:rFonts w:ascii="Sylfaen" w:eastAsia="Sylfaen" w:hAnsi="Sylfaen" w:cs="Sylfaen"/>
          <w:spacing w:val="17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რო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22"/>
        </w:rPr>
        <w:t xml:space="preserve"> 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2"/>
        </w:rPr>
        <w:t>მ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17"/>
        </w:rPr>
        <w:t xml:space="preserve"> </w:t>
      </w:r>
      <w:r w:rsidRPr="004357B2">
        <w:rPr>
          <w:rFonts w:ascii="Sylfaen" w:eastAsia="Sylfaen" w:hAnsi="Sylfaen" w:cs="Sylfaen"/>
        </w:rPr>
        <w:t>დ</w:t>
      </w:r>
      <w:r w:rsidRPr="004357B2">
        <w:rPr>
          <w:rFonts w:ascii="Sylfaen" w:eastAsia="Sylfaen" w:hAnsi="Sylfaen" w:cs="Sylfaen"/>
          <w:spacing w:val="2"/>
        </w:rPr>
        <w:t>აა</w:t>
      </w:r>
      <w:r w:rsidRPr="004357B2">
        <w:rPr>
          <w:rFonts w:ascii="Sylfaen" w:eastAsia="Sylfaen" w:hAnsi="Sylfaen" w:cs="Sylfaen"/>
          <w:spacing w:val="-1"/>
        </w:rPr>
        <w:t>გე</w:t>
      </w:r>
      <w:r w:rsidRPr="004357B2">
        <w:rPr>
          <w:rFonts w:ascii="Sylfaen" w:eastAsia="Sylfaen" w:hAnsi="Sylfaen" w:cs="Sylfaen"/>
          <w:spacing w:val="2"/>
        </w:rPr>
        <w:t>ნ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1"/>
        </w:rPr>
        <w:t>რო</w:t>
      </w:r>
      <w:r w:rsidRPr="004357B2">
        <w:rPr>
          <w:rFonts w:ascii="Sylfaen" w:eastAsia="Sylfaen" w:hAnsi="Sylfaen" w:cs="Sylfaen"/>
        </w:rPr>
        <w:t xml:space="preserve">ს </w:t>
      </w:r>
      <w:r w:rsidRPr="004357B2">
        <w:rPr>
          <w:rFonts w:ascii="Sylfaen" w:eastAsia="Sylfaen" w:hAnsi="Sylfaen" w:cs="Sylfaen"/>
          <w:spacing w:val="-1"/>
        </w:rPr>
        <w:t>შე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</w:rPr>
        <w:t>ყ</w:t>
      </w:r>
      <w:r w:rsidRPr="004357B2">
        <w:rPr>
          <w:rFonts w:ascii="Sylfaen" w:eastAsia="Sylfaen" w:hAnsi="Sylfaen" w:cs="Sylfaen"/>
          <w:spacing w:val="1"/>
        </w:rPr>
        <w:t>ობ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3"/>
        </w:rPr>
        <w:t>ბ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spacing w:val="-14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2"/>
        </w:rPr>
        <w:t>ნ</w:t>
      </w:r>
      <w:r w:rsidRPr="004357B2">
        <w:rPr>
          <w:rFonts w:ascii="Sylfaen" w:eastAsia="Sylfaen" w:hAnsi="Sylfaen" w:cs="Sylfaen"/>
          <w:spacing w:val="-1"/>
        </w:rPr>
        <w:t>ც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>დ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3"/>
        </w:rPr>
        <w:t>ტ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ზე</w:t>
      </w:r>
      <w:r w:rsidRPr="004357B2">
        <w:rPr>
          <w:rFonts w:ascii="Sylfaen" w:eastAsia="Sylfaen" w:hAnsi="Sylfaen" w:cs="Sylfaen"/>
        </w:rPr>
        <w:t>;</w:t>
      </w:r>
    </w:p>
    <w:p w14:paraId="42A4C97D" w14:textId="77777777" w:rsidR="004357B2" w:rsidRPr="004357B2" w:rsidRDefault="004357B2" w:rsidP="004357B2">
      <w:pPr>
        <w:pStyle w:val="ListParagraph"/>
        <w:numPr>
          <w:ilvl w:val="0"/>
          <w:numId w:val="6"/>
        </w:numPr>
        <w:spacing w:line="277" w:lineRule="auto"/>
        <w:ind w:right="71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  <w:position w:val="1"/>
        </w:rPr>
        <w:t>ს</w:t>
      </w:r>
      <w:r w:rsidRPr="004357B2">
        <w:rPr>
          <w:rFonts w:ascii="Sylfaen" w:eastAsia="Sylfaen" w:hAnsi="Sylfaen" w:cs="Sylfaen"/>
          <w:spacing w:val="-1"/>
          <w:position w:val="1"/>
        </w:rPr>
        <w:t>ი</w:t>
      </w:r>
      <w:r w:rsidRPr="004357B2">
        <w:rPr>
          <w:rFonts w:ascii="Sylfaen" w:eastAsia="Sylfaen" w:hAnsi="Sylfaen" w:cs="Sylfaen"/>
          <w:position w:val="1"/>
        </w:rPr>
        <w:t>ს</w:t>
      </w:r>
      <w:r w:rsidRPr="004357B2">
        <w:rPr>
          <w:rFonts w:ascii="Sylfaen" w:eastAsia="Sylfaen" w:hAnsi="Sylfaen" w:cs="Sylfaen"/>
          <w:spacing w:val="1"/>
          <w:position w:val="1"/>
        </w:rPr>
        <w:t>ტ</w:t>
      </w:r>
      <w:r w:rsidRPr="004357B2">
        <w:rPr>
          <w:rFonts w:ascii="Sylfaen" w:eastAsia="Sylfaen" w:hAnsi="Sylfaen" w:cs="Sylfaen"/>
          <w:spacing w:val="2"/>
          <w:position w:val="1"/>
        </w:rPr>
        <w:t>ე</w:t>
      </w:r>
      <w:r w:rsidRPr="004357B2">
        <w:rPr>
          <w:rFonts w:ascii="Sylfaen" w:eastAsia="Sylfaen" w:hAnsi="Sylfaen" w:cs="Sylfaen"/>
          <w:position w:val="1"/>
        </w:rPr>
        <w:t>მ</w:t>
      </w:r>
      <w:r w:rsidRPr="004357B2">
        <w:rPr>
          <w:rFonts w:ascii="Sylfaen" w:eastAsia="Sylfaen" w:hAnsi="Sylfaen" w:cs="Sylfaen"/>
          <w:spacing w:val="-1"/>
          <w:position w:val="1"/>
        </w:rPr>
        <w:t>ა</w:t>
      </w:r>
      <w:r w:rsidRPr="004357B2">
        <w:rPr>
          <w:rFonts w:ascii="Sylfaen" w:eastAsia="Sylfaen" w:hAnsi="Sylfaen" w:cs="Sylfaen"/>
          <w:position w:val="1"/>
        </w:rPr>
        <w:t xml:space="preserve">ს  </w:t>
      </w:r>
      <w:r w:rsidRPr="004357B2">
        <w:rPr>
          <w:rFonts w:ascii="Sylfaen" w:eastAsia="Sylfaen" w:hAnsi="Sylfaen" w:cs="Sylfaen"/>
          <w:spacing w:val="12"/>
          <w:position w:val="1"/>
        </w:rPr>
        <w:t xml:space="preserve"> </w:t>
      </w:r>
      <w:r w:rsidRPr="004357B2">
        <w:rPr>
          <w:rFonts w:ascii="Sylfaen" w:eastAsia="Sylfaen" w:hAnsi="Sylfaen" w:cs="Sylfaen"/>
          <w:position w:val="1"/>
        </w:rPr>
        <w:t>უნ</w:t>
      </w:r>
      <w:r w:rsidRPr="004357B2">
        <w:rPr>
          <w:rFonts w:ascii="Sylfaen" w:eastAsia="Sylfaen" w:hAnsi="Sylfaen" w:cs="Sylfaen"/>
          <w:spacing w:val="2"/>
          <w:position w:val="1"/>
        </w:rPr>
        <w:t>დ</w:t>
      </w:r>
      <w:r w:rsidRPr="004357B2">
        <w:rPr>
          <w:rFonts w:ascii="Sylfaen" w:eastAsia="Sylfaen" w:hAnsi="Sylfaen" w:cs="Sylfaen"/>
          <w:position w:val="1"/>
        </w:rPr>
        <w:t xml:space="preserve">ა  </w:t>
      </w:r>
      <w:r w:rsidRPr="004357B2">
        <w:rPr>
          <w:rFonts w:ascii="Sylfaen" w:eastAsia="Sylfaen" w:hAnsi="Sylfaen" w:cs="Sylfaen"/>
          <w:spacing w:val="15"/>
          <w:position w:val="1"/>
        </w:rPr>
        <w:t xml:space="preserve"> </w:t>
      </w:r>
      <w:r w:rsidRPr="004357B2">
        <w:rPr>
          <w:rFonts w:ascii="Sylfaen" w:eastAsia="Sylfaen" w:hAnsi="Sylfaen" w:cs="Sylfaen"/>
          <w:spacing w:val="-1"/>
          <w:position w:val="1"/>
        </w:rPr>
        <w:t>გ</w:t>
      </w:r>
      <w:r w:rsidRPr="004357B2">
        <w:rPr>
          <w:rFonts w:ascii="Sylfaen" w:eastAsia="Sylfaen" w:hAnsi="Sylfaen" w:cs="Sylfaen"/>
          <w:spacing w:val="2"/>
          <w:position w:val="1"/>
        </w:rPr>
        <w:t>ა</w:t>
      </w:r>
      <w:r w:rsidRPr="004357B2">
        <w:rPr>
          <w:rFonts w:ascii="Sylfaen" w:eastAsia="Sylfaen" w:hAnsi="Sylfaen" w:cs="Sylfaen"/>
          <w:spacing w:val="-1"/>
          <w:position w:val="1"/>
        </w:rPr>
        <w:t>ა</w:t>
      </w:r>
      <w:r w:rsidRPr="004357B2">
        <w:rPr>
          <w:rFonts w:ascii="Sylfaen" w:eastAsia="Sylfaen" w:hAnsi="Sylfaen" w:cs="Sylfaen"/>
          <w:position w:val="1"/>
        </w:rPr>
        <w:t>ჩნ</w:t>
      </w:r>
      <w:r w:rsidRPr="004357B2">
        <w:rPr>
          <w:rFonts w:ascii="Sylfaen" w:eastAsia="Sylfaen" w:hAnsi="Sylfaen" w:cs="Sylfaen"/>
          <w:spacing w:val="2"/>
          <w:position w:val="1"/>
        </w:rPr>
        <w:t>დე</w:t>
      </w:r>
      <w:r w:rsidRPr="004357B2">
        <w:rPr>
          <w:rFonts w:ascii="Sylfaen" w:eastAsia="Sylfaen" w:hAnsi="Sylfaen" w:cs="Sylfaen"/>
          <w:position w:val="1"/>
        </w:rPr>
        <w:t xml:space="preserve">ს  </w:t>
      </w:r>
      <w:r w:rsidRPr="004357B2">
        <w:rPr>
          <w:rFonts w:ascii="Sylfaen" w:eastAsia="Sylfaen" w:hAnsi="Sylfaen" w:cs="Sylfaen"/>
          <w:spacing w:val="10"/>
          <w:position w:val="1"/>
        </w:rPr>
        <w:t xml:space="preserve"> </w:t>
      </w:r>
      <w:r w:rsidRPr="004357B2">
        <w:rPr>
          <w:rFonts w:ascii="Sylfaen" w:eastAsia="Sylfaen" w:hAnsi="Sylfaen" w:cs="Sylfaen"/>
          <w:position w:val="1"/>
        </w:rPr>
        <w:t>ჩ</w:t>
      </w:r>
      <w:r w:rsidRPr="004357B2">
        <w:rPr>
          <w:rFonts w:ascii="Sylfaen" w:eastAsia="Sylfaen" w:hAnsi="Sylfaen" w:cs="Sylfaen"/>
          <w:spacing w:val="-1"/>
          <w:position w:val="1"/>
        </w:rPr>
        <w:t>ა</w:t>
      </w:r>
      <w:r w:rsidRPr="004357B2">
        <w:rPr>
          <w:rFonts w:ascii="Sylfaen" w:eastAsia="Sylfaen" w:hAnsi="Sylfaen" w:cs="Sylfaen"/>
          <w:spacing w:val="2"/>
          <w:position w:val="1"/>
        </w:rPr>
        <w:t>შ</w:t>
      </w:r>
      <w:r w:rsidRPr="004357B2">
        <w:rPr>
          <w:rFonts w:ascii="Sylfaen" w:eastAsia="Sylfaen" w:hAnsi="Sylfaen" w:cs="Sylfaen"/>
          <w:spacing w:val="-1"/>
          <w:position w:val="1"/>
        </w:rPr>
        <w:t>ე</w:t>
      </w:r>
      <w:r w:rsidRPr="004357B2">
        <w:rPr>
          <w:rFonts w:ascii="Sylfaen" w:eastAsia="Sylfaen" w:hAnsi="Sylfaen" w:cs="Sylfaen"/>
          <w:spacing w:val="2"/>
          <w:position w:val="1"/>
        </w:rPr>
        <w:t>ნ</w:t>
      </w:r>
      <w:r w:rsidRPr="004357B2">
        <w:rPr>
          <w:rFonts w:ascii="Sylfaen" w:eastAsia="Sylfaen" w:hAnsi="Sylfaen" w:cs="Sylfaen"/>
          <w:spacing w:val="-1"/>
          <w:position w:val="1"/>
        </w:rPr>
        <w:t>ე</w:t>
      </w:r>
      <w:r w:rsidRPr="004357B2">
        <w:rPr>
          <w:rFonts w:ascii="Sylfaen" w:eastAsia="Sylfaen" w:hAnsi="Sylfaen" w:cs="Sylfaen"/>
          <w:spacing w:val="1"/>
          <w:position w:val="1"/>
        </w:rPr>
        <w:t>ბ</w:t>
      </w:r>
      <w:r w:rsidRPr="004357B2">
        <w:rPr>
          <w:rFonts w:ascii="Sylfaen" w:eastAsia="Sylfaen" w:hAnsi="Sylfaen" w:cs="Sylfaen"/>
          <w:position w:val="1"/>
        </w:rPr>
        <w:t>უ</w:t>
      </w:r>
      <w:r w:rsidRPr="004357B2">
        <w:rPr>
          <w:rFonts w:ascii="Sylfaen" w:eastAsia="Sylfaen" w:hAnsi="Sylfaen" w:cs="Sylfaen"/>
          <w:spacing w:val="2"/>
          <w:position w:val="1"/>
        </w:rPr>
        <w:t>ლ</w:t>
      </w:r>
      <w:r w:rsidRPr="004357B2">
        <w:rPr>
          <w:rFonts w:ascii="Sylfaen" w:eastAsia="Sylfaen" w:hAnsi="Sylfaen" w:cs="Sylfaen"/>
          <w:position w:val="1"/>
        </w:rPr>
        <w:t xml:space="preserve">ი  </w:t>
      </w:r>
      <w:r w:rsidRPr="004357B2">
        <w:rPr>
          <w:rFonts w:ascii="Sylfaen" w:eastAsia="Sylfaen" w:hAnsi="Sylfaen" w:cs="Sylfaen"/>
          <w:spacing w:val="9"/>
          <w:position w:val="1"/>
        </w:rPr>
        <w:t xml:space="preserve"> </w:t>
      </w:r>
      <w:r w:rsidRPr="004357B2">
        <w:rPr>
          <w:rFonts w:ascii="Sylfaen" w:eastAsia="Sylfaen" w:hAnsi="Sylfaen" w:cs="Sylfaen"/>
          <w:position w:val="1"/>
        </w:rPr>
        <w:t>უს</w:t>
      </w:r>
      <w:r w:rsidRPr="004357B2">
        <w:rPr>
          <w:rFonts w:ascii="Sylfaen" w:eastAsia="Sylfaen" w:hAnsi="Sylfaen" w:cs="Sylfaen"/>
          <w:spacing w:val="-1"/>
          <w:position w:val="1"/>
        </w:rPr>
        <w:t>ა</w:t>
      </w:r>
      <w:r w:rsidRPr="004357B2">
        <w:rPr>
          <w:rFonts w:ascii="Sylfaen" w:eastAsia="Sylfaen" w:hAnsi="Sylfaen" w:cs="Sylfaen"/>
          <w:spacing w:val="1"/>
          <w:position w:val="1"/>
        </w:rPr>
        <w:t>ფრ</w:t>
      </w:r>
      <w:r w:rsidRPr="004357B2">
        <w:rPr>
          <w:rFonts w:ascii="Sylfaen" w:eastAsia="Sylfaen" w:hAnsi="Sylfaen" w:cs="Sylfaen"/>
          <w:spacing w:val="2"/>
          <w:position w:val="1"/>
        </w:rPr>
        <w:t>თხ</w:t>
      </w:r>
      <w:r w:rsidRPr="004357B2">
        <w:rPr>
          <w:rFonts w:ascii="Sylfaen" w:eastAsia="Sylfaen" w:hAnsi="Sylfaen" w:cs="Sylfaen"/>
          <w:spacing w:val="1"/>
          <w:position w:val="1"/>
        </w:rPr>
        <w:t>ო</w:t>
      </w:r>
      <w:r w:rsidRPr="004357B2">
        <w:rPr>
          <w:rFonts w:ascii="Sylfaen" w:eastAsia="Sylfaen" w:hAnsi="Sylfaen" w:cs="Sylfaen"/>
          <w:spacing w:val="-1"/>
          <w:position w:val="1"/>
        </w:rPr>
        <w:t>ე</w:t>
      </w:r>
      <w:r w:rsidRPr="004357B2">
        <w:rPr>
          <w:rFonts w:ascii="Sylfaen" w:eastAsia="Sylfaen" w:hAnsi="Sylfaen" w:cs="Sylfaen"/>
          <w:spacing w:val="1"/>
          <w:position w:val="1"/>
        </w:rPr>
        <w:t>ბ</w:t>
      </w:r>
      <w:r w:rsidRPr="004357B2">
        <w:rPr>
          <w:rFonts w:ascii="Sylfaen" w:eastAsia="Sylfaen" w:hAnsi="Sylfaen" w:cs="Sylfaen"/>
          <w:spacing w:val="-1"/>
          <w:position w:val="1"/>
        </w:rPr>
        <w:t>ი</w:t>
      </w:r>
      <w:r w:rsidRPr="004357B2">
        <w:rPr>
          <w:rFonts w:ascii="Sylfaen" w:eastAsia="Sylfaen" w:hAnsi="Sylfaen" w:cs="Sylfaen"/>
          <w:position w:val="1"/>
        </w:rPr>
        <w:t xml:space="preserve">ს  </w:t>
      </w:r>
      <w:r w:rsidRPr="004357B2">
        <w:rPr>
          <w:rFonts w:ascii="Sylfaen" w:eastAsia="Sylfaen" w:hAnsi="Sylfaen" w:cs="Sylfaen"/>
          <w:spacing w:val="4"/>
          <w:position w:val="1"/>
        </w:rPr>
        <w:t xml:space="preserve"> </w:t>
      </w:r>
      <w:r w:rsidRPr="004357B2">
        <w:rPr>
          <w:rFonts w:ascii="Sylfaen" w:eastAsia="Sylfaen" w:hAnsi="Sylfaen" w:cs="Sylfaen"/>
          <w:position w:val="1"/>
        </w:rPr>
        <w:t>პ</w:t>
      </w:r>
      <w:r w:rsidRPr="004357B2">
        <w:rPr>
          <w:rFonts w:ascii="Sylfaen" w:eastAsia="Sylfaen" w:hAnsi="Sylfaen" w:cs="Sylfaen"/>
          <w:spacing w:val="3"/>
          <w:position w:val="1"/>
        </w:rPr>
        <w:t>ო</w:t>
      </w:r>
      <w:r w:rsidRPr="004357B2">
        <w:rPr>
          <w:rFonts w:ascii="Sylfaen" w:eastAsia="Sylfaen" w:hAnsi="Sylfaen" w:cs="Sylfaen"/>
          <w:spacing w:val="-1"/>
          <w:position w:val="1"/>
        </w:rPr>
        <w:t>ლი</w:t>
      </w:r>
      <w:r w:rsidRPr="004357B2">
        <w:rPr>
          <w:rFonts w:ascii="Sylfaen" w:eastAsia="Sylfaen" w:hAnsi="Sylfaen" w:cs="Sylfaen"/>
          <w:spacing w:val="3"/>
          <w:position w:val="1"/>
        </w:rPr>
        <w:t>ტ</w:t>
      </w:r>
      <w:r w:rsidRPr="004357B2">
        <w:rPr>
          <w:rFonts w:ascii="Sylfaen" w:eastAsia="Sylfaen" w:hAnsi="Sylfaen" w:cs="Sylfaen"/>
          <w:spacing w:val="-1"/>
          <w:position w:val="1"/>
        </w:rPr>
        <w:t>ი</w:t>
      </w:r>
      <w:r w:rsidRPr="004357B2">
        <w:rPr>
          <w:rFonts w:ascii="Sylfaen" w:eastAsia="Sylfaen" w:hAnsi="Sylfaen" w:cs="Sylfaen"/>
          <w:spacing w:val="2"/>
          <w:position w:val="1"/>
        </w:rPr>
        <w:t>კ</w:t>
      </w:r>
      <w:r w:rsidRPr="004357B2">
        <w:rPr>
          <w:rFonts w:ascii="Sylfaen" w:eastAsia="Sylfaen" w:hAnsi="Sylfaen" w:cs="Sylfaen"/>
          <w:spacing w:val="-1"/>
          <w:position w:val="1"/>
        </w:rPr>
        <w:t>ე</w:t>
      </w:r>
      <w:r w:rsidRPr="004357B2">
        <w:rPr>
          <w:rFonts w:ascii="Sylfaen" w:eastAsia="Sylfaen" w:hAnsi="Sylfaen" w:cs="Sylfaen"/>
          <w:spacing w:val="1"/>
          <w:position w:val="1"/>
        </w:rPr>
        <w:t>ბ</w:t>
      </w:r>
      <w:r w:rsidRPr="004357B2">
        <w:rPr>
          <w:rFonts w:ascii="Sylfaen" w:eastAsia="Sylfaen" w:hAnsi="Sylfaen" w:cs="Sylfaen"/>
          <w:spacing w:val="-1"/>
          <w:position w:val="1"/>
        </w:rPr>
        <w:t>ი</w:t>
      </w:r>
      <w:r w:rsidRPr="004357B2">
        <w:rPr>
          <w:rFonts w:ascii="Sylfaen" w:eastAsia="Sylfaen" w:hAnsi="Sylfaen" w:cs="Sylfaen"/>
          <w:position w:val="1"/>
        </w:rPr>
        <w:t xml:space="preserve">,  </w:t>
      </w:r>
      <w:r w:rsidRPr="004357B2">
        <w:rPr>
          <w:rFonts w:ascii="Sylfaen" w:eastAsia="Sylfaen" w:hAnsi="Sylfaen" w:cs="Sylfaen"/>
          <w:spacing w:val="6"/>
          <w:position w:val="1"/>
        </w:rPr>
        <w:t xml:space="preserve"> </w:t>
      </w:r>
      <w:r w:rsidRPr="004357B2">
        <w:rPr>
          <w:rFonts w:ascii="Sylfaen" w:eastAsia="Sylfaen" w:hAnsi="Sylfaen" w:cs="Sylfaen"/>
          <w:spacing w:val="1"/>
          <w:position w:val="1"/>
        </w:rPr>
        <w:t>რ</w:t>
      </w:r>
      <w:r w:rsidRPr="004357B2">
        <w:rPr>
          <w:rFonts w:ascii="Sylfaen" w:eastAsia="Sylfaen" w:hAnsi="Sylfaen" w:cs="Sylfaen"/>
          <w:spacing w:val="3"/>
          <w:position w:val="1"/>
        </w:rPr>
        <w:t>ო</w:t>
      </w:r>
      <w:r w:rsidRPr="004357B2">
        <w:rPr>
          <w:rFonts w:ascii="Sylfaen" w:eastAsia="Sylfaen" w:hAnsi="Sylfaen" w:cs="Sylfaen"/>
          <w:position w:val="1"/>
        </w:rPr>
        <w:t>მ</w:t>
      </w:r>
      <w:r w:rsidRPr="004357B2">
        <w:rPr>
          <w:rFonts w:ascii="Sylfaen" w:eastAsia="Sylfaen" w:hAnsi="Sylfaen" w:cs="Sylfaen"/>
          <w:spacing w:val="-1"/>
          <w:position w:val="1"/>
        </w:rPr>
        <w:t>ლ</w:t>
      </w:r>
      <w:r w:rsidRPr="004357B2">
        <w:rPr>
          <w:rFonts w:ascii="Sylfaen" w:eastAsia="Sylfaen" w:hAnsi="Sylfaen" w:cs="Sylfaen"/>
          <w:spacing w:val="2"/>
          <w:position w:val="1"/>
        </w:rPr>
        <w:t>ი</w:t>
      </w:r>
      <w:r w:rsidRPr="004357B2">
        <w:rPr>
          <w:rFonts w:ascii="Sylfaen" w:eastAsia="Sylfaen" w:hAnsi="Sylfaen" w:cs="Sylfaen"/>
          <w:position w:val="1"/>
        </w:rPr>
        <w:t xml:space="preserve">ს  </w:t>
      </w:r>
      <w:r w:rsidRPr="004357B2">
        <w:rPr>
          <w:rFonts w:ascii="Sylfaen" w:eastAsia="Sylfaen" w:hAnsi="Sylfaen" w:cs="Sylfaen"/>
          <w:spacing w:val="10"/>
          <w:position w:val="1"/>
        </w:rPr>
        <w:t xml:space="preserve"> </w:t>
      </w:r>
      <w:r w:rsidRPr="004357B2">
        <w:rPr>
          <w:rFonts w:ascii="Sylfaen" w:eastAsia="Sylfaen" w:hAnsi="Sylfaen" w:cs="Sylfaen"/>
          <w:position w:val="1"/>
        </w:rPr>
        <w:t>ს</w:t>
      </w:r>
      <w:r w:rsidRPr="004357B2">
        <w:rPr>
          <w:rFonts w:ascii="Sylfaen" w:eastAsia="Sylfaen" w:hAnsi="Sylfaen" w:cs="Sylfaen"/>
          <w:spacing w:val="2"/>
          <w:position w:val="1"/>
        </w:rPr>
        <w:t>ა</w:t>
      </w:r>
      <w:r w:rsidRPr="004357B2">
        <w:rPr>
          <w:rFonts w:ascii="Sylfaen" w:eastAsia="Sylfaen" w:hAnsi="Sylfaen" w:cs="Sylfaen"/>
          <w:spacing w:val="-1"/>
          <w:position w:val="1"/>
        </w:rPr>
        <w:t>შ</w:t>
      </w:r>
      <w:r w:rsidRPr="004357B2">
        <w:rPr>
          <w:rFonts w:ascii="Sylfaen" w:eastAsia="Sylfaen" w:hAnsi="Sylfaen" w:cs="Sylfaen"/>
          <w:spacing w:val="2"/>
          <w:position w:val="1"/>
        </w:rPr>
        <w:t>უ</w:t>
      </w:r>
      <w:r w:rsidRPr="004357B2">
        <w:rPr>
          <w:rFonts w:ascii="Sylfaen" w:eastAsia="Sylfaen" w:hAnsi="Sylfaen" w:cs="Sylfaen"/>
          <w:spacing w:val="-1"/>
          <w:position w:val="1"/>
        </w:rPr>
        <w:t>ა</w:t>
      </w:r>
      <w:r w:rsidRPr="004357B2">
        <w:rPr>
          <w:rFonts w:ascii="Sylfaen" w:eastAsia="Sylfaen" w:hAnsi="Sylfaen" w:cs="Sylfaen"/>
          <w:spacing w:val="2"/>
          <w:position w:val="1"/>
        </w:rPr>
        <w:t>ლ</w:t>
      </w:r>
      <w:r w:rsidRPr="004357B2">
        <w:rPr>
          <w:rFonts w:ascii="Sylfaen" w:eastAsia="Sylfaen" w:hAnsi="Sylfaen" w:cs="Sylfaen"/>
          <w:spacing w:val="-1"/>
          <w:position w:val="1"/>
        </w:rPr>
        <w:t>ე</w:t>
      </w:r>
      <w:r w:rsidRPr="004357B2">
        <w:rPr>
          <w:rFonts w:ascii="Sylfaen" w:eastAsia="Sylfaen" w:hAnsi="Sylfaen" w:cs="Sylfaen"/>
          <w:spacing w:val="1"/>
          <w:position w:val="1"/>
        </w:rPr>
        <w:t>ბ</w:t>
      </w:r>
      <w:r w:rsidRPr="004357B2">
        <w:rPr>
          <w:rFonts w:ascii="Sylfaen" w:eastAsia="Sylfaen" w:hAnsi="Sylfaen" w:cs="Sylfaen"/>
          <w:spacing w:val="2"/>
          <w:position w:val="1"/>
        </w:rPr>
        <w:t>ი</w:t>
      </w:r>
      <w:r w:rsidRPr="004357B2">
        <w:rPr>
          <w:rFonts w:ascii="Sylfaen" w:eastAsia="Sylfaen" w:hAnsi="Sylfaen" w:cs="Sylfaen"/>
          <w:spacing w:val="-1"/>
          <w:position w:val="1"/>
        </w:rPr>
        <w:t>თ</w:t>
      </w:r>
      <w:r w:rsidRPr="004357B2">
        <w:rPr>
          <w:rFonts w:ascii="Sylfaen" w:eastAsia="Sylfaen" w:hAnsi="Sylfaen" w:cs="Sylfaen"/>
          <w:spacing w:val="2"/>
          <w:position w:val="1"/>
        </w:rPr>
        <w:t>ა</w:t>
      </w:r>
      <w:r w:rsidRPr="004357B2">
        <w:rPr>
          <w:rFonts w:ascii="Sylfaen" w:eastAsia="Sylfaen" w:hAnsi="Sylfaen" w:cs="Sylfaen"/>
          <w:position w:val="1"/>
        </w:rPr>
        <w:t>ც</w:t>
      </w:r>
      <w:r w:rsidRPr="004357B2">
        <w:rPr>
          <w:rFonts w:ascii="Sylfaen" w:eastAsia="Sylfaen" w:hAnsi="Sylfaen" w:cs="Sylfaen"/>
          <w:position w:val="1"/>
          <w:lang w:val="ka-GE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გა</w:t>
      </w:r>
      <w:r w:rsidRPr="004357B2">
        <w:rPr>
          <w:rFonts w:ascii="Sylfaen" w:eastAsia="Sylfaen" w:hAnsi="Sylfaen" w:cs="Sylfaen"/>
          <w:spacing w:val="2"/>
        </w:rPr>
        <w:t>ნ</w:t>
      </w:r>
      <w:r w:rsidRPr="004357B2">
        <w:rPr>
          <w:rFonts w:ascii="Sylfaen" w:eastAsia="Sylfaen" w:hAnsi="Sylfaen" w:cs="Sylfaen"/>
          <w:spacing w:val="-1"/>
        </w:rPr>
        <w:t>ხ</w:t>
      </w:r>
      <w:r w:rsidRPr="004357B2">
        <w:rPr>
          <w:rFonts w:ascii="Sylfaen" w:eastAsia="Sylfaen" w:hAnsi="Sylfaen" w:cs="Sylfaen"/>
          <w:spacing w:val="1"/>
        </w:rPr>
        <w:t>ორც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</w:rPr>
        <w:t>დ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3"/>
        </w:rPr>
        <w:t>ბ</w:t>
      </w:r>
      <w:r w:rsidRPr="004357B2">
        <w:rPr>
          <w:rFonts w:ascii="Sylfaen" w:eastAsia="Sylfaen" w:hAnsi="Sylfaen" w:cs="Sylfaen"/>
        </w:rPr>
        <w:t>ა</w:t>
      </w:r>
      <w:r w:rsidRPr="004357B2">
        <w:rPr>
          <w:rFonts w:ascii="Sylfaen" w:eastAsia="Sylfaen" w:hAnsi="Sylfaen" w:cs="Sylfaen"/>
          <w:spacing w:val="45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შ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3"/>
        </w:rPr>
        <w:t>ბ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 xml:space="preserve">სი </w:t>
      </w:r>
      <w:r w:rsidRPr="004357B2">
        <w:rPr>
          <w:rFonts w:ascii="Sylfaen" w:eastAsia="Sylfaen" w:hAnsi="Sylfaen" w:cs="Sylfaen"/>
          <w:spacing w:val="3"/>
        </w:rPr>
        <w:t xml:space="preserve"> 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ფრ</w:t>
      </w:r>
      <w:r w:rsidRPr="004357B2">
        <w:rPr>
          <w:rFonts w:ascii="Sylfaen" w:eastAsia="Sylfaen" w:hAnsi="Sylfaen" w:cs="Sylfaen"/>
          <w:spacing w:val="2"/>
        </w:rPr>
        <w:t>თ</w:t>
      </w:r>
      <w:r w:rsidRPr="004357B2">
        <w:rPr>
          <w:rFonts w:ascii="Sylfaen" w:eastAsia="Sylfaen" w:hAnsi="Sylfaen" w:cs="Sylfaen"/>
          <w:spacing w:val="-1"/>
        </w:rPr>
        <w:t>ხ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  მ</w:t>
      </w:r>
      <w:r w:rsidRPr="004357B2">
        <w:rPr>
          <w:rFonts w:ascii="Sylfaen" w:eastAsia="Sylfaen" w:hAnsi="Sylfaen" w:cs="Sylfaen"/>
          <w:spacing w:val="3"/>
        </w:rPr>
        <w:t>ო</w:t>
      </w:r>
      <w:r w:rsidRPr="004357B2">
        <w:rPr>
          <w:rFonts w:ascii="Sylfaen" w:eastAsia="Sylfaen" w:hAnsi="Sylfaen" w:cs="Sylfaen"/>
          <w:spacing w:val="1"/>
        </w:rPr>
        <w:t>გ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იე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 xml:space="preserve">. </w:t>
      </w:r>
      <w:r w:rsidRPr="004357B2">
        <w:rPr>
          <w:rFonts w:ascii="Sylfaen" w:eastAsia="Sylfaen" w:hAnsi="Sylfaen" w:cs="Sylfaen"/>
          <w:spacing w:val="2"/>
        </w:rPr>
        <w:t xml:space="preserve"> ს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3"/>
        </w:rPr>
        <w:t>ტ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 xml:space="preserve">ს </w:t>
      </w:r>
      <w:r w:rsidRPr="004357B2">
        <w:rPr>
          <w:rFonts w:ascii="Sylfaen" w:eastAsia="Sylfaen" w:hAnsi="Sylfaen" w:cs="Sylfaen"/>
          <w:spacing w:val="6"/>
        </w:rPr>
        <w:t xml:space="preserve"> </w:t>
      </w:r>
      <w:r w:rsidRPr="004357B2">
        <w:rPr>
          <w:rFonts w:ascii="Sylfaen" w:eastAsia="Sylfaen" w:hAnsi="Sylfaen" w:cs="Sylfaen"/>
        </w:rPr>
        <w:t>უნ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</w:rPr>
        <w:t xml:space="preserve">ა </w:t>
      </w:r>
      <w:r w:rsidRPr="004357B2">
        <w:rPr>
          <w:rFonts w:ascii="Sylfaen" w:eastAsia="Sylfaen" w:hAnsi="Sylfaen" w:cs="Sylfaen"/>
          <w:spacing w:val="8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გ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ჩნ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 xml:space="preserve">ს </w:t>
      </w:r>
      <w:r w:rsidRPr="004357B2">
        <w:rPr>
          <w:rFonts w:ascii="Sylfaen" w:eastAsia="Sylfaen" w:hAnsi="Sylfaen" w:cs="Sylfaen"/>
          <w:spacing w:val="4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შ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გ</w:t>
      </w:r>
      <w:r w:rsidRPr="004357B2">
        <w:rPr>
          <w:rFonts w:ascii="Sylfaen" w:eastAsia="Sylfaen" w:hAnsi="Sylfaen" w:cs="Sylfaen"/>
        </w:rPr>
        <w:t>ი ჩ</w:t>
      </w:r>
      <w:r w:rsidRPr="004357B2">
        <w:rPr>
          <w:rFonts w:ascii="Sylfaen" w:eastAsia="Sylfaen" w:hAnsi="Sylfaen" w:cs="Sylfaen"/>
          <w:spacing w:val="-1"/>
        </w:rPr>
        <w:t>აშ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2"/>
        </w:rPr>
        <w:t>უ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spacing w:val="-9"/>
        </w:rPr>
        <w:t xml:space="preserve"> </w:t>
      </w:r>
      <w:r w:rsidRPr="004357B2">
        <w:rPr>
          <w:rFonts w:ascii="Sylfaen" w:eastAsia="Sylfaen" w:hAnsi="Sylfaen" w:cs="Sylfaen"/>
        </w:rPr>
        <w:t>უს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ფრ</w:t>
      </w:r>
      <w:r w:rsidRPr="004357B2">
        <w:rPr>
          <w:rFonts w:ascii="Sylfaen" w:eastAsia="Sylfaen" w:hAnsi="Sylfaen" w:cs="Sylfaen"/>
          <w:spacing w:val="2"/>
        </w:rPr>
        <w:t>თ</w:t>
      </w:r>
      <w:r w:rsidRPr="004357B2">
        <w:rPr>
          <w:rFonts w:ascii="Sylfaen" w:eastAsia="Sylfaen" w:hAnsi="Sylfaen" w:cs="Sylfaen"/>
          <w:spacing w:val="-1"/>
        </w:rPr>
        <w:t>ხ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3"/>
        </w:rPr>
        <w:t>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4"/>
        </w:rPr>
        <w:t xml:space="preserve"> </w:t>
      </w:r>
      <w:r w:rsidRPr="004357B2">
        <w:rPr>
          <w:rFonts w:ascii="Sylfaen" w:eastAsia="Sylfaen" w:hAnsi="Sylfaen" w:cs="Sylfaen"/>
        </w:rPr>
        <w:t>პ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  <w:spacing w:val="2"/>
        </w:rPr>
        <w:t>ლ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-1"/>
        </w:rPr>
        <w:t>კე</w:t>
      </w:r>
      <w:r w:rsidRPr="004357B2">
        <w:rPr>
          <w:rFonts w:ascii="Sylfaen" w:eastAsia="Sylfaen" w:hAnsi="Sylfaen" w:cs="Sylfaen"/>
          <w:spacing w:val="3"/>
        </w:rPr>
        <w:t>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3"/>
        </w:rPr>
        <w:t xml:space="preserve"> 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2"/>
        </w:rPr>
        <w:t>ხ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</w:rPr>
        <w:t>დ</w:t>
      </w:r>
      <w:r w:rsidRPr="004357B2">
        <w:rPr>
          <w:rFonts w:ascii="Sylfaen" w:eastAsia="Sylfaen" w:hAnsi="Sylfaen" w:cs="Sylfaen"/>
          <w:spacing w:val="2"/>
        </w:rPr>
        <w:t>აჭ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:</w:t>
      </w:r>
    </w:p>
    <w:p w14:paraId="46D28B57" w14:textId="77777777" w:rsidR="004357B2" w:rsidRPr="004357B2" w:rsidRDefault="004357B2" w:rsidP="004357B2">
      <w:pPr>
        <w:pStyle w:val="ListParagraph"/>
        <w:numPr>
          <w:ilvl w:val="1"/>
          <w:numId w:val="6"/>
        </w:numPr>
        <w:spacing w:line="277" w:lineRule="auto"/>
        <w:ind w:right="71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</w:rPr>
        <w:t>A</w:t>
      </w:r>
      <w:r w:rsidRPr="004357B2">
        <w:rPr>
          <w:rFonts w:ascii="Sylfaen" w:eastAsia="Sylfaen" w:hAnsi="Sylfaen" w:cs="Sylfaen"/>
          <w:spacing w:val="-1"/>
        </w:rPr>
        <w:t>p</w:t>
      </w:r>
      <w:r w:rsidRPr="004357B2">
        <w:rPr>
          <w:rFonts w:ascii="Sylfaen" w:eastAsia="Sylfaen" w:hAnsi="Sylfaen" w:cs="Sylfaen"/>
          <w:spacing w:val="1"/>
        </w:rPr>
        <w:t>a</w:t>
      </w:r>
      <w:r w:rsidRPr="004357B2">
        <w:rPr>
          <w:rFonts w:ascii="Sylfaen" w:eastAsia="Sylfaen" w:hAnsi="Sylfaen" w:cs="Sylfaen"/>
        </w:rPr>
        <w:t>c</w:t>
      </w:r>
      <w:r w:rsidRPr="004357B2">
        <w:rPr>
          <w:rFonts w:ascii="Sylfaen" w:eastAsia="Sylfaen" w:hAnsi="Sylfaen" w:cs="Sylfaen"/>
          <w:spacing w:val="1"/>
        </w:rPr>
        <w:t>h</w:t>
      </w:r>
      <w:r w:rsidRPr="004357B2">
        <w:rPr>
          <w:rFonts w:ascii="Sylfaen" w:eastAsia="Sylfaen" w:hAnsi="Sylfaen" w:cs="Sylfaen"/>
        </w:rPr>
        <w:t>e</w:t>
      </w:r>
      <w:r w:rsidRPr="004357B2">
        <w:rPr>
          <w:rFonts w:ascii="Sylfaen" w:eastAsia="Sylfaen" w:hAnsi="Sylfaen" w:cs="Sylfaen"/>
          <w:spacing w:val="-6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E</w:t>
      </w:r>
      <w:r w:rsidRPr="004357B2">
        <w:rPr>
          <w:rFonts w:ascii="Sylfaen" w:eastAsia="Sylfaen" w:hAnsi="Sylfaen" w:cs="Sylfaen"/>
          <w:spacing w:val="-1"/>
        </w:rPr>
        <w:t>xp</w:t>
      </w:r>
      <w:r w:rsidRPr="004357B2">
        <w:rPr>
          <w:rFonts w:ascii="Sylfaen" w:eastAsia="Sylfaen" w:hAnsi="Sylfaen" w:cs="Sylfaen"/>
          <w:spacing w:val="2"/>
        </w:rPr>
        <w:t>e</w:t>
      </w:r>
      <w:r w:rsidRPr="004357B2">
        <w:rPr>
          <w:rFonts w:ascii="Sylfaen" w:eastAsia="Sylfaen" w:hAnsi="Sylfaen" w:cs="Sylfaen"/>
        </w:rPr>
        <w:t>ct</w:t>
      </w:r>
      <w:r w:rsidRPr="004357B2">
        <w:rPr>
          <w:rFonts w:ascii="Sylfaen" w:eastAsia="Sylfaen" w:hAnsi="Sylfaen" w:cs="Sylfaen"/>
          <w:spacing w:val="-7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H</w:t>
      </w:r>
      <w:r w:rsidRPr="004357B2">
        <w:rPr>
          <w:rFonts w:ascii="Sylfaen" w:eastAsia="Sylfaen" w:hAnsi="Sylfaen" w:cs="Sylfaen"/>
        </w:rPr>
        <w:t>e</w:t>
      </w:r>
      <w:r w:rsidRPr="004357B2">
        <w:rPr>
          <w:rFonts w:ascii="Sylfaen" w:eastAsia="Sylfaen" w:hAnsi="Sylfaen" w:cs="Sylfaen"/>
          <w:spacing w:val="1"/>
        </w:rPr>
        <w:t>a</w:t>
      </w:r>
      <w:r w:rsidRPr="004357B2">
        <w:rPr>
          <w:rFonts w:ascii="Sylfaen" w:eastAsia="Sylfaen" w:hAnsi="Sylfaen" w:cs="Sylfaen"/>
        </w:rPr>
        <w:t>der</w:t>
      </w:r>
      <w:r w:rsidRPr="004357B2">
        <w:rPr>
          <w:rFonts w:ascii="Sylfaen" w:eastAsia="Sylfaen" w:hAnsi="Sylfaen" w:cs="Sylfaen"/>
          <w:spacing w:val="-5"/>
        </w:rPr>
        <w:t xml:space="preserve"> </w:t>
      </w:r>
      <w:r w:rsidRPr="004357B2">
        <w:rPr>
          <w:rFonts w:ascii="Sylfaen" w:eastAsia="Sylfaen" w:hAnsi="Sylfaen" w:cs="Sylfaen"/>
        </w:rPr>
        <w:t>XSS</w:t>
      </w:r>
    </w:p>
    <w:p w14:paraId="163854A9" w14:textId="77777777" w:rsidR="004357B2" w:rsidRPr="004357B2" w:rsidRDefault="004357B2" w:rsidP="004357B2">
      <w:pPr>
        <w:pStyle w:val="ListParagraph"/>
        <w:numPr>
          <w:ilvl w:val="1"/>
          <w:numId w:val="6"/>
        </w:numPr>
        <w:spacing w:line="277" w:lineRule="auto"/>
        <w:ind w:right="71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  <w:spacing w:val="1"/>
        </w:rPr>
        <w:t>C</w:t>
      </w:r>
      <w:r w:rsidRPr="004357B2">
        <w:rPr>
          <w:rFonts w:ascii="Sylfaen" w:eastAsia="Sylfaen" w:hAnsi="Sylfaen" w:cs="Sylfaen"/>
        </w:rPr>
        <w:t>ross</w:t>
      </w:r>
      <w:r w:rsidRPr="004357B2">
        <w:rPr>
          <w:rFonts w:ascii="Sylfaen" w:eastAsia="Sylfaen" w:hAnsi="Sylfaen" w:cs="Sylfaen"/>
          <w:spacing w:val="-3"/>
        </w:rPr>
        <w:t xml:space="preserve"> </w:t>
      </w:r>
      <w:r w:rsidRPr="004357B2">
        <w:rPr>
          <w:rFonts w:ascii="Sylfaen" w:eastAsia="Sylfaen" w:hAnsi="Sylfaen" w:cs="Sylfaen"/>
        </w:rPr>
        <w:t>S</w:t>
      </w:r>
      <w:r w:rsidRPr="004357B2">
        <w:rPr>
          <w:rFonts w:ascii="Sylfaen" w:eastAsia="Sylfaen" w:hAnsi="Sylfaen" w:cs="Sylfaen"/>
          <w:spacing w:val="1"/>
        </w:rPr>
        <w:t>i</w:t>
      </w:r>
      <w:r w:rsidRPr="004357B2">
        <w:rPr>
          <w:rFonts w:ascii="Sylfaen" w:eastAsia="Sylfaen" w:hAnsi="Sylfaen" w:cs="Sylfaen"/>
          <w:spacing w:val="-1"/>
        </w:rPr>
        <w:t>t</w:t>
      </w:r>
      <w:r w:rsidRPr="004357B2">
        <w:rPr>
          <w:rFonts w:ascii="Sylfaen" w:eastAsia="Sylfaen" w:hAnsi="Sylfaen" w:cs="Sylfaen"/>
        </w:rPr>
        <w:t>e</w:t>
      </w:r>
      <w:r w:rsidRPr="004357B2">
        <w:rPr>
          <w:rFonts w:ascii="Sylfaen" w:eastAsia="Sylfaen" w:hAnsi="Sylfaen" w:cs="Sylfaen"/>
          <w:spacing w:val="-3"/>
        </w:rPr>
        <w:t xml:space="preserve"> </w:t>
      </w:r>
      <w:r w:rsidRPr="004357B2">
        <w:rPr>
          <w:rFonts w:ascii="Sylfaen" w:eastAsia="Sylfaen" w:hAnsi="Sylfaen" w:cs="Sylfaen"/>
        </w:rPr>
        <w:t>Re</w:t>
      </w:r>
      <w:r w:rsidRPr="004357B2">
        <w:rPr>
          <w:rFonts w:ascii="Sylfaen" w:eastAsia="Sylfaen" w:hAnsi="Sylfaen" w:cs="Sylfaen"/>
          <w:spacing w:val="1"/>
        </w:rPr>
        <w:t>q</w:t>
      </w:r>
      <w:r w:rsidRPr="004357B2">
        <w:rPr>
          <w:rFonts w:ascii="Sylfaen" w:eastAsia="Sylfaen" w:hAnsi="Sylfaen" w:cs="Sylfaen"/>
        </w:rPr>
        <w:t>ue</w:t>
      </w:r>
      <w:r w:rsidRPr="004357B2">
        <w:rPr>
          <w:rFonts w:ascii="Sylfaen" w:eastAsia="Sylfaen" w:hAnsi="Sylfaen" w:cs="Sylfaen"/>
          <w:spacing w:val="3"/>
        </w:rPr>
        <w:t>s</w:t>
      </w:r>
      <w:r w:rsidRPr="004357B2">
        <w:rPr>
          <w:rFonts w:ascii="Sylfaen" w:eastAsia="Sylfaen" w:hAnsi="Sylfaen" w:cs="Sylfaen"/>
        </w:rPr>
        <w:t>t</w:t>
      </w:r>
      <w:r w:rsidRPr="004357B2">
        <w:rPr>
          <w:rFonts w:ascii="Sylfaen" w:eastAsia="Sylfaen" w:hAnsi="Sylfaen" w:cs="Sylfaen"/>
          <w:spacing w:val="-8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F</w:t>
      </w:r>
      <w:r w:rsidRPr="004357B2">
        <w:rPr>
          <w:rFonts w:ascii="Sylfaen" w:eastAsia="Sylfaen" w:hAnsi="Sylfaen" w:cs="Sylfaen"/>
        </w:rPr>
        <w:t>o</w:t>
      </w:r>
      <w:r w:rsidRPr="004357B2">
        <w:rPr>
          <w:rFonts w:ascii="Sylfaen" w:eastAsia="Sylfaen" w:hAnsi="Sylfaen" w:cs="Sylfaen"/>
          <w:spacing w:val="1"/>
        </w:rPr>
        <w:t>rg</w:t>
      </w:r>
      <w:r w:rsidRPr="004357B2">
        <w:rPr>
          <w:rFonts w:ascii="Sylfaen" w:eastAsia="Sylfaen" w:hAnsi="Sylfaen" w:cs="Sylfaen"/>
        </w:rPr>
        <w:t>e</w:t>
      </w:r>
      <w:r w:rsidRPr="004357B2">
        <w:rPr>
          <w:rFonts w:ascii="Sylfaen" w:eastAsia="Sylfaen" w:hAnsi="Sylfaen" w:cs="Sylfaen"/>
          <w:spacing w:val="1"/>
        </w:rPr>
        <w:t>ry</w:t>
      </w:r>
    </w:p>
    <w:p w14:paraId="0A1498E3" w14:textId="77777777" w:rsidR="004357B2" w:rsidRPr="004357B2" w:rsidRDefault="004357B2" w:rsidP="004357B2">
      <w:pPr>
        <w:pStyle w:val="ListParagraph"/>
        <w:numPr>
          <w:ilvl w:val="1"/>
          <w:numId w:val="6"/>
        </w:numPr>
        <w:spacing w:line="277" w:lineRule="auto"/>
        <w:ind w:right="71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</w:rPr>
        <w:lastRenderedPageBreak/>
        <w:t>D</w:t>
      </w:r>
      <w:r w:rsidRPr="004357B2">
        <w:rPr>
          <w:rFonts w:ascii="Sylfaen" w:eastAsia="Sylfaen" w:hAnsi="Sylfaen" w:cs="Sylfaen"/>
          <w:spacing w:val="1"/>
        </w:rPr>
        <w:t>a</w:t>
      </w:r>
      <w:r w:rsidRPr="004357B2">
        <w:rPr>
          <w:rFonts w:ascii="Sylfaen" w:eastAsia="Sylfaen" w:hAnsi="Sylfaen" w:cs="Sylfaen"/>
          <w:spacing w:val="-1"/>
        </w:rPr>
        <w:t>t</w:t>
      </w:r>
      <w:r w:rsidRPr="004357B2">
        <w:rPr>
          <w:rFonts w:ascii="Sylfaen" w:eastAsia="Sylfaen" w:hAnsi="Sylfaen" w:cs="Sylfaen"/>
        </w:rPr>
        <w:t>a</w:t>
      </w:r>
      <w:r w:rsidRPr="004357B2">
        <w:rPr>
          <w:rFonts w:ascii="Sylfaen" w:eastAsia="Sylfaen" w:hAnsi="Sylfaen" w:cs="Sylfaen"/>
          <w:spacing w:val="-3"/>
        </w:rPr>
        <w:t xml:space="preserve"> </w:t>
      </w:r>
      <w:r w:rsidRPr="004357B2">
        <w:rPr>
          <w:rFonts w:ascii="Sylfaen" w:eastAsia="Sylfaen" w:hAnsi="Sylfaen" w:cs="Sylfaen"/>
        </w:rPr>
        <w:t>Le</w:t>
      </w:r>
      <w:r w:rsidRPr="004357B2">
        <w:rPr>
          <w:rFonts w:ascii="Sylfaen" w:eastAsia="Sylfaen" w:hAnsi="Sylfaen" w:cs="Sylfaen"/>
          <w:spacing w:val="1"/>
        </w:rPr>
        <w:t>a</w:t>
      </w:r>
      <w:r w:rsidRPr="004357B2">
        <w:rPr>
          <w:rFonts w:ascii="Sylfaen" w:eastAsia="Sylfaen" w:hAnsi="Sylfaen" w:cs="Sylfaen"/>
        </w:rPr>
        <w:t>k</w:t>
      </w:r>
      <w:r w:rsidRPr="004357B2">
        <w:rPr>
          <w:rFonts w:ascii="Sylfaen" w:eastAsia="Sylfaen" w:hAnsi="Sylfaen" w:cs="Sylfaen"/>
          <w:spacing w:val="1"/>
        </w:rPr>
        <w:t>ag</w:t>
      </w:r>
      <w:r w:rsidRPr="004357B2">
        <w:rPr>
          <w:rFonts w:ascii="Sylfaen" w:eastAsia="Sylfaen" w:hAnsi="Sylfaen" w:cs="Sylfaen"/>
        </w:rPr>
        <w:t>e</w:t>
      </w:r>
      <w:r w:rsidRPr="004357B2">
        <w:rPr>
          <w:rFonts w:ascii="Sylfaen" w:eastAsia="Sylfaen" w:hAnsi="Sylfaen" w:cs="Sylfaen"/>
          <w:spacing w:val="-7"/>
        </w:rPr>
        <w:t xml:space="preserve"> </w:t>
      </w:r>
      <w:r w:rsidRPr="004357B2">
        <w:rPr>
          <w:rFonts w:ascii="Sylfaen" w:eastAsia="Sylfaen" w:hAnsi="Sylfaen" w:cs="Sylfaen"/>
        </w:rPr>
        <w:t>D</w:t>
      </w:r>
      <w:r w:rsidRPr="004357B2">
        <w:rPr>
          <w:rFonts w:ascii="Sylfaen" w:eastAsia="Sylfaen" w:hAnsi="Sylfaen" w:cs="Sylfaen"/>
          <w:spacing w:val="2"/>
        </w:rPr>
        <w:t>e</w:t>
      </w:r>
      <w:r w:rsidRPr="004357B2">
        <w:rPr>
          <w:rFonts w:ascii="Sylfaen" w:eastAsia="Sylfaen" w:hAnsi="Sylfaen" w:cs="Sylfaen"/>
          <w:spacing w:val="-1"/>
        </w:rPr>
        <w:t>t</w:t>
      </w:r>
      <w:r w:rsidRPr="004357B2">
        <w:rPr>
          <w:rFonts w:ascii="Sylfaen" w:eastAsia="Sylfaen" w:hAnsi="Sylfaen" w:cs="Sylfaen"/>
        </w:rPr>
        <w:t>ec</w:t>
      </w:r>
      <w:r w:rsidRPr="004357B2">
        <w:rPr>
          <w:rFonts w:ascii="Sylfaen" w:eastAsia="Sylfaen" w:hAnsi="Sylfaen" w:cs="Sylfaen"/>
          <w:spacing w:val="-1"/>
        </w:rPr>
        <w:t>t</w:t>
      </w:r>
      <w:r w:rsidRPr="004357B2">
        <w:rPr>
          <w:rFonts w:ascii="Sylfaen" w:eastAsia="Sylfaen" w:hAnsi="Sylfaen" w:cs="Sylfaen"/>
          <w:spacing w:val="3"/>
        </w:rPr>
        <w:t>i</w:t>
      </w:r>
      <w:r w:rsidRPr="004357B2">
        <w:rPr>
          <w:rFonts w:ascii="Sylfaen" w:eastAsia="Sylfaen" w:hAnsi="Sylfaen" w:cs="Sylfaen"/>
        </w:rPr>
        <w:t>on</w:t>
      </w:r>
      <w:r w:rsidRPr="004357B2">
        <w:rPr>
          <w:rFonts w:ascii="Sylfaen" w:eastAsia="Sylfaen" w:hAnsi="Sylfaen" w:cs="Sylfaen"/>
          <w:spacing w:val="1"/>
        </w:rPr>
        <w:t>/</w:t>
      </w:r>
      <w:r w:rsidRPr="004357B2">
        <w:rPr>
          <w:rFonts w:ascii="Sylfaen" w:eastAsia="Sylfaen" w:hAnsi="Sylfaen" w:cs="Sylfaen"/>
        </w:rPr>
        <w:t>Pre</w:t>
      </w:r>
      <w:r w:rsidRPr="004357B2">
        <w:rPr>
          <w:rFonts w:ascii="Sylfaen" w:eastAsia="Sylfaen" w:hAnsi="Sylfaen" w:cs="Sylfaen"/>
          <w:spacing w:val="2"/>
        </w:rPr>
        <w:t>v</w:t>
      </w:r>
      <w:r w:rsidRPr="004357B2">
        <w:rPr>
          <w:rFonts w:ascii="Sylfaen" w:eastAsia="Sylfaen" w:hAnsi="Sylfaen" w:cs="Sylfaen"/>
        </w:rPr>
        <w:t>en</w:t>
      </w:r>
      <w:r w:rsidRPr="004357B2">
        <w:rPr>
          <w:rFonts w:ascii="Sylfaen" w:eastAsia="Sylfaen" w:hAnsi="Sylfaen" w:cs="Sylfaen"/>
          <w:spacing w:val="-1"/>
        </w:rPr>
        <w:t>t</w:t>
      </w:r>
      <w:r w:rsidRPr="004357B2">
        <w:rPr>
          <w:rFonts w:ascii="Sylfaen" w:eastAsia="Sylfaen" w:hAnsi="Sylfaen" w:cs="Sylfaen"/>
          <w:spacing w:val="1"/>
        </w:rPr>
        <w:t>i</w:t>
      </w:r>
      <w:r w:rsidRPr="004357B2">
        <w:rPr>
          <w:rFonts w:ascii="Sylfaen" w:eastAsia="Sylfaen" w:hAnsi="Sylfaen" w:cs="Sylfaen"/>
        </w:rPr>
        <w:t>on</w:t>
      </w:r>
    </w:p>
    <w:p w14:paraId="5339E680" w14:textId="77777777" w:rsidR="004357B2" w:rsidRPr="004357B2" w:rsidRDefault="004357B2" w:rsidP="004357B2">
      <w:pPr>
        <w:pStyle w:val="ListParagraph"/>
        <w:numPr>
          <w:ilvl w:val="1"/>
          <w:numId w:val="6"/>
        </w:numPr>
        <w:spacing w:line="277" w:lineRule="auto"/>
        <w:ind w:right="71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</w:rPr>
        <w:t>D</w:t>
      </w:r>
      <w:r w:rsidRPr="004357B2">
        <w:rPr>
          <w:rFonts w:ascii="Sylfaen" w:eastAsia="Sylfaen" w:hAnsi="Sylfaen" w:cs="Sylfaen"/>
          <w:spacing w:val="1"/>
        </w:rPr>
        <w:t>ir</w:t>
      </w:r>
      <w:r w:rsidRPr="004357B2">
        <w:rPr>
          <w:rFonts w:ascii="Sylfaen" w:eastAsia="Sylfaen" w:hAnsi="Sylfaen" w:cs="Sylfaen"/>
        </w:rPr>
        <w:t>ec</w:t>
      </w:r>
      <w:r w:rsidRPr="004357B2">
        <w:rPr>
          <w:rFonts w:ascii="Sylfaen" w:eastAsia="Sylfaen" w:hAnsi="Sylfaen" w:cs="Sylfaen"/>
          <w:spacing w:val="-1"/>
        </w:rPr>
        <w:t>t</w:t>
      </w:r>
      <w:r w:rsidRPr="004357B2">
        <w:rPr>
          <w:rFonts w:ascii="Sylfaen" w:eastAsia="Sylfaen" w:hAnsi="Sylfaen" w:cs="Sylfaen"/>
        </w:rPr>
        <w:t>o</w:t>
      </w:r>
      <w:r w:rsidRPr="004357B2">
        <w:rPr>
          <w:rFonts w:ascii="Sylfaen" w:eastAsia="Sylfaen" w:hAnsi="Sylfaen" w:cs="Sylfaen"/>
          <w:spacing w:val="1"/>
        </w:rPr>
        <w:t>r</w:t>
      </w:r>
      <w:r w:rsidRPr="004357B2">
        <w:rPr>
          <w:rFonts w:ascii="Sylfaen" w:eastAsia="Sylfaen" w:hAnsi="Sylfaen" w:cs="Sylfaen"/>
        </w:rPr>
        <w:t>y</w:t>
      </w:r>
      <w:r w:rsidRPr="004357B2">
        <w:rPr>
          <w:rFonts w:ascii="Sylfaen" w:eastAsia="Sylfaen" w:hAnsi="Sylfaen" w:cs="Sylfaen"/>
          <w:spacing w:val="-8"/>
        </w:rPr>
        <w:t xml:space="preserve"> </w:t>
      </w:r>
      <w:r w:rsidRPr="004357B2">
        <w:rPr>
          <w:rFonts w:ascii="Sylfaen" w:eastAsia="Sylfaen" w:hAnsi="Sylfaen" w:cs="Sylfaen"/>
        </w:rPr>
        <w:t>B</w:t>
      </w:r>
      <w:r w:rsidRPr="004357B2">
        <w:rPr>
          <w:rFonts w:ascii="Sylfaen" w:eastAsia="Sylfaen" w:hAnsi="Sylfaen" w:cs="Sylfaen"/>
          <w:spacing w:val="3"/>
        </w:rPr>
        <w:t>r</w:t>
      </w:r>
      <w:r w:rsidRPr="004357B2">
        <w:rPr>
          <w:rFonts w:ascii="Sylfaen" w:eastAsia="Sylfaen" w:hAnsi="Sylfaen" w:cs="Sylfaen"/>
        </w:rPr>
        <w:t>ows</w:t>
      </w:r>
      <w:r w:rsidRPr="004357B2">
        <w:rPr>
          <w:rFonts w:ascii="Sylfaen" w:eastAsia="Sylfaen" w:hAnsi="Sylfaen" w:cs="Sylfaen"/>
          <w:spacing w:val="1"/>
        </w:rPr>
        <w:t>i</w:t>
      </w:r>
      <w:r w:rsidRPr="004357B2">
        <w:rPr>
          <w:rFonts w:ascii="Sylfaen" w:eastAsia="Sylfaen" w:hAnsi="Sylfaen" w:cs="Sylfaen"/>
        </w:rPr>
        <w:t>ng</w:t>
      </w:r>
      <w:r w:rsidRPr="004357B2">
        <w:rPr>
          <w:rFonts w:ascii="Sylfaen" w:eastAsia="Sylfaen" w:hAnsi="Sylfaen" w:cs="Sylfaen"/>
          <w:spacing w:val="-6"/>
        </w:rPr>
        <w:t xml:space="preserve"> </w:t>
      </w:r>
      <w:r w:rsidRPr="004357B2">
        <w:rPr>
          <w:rFonts w:ascii="Sylfaen" w:eastAsia="Sylfaen" w:hAnsi="Sylfaen" w:cs="Sylfaen"/>
        </w:rPr>
        <w:t>De</w:t>
      </w:r>
      <w:r w:rsidRPr="004357B2">
        <w:rPr>
          <w:rFonts w:ascii="Sylfaen" w:eastAsia="Sylfaen" w:hAnsi="Sylfaen" w:cs="Sylfaen"/>
          <w:spacing w:val="1"/>
        </w:rPr>
        <w:t>t</w:t>
      </w:r>
      <w:r w:rsidRPr="004357B2">
        <w:rPr>
          <w:rFonts w:ascii="Sylfaen" w:eastAsia="Sylfaen" w:hAnsi="Sylfaen" w:cs="Sylfaen"/>
        </w:rPr>
        <w:t>ec</w:t>
      </w:r>
      <w:r w:rsidRPr="004357B2">
        <w:rPr>
          <w:rFonts w:ascii="Sylfaen" w:eastAsia="Sylfaen" w:hAnsi="Sylfaen" w:cs="Sylfaen"/>
          <w:spacing w:val="-1"/>
        </w:rPr>
        <w:t>t</w:t>
      </w:r>
      <w:r w:rsidRPr="004357B2">
        <w:rPr>
          <w:rFonts w:ascii="Sylfaen" w:eastAsia="Sylfaen" w:hAnsi="Sylfaen" w:cs="Sylfaen"/>
          <w:spacing w:val="1"/>
        </w:rPr>
        <w:t>i</w:t>
      </w:r>
      <w:r w:rsidRPr="004357B2">
        <w:rPr>
          <w:rFonts w:ascii="Sylfaen" w:eastAsia="Sylfaen" w:hAnsi="Sylfaen" w:cs="Sylfaen"/>
          <w:spacing w:val="2"/>
        </w:rPr>
        <w:t>o</w:t>
      </w:r>
      <w:r w:rsidRPr="004357B2">
        <w:rPr>
          <w:rFonts w:ascii="Sylfaen" w:eastAsia="Sylfaen" w:hAnsi="Sylfaen" w:cs="Sylfaen"/>
        </w:rPr>
        <w:t>n</w:t>
      </w:r>
    </w:p>
    <w:p w14:paraId="6F4C9284" w14:textId="77777777" w:rsidR="004357B2" w:rsidRPr="004357B2" w:rsidRDefault="004357B2" w:rsidP="004357B2">
      <w:pPr>
        <w:pStyle w:val="ListParagraph"/>
        <w:numPr>
          <w:ilvl w:val="1"/>
          <w:numId w:val="6"/>
        </w:numPr>
        <w:spacing w:line="277" w:lineRule="auto"/>
        <w:ind w:right="71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</w:rPr>
        <w:t>D</w:t>
      </w:r>
      <w:r w:rsidRPr="004357B2">
        <w:rPr>
          <w:rFonts w:ascii="Sylfaen" w:eastAsia="Sylfaen" w:hAnsi="Sylfaen" w:cs="Sylfaen"/>
          <w:spacing w:val="1"/>
        </w:rPr>
        <w:t>ir</w:t>
      </w:r>
      <w:r w:rsidRPr="004357B2">
        <w:rPr>
          <w:rFonts w:ascii="Sylfaen" w:eastAsia="Sylfaen" w:hAnsi="Sylfaen" w:cs="Sylfaen"/>
        </w:rPr>
        <w:t>ec</w:t>
      </w:r>
      <w:r w:rsidRPr="004357B2">
        <w:rPr>
          <w:rFonts w:ascii="Sylfaen" w:eastAsia="Sylfaen" w:hAnsi="Sylfaen" w:cs="Sylfaen"/>
          <w:spacing w:val="-1"/>
        </w:rPr>
        <w:t>t</w:t>
      </w:r>
      <w:r w:rsidRPr="004357B2">
        <w:rPr>
          <w:rFonts w:ascii="Sylfaen" w:eastAsia="Sylfaen" w:hAnsi="Sylfaen" w:cs="Sylfaen"/>
        </w:rPr>
        <w:t>ory</w:t>
      </w:r>
      <w:r w:rsidRPr="004357B2">
        <w:rPr>
          <w:rFonts w:ascii="Sylfaen" w:eastAsia="Sylfaen" w:hAnsi="Sylfaen" w:cs="Sylfaen"/>
          <w:spacing w:val="-8"/>
        </w:rPr>
        <w:t xml:space="preserve"> </w:t>
      </w:r>
      <w:r w:rsidRPr="004357B2">
        <w:rPr>
          <w:rFonts w:ascii="Sylfaen" w:eastAsia="Sylfaen" w:hAnsi="Sylfaen" w:cs="Sylfaen"/>
        </w:rPr>
        <w:t>Tr</w:t>
      </w:r>
      <w:r w:rsidRPr="004357B2">
        <w:rPr>
          <w:rFonts w:ascii="Sylfaen" w:eastAsia="Sylfaen" w:hAnsi="Sylfaen" w:cs="Sylfaen"/>
          <w:spacing w:val="3"/>
        </w:rPr>
        <w:t>a</w:t>
      </w:r>
      <w:r w:rsidRPr="004357B2">
        <w:rPr>
          <w:rFonts w:ascii="Sylfaen" w:eastAsia="Sylfaen" w:hAnsi="Sylfaen" w:cs="Sylfaen"/>
        </w:rPr>
        <w:t>vers</w:t>
      </w:r>
      <w:r w:rsidRPr="004357B2">
        <w:rPr>
          <w:rFonts w:ascii="Sylfaen" w:eastAsia="Sylfaen" w:hAnsi="Sylfaen" w:cs="Sylfaen"/>
          <w:spacing w:val="1"/>
        </w:rPr>
        <w:t>a</w:t>
      </w:r>
      <w:r w:rsidRPr="004357B2">
        <w:rPr>
          <w:rFonts w:ascii="Sylfaen" w:eastAsia="Sylfaen" w:hAnsi="Sylfaen" w:cs="Sylfaen"/>
        </w:rPr>
        <w:t>l</w:t>
      </w:r>
      <w:r w:rsidRPr="004357B2">
        <w:rPr>
          <w:rFonts w:ascii="Sylfaen" w:eastAsia="Sylfaen" w:hAnsi="Sylfaen" w:cs="Sylfaen"/>
          <w:spacing w:val="-7"/>
        </w:rPr>
        <w:t xml:space="preserve"> </w:t>
      </w:r>
      <w:r w:rsidRPr="004357B2">
        <w:rPr>
          <w:rFonts w:ascii="Sylfaen" w:eastAsia="Sylfaen" w:hAnsi="Sylfaen" w:cs="Sylfaen"/>
        </w:rPr>
        <w:t>(</w:t>
      </w:r>
      <w:r w:rsidRPr="004357B2">
        <w:rPr>
          <w:rFonts w:ascii="Sylfaen" w:eastAsia="Sylfaen" w:hAnsi="Sylfaen" w:cs="Sylfaen"/>
          <w:spacing w:val="-1"/>
        </w:rPr>
        <w:t>I</w:t>
      </w:r>
      <w:r w:rsidRPr="004357B2">
        <w:rPr>
          <w:rFonts w:ascii="Sylfaen" w:eastAsia="Sylfaen" w:hAnsi="Sylfaen" w:cs="Sylfaen"/>
        </w:rPr>
        <w:t>n</w:t>
      </w:r>
      <w:r w:rsidRPr="004357B2">
        <w:rPr>
          <w:rFonts w:ascii="Sylfaen" w:eastAsia="Sylfaen" w:hAnsi="Sylfaen" w:cs="Sylfaen"/>
          <w:spacing w:val="-2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C</w:t>
      </w:r>
      <w:r w:rsidRPr="004357B2">
        <w:rPr>
          <w:rFonts w:ascii="Sylfaen" w:eastAsia="Sylfaen" w:hAnsi="Sylfaen" w:cs="Sylfaen"/>
        </w:rPr>
        <w:t>o</w:t>
      </w:r>
      <w:r w:rsidRPr="004357B2">
        <w:rPr>
          <w:rFonts w:ascii="Sylfaen" w:eastAsia="Sylfaen" w:hAnsi="Sylfaen" w:cs="Sylfaen"/>
          <w:spacing w:val="2"/>
        </w:rPr>
        <w:t>ok</w:t>
      </w:r>
      <w:r w:rsidRPr="004357B2">
        <w:rPr>
          <w:rFonts w:ascii="Sylfaen" w:eastAsia="Sylfaen" w:hAnsi="Sylfaen" w:cs="Sylfaen"/>
          <w:spacing w:val="1"/>
        </w:rPr>
        <w:t>i</w:t>
      </w:r>
      <w:r w:rsidRPr="004357B2">
        <w:rPr>
          <w:rFonts w:ascii="Sylfaen" w:eastAsia="Sylfaen" w:hAnsi="Sylfaen" w:cs="Sylfaen"/>
        </w:rPr>
        <w:t>es</w:t>
      </w:r>
      <w:r w:rsidRPr="004357B2">
        <w:rPr>
          <w:rFonts w:ascii="Sylfaen" w:eastAsia="Sylfaen" w:hAnsi="Sylfaen" w:cs="Sylfaen"/>
          <w:spacing w:val="1"/>
        </w:rPr>
        <w:t>/</w:t>
      </w:r>
      <w:r w:rsidRPr="004357B2">
        <w:rPr>
          <w:rFonts w:ascii="Sylfaen" w:eastAsia="Sylfaen" w:hAnsi="Sylfaen" w:cs="Sylfaen"/>
        </w:rPr>
        <w:t>P</w:t>
      </w:r>
      <w:r w:rsidRPr="004357B2">
        <w:rPr>
          <w:rFonts w:ascii="Sylfaen" w:eastAsia="Sylfaen" w:hAnsi="Sylfaen" w:cs="Sylfaen"/>
          <w:spacing w:val="1"/>
        </w:rPr>
        <w:t>a</w:t>
      </w:r>
      <w:r w:rsidRPr="004357B2">
        <w:rPr>
          <w:rFonts w:ascii="Sylfaen" w:eastAsia="Sylfaen" w:hAnsi="Sylfaen" w:cs="Sylfaen"/>
        </w:rPr>
        <w:t>r</w:t>
      </w:r>
      <w:r w:rsidRPr="004357B2">
        <w:rPr>
          <w:rFonts w:ascii="Sylfaen" w:eastAsia="Sylfaen" w:hAnsi="Sylfaen" w:cs="Sylfaen"/>
          <w:spacing w:val="1"/>
        </w:rPr>
        <w:t>a</w:t>
      </w:r>
      <w:r w:rsidRPr="004357B2">
        <w:rPr>
          <w:rFonts w:ascii="Sylfaen" w:eastAsia="Sylfaen" w:hAnsi="Sylfaen" w:cs="Sylfaen"/>
        </w:rPr>
        <w:t>me</w:t>
      </w:r>
      <w:r w:rsidRPr="004357B2">
        <w:rPr>
          <w:rFonts w:ascii="Sylfaen" w:eastAsia="Sylfaen" w:hAnsi="Sylfaen" w:cs="Sylfaen"/>
          <w:spacing w:val="-1"/>
        </w:rPr>
        <w:t>t</w:t>
      </w:r>
      <w:r w:rsidRPr="004357B2">
        <w:rPr>
          <w:rFonts w:ascii="Sylfaen" w:eastAsia="Sylfaen" w:hAnsi="Sylfaen" w:cs="Sylfaen"/>
        </w:rPr>
        <w:t>ers</w:t>
      </w:r>
      <w:r w:rsidRPr="004357B2">
        <w:rPr>
          <w:rFonts w:ascii="Sylfaen" w:eastAsia="Sylfaen" w:hAnsi="Sylfaen" w:cs="Sylfaen"/>
          <w:spacing w:val="-16"/>
        </w:rPr>
        <w:t xml:space="preserve"> </w:t>
      </w:r>
      <w:r w:rsidRPr="004357B2">
        <w:rPr>
          <w:rFonts w:ascii="Sylfaen" w:eastAsia="Sylfaen" w:hAnsi="Sylfaen" w:cs="Sylfaen"/>
        </w:rPr>
        <w:t>V</w:t>
      </w:r>
      <w:r w:rsidRPr="004357B2">
        <w:rPr>
          <w:rFonts w:ascii="Sylfaen" w:eastAsia="Sylfaen" w:hAnsi="Sylfaen" w:cs="Sylfaen"/>
          <w:spacing w:val="1"/>
        </w:rPr>
        <w:t>al</w:t>
      </w:r>
      <w:r w:rsidRPr="004357B2">
        <w:rPr>
          <w:rFonts w:ascii="Sylfaen" w:eastAsia="Sylfaen" w:hAnsi="Sylfaen" w:cs="Sylfaen"/>
        </w:rPr>
        <w:t>ue)</w:t>
      </w:r>
    </w:p>
    <w:p w14:paraId="679DBFDF" w14:textId="77777777" w:rsidR="004357B2" w:rsidRPr="004357B2" w:rsidRDefault="004357B2" w:rsidP="004357B2">
      <w:pPr>
        <w:pStyle w:val="ListParagraph"/>
        <w:numPr>
          <w:ilvl w:val="1"/>
          <w:numId w:val="6"/>
        </w:numPr>
        <w:spacing w:line="277" w:lineRule="auto"/>
        <w:ind w:right="71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  <w:spacing w:val="-1"/>
        </w:rPr>
        <w:t>F</w:t>
      </w:r>
      <w:r w:rsidRPr="004357B2">
        <w:rPr>
          <w:rFonts w:ascii="Sylfaen" w:eastAsia="Sylfaen" w:hAnsi="Sylfaen" w:cs="Sylfaen"/>
        </w:rPr>
        <w:t>u</w:t>
      </w:r>
      <w:r w:rsidRPr="004357B2">
        <w:rPr>
          <w:rFonts w:ascii="Sylfaen" w:eastAsia="Sylfaen" w:hAnsi="Sylfaen" w:cs="Sylfaen"/>
          <w:spacing w:val="1"/>
        </w:rPr>
        <w:t>ll</w:t>
      </w:r>
      <w:r w:rsidRPr="004357B2">
        <w:rPr>
          <w:rFonts w:ascii="Sylfaen" w:eastAsia="Sylfaen" w:hAnsi="Sylfaen" w:cs="Sylfaen"/>
        </w:rPr>
        <w:t>w</w:t>
      </w:r>
      <w:r w:rsidRPr="004357B2">
        <w:rPr>
          <w:rFonts w:ascii="Sylfaen" w:eastAsia="Sylfaen" w:hAnsi="Sylfaen" w:cs="Sylfaen"/>
          <w:spacing w:val="1"/>
        </w:rPr>
        <w:t>i</w:t>
      </w:r>
      <w:r w:rsidRPr="004357B2">
        <w:rPr>
          <w:rFonts w:ascii="Sylfaen" w:eastAsia="Sylfaen" w:hAnsi="Sylfaen" w:cs="Sylfaen"/>
        </w:rPr>
        <w:t>d</w:t>
      </w:r>
      <w:r w:rsidRPr="004357B2">
        <w:rPr>
          <w:rFonts w:ascii="Sylfaen" w:eastAsia="Sylfaen" w:hAnsi="Sylfaen" w:cs="Sylfaen"/>
          <w:spacing w:val="-1"/>
        </w:rPr>
        <w:t>th</w:t>
      </w:r>
      <w:r w:rsidRPr="004357B2">
        <w:rPr>
          <w:rFonts w:ascii="Sylfaen" w:eastAsia="Sylfaen" w:hAnsi="Sylfaen" w:cs="Sylfaen"/>
          <w:spacing w:val="3"/>
        </w:rPr>
        <w:t>/</w:t>
      </w:r>
      <w:r w:rsidRPr="004357B2">
        <w:rPr>
          <w:rFonts w:ascii="Sylfaen" w:eastAsia="Sylfaen" w:hAnsi="Sylfaen" w:cs="Sylfaen"/>
          <w:spacing w:val="-1"/>
        </w:rPr>
        <w:t>H</w:t>
      </w:r>
      <w:r w:rsidRPr="004357B2">
        <w:rPr>
          <w:rFonts w:ascii="Sylfaen" w:eastAsia="Sylfaen" w:hAnsi="Sylfaen" w:cs="Sylfaen"/>
          <w:spacing w:val="1"/>
        </w:rPr>
        <w:t>al</w:t>
      </w:r>
      <w:r w:rsidRPr="004357B2">
        <w:rPr>
          <w:rFonts w:ascii="Sylfaen" w:eastAsia="Sylfaen" w:hAnsi="Sylfaen" w:cs="Sylfaen"/>
          <w:spacing w:val="-1"/>
        </w:rPr>
        <w:t>f</w:t>
      </w:r>
      <w:r w:rsidRPr="004357B2">
        <w:rPr>
          <w:rFonts w:ascii="Sylfaen" w:eastAsia="Sylfaen" w:hAnsi="Sylfaen" w:cs="Sylfaen"/>
        </w:rPr>
        <w:t>w</w:t>
      </w:r>
      <w:r w:rsidRPr="004357B2">
        <w:rPr>
          <w:rFonts w:ascii="Sylfaen" w:eastAsia="Sylfaen" w:hAnsi="Sylfaen" w:cs="Sylfaen"/>
          <w:spacing w:val="1"/>
        </w:rPr>
        <w:t>i</w:t>
      </w:r>
      <w:r w:rsidRPr="004357B2">
        <w:rPr>
          <w:rFonts w:ascii="Sylfaen" w:eastAsia="Sylfaen" w:hAnsi="Sylfaen" w:cs="Sylfaen"/>
          <w:spacing w:val="3"/>
        </w:rPr>
        <w:t>d</w:t>
      </w:r>
      <w:r w:rsidRPr="004357B2">
        <w:rPr>
          <w:rFonts w:ascii="Sylfaen" w:eastAsia="Sylfaen" w:hAnsi="Sylfaen" w:cs="Sylfaen"/>
          <w:spacing w:val="-1"/>
        </w:rPr>
        <w:t>t</w:t>
      </w:r>
      <w:r w:rsidRPr="004357B2">
        <w:rPr>
          <w:rFonts w:ascii="Sylfaen" w:eastAsia="Sylfaen" w:hAnsi="Sylfaen" w:cs="Sylfaen"/>
        </w:rPr>
        <w:t>h</w:t>
      </w:r>
      <w:r w:rsidRPr="004357B2">
        <w:rPr>
          <w:rFonts w:ascii="Sylfaen" w:eastAsia="Sylfaen" w:hAnsi="Sylfaen" w:cs="Sylfaen"/>
          <w:spacing w:val="-18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U</w:t>
      </w:r>
      <w:r w:rsidRPr="004357B2">
        <w:rPr>
          <w:rFonts w:ascii="Sylfaen" w:eastAsia="Sylfaen" w:hAnsi="Sylfaen" w:cs="Sylfaen"/>
        </w:rPr>
        <w:t>n</w:t>
      </w:r>
      <w:r w:rsidRPr="004357B2">
        <w:rPr>
          <w:rFonts w:ascii="Sylfaen" w:eastAsia="Sylfaen" w:hAnsi="Sylfaen" w:cs="Sylfaen"/>
          <w:spacing w:val="1"/>
        </w:rPr>
        <w:t>i</w:t>
      </w:r>
      <w:r w:rsidRPr="004357B2">
        <w:rPr>
          <w:rFonts w:ascii="Sylfaen" w:eastAsia="Sylfaen" w:hAnsi="Sylfaen" w:cs="Sylfaen"/>
        </w:rPr>
        <w:t>co</w:t>
      </w:r>
      <w:r w:rsidRPr="004357B2">
        <w:rPr>
          <w:rFonts w:ascii="Sylfaen" w:eastAsia="Sylfaen" w:hAnsi="Sylfaen" w:cs="Sylfaen"/>
          <w:spacing w:val="3"/>
        </w:rPr>
        <w:t>d</w:t>
      </w:r>
      <w:r w:rsidRPr="004357B2">
        <w:rPr>
          <w:rFonts w:ascii="Sylfaen" w:eastAsia="Sylfaen" w:hAnsi="Sylfaen" w:cs="Sylfaen"/>
        </w:rPr>
        <w:t>e</w:t>
      </w:r>
      <w:r w:rsidRPr="004357B2">
        <w:rPr>
          <w:rFonts w:ascii="Sylfaen" w:eastAsia="Sylfaen" w:hAnsi="Sylfaen" w:cs="Sylfaen"/>
          <w:spacing w:val="-7"/>
        </w:rPr>
        <w:t xml:space="preserve"> </w:t>
      </w:r>
      <w:r w:rsidRPr="004357B2">
        <w:rPr>
          <w:rFonts w:ascii="Sylfaen" w:eastAsia="Sylfaen" w:hAnsi="Sylfaen" w:cs="Sylfaen"/>
        </w:rPr>
        <w:t>Decod</w:t>
      </w:r>
      <w:r w:rsidRPr="004357B2">
        <w:rPr>
          <w:rFonts w:ascii="Sylfaen" w:eastAsia="Sylfaen" w:hAnsi="Sylfaen" w:cs="Sylfaen"/>
          <w:spacing w:val="1"/>
        </w:rPr>
        <w:t>i</w:t>
      </w:r>
      <w:r w:rsidRPr="004357B2">
        <w:rPr>
          <w:rFonts w:ascii="Sylfaen" w:eastAsia="Sylfaen" w:hAnsi="Sylfaen" w:cs="Sylfaen"/>
        </w:rPr>
        <w:t>ng</w:t>
      </w:r>
    </w:p>
    <w:p w14:paraId="29D6B9D6" w14:textId="77777777" w:rsidR="004357B2" w:rsidRPr="004357B2" w:rsidRDefault="004357B2" w:rsidP="004357B2">
      <w:pPr>
        <w:pStyle w:val="ListParagraph"/>
        <w:numPr>
          <w:ilvl w:val="1"/>
          <w:numId w:val="6"/>
        </w:numPr>
        <w:spacing w:line="277" w:lineRule="auto"/>
        <w:ind w:right="71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  <w:spacing w:val="-1"/>
        </w:rPr>
        <w:t>H</w:t>
      </w:r>
      <w:r w:rsidRPr="004357B2">
        <w:rPr>
          <w:rFonts w:ascii="Sylfaen" w:eastAsia="Sylfaen" w:hAnsi="Sylfaen" w:cs="Sylfaen"/>
        </w:rPr>
        <w:t>TTP</w:t>
      </w:r>
      <w:r w:rsidRPr="004357B2">
        <w:rPr>
          <w:rFonts w:ascii="Sylfaen" w:eastAsia="Sylfaen" w:hAnsi="Sylfaen" w:cs="Sylfaen"/>
          <w:spacing w:val="-5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R</w:t>
      </w:r>
      <w:r w:rsidRPr="004357B2">
        <w:rPr>
          <w:rFonts w:ascii="Sylfaen" w:eastAsia="Sylfaen" w:hAnsi="Sylfaen" w:cs="Sylfaen"/>
        </w:rPr>
        <w:t>es</w:t>
      </w:r>
      <w:r w:rsidRPr="004357B2">
        <w:rPr>
          <w:rFonts w:ascii="Sylfaen" w:eastAsia="Sylfaen" w:hAnsi="Sylfaen" w:cs="Sylfaen"/>
          <w:spacing w:val="-1"/>
        </w:rPr>
        <w:t>p</w:t>
      </w:r>
      <w:r w:rsidRPr="004357B2">
        <w:rPr>
          <w:rFonts w:ascii="Sylfaen" w:eastAsia="Sylfaen" w:hAnsi="Sylfaen" w:cs="Sylfaen"/>
          <w:spacing w:val="2"/>
        </w:rPr>
        <w:t>o</w:t>
      </w:r>
      <w:r w:rsidRPr="004357B2">
        <w:rPr>
          <w:rFonts w:ascii="Sylfaen" w:eastAsia="Sylfaen" w:hAnsi="Sylfaen" w:cs="Sylfaen"/>
        </w:rPr>
        <w:t>nse</w:t>
      </w:r>
      <w:r w:rsidRPr="004357B2">
        <w:rPr>
          <w:rFonts w:ascii="Sylfaen" w:eastAsia="Sylfaen" w:hAnsi="Sylfaen" w:cs="Sylfaen"/>
          <w:spacing w:val="-8"/>
        </w:rPr>
        <w:t xml:space="preserve"> </w:t>
      </w:r>
      <w:r w:rsidRPr="004357B2">
        <w:rPr>
          <w:rFonts w:ascii="Sylfaen" w:eastAsia="Sylfaen" w:hAnsi="Sylfaen" w:cs="Sylfaen"/>
        </w:rPr>
        <w:t>S</w:t>
      </w:r>
      <w:r w:rsidRPr="004357B2">
        <w:rPr>
          <w:rFonts w:ascii="Sylfaen" w:eastAsia="Sylfaen" w:hAnsi="Sylfaen" w:cs="Sylfaen"/>
          <w:spacing w:val="-1"/>
        </w:rPr>
        <w:t>p</w:t>
      </w:r>
      <w:r w:rsidRPr="004357B2">
        <w:rPr>
          <w:rFonts w:ascii="Sylfaen" w:eastAsia="Sylfaen" w:hAnsi="Sylfaen" w:cs="Sylfaen"/>
          <w:spacing w:val="1"/>
        </w:rPr>
        <w:t>lit</w:t>
      </w:r>
      <w:r w:rsidRPr="004357B2">
        <w:rPr>
          <w:rFonts w:ascii="Sylfaen" w:eastAsia="Sylfaen" w:hAnsi="Sylfaen" w:cs="Sylfaen"/>
          <w:spacing w:val="-1"/>
        </w:rPr>
        <w:t>t</w:t>
      </w:r>
      <w:r w:rsidRPr="004357B2">
        <w:rPr>
          <w:rFonts w:ascii="Sylfaen" w:eastAsia="Sylfaen" w:hAnsi="Sylfaen" w:cs="Sylfaen"/>
          <w:spacing w:val="1"/>
        </w:rPr>
        <w:t>i</w:t>
      </w:r>
      <w:r w:rsidRPr="004357B2">
        <w:rPr>
          <w:rFonts w:ascii="Sylfaen" w:eastAsia="Sylfaen" w:hAnsi="Sylfaen" w:cs="Sylfaen"/>
        </w:rPr>
        <w:t>ng</w:t>
      </w:r>
      <w:r w:rsidRPr="004357B2">
        <w:rPr>
          <w:rFonts w:ascii="Sylfaen" w:eastAsia="Sylfaen" w:hAnsi="Sylfaen" w:cs="Sylfaen"/>
          <w:spacing w:val="-5"/>
        </w:rPr>
        <w:t xml:space="preserve"> </w:t>
      </w:r>
      <w:r w:rsidRPr="004357B2">
        <w:rPr>
          <w:rFonts w:ascii="Sylfaen" w:eastAsia="Sylfaen" w:hAnsi="Sylfaen" w:cs="Sylfaen"/>
        </w:rPr>
        <w:t>V</w:t>
      </w:r>
      <w:r w:rsidRPr="004357B2">
        <w:rPr>
          <w:rFonts w:ascii="Sylfaen" w:eastAsia="Sylfaen" w:hAnsi="Sylfaen" w:cs="Sylfaen"/>
          <w:spacing w:val="3"/>
        </w:rPr>
        <w:t>u</w:t>
      </w:r>
      <w:r w:rsidRPr="004357B2">
        <w:rPr>
          <w:rFonts w:ascii="Sylfaen" w:eastAsia="Sylfaen" w:hAnsi="Sylfaen" w:cs="Sylfaen"/>
          <w:spacing w:val="1"/>
        </w:rPr>
        <w:t>l</w:t>
      </w:r>
      <w:r w:rsidRPr="004357B2">
        <w:rPr>
          <w:rFonts w:ascii="Sylfaen" w:eastAsia="Sylfaen" w:hAnsi="Sylfaen" w:cs="Sylfaen"/>
        </w:rPr>
        <w:t>ner</w:t>
      </w:r>
      <w:r w:rsidRPr="004357B2">
        <w:rPr>
          <w:rFonts w:ascii="Sylfaen" w:eastAsia="Sylfaen" w:hAnsi="Sylfaen" w:cs="Sylfaen"/>
          <w:spacing w:val="1"/>
        </w:rPr>
        <w:t>abili</w:t>
      </w:r>
      <w:r w:rsidRPr="004357B2">
        <w:rPr>
          <w:rFonts w:ascii="Sylfaen" w:eastAsia="Sylfaen" w:hAnsi="Sylfaen" w:cs="Sylfaen"/>
          <w:spacing w:val="-1"/>
        </w:rPr>
        <w:t>t</w:t>
      </w:r>
      <w:r w:rsidRPr="004357B2">
        <w:rPr>
          <w:rFonts w:ascii="Sylfaen" w:eastAsia="Sylfaen" w:hAnsi="Sylfaen" w:cs="Sylfaen"/>
        </w:rPr>
        <w:t>y</w:t>
      </w:r>
    </w:p>
    <w:p w14:paraId="2DA408D5" w14:textId="77777777" w:rsidR="004357B2" w:rsidRPr="004357B2" w:rsidRDefault="004357B2" w:rsidP="004357B2">
      <w:pPr>
        <w:pStyle w:val="ListParagraph"/>
        <w:numPr>
          <w:ilvl w:val="1"/>
          <w:numId w:val="6"/>
        </w:numPr>
        <w:spacing w:line="277" w:lineRule="auto"/>
        <w:ind w:right="71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  <w:spacing w:val="-1"/>
        </w:rPr>
        <w:t>I</w:t>
      </w:r>
      <w:r w:rsidRPr="004357B2">
        <w:rPr>
          <w:rFonts w:ascii="Sylfaen" w:eastAsia="Sylfaen" w:hAnsi="Sylfaen" w:cs="Sylfaen"/>
        </w:rPr>
        <w:t>E</w:t>
      </w:r>
      <w:r w:rsidRPr="004357B2">
        <w:rPr>
          <w:rFonts w:ascii="Sylfaen" w:eastAsia="Sylfaen" w:hAnsi="Sylfaen" w:cs="Sylfaen"/>
          <w:spacing w:val="-3"/>
        </w:rPr>
        <w:t xml:space="preserve"> </w:t>
      </w:r>
      <w:r w:rsidRPr="004357B2">
        <w:rPr>
          <w:rFonts w:ascii="Sylfaen" w:eastAsia="Sylfaen" w:hAnsi="Sylfaen" w:cs="Sylfaen"/>
        </w:rPr>
        <w:t>D</w:t>
      </w:r>
      <w:r w:rsidRPr="004357B2">
        <w:rPr>
          <w:rFonts w:ascii="Sylfaen" w:eastAsia="Sylfaen" w:hAnsi="Sylfaen" w:cs="Sylfaen"/>
          <w:spacing w:val="1"/>
        </w:rPr>
        <w:t>i</w:t>
      </w:r>
      <w:r w:rsidRPr="004357B2">
        <w:rPr>
          <w:rFonts w:ascii="Sylfaen" w:eastAsia="Sylfaen" w:hAnsi="Sylfaen" w:cs="Sylfaen"/>
        </w:rPr>
        <w:t>scuss</w:t>
      </w:r>
      <w:r w:rsidRPr="004357B2">
        <w:rPr>
          <w:rFonts w:ascii="Sylfaen" w:eastAsia="Sylfaen" w:hAnsi="Sylfaen" w:cs="Sylfaen"/>
          <w:spacing w:val="1"/>
        </w:rPr>
        <w:t>i</w:t>
      </w:r>
      <w:r w:rsidRPr="004357B2">
        <w:rPr>
          <w:rFonts w:ascii="Sylfaen" w:eastAsia="Sylfaen" w:hAnsi="Sylfaen" w:cs="Sylfaen"/>
        </w:rPr>
        <w:t>on</w:t>
      </w:r>
      <w:r w:rsidRPr="004357B2">
        <w:rPr>
          <w:rFonts w:ascii="Sylfaen" w:eastAsia="Sylfaen" w:hAnsi="Sylfaen" w:cs="Sylfaen"/>
          <w:spacing w:val="-9"/>
        </w:rPr>
        <w:t xml:space="preserve"> </w:t>
      </w:r>
      <w:r w:rsidRPr="004357B2">
        <w:rPr>
          <w:rFonts w:ascii="Sylfaen" w:eastAsia="Sylfaen" w:hAnsi="Sylfaen" w:cs="Sylfaen"/>
        </w:rPr>
        <w:t>B</w:t>
      </w:r>
      <w:r w:rsidRPr="004357B2">
        <w:rPr>
          <w:rFonts w:ascii="Sylfaen" w:eastAsia="Sylfaen" w:hAnsi="Sylfaen" w:cs="Sylfaen"/>
          <w:spacing w:val="1"/>
        </w:rPr>
        <w:t>ar</w:t>
      </w:r>
      <w:r w:rsidRPr="004357B2">
        <w:rPr>
          <w:rFonts w:ascii="Sylfaen" w:eastAsia="Sylfaen" w:hAnsi="Sylfaen" w:cs="Sylfaen"/>
        </w:rPr>
        <w:t>A</w:t>
      </w:r>
      <w:r w:rsidRPr="004357B2">
        <w:rPr>
          <w:rFonts w:ascii="Sylfaen" w:eastAsia="Sylfaen" w:hAnsi="Sylfaen" w:cs="Sylfaen"/>
          <w:spacing w:val="2"/>
        </w:rPr>
        <w:t>c</w:t>
      </w:r>
      <w:r w:rsidRPr="004357B2">
        <w:rPr>
          <w:rFonts w:ascii="Sylfaen" w:eastAsia="Sylfaen" w:hAnsi="Sylfaen" w:cs="Sylfaen"/>
        </w:rPr>
        <w:t>cess</w:t>
      </w:r>
      <w:r w:rsidRPr="004357B2">
        <w:rPr>
          <w:rFonts w:ascii="Sylfaen" w:eastAsia="Sylfaen" w:hAnsi="Sylfaen" w:cs="Sylfaen"/>
          <w:spacing w:val="-7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t</w:t>
      </w:r>
      <w:r w:rsidRPr="004357B2">
        <w:rPr>
          <w:rFonts w:ascii="Sylfaen" w:eastAsia="Sylfaen" w:hAnsi="Sylfaen" w:cs="Sylfaen"/>
        </w:rPr>
        <w:t xml:space="preserve">o </w:t>
      </w:r>
      <w:r w:rsidRPr="004357B2">
        <w:rPr>
          <w:rFonts w:ascii="Sylfaen" w:eastAsia="Sylfaen" w:hAnsi="Sylfaen" w:cs="Sylfaen"/>
          <w:spacing w:val="2"/>
        </w:rPr>
        <w:t>I</w:t>
      </w:r>
      <w:r w:rsidRPr="004357B2">
        <w:rPr>
          <w:rFonts w:ascii="Sylfaen" w:eastAsia="Sylfaen" w:hAnsi="Sylfaen" w:cs="Sylfaen"/>
        </w:rPr>
        <w:t>n</w:t>
      </w:r>
      <w:r w:rsidRPr="004357B2">
        <w:rPr>
          <w:rFonts w:ascii="Sylfaen" w:eastAsia="Sylfaen" w:hAnsi="Sylfaen" w:cs="Sylfaen"/>
          <w:spacing w:val="-1"/>
        </w:rPr>
        <w:t>t</w:t>
      </w:r>
      <w:r w:rsidRPr="004357B2">
        <w:rPr>
          <w:rFonts w:ascii="Sylfaen" w:eastAsia="Sylfaen" w:hAnsi="Sylfaen" w:cs="Sylfaen"/>
        </w:rPr>
        <w:t>ern</w:t>
      </w:r>
      <w:r w:rsidRPr="004357B2">
        <w:rPr>
          <w:rFonts w:ascii="Sylfaen" w:eastAsia="Sylfaen" w:hAnsi="Sylfaen" w:cs="Sylfaen"/>
          <w:spacing w:val="1"/>
        </w:rPr>
        <w:t>a</w:t>
      </w:r>
      <w:r w:rsidRPr="004357B2">
        <w:rPr>
          <w:rFonts w:ascii="Sylfaen" w:eastAsia="Sylfaen" w:hAnsi="Sylfaen" w:cs="Sylfaen"/>
        </w:rPr>
        <w:t>l</w:t>
      </w:r>
      <w:r w:rsidRPr="004357B2">
        <w:rPr>
          <w:rFonts w:ascii="Sylfaen" w:eastAsia="Sylfaen" w:hAnsi="Sylfaen" w:cs="Sylfaen"/>
          <w:spacing w:val="-6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I</w:t>
      </w:r>
      <w:r w:rsidRPr="004357B2">
        <w:rPr>
          <w:rFonts w:ascii="Sylfaen" w:eastAsia="Sylfaen" w:hAnsi="Sylfaen" w:cs="Sylfaen"/>
          <w:spacing w:val="2"/>
        </w:rPr>
        <w:t>n</w:t>
      </w:r>
      <w:r w:rsidRPr="004357B2">
        <w:rPr>
          <w:rFonts w:ascii="Sylfaen" w:eastAsia="Sylfaen" w:hAnsi="Sylfaen" w:cs="Sylfaen"/>
          <w:spacing w:val="-1"/>
        </w:rPr>
        <w:t>f</w:t>
      </w:r>
      <w:r w:rsidRPr="004357B2">
        <w:rPr>
          <w:rFonts w:ascii="Sylfaen" w:eastAsia="Sylfaen" w:hAnsi="Sylfaen" w:cs="Sylfaen"/>
        </w:rPr>
        <w:t>orm</w:t>
      </w:r>
      <w:r w:rsidRPr="004357B2">
        <w:rPr>
          <w:rFonts w:ascii="Sylfaen" w:eastAsia="Sylfaen" w:hAnsi="Sylfaen" w:cs="Sylfaen"/>
          <w:spacing w:val="3"/>
        </w:rPr>
        <w:t>a</w:t>
      </w:r>
      <w:r w:rsidRPr="004357B2">
        <w:rPr>
          <w:rFonts w:ascii="Sylfaen" w:eastAsia="Sylfaen" w:hAnsi="Sylfaen" w:cs="Sylfaen"/>
          <w:spacing w:val="-1"/>
        </w:rPr>
        <w:t>t</w:t>
      </w:r>
      <w:r w:rsidRPr="004357B2">
        <w:rPr>
          <w:rFonts w:ascii="Sylfaen" w:eastAsia="Sylfaen" w:hAnsi="Sylfaen" w:cs="Sylfaen"/>
          <w:spacing w:val="1"/>
        </w:rPr>
        <w:t>i</w:t>
      </w:r>
      <w:r w:rsidRPr="004357B2">
        <w:rPr>
          <w:rFonts w:ascii="Sylfaen" w:eastAsia="Sylfaen" w:hAnsi="Sylfaen" w:cs="Sylfaen"/>
        </w:rPr>
        <w:t>on</w:t>
      </w:r>
    </w:p>
    <w:p w14:paraId="08F38ECD" w14:textId="77777777" w:rsidR="004357B2" w:rsidRPr="004357B2" w:rsidRDefault="004357B2" w:rsidP="004357B2">
      <w:pPr>
        <w:pStyle w:val="ListParagraph"/>
        <w:numPr>
          <w:ilvl w:val="1"/>
          <w:numId w:val="6"/>
        </w:numPr>
        <w:spacing w:line="277" w:lineRule="auto"/>
        <w:ind w:right="71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</w:rPr>
        <w:t>M</w:t>
      </w:r>
      <w:r w:rsidRPr="004357B2">
        <w:rPr>
          <w:rFonts w:ascii="Sylfaen" w:eastAsia="Sylfaen" w:hAnsi="Sylfaen" w:cs="Sylfaen"/>
          <w:spacing w:val="1"/>
        </w:rPr>
        <w:t>al</w:t>
      </w:r>
      <w:r w:rsidRPr="004357B2">
        <w:rPr>
          <w:rFonts w:ascii="Sylfaen" w:eastAsia="Sylfaen" w:hAnsi="Sylfaen" w:cs="Sylfaen"/>
          <w:spacing w:val="-1"/>
        </w:rPr>
        <w:t>f</w:t>
      </w:r>
      <w:r w:rsidRPr="004357B2">
        <w:rPr>
          <w:rFonts w:ascii="Sylfaen" w:eastAsia="Sylfaen" w:hAnsi="Sylfaen" w:cs="Sylfaen"/>
        </w:rPr>
        <w:t>ormed</w:t>
      </w:r>
      <w:r w:rsidRPr="004357B2">
        <w:rPr>
          <w:rFonts w:ascii="Sylfaen" w:eastAsia="Sylfaen" w:hAnsi="Sylfaen" w:cs="Sylfaen"/>
          <w:spacing w:val="-6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H</w:t>
      </w:r>
      <w:r w:rsidRPr="004357B2">
        <w:rPr>
          <w:rFonts w:ascii="Sylfaen" w:eastAsia="Sylfaen" w:hAnsi="Sylfaen" w:cs="Sylfaen"/>
        </w:rPr>
        <w:t>TTP</w:t>
      </w:r>
      <w:r w:rsidRPr="004357B2">
        <w:rPr>
          <w:rFonts w:ascii="Sylfaen" w:eastAsia="Sylfaen" w:hAnsi="Sylfaen" w:cs="Sylfaen"/>
          <w:spacing w:val="-5"/>
        </w:rPr>
        <w:t xml:space="preserve"> </w:t>
      </w:r>
      <w:r w:rsidRPr="004357B2">
        <w:rPr>
          <w:rFonts w:ascii="Sylfaen" w:eastAsia="Sylfaen" w:hAnsi="Sylfaen" w:cs="Sylfaen"/>
          <w:spacing w:val="3"/>
        </w:rPr>
        <w:t>A</w:t>
      </w:r>
      <w:r w:rsidRPr="004357B2">
        <w:rPr>
          <w:rFonts w:ascii="Sylfaen" w:eastAsia="Sylfaen" w:hAnsi="Sylfaen" w:cs="Sylfaen"/>
          <w:spacing w:val="-1"/>
        </w:rPr>
        <w:t>tt</w:t>
      </w:r>
      <w:r w:rsidRPr="004357B2">
        <w:rPr>
          <w:rFonts w:ascii="Sylfaen" w:eastAsia="Sylfaen" w:hAnsi="Sylfaen" w:cs="Sylfaen"/>
          <w:spacing w:val="1"/>
        </w:rPr>
        <w:t>a</w:t>
      </w:r>
      <w:r w:rsidRPr="004357B2">
        <w:rPr>
          <w:rFonts w:ascii="Sylfaen" w:eastAsia="Sylfaen" w:hAnsi="Sylfaen" w:cs="Sylfaen"/>
          <w:spacing w:val="2"/>
        </w:rPr>
        <w:t>c</w:t>
      </w:r>
      <w:r w:rsidRPr="004357B2">
        <w:rPr>
          <w:rFonts w:ascii="Sylfaen" w:eastAsia="Sylfaen" w:hAnsi="Sylfaen" w:cs="Sylfaen"/>
        </w:rPr>
        <w:t>k</w:t>
      </w:r>
      <w:r w:rsidRPr="004357B2">
        <w:rPr>
          <w:rFonts w:ascii="Sylfaen" w:eastAsia="Sylfaen" w:hAnsi="Sylfaen" w:cs="Sylfaen"/>
          <w:spacing w:val="-6"/>
        </w:rPr>
        <w:t xml:space="preserve"> </w:t>
      </w:r>
      <w:r w:rsidRPr="004357B2">
        <w:rPr>
          <w:rFonts w:ascii="Sylfaen" w:eastAsia="Sylfaen" w:hAnsi="Sylfaen" w:cs="Sylfaen"/>
        </w:rPr>
        <w:t>(</w:t>
      </w:r>
      <w:r w:rsidRPr="004357B2">
        <w:rPr>
          <w:rFonts w:ascii="Sylfaen" w:eastAsia="Sylfaen" w:hAnsi="Sylfaen" w:cs="Sylfaen"/>
          <w:spacing w:val="2"/>
        </w:rPr>
        <w:t>N</w:t>
      </w:r>
      <w:r w:rsidRPr="004357B2">
        <w:rPr>
          <w:rFonts w:ascii="Sylfaen" w:eastAsia="Sylfaen" w:hAnsi="Sylfaen" w:cs="Sylfaen"/>
        </w:rPr>
        <w:t>on</w:t>
      </w:r>
      <w:r w:rsidRPr="004357B2">
        <w:rPr>
          <w:rFonts w:ascii="Sylfaen" w:eastAsia="Sylfaen" w:hAnsi="Sylfaen" w:cs="Sylfaen"/>
          <w:spacing w:val="-4"/>
        </w:rPr>
        <w:t xml:space="preserve"> </w:t>
      </w:r>
      <w:r w:rsidRPr="004357B2">
        <w:rPr>
          <w:rFonts w:ascii="Sylfaen" w:eastAsia="Sylfaen" w:hAnsi="Sylfaen" w:cs="Sylfaen"/>
        </w:rPr>
        <w:t>co</w:t>
      </w:r>
      <w:r w:rsidRPr="004357B2">
        <w:rPr>
          <w:rFonts w:ascii="Sylfaen" w:eastAsia="Sylfaen" w:hAnsi="Sylfaen" w:cs="Sylfaen"/>
          <w:spacing w:val="2"/>
        </w:rPr>
        <w:t>m</w:t>
      </w:r>
      <w:r w:rsidRPr="004357B2">
        <w:rPr>
          <w:rFonts w:ascii="Sylfaen" w:eastAsia="Sylfaen" w:hAnsi="Sylfaen" w:cs="Sylfaen"/>
          <w:spacing w:val="-1"/>
        </w:rPr>
        <w:t>p</w:t>
      </w:r>
      <w:r w:rsidRPr="004357B2">
        <w:rPr>
          <w:rFonts w:ascii="Sylfaen" w:eastAsia="Sylfaen" w:hAnsi="Sylfaen" w:cs="Sylfaen"/>
          <w:spacing w:val="1"/>
        </w:rPr>
        <w:t>a</w:t>
      </w:r>
      <w:r w:rsidRPr="004357B2">
        <w:rPr>
          <w:rFonts w:ascii="Sylfaen" w:eastAsia="Sylfaen" w:hAnsi="Sylfaen" w:cs="Sylfaen"/>
          <w:spacing w:val="-1"/>
        </w:rPr>
        <w:t>t</w:t>
      </w:r>
      <w:r w:rsidRPr="004357B2">
        <w:rPr>
          <w:rFonts w:ascii="Sylfaen" w:eastAsia="Sylfaen" w:hAnsi="Sylfaen" w:cs="Sylfaen"/>
          <w:spacing w:val="1"/>
        </w:rPr>
        <w:t>ibl</w:t>
      </w:r>
      <w:r w:rsidRPr="004357B2">
        <w:rPr>
          <w:rFonts w:ascii="Sylfaen" w:eastAsia="Sylfaen" w:hAnsi="Sylfaen" w:cs="Sylfaen"/>
        </w:rPr>
        <w:t>e</w:t>
      </w:r>
      <w:r w:rsidRPr="004357B2">
        <w:rPr>
          <w:rFonts w:ascii="Sylfaen" w:eastAsia="Sylfaen" w:hAnsi="Sylfaen" w:cs="Sylfaen"/>
          <w:spacing w:val="-9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H</w:t>
      </w:r>
      <w:r w:rsidRPr="004357B2">
        <w:rPr>
          <w:rFonts w:ascii="Sylfaen" w:eastAsia="Sylfaen" w:hAnsi="Sylfaen" w:cs="Sylfaen"/>
          <w:spacing w:val="2"/>
        </w:rPr>
        <w:t>T</w:t>
      </w:r>
      <w:r w:rsidRPr="004357B2">
        <w:rPr>
          <w:rFonts w:ascii="Sylfaen" w:eastAsia="Sylfaen" w:hAnsi="Sylfaen" w:cs="Sylfaen"/>
        </w:rPr>
        <w:t>TP</w:t>
      </w:r>
      <w:r w:rsidRPr="004357B2">
        <w:rPr>
          <w:rFonts w:ascii="Sylfaen" w:eastAsia="Sylfaen" w:hAnsi="Sylfaen" w:cs="Sylfaen"/>
          <w:spacing w:val="-5"/>
        </w:rPr>
        <w:t xml:space="preserve"> </w:t>
      </w:r>
      <w:r w:rsidRPr="004357B2">
        <w:rPr>
          <w:rFonts w:ascii="Sylfaen" w:eastAsia="Sylfaen" w:hAnsi="Sylfaen" w:cs="Sylfaen"/>
        </w:rPr>
        <w:t>Resu</w:t>
      </w:r>
      <w:r w:rsidRPr="004357B2">
        <w:rPr>
          <w:rFonts w:ascii="Sylfaen" w:eastAsia="Sylfaen" w:hAnsi="Sylfaen" w:cs="Sylfaen"/>
          <w:spacing w:val="3"/>
        </w:rPr>
        <w:t>l</w:t>
      </w:r>
      <w:r w:rsidRPr="004357B2">
        <w:rPr>
          <w:rFonts w:ascii="Sylfaen" w:eastAsia="Sylfaen" w:hAnsi="Sylfaen" w:cs="Sylfaen"/>
          <w:spacing w:val="-1"/>
        </w:rPr>
        <w:t>t</w:t>
      </w:r>
      <w:r w:rsidRPr="004357B2">
        <w:rPr>
          <w:rFonts w:ascii="Sylfaen" w:eastAsia="Sylfaen" w:hAnsi="Sylfaen" w:cs="Sylfaen"/>
        </w:rPr>
        <w:t>s</w:t>
      </w:r>
      <w:r w:rsidRPr="004357B2">
        <w:rPr>
          <w:rFonts w:ascii="Sylfaen" w:eastAsia="Sylfaen" w:hAnsi="Sylfaen" w:cs="Sylfaen"/>
          <w:spacing w:val="-5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E</w:t>
      </w:r>
      <w:r w:rsidRPr="004357B2">
        <w:rPr>
          <w:rFonts w:ascii="Sylfaen" w:eastAsia="Sylfaen" w:hAnsi="Sylfaen" w:cs="Sylfaen"/>
        </w:rPr>
        <w:t>r</w:t>
      </w:r>
      <w:r w:rsidRPr="004357B2">
        <w:rPr>
          <w:rFonts w:ascii="Sylfaen" w:eastAsia="Sylfaen" w:hAnsi="Sylfaen" w:cs="Sylfaen"/>
          <w:spacing w:val="1"/>
        </w:rPr>
        <w:t>r</w:t>
      </w:r>
      <w:r w:rsidRPr="004357B2">
        <w:rPr>
          <w:rFonts w:ascii="Sylfaen" w:eastAsia="Sylfaen" w:hAnsi="Sylfaen" w:cs="Sylfaen"/>
        </w:rPr>
        <w:t>or</w:t>
      </w:r>
      <w:r w:rsidRPr="004357B2">
        <w:rPr>
          <w:rFonts w:ascii="Sylfaen" w:eastAsia="Sylfaen" w:hAnsi="Sylfaen" w:cs="Sylfaen"/>
          <w:spacing w:val="-3"/>
        </w:rPr>
        <w:t xml:space="preserve"> </w:t>
      </w:r>
      <w:r w:rsidRPr="004357B2">
        <w:rPr>
          <w:rFonts w:ascii="Sylfaen" w:eastAsia="Sylfaen" w:hAnsi="Sylfaen" w:cs="Sylfaen"/>
        </w:rPr>
        <w:t>cod</w:t>
      </w:r>
      <w:r w:rsidRPr="004357B2">
        <w:rPr>
          <w:rFonts w:ascii="Sylfaen" w:eastAsia="Sylfaen" w:hAnsi="Sylfaen" w:cs="Sylfaen"/>
          <w:spacing w:val="2"/>
        </w:rPr>
        <w:t>e</w:t>
      </w:r>
      <w:r w:rsidRPr="004357B2">
        <w:rPr>
          <w:rFonts w:ascii="Sylfaen" w:eastAsia="Sylfaen" w:hAnsi="Sylfaen" w:cs="Sylfaen"/>
        </w:rPr>
        <w:t>)</w:t>
      </w:r>
    </w:p>
    <w:p w14:paraId="02BA0387" w14:textId="77777777" w:rsidR="004357B2" w:rsidRPr="004357B2" w:rsidRDefault="004357B2" w:rsidP="004357B2">
      <w:pPr>
        <w:pStyle w:val="ListParagraph"/>
        <w:numPr>
          <w:ilvl w:val="1"/>
          <w:numId w:val="6"/>
        </w:numPr>
        <w:spacing w:line="277" w:lineRule="auto"/>
        <w:ind w:right="71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  <w:spacing w:val="1"/>
        </w:rPr>
        <w:t>O</w:t>
      </w:r>
      <w:r w:rsidRPr="004357B2">
        <w:rPr>
          <w:rFonts w:ascii="Sylfaen" w:eastAsia="Sylfaen" w:hAnsi="Sylfaen" w:cs="Sylfaen"/>
        </w:rPr>
        <w:t>S</w:t>
      </w:r>
      <w:r w:rsidRPr="004357B2">
        <w:rPr>
          <w:rFonts w:ascii="Sylfaen" w:eastAsia="Sylfaen" w:hAnsi="Sylfaen" w:cs="Sylfaen"/>
          <w:spacing w:val="-1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C</w:t>
      </w:r>
      <w:r w:rsidRPr="004357B2">
        <w:rPr>
          <w:rFonts w:ascii="Sylfaen" w:eastAsia="Sylfaen" w:hAnsi="Sylfaen" w:cs="Sylfaen"/>
        </w:rPr>
        <w:t>omm</w:t>
      </w:r>
      <w:r w:rsidRPr="004357B2">
        <w:rPr>
          <w:rFonts w:ascii="Sylfaen" w:eastAsia="Sylfaen" w:hAnsi="Sylfaen" w:cs="Sylfaen"/>
          <w:spacing w:val="1"/>
        </w:rPr>
        <w:t>a</w:t>
      </w:r>
      <w:r w:rsidRPr="004357B2">
        <w:rPr>
          <w:rFonts w:ascii="Sylfaen" w:eastAsia="Sylfaen" w:hAnsi="Sylfaen" w:cs="Sylfaen"/>
        </w:rPr>
        <w:t>nd</w:t>
      </w:r>
      <w:r w:rsidRPr="004357B2">
        <w:rPr>
          <w:rFonts w:ascii="Sylfaen" w:eastAsia="Sylfaen" w:hAnsi="Sylfaen" w:cs="Sylfaen"/>
          <w:spacing w:val="-8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I</w:t>
      </w:r>
      <w:r w:rsidRPr="004357B2">
        <w:rPr>
          <w:rFonts w:ascii="Sylfaen" w:eastAsia="Sylfaen" w:hAnsi="Sylfaen" w:cs="Sylfaen"/>
          <w:spacing w:val="2"/>
        </w:rPr>
        <w:t>n</w:t>
      </w:r>
      <w:r w:rsidRPr="004357B2">
        <w:rPr>
          <w:rFonts w:ascii="Sylfaen" w:eastAsia="Sylfaen" w:hAnsi="Sylfaen" w:cs="Sylfaen"/>
          <w:spacing w:val="-1"/>
        </w:rPr>
        <w:t>j</w:t>
      </w:r>
      <w:r w:rsidRPr="004357B2">
        <w:rPr>
          <w:rFonts w:ascii="Sylfaen" w:eastAsia="Sylfaen" w:hAnsi="Sylfaen" w:cs="Sylfaen"/>
        </w:rPr>
        <w:t>e</w:t>
      </w:r>
      <w:r w:rsidRPr="004357B2">
        <w:rPr>
          <w:rFonts w:ascii="Sylfaen" w:eastAsia="Sylfaen" w:hAnsi="Sylfaen" w:cs="Sylfaen"/>
          <w:spacing w:val="2"/>
        </w:rPr>
        <w:t>c</w:t>
      </w:r>
      <w:r w:rsidRPr="004357B2">
        <w:rPr>
          <w:rFonts w:ascii="Sylfaen" w:eastAsia="Sylfaen" w:hAnsi="Sylfaen" w:cs="Sylfaen"/>
          <w:spacing w:val="-1"/>
        </w:rPr>
        <w:t>t</w:t>
      </w:r>
      <w:r w:rsidRPr="004357B2">
        <w:rPr>
          <w:rFonts w:ascii="Sylfaen" w:eastAsia="Sylfaen" w:hAnsi="Sylfaen" w:cs="Sylfaen"/>
          <w:spacing w:val="1"/>
        </w:rPr>
        <w:t>i</w:t>
      </w:r>
      <w:r w:rsidRPr="004357B2">
        <w:rPr>
          <w:rFonts w:ascii="Sylfaen" w:eastAsia="Sylfaen" w:hAnsi="Sylfaen" w:cs="Sylfaen"/>
        </w:rPr>
        <w:t>on</w:t>
      </w:r>
    </w:p>
    <w:p w14:paraId="3525F63C" w14:textId="77777777" w:rsidR="004357B2" w:rsidRPr="004357B2" w:rsidRDefault="004357B2" w:rsidP="004357B2">
      <w:pPr>
        <w:pStyle w:val="ListParagraph"/>
        <w:numPr>
          <w:ilvl w:val="1"/>
          <w:numId w:val="6"/>
        </w:numPr>
        <w:spacing w:line="277" w:lineRule="auto"/>
        <w:ind w:right="71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</w:rPr>
        <w:t>P</w:t>
      </w:r>
      <w:r w:rsidRPr="004357B2">
        <w:rPr>
          <w:rFonts w:ascii="Sylfaen" w:eastAsia="Sylfaen" w:hAnsi="Sylfaen" w:cs="Sylfaen"/>
          <w:spacing w:val="1"/>
        </w:rPr>
        <w:t>lai</w:t>
      </w:r>
      <w:r w:rsidRPr="004357B2">
        <w:rPr>
          <w:rFonts w:ascii="Sylfaen" w:eastAsia="Sylfaen" w:hAnsi="Sylfaen" w:cs="Sylfaen"/>
        </w:rPr>
        <w:t>n</w:t>
      </w:r>
      <w:r w:rsidRPr="004357B2">
        <w:rPr>
          <w:rFonts w:ascii="Sylfaen" w:eastAsia="Sylfaen" w:hAnsi="Sylfaen" w:cs="Sylfaen"/>
          <w:spacing w:val="-4"/>
        </w:rPr>
        <w:t xml:space="preserve"> </w:t>
      </w:r>
      <w:r w:rsidRPr="004357B2">
        <w:rPr>
          <w:rFonts w:ascii="Sylfaen" w:eastAsia="Sylfaen" w:hAnsi="Sylfaen" w:cs="Sylfaen"/>
        </w:rPr>
        <w:t>V</w:t>
      </w:r>
      <w:r w:rsidRPr="004357B2">
        <w:rPr>
          <w:rFonts w:ascii="Sylfaen" w:eastAsia="Sylfaen" w:hAnsi="Sylfaen" w:cs="Sylfaen"/>
          <w:spacing w:val="1"/>
        </w:rPr>
        <w:t>a</w:t>
      </w:r>
      <w:r w:rsidRPr="004357B2">
        <w:rPr>
          <w:rFonts w:ascii="Sylfaen" w:eastAsia="Sylfaen" w:hAnsi="Sylfaen" w:cs="Sylfaen"/>
        </w:rPr>
        <w:t>n</w:t>
      </w:r>
      <w:r w:rsidRPr="004357B2">
        <w:rPr>
          <w:rFonts w:ascii="Sylfaen" w:eastAsia="Sylfaen" w:hAnsi="Sylfaen" w:cs="Sylfaen"/>
          <w:spacing w:val="1"/>
        </w:rPr>
        <w:t>ill</w:t>
      </w:r>
      <w:r w:rsidRPr="004357B2">
        <w:rPr>
          <w:rFonts w:ascii="Sylfaen" w:eastAsia="Sylfaen" w:hAnsi="Sylfaen" w:cs="Sylfaen"/>
        </w:rPr>
        <w:t>a</w:t>
      </w:r>
      <w:r w:rsidRPr="004357B2">
        <w:rPr>
          <w:rFonts w:ascii="Sylfaen" w:eastAsia="Sylfaen" w:hAnsi="Sylfaen" w:cs="Sylfaen"/>
          <w:spacing w:val="-5"/>
        </w:rPr>
        <w:t xml:space="preserve"> </w:t>
      </w:r>
      <w:r w:rsidRPr="004357B2">
        <w:rPr>
          <w:rFonts w:ascii="Sylfaen" w:eastAsia="Sylfaen" w:hAnsi="Sylfaen" w:cs="Sylfaen"/>
        </w:rPr>
        <w:t>Sc</w:t>
      </w:r>
      <w:r w:rsidRPr="004357B2">
        <w:rPr>
          <w:rFonts w:ascii="Sylfaen" w:eastAsia="Sylfaen" w:hAnsi="Sylfaen" w:cs="Sylfaen"/>
          <w:spacing w:val="1"/>
        </w:rPr>
        <w:t>a</w:t>
      </w:r>
      <w:r w:rsidRPr="004357B2">
        <w:rPr>
          <w:rFonts w:ascii="Sylfaen" w:eastAsia="Sylfaen" w:hAnsi="Sylfaen" w:cs="Sylfaen"/>
        </w:rPr>
        <w:t>nner</w:t>
      </w:r>
      <w:r w:rsidRPr="004357B2">
        <w:rPr>
          <w:rFonts w:ascii="Sylfaen" w:eastAsia="Sylfaen" w:hAnsi="Sylfaen" w:cs="Sylfaen"/>
          <w:spacing w:val="-6"/>
        </w:rPr>
        <w:t xml:space="preserve"> </w:t>
      </w:r>
      <w:r w:rsidRPr="004357B2">
        <w:rPr>
          <w:rFonts w:ascii="Sylfaen" w:eastAsia="Sylfaen" w:hAnsi="Sylfaen" w:cs="Sylfaen"/>
        </w:rPr>
        <w:t>De</w:t>
      </w:r>
      <w:r w:rsidRPr="004357B2">
        <w:rPr>
          <w:rFonts w:ascii="Sylfaen" w:eastAsia="Sylfaen" w:hAnsi="Sylfaen" w:cs="Sylfaen"/>
          <w:spacing w:val="-1"/>
        </w:rPr>
        <w:t>t</w:t>
      </w:r>
      <w:r w:rsidRPr="004357B2">
        <w:rPr>
          <w:rFonts w:ascii="Sylfaen" w:eastAsia="Sylfaen" w:hAnsi="Sylfaen" w:cs="Sylfaen"/>
        </w:rPr>
        <w:t>e</w:t>
      </w:r>
      <w:r w:rsidRPr="004357B2">
        <w:rPr>
          <w:rFonts w:ascii="Sylfaen" w:eastAsia="Sylfaen" w:hAnsi="Sylfaen" w:cs="Sylfaen"/>
          <w:spacing w:val="2"/>
        </w:rPr>
        <w:t>c</w:t>
      </w:r>
      <w:r w:rsidRPr="004357B2">
        <w:rPr>
          <w:rFonts w:ascii="Sylfaen" w:eastAsia="Sylfaen" w:hAnsi="Sylfaen" w:cs="Sylfaen"/>
          <w:spacing w:val="1"/>
        </w:rPr>
        <w:t>ti</w:t>
      </w:r>
      <w:r w:rsidRPr="004357B2">
        <w:rPr>
          <w:rFonts w:ascii="Sylfaen" w:eastAsia="Sylfaen" w:hAnsi="Sylfaen" w:cs="Sylfaen"/>
        </w:rPr>
        <w:t>on</w:t>
      </w:r>
    </w:p>
    <w:p w14:paraId="0C642B60" w14:textId="77777777" w:rsidR="004357B2" w:rsidRPr="004357B2" w:rsidRDefault="004357B2" w:rsidP="004357B2">
      <w:pPr>
        <w:pStyle w:val="ListParagraph"/>
        <w:numPr>
          <w:ilvl w:val="1"/>
          <w:numId w:val="6"/>
        </w:numPr>
        <w:spacing w:line="277" w:lineRule="auto"/>
        <w:ind w:right="71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</w:rPr>
        <w:t>P</w:t>
      </w:r>
      <w:r w:rsidRPr="004357B2">
        <w:rPr>
          <w:rFonts w:ascii="Sylfaen" w:eastAsia="Sylfaen" w:hAnsi="Sylfaen" w:cs="Sylfaen"/>
          <w:spacing w:val="1"/>
        </w:rPr>
        <w:t>ri</w:t>
      </w:r>
      <w:r w:rsidRPr="004357B2">
        <w:rPr>
          <w:rFonts w:ascii="Sylfaen" w:eastAsia="Sylfaen" w:hAnsi="Sylfaen" w:cs="Sylfaen"/>
        </w:rPr>
        <w:t>v</w:t>
      </w:r>
      <w:r w:rsidRPr="004357B2">
        <w:rPr>
          <w:rFonts w:ascii="Sylfaen" w:eastAsia="Sylfaen" w:hAnsi="Sylfaen" w:cs="Sylfaen"/>
          <w:spacing w:val="1"/>
        </w:rPr>
        <w:t>a</w:t>
      </w:r>
      <w:r w:rsidRPr="004357B2">
        <w:rPr>
          <w:rFonts w:ascii="Sylfaen" w:eastAsia="Sylfaen" w:hAnsi="Sylfaen" w:cs="Sylfaen"/>
        </w:rPr>
        <w:t>cy</w:t>
      </w:r>
      <w:r w:rsidRPr="004357B2">
        <w:rPr>
          <w:rFonts w:ascii="Sylfaen" w:eastAsia="Sylfaen" w:hAnsi="Sylfaen" w:cs="Sylfaen"/>
          <w:spacing w:val="-6"/>
        </w:rPr>
        <w:t xml:space="preserve"> </w:t>
      </w:r>
      <w:r w:rsidRPr="004357B2">
        <w:rPr>
          <w:rFonts w:ascii="Sylfaen" w:eastAsia="Sylfaen" w:hAnsi="Sylfaen" w:cs="Sylfaen"/>
        </w:rPr>
        <w:t>V</w:t>
      </w:r>
      <w:r w:rsidRPr="004357B2">
        <w:rPr>
          <w:rFonts w:ascii="Sylfaen" w:eastAsia="Sylfaen" w:hAnsi="Sylfaen" w:cs="Sylfaen"/>
          <w:spacing w:val="1"/>
        </w:rPr>
        <w:t>i</w:t>
      </w:r>
      <w:r w:rsidRPr="004357B2">
        <w:rPr>
          <w:rFonts w:ascii="Sylfaen" w:eastAsia="Sylfaen" w:hAnsi="Sylfaen" w:cs="Sylfaen"/>
        </w:rPr>
        <w:t>o</w:t>
      </w:r>
      <w:r w:rsidRPr="004357B2">
        <w:rPr>
          <w:rFonts w:ascii="Sylfaen" w:eastAsia="Sylfaen" w:hAnsi="Sylfaen" w:cs="Sylfaen"/>
          <w:spacing w:val="1"/>
        </w:rPr>
        <w:t>la</w:t>
      </w:r>
      <w:r w:rsidRPr="004357B2">
        <w:rPr>
          <w:rFonts w:ascii="Sylfaen" w:eastAsia="Sylfaen" w:hAnsi="Sylfaen" w:cs="Sylfaen"/>
          <w:spacing w:val="-1"/>
        </w:rPr>
        <w:t>t</w:t>
      </w:r>
      <w:r w:rsidRPr="004357B2">
        <w:rPr>
          <w:rFonts w:ascii="Sylfaen" w:eastAsia="Sylfaen" w:hAnsi="Sylfaen" w:cs="Sylfaen"/>
          <w:spacing w:val="1"/>
        </w:rPr>
        <w:t>i</w:t>
      </w:r>
      <w:r w:rsidRPr="004357B2">
        <w:rPr>
          <w:rFonts w:ascii="Sylfaen" w:eastAsia="Sylfaen" w:hAnsi="Sylfaen" w:cs="Sylfaen"/>
        </w:rPr>
        <w:t>on</w:t>
      </w:r>
      <w:r w:rsidRPr="004357B2">
        <w:rPr>
          <w:rFonts w:ascii="Sylfaen" w:eastAsia="Sylfaen" w:hAnsi="Sylfaen" w:cs="Sylfaen"/>
          <w:spacing w:val="-5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-</w:t>
      </w:r>
      <w:r w:rsidRPr="004357B2">
        <w:rPr>
          <w:rFonts w:ascii="Sylfaen" w:eastAsia="Sylfaen" w:hAnsi="Sylfaen" w:cs="Sylfaen"/>
          <w:spacing w:val="1"/>
        </w:rPr>
        <w:t>C</w:t>
      </w:r>
      <w:r w:rsidRPr="004357B2">
        <w:rPr>
          <w:rFonts w:ascii="Sylfaen" w:eastAsia="Sylfaen" w:hAnsi="Sylfaen" w:cs="Sylfaen"/>
        </w:rPr>
        <w:t>red</w:t>
      </w:r>
      <w:r w:rsidRPr="004357B2">
        <w:rPr>
          <w:rFonts w:ascii="Sylfaen" w:eastAsia="Sylfaen" w:hAnsi="Sylfaen" w:cs="Sylfaen"/>
          <w:spacing w:val="1"/>
        </w:rPr>
        <w:t>i</w:t>
      </w:r>
      <w:r w:rsidRPr="004357B2">
        <w:rPr>
          <w:rFonts w:ascii="Sylfaen" w:eastAsia="Sylfaen" w:hAnsi="Sylfaen" w:cs="Sylfaen"/>
        </w:rPr>
        <w:t>t</w:t>
      </w:r>
      <w:r w:rsidRPr="004357B2">
        <w:rPr>
          <w:rFonts w:ascii="Sylfaen" w:eastAsia="Sylfaen" w:hAnsi="Sylfaen" w:cs="Sylfaen"/>
          <w:spacing w:val="-7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C</w:t>
      </w:r>
      <w:r w:rsidRPr="004357B2">
        <w:rPr>
          <w:rFonts w:ascii="Sylfaen" w:eastAsia="Sylfaen" w:hAnsi="Sylfaen" w:cs="Sylfaen"/>
          <w:spacing w:val="3"/>
        </w:rPr>
        <w:t>a</w:t>
      </w:r>
      <w:r w:rsidRPr="004357B2">
        <w:rPr>
          <w:rFonts w:ascii="Sylfaen" w:eastAsia="Sylfaen" w:hAnsi="Sylfaen" w:cs="Sylfaen"/>
          <w:spacing w:val="1"/>
        </w:rPr>
        <w:t>r</w:t>
      </w:r>
      <w:r w:rsidRPr="004357B2">
        <w:rPr>
          <w:rFonts w:ascii="Sylfaen" w:eastAsia="Sylfaen" w:hAnsi="Sylfaen" w:cs="Sylfaen"/>
        </w:rPr>
        <w:t>d</w:t>
      </w:r>
      <w:r w:rsidRPr="004357B2">
        <w:rPr>
          <w:rFonts w:ascii="Sylfaen" w:eastAsia="Sylfaen" w:hAnsi="Sylfaen" w:cs="Sylfaen"/>
          <w:spacing w:val="-3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N</w:t>
      </w:r>
      <w:r w:rsidRPr="004357B2">
        <w:rPr>
          <w:rFonts w:ascii="Sylfaen" w:eastAsia="Sylfaen" w:hAnsi="Sylfaen" w:cs="Sylfaen"/>
        </w:rPr>
        <w:t>um</w:t>
      </w:r>
      <w:r w:rsidRPr="004357B2">
        <w:rPr>
          <w:rFonts w:ascii="Sylfaen" w:eastAsia="Sylfaen" w:hAnsi="Sylfaen" w:cs="Sylfaen"/>
          <w:spacing w:val="1"/>
        </w:rPr>
        <w:t>b</w:t>
      </w:r>
      <w:r w:rsidRPr="004357B2">
        <w:rPr>
          <w:rFonts w:ascii="Sylfaen" w:eastAsia="Sylfaen" w:hAnsi="Sylfaen" w:cs="Sylfaen"/>
        </w:rPr>
        <w:t>er</w:t>
      </w:r>
      <w:r w:rsidRPr="004357B2">
        <w:rPr>
          <w:rFonts w:ascii="Sylfaen" w:eastAsia="Sylfaen" w:hAnsi="Sylfaen" w:cs="Sylfaen"/>
          <w:spacing w:val="-6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I</w:t>
      </w:r>
      <w:r w:rsidRPr="004357B2">
        <w:rPr>
          <w:rFonts w:ascii="Sylfaen" w:eastAsia="Sylfaen" w:hAnsi="Sylfaen" w:cs="Sylfaen"/>
        </w:rPr>
        <w:t>nse</w:t>
      </w:r>
      <w:r w:rsidRPr="004357B2">
        <w:rPr>
          <w:rFonts w:ascii="Sylfaen" w:eastAsia="Sylfaen" w:hAnsi="Sylfaen" w:cs="Sylfaen"/>
          <w:spacing w:val="3"/>
        </w:rPr>
        <w:t>r</w:t>
      </w:r>
      <w:r w:rsidRPr="004357B2">
        <w:rPr>
          <w:rFonts w:ascii="Sylfaen" w:eastAsia="Sylfaen" w:hAnsi="Sylfaen" w:cs="Sylfaen"/>
          <w:spacing w:val="-1"/>
        </w:rPr>
        <w:t>t</w:t>
      </w:r>
      <w:r w:rsidRPr="004357B2">
        <w:rPr>
          <w:rFonts w:ascii="Sylfaen" w:eastAsia="Sylfaen" w:hAnsi="Sylfaen" w:cs="Sylfaen"/>
          <w:spacing w:val="1"/>
        </w:rPr>
        <w:t>i</w:t>
      </w:r>
      <w:r w:rsidRPr="004357B2">
        <w:rPr>
          <w:rFonts w:ascii="Sylfaen" w:eastAsia="Sylfaen" w:hAnsi="Sylfaen" w:cs="Sylfaen"/>
        </w:rPr>
        <w:t>on</w:t>
      </w:r>
    </w:p>
    <w:p w14:paraId="79E0C89B" w14:textId="77777777" w:rsidR="004357B2" w:rsidRPr="004357B2" w:rsidRDefault="004357B2" w:rsidP="004357B2">
      <w:pPr>
        <w:pStyle w:val="ListParagraph"/>
        <w:numPr>
          <w:ilvl w:val="1"/>
          <w:numId w:val="6"/>
        </w:numPr>
        <w:spacing w:line="277" w:lineRule="auto"/>
        <w:ind w:right="71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</w:rPr>
        <w:t>Sens</w:t>
      </w:r>
      <w:r w:rsidRPr="004357B2">
        <w:rPr>
          <w:rFonts w:ascii="Sylfaen" w:eastAsia="Sylfaen" w:hAnsi="Sylfaen" w:cs="Sylfaen"/>
          <w:spacing w:val="1"/>
        </w:rPr>
        <w:t>i</w:t>
      </w:r>
      <w:r w:rsidRPr="004357B2">
        <w:rPr>
          <w:rFonts w:ascii="Sylfaen" w:eastAsia="Sylfaen" w:hAnsi="Sylfaen" w:cs="Sylfaen"/>
          <w:spacing w:val="-1"/>
        </w:rPr>
        <w:t>t</w:t>
      </w:r>
      <w:r w:rsidRPr="004357B2">
        <w:rPr>
          <w:rFonts w:ascii="Sylfaen" w:eastAsia="Sylfaen" w:hAnsi="Sylfaen" w:cs="Sylfaen"/>
          <w:spacing w:val="1"/>
        </w:rPr>
        <w:t>i</w:t>
      </w:r>
      <w:r w:rsidRPr="004357B2">
        <w:rPr>
          <w:rFonts w:ascii="Sylfaen" w:eastAsia="Sylfaen" w:hAnsi="Sylfaen" w:cs="Sylfaen"/>
        </w:rPr>
        <w:t>ve</w:t>
      </w:r>
      <w:r w:rsidRPr="004357B2">
        <w:rPr>
          <w:rFonts w:ascii="Sylfaen" w:eastAsia="Sylfaen" w:hAnsi="Sylfaen" w:cs="Sylfaen"/>
          <w:spacing w:val="-4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E</w:t>
      </w:r>
      <w:r w:rsidRPr="004357B2">
        <w:rPr>
          <w:rFonts w:ascii="Sylfaen" w:eastAsia="Sylfaen" w:hAnsi="Sylfaen" w:cs="Sylfaen"/>
          <w:spacing w:val="1"/>
        </w:rPr>
        <w:t>r</w:t>
      </w:r>
      <w:r w:rsidRPr="004357B2">
        <w:rPr>
          <w:rFonts w:ascii="Sylfaen" w:eastAsia="Sylfaen" w:hAnsi="Sylfaen" w:cs="Sylfaen"/>
        </w:rPr>
        <w:t>ror</w:t>
      </w:r>
      <w:r w:rsidRPr="004357B2">
        <w:rPr>
          <w:rFonts w:ascii="Sylfaen" w:eastAsia="Sylfaen" w:hAnsi="Sylfaen" w:cs="Sylfaen"/>
          <w:spacing w:val="-3"/>
        </w:rPr>
        <w:t xml:space="preserve"> </w:t>
      </w:r>
      <w:r w:rsidRPr="004357B2">
        <w:rPr>
          <w:rFonts w:ascii="Sylfaen" w:eastAsia="Sylfaen" w:hAnsi="Sylfaen" w:cs="Sylfaen"/>
        </w:rPr>
        <w:t>Mess</w:t>
      </w:r>
      <w:r w:rsidRPr="004357B2">
        <w:rPr>
          <w:rFonts w:ascii="Sylfaen" w:eastAsia="Sylfaen" w:hAnsi="Sylfaen" w:cs="Sylfaen"/>
          <w:spacing w:val="1"/>
        </w:rPr>
        <w:t>ag</w:t>
      </w:r>
      <w:r w:rsidRPr="004357B2">
        <w:rPr>
          <w:rFonts w:ascii="Sylfaen" w:eastAsia="Sylfaen" w:hAnsi="Sylfaen" w:cs="Sylfaen"/>
        </w:rPr>
        <w:t>es</w:t>
      </w:r>
      <w:r w:rsidRPr="004357B2">
        <w:rPr>
          <w:rFonts w:ascii="Sylfaen" w:eastAsia="Sylfaen" w:hAnsi="Sylfaen" w:cs="Sylfaen"/>
          <w:spacing w:val="-7"/>
        </w:rPr>
        <w:t xml:space="preserve"> </w:t>
      </w:r>
      <w:r w:rsidRPr="004357B2">
        <w:rPr>
          <w:rFonts w:ascii="Sylfaen" w:eastAsia="Sylfaen" w:hAnsi="Sylfaen" w:cs="Sylfaen"/>
        </w:rPr>
        <w:t>Le</w:t>
      </w:r>
      <w:r w:rsidRPr="004357B2">
        <w:rPr>
          <w:rFonts w:ascii="Sylfaen" w:eastAsia="Sylfaen" w:hAnsi="Sylfaen" w:cs="Sylfaen"/>
          <w:spacing w:val="1"/>
        </w:rPr>
        <w:t>a</w:t>
      </w:r>
      <w:r w:rsidRPr="004357B2">
        <w:rPr>
          <w:rFonts w:ascii="Sylfaen" w:eastAsia="Sylfaen" w:hAnsi="Sylfaen" w:cs="Sylfaen"/>
        </w:rPr>
        <w:t>k</w:t>
      </w:r>
      <w:r w:rsidRPr="004357B2">
        <w:rPr>
          <w:rFonts w:ascii="Sylfaen" w:eastAsia="Sylfaen" w:hAnsi="Sylfaen" w:cs="Sylfaen"/>
          <w:spacing w:val="1"/>
        </w:rPr>
        <w:t>ag</w:t>
      </w:r>
      <w:r w:rsidRPr="004357B2">
        <w:rPr>
          <w:rFonts w:ascii="Sylfaen" w:eastAsia="Sylfaen" w:hAnsi="Sylfaen" w:cs="Sylfaen"/>
        </w:rPr>
        <w:t>e</w:t>
      </w:r>
    </w:p>
    <w:p w14:paraId="3F7CCE21" w14:textId="77777777" w:rsidR="004357B2" w:rsidRPr="004357B2" w:rsidRDefault="004357B2" w:rsidP="004357B2">
      <w:pPr>
        <w:pStyle w:val="ListParagraph"/>
        <w:numPr>
          <w:ilvl w:val="1"/>
          <w:numId w:val="6"/>
        </w:numPr>
        <w:spacing w:line="277" w:lineRule="auto"/>
        <w:ind w:right="71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</w:rPr>
        <w:t>Sus</w:t>
      </w:r>
      <w:r w:rsidRPr="004357B2">
        <w:rPr>
          <w:rFonts w:ascii="Sylfaen" w:eastAsia="Sylfaen" w:hAnsi="Sylfaen" w:cs="Sylfaen"/>
          <w:spacing w:val="-1"/>
        </w:rPr>
        <w:t>p</w:t>
      </w:r>
      <w:r w:rsidRPr="004357B2">
        <w:rPr>
          <w:rFonts w:ascii="Sylfaen" w:eastAsia="Sylfaen" w:hAnsi="Sylfaen" w:cs="Sylfaen"/>
        </w:rPr>
        <w:t>ec</w:t>
      </w:r>
      <w:r w:rsidRPr="004357B2">
        <w:rPr>
          <w:rFonts w:ascii="Sylfaen" w:eastAsia="Sylfaen" w:hAnsi="Sylfaen" w:cs="Sylfaen"/>
          <w:spacing w:val="1"/>
        </w:rPr>
        <w:t>t</w:t>
      </w:r>
      <w:r w:rsidRPr="004357B2">
        <w:rPr>
          <w:rFonts w:ascii="Sylfaen" w:eastAsia="Sylfaen" w:hAnsi="Sylfaen" w:cs="Sylfaen"/>
        </w:rPr>
        <w:t>ed</w:t>
      </w:r>
      <w:r w:rsidRPr="004357B2">
        <w:rPr>
          <w:rFonts w:ascii="Sylfaen" w:eastAsia="Sylfaen" w:hAnsi="Sylfaen" w:cs="Sylfaen"/>
          <w:spacing w:val="-7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p</w:t>
      </w:r>
      <w:r w:rsidRPr="004357B2">
        <w:rPr>
          <w:rFonts w:ascii="Sylfaen" w:eastAsia="Sylfaen" w:hAnsi="Sylfaen" w:cs="Sylfaen"/>
          <w:spacing w:val="1"/>
        </w:rPr>
        <w:t>ara</w:t>
      </w:r>
      <w:r w:rsidRPr="004357B2">
        <w:rPr>
          <w:rFonts w:ascii="Sylfaen" w:eastAsia="Sylfaen" w:hAnsi="Sylfaen" w:cs="Sylfaen"/>
        </w:rPr>
        <w:t>m</w:t>
      </w:r>
      <w:r w:rsidRPr="004357B2">
        <w:rPr>
          <w:rFonts w:ascii="Sylfaen" w:eastAsia="Sylfaen" w:hAnsi="Sylfaen" w:cs="Sylfaen"/>
          <w:spacing w:val="2"/>
        </w:rPr>
        <w:t>e</w:t>
      </w:r>
      <w:r w:rsidRPr="004357B2">
        <w:rPr>
          <w:rFonts w:ascii="Sylfaen" w:eastAsia="Sylfaen" w:hAnsi="Sylfaen" w:cs="Sylfaen"/>
          <w:spacing w:val="-1"/>
        </w:rPr>
        <w:t>t</w:t>
      </w:r>
      <w:r w:rsidRPr="004357B2">
        <w:rPr>
          <w:rFonts w:ascii="Sylfaen" w:eastAsia="Sylfaen" w:hAnsi="Sylfaen" w:cs="Sylfaen"/>
        </w:rPr>
        <w:t>er</w:t>
      </w:r>
      <w:r w:rsidRPr="004357B2">
        <w:rPr>
          <w:rFonts w:ascii="Sylfaen" w:eastAsia="Sylfaen" w:hAnsi="Sylfaen" w:cs="Sylfaen"/>
          <w:spacing w:val="-7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t</w:t>
      </w:r>
      <w:r w:rsidRPr="004357B2">
        <w:rPr>
          <w:rFonts w:ascii="Sylfaen" w:eastAsia="Sylfaen" w:hAnsi="Sylfaen" w:cs="Sylfaen"/>
          <w:spacing w:val="3"/>
        </w:rPr>
        <w:t>a</w:t>
      </w:r>
      <w:r w:rsidRPr="004357B2">
        <w:rPr>
          <w:rFonts w:ascii="Sylfaen" w:eastAsia="Sylfaen" w:hAnsi="Sylfaen" w:cs="Sylfaen"/>
        </w:rPr>
        <w:t>m</w:t>
      </w:r>
      <w:r w:rsidRPr="004357B2">
        <w:rPr>
          <w:rFonts w:ascii="Sylfaen" w:eastAsia="Sylfaen" w:hAnsi="Sylfaen" w:cs="Sylfaen"/>
          <w:spacing w:val="2"/>
        </w:rPr>
        <w:t>p</w:t>
      </w:r>
      <w:r w:rsidRPr="004357B2">
        <w:rPr>
          <w:rFonts w:ascii="Sylfaen" w:eastAsia="Sylfaen" w:hAnsi="Sylfaen" w:cs="Sylfaen"/>
        </w:rPr>
        <w:t>er</w:t>
      </w:r>
      <w:r w:rsidRPr="004357B2">
        <w:rPr>
          <w:rFonts w:ascii="Sylfaen" w:eastAsia="Sylfaen" w:hAnsi="Sylfaen" w:cs="Sylfaen"/>
          <w:spacing w:val="1"/>
        </w:rPr>
        <w:t>i</w:t>
      </w:r>
      <w:r w:rsidRPr="004357B2">
        <w:rPr>
          <w:rFonts w:ascii="Sylfaen" w:eastAsia="Sylfaen" w:hAnsi="Sylfaen" w:cs="Sylfaen"/>
        </w:rPr>
        <w:t>ng</w:t>
      </w:r>
      <w:r w:rsidRPr="004357B2">
        <w:rPr>
          <w:rFonts w:ascii="Sylfaen" w:eastAsia="Sylfaen" w:hAnsi="Sylfaen" w:cs="Sylfaen"/>
          <w:spacing w:val="-7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-</w:t>
      </w:r>
      <w:r w:rsidRPr="004357B2">
        <w:rPr>
          <w:rFonts w:ascii="Sylfaen" w:eastAsia="Sylfaen" w:hAnsi="Sylfaen" w:cs="Sylfaen"/>
        </w:rPr>
        <w:t>De</w:t>
      </w:r>
      <w:r w:rsidRPr="004357B2">
        <w:rPr>
          <w:rFonts w:ascii="Sylfaen" w:eastAsia="Sylfaen" w:hAnsi="Sylfaen" w:cs="Sylfaen"/>
          <w:spacing w:val="-1"/>
        </w:rPr>
        <w:t>p</w:t>
      </w:r>
      <w:r w:rsidRPr="004357B2">
        <w:rPr>
          <w:rFonts w:ascii="Sylfaen" w:eastAsia="Sylfaen" w:hAnsi="Sylfaen" w:cs="Sylfaen"/>
          <w:spacing w:val="3"/>
        </w:rPr>
        <w:t>r</w:t>
      </w:r>
      <w:r w:rsidRPr="004357B2">
        <w:rPr>
          <w:rFonts w:ascii="Sylfaen" w:eastAsia="Sylfaen" w:hAnsi="Sylfaen" w:cs="Sylfaen"/>
        </w:rPr>
        <w:t>ec</w:t>
      </w:r>
      <w:r w:rsidRPr="004357B2">
        <w:rPr>
          <w:rFonts w:ascii="Sylfaen" w:eastAsia="Sylfaen" w:hAnsi="Sylfaen" w:cs="Sylfaen"/>
          <w:spacing w:val="1"/>
        </w:rPr>
        <w:t>a</w:t>
      </w:r>
      <w:r w:rsidRPr="004357B2">
        <w:rPr>
          <w:rFonts w:ascii="Sylfaen" w:eastAsia="Sylfaen" w:hAnsi="Sylfaen" w:cs="Sylfaen"/>
          <w:spacing w:val="-1"/>
        </w:rPr>
        <w:t>t</w:t>
      </w:r>
      <w:r w:rsidRPr="004357B2">
        <w:rPr>
          <w:rFonts w:ascii="Sylfaen" w:eastAsia="Sylfaen" w:hAnsi="Sylfaen" w:cs="Sylfaen"/>
        </w:rPr>
        <w:t>ed</w:t>
      </w:r>
    </w:p>
    <w:p w14:paraId="31FCB084" w14:textId="77777777" w:rsidR="004357B2" w:rsidRPr="004357B2" w:rsidRDefault="004357B2" w:rsidP="004357B2">
      <w:pPr>
        <w:pStyle w:val="ListParagraph"/>
        <w:numPr>
          <w:ilvl w:val="1"/>
          <w:numId w:val="6"/>
        </w:numPr>
        <w:spacing w:line="277" w:lineRule="auto"/>
        <w:ind w:right="71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</w:rPr>
        <w:t>Sus</w:t>
      </w:r>
      <w:r w:rsidRPr="004357B2">
        <w:rPr>
          <w:rFonts w:ascii="Sylfaen" w:eastAsia="Sylfaen" w:hAnsi="Sylfaen" w:cs="Sylfaen"/>
          <w:spacing w:val="-1"/>
        </w:rPr>
        <w:t>p</w:t>
      </w:r>
      <w:r w:rsidRPr="004357B2">
        <w:rPr>
          <w:rFonts w:ascii="Sylfaen" w:eastAsia="Sylfaen" w:hAnsi="Sylfaen" w:cs="Sylfaen"/>
          <w:spacing w:val="1"/>
        </w:rPr>
        <w:t>i</w:t>
      </w:r>
      <w:r w:rsidRPr="004357B2">
        <w:rPr>
          <w:rFonts w:ascii="Sylfaen" w:eastAsia="Sylfaen" w:hAnsi="Sylfaen" w:cs="Sylfaen"/>
        </w:rPr>
        <w:t>c</w:t>
      </w:r>
      <w:r w:rsidRPr="004357B2">
        <w:rPr>
          <w:rFonts w:ascii="Sylfaen" w:eastAsia="Sylfaen" w:hAnsi="Sylfaen" w:cs="Sylfaen"/>
          <w:spacing w:val="1"/>
        </w:rPr>
        <w:t>i</w:t>
      </w:r>
      <w:r w:rsidRPr="004357B2">
        <w:rPr>
          <w:rFonts w:ascii="Sylfaen" w:eastAsia="Sylfaen" w:hAnsi="Sylfaen" w:cs="Sylfaen"/>
        </w:rPr>
        <w:t>ous</w:t>
      </w:r>
      <w:r w:rsidRPr="004357B2">
        <w:rPr>
          <w:rFonts w:ascii="Sylfaen" w:eastAsia="Sylfaen" w:hAnsi="Sylfaen" w:cs="Sylfaen"/>
          <w:spacing w:val="-8"/>
        </w:rPr>
        <w:t xml:space="preserve"> </w:t>
      </w:r>
      <w:r w:rsidRPr="004357B2">
        <w:rPr>
          <w:rFonts w:ascii="Sylfaen" w:eastAsia="Sylfaen" w:hAnsi="Sylfaen" w:cs="Sylfaen"/>
        </w:rPr>
        <w:t>Res</w:t>
      </w:r>
      <w:r w:rsidRPr="004357B2">
        <w:rPr>
          <w:rFonts w:ascii="Sylfaen" w:eastAsia="Sylfaen" w:hAnsi="Sylfaen" w:cs="Sylfaen"/>
          <w:spacing w:val="2"/>
        </w:rPr>
        <w:t>p</w:t>
      </w:r>
      <w:r w:rsidRPr="004357B2">
        <w:rPr>
          <w:rFonts w:ascii="Sylfaen" w:eastAsia="Sylfaen" w:hAnsi="Sylfaen" w:cs="Sylfaen"/>
        </w:rPr>
        <w:t>onse</w:t>
      </w:r>
      <w:r w:rsidRPr="004357B2">
        <w:rPr>
          <w:rFonts w:ascii="Sylfaen" w:eastAsia="Sylfaen" w:hAnsi="Sylfaen" w:cs="Sylfaen"/>
          <w:spacing w:val="-8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C</w:t>
      </w:r>
      <w:r w:rsidRPr="004357B2">
        <w:rPr>
          <w:rFonts w:ascii="Sylfaen" w:eastAsia="Sylfaen" w:hAnsi="Sylfaen" w:cs="Sylfaen"/>
        </w:rPr>
        <w:t>ode</w:t>
      </w:r>
    </w:p>
    <w:p w14:paraId="460C7A57" w14:textId="77777777" w:rsidR="004357B2" w:rsidRPr="004357B2" w:rsidRDefault="004357B2" w:rsidP="004357B2">
      <w:pPr>
        <w:pStyle w:val="ListParagraph"/>
        <w:numPr>
          <w:ilvl w:val="1"/>
          <w:numId w:val="6"/>
        </w:numPr>
        <w:spacing w:line="277" w:lineRule="auto"/>
        <w:ind w:right="71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</w:rPr>
        <w:t>We</w:t>
      </w:r>
      <w:r w:rsidRPr="004357B2">
        <w:rPr>
          <w:rFonts w:ascii="Sylfaen" w:eastAsia="Sylfaen" w:hAnsi="Sylfaen" w:cs="Sylfaen"/>
          <w:spacing w:val="1"/>
        </w:rPr>
        <w:t>b</w:t>
      </w:r>
      <w:r w:rsidRPr="004357B2">
        <w:rPr>
          <w:rFonts w:ascii="Sylfaen" w:eastAsia="Sylfaen" w:hAnsi="Sylfaen" w:cs="Sylfaen"/>
        </w:rPr>
        <w:t>d</w:t>
      </w:r>
      <w:r w:rsidRPr="004357B2">
        <w:rPr>
          <w:rFonts w:ascii="Sylfaen" w:eastAsia="Sylfaen" w:hAnsi="Sylfaen" w:cs="Sylfaen"/>
          <w:spacing w:val="1"/>
        </w:rPr>
        <w:t>a</w:t>
      </w:r>
      <w:r w:rsidRPr="004357B2">
        <w:rPr>
          <w:rFonts w:ascii="Sylfaen" w:eastAsia="Sylfaen" w:hAnsi="Sylfaen" w:cs="Sylfaen"/>
        </w:rPr>
        <w:t>v</w:t>
      </w:r>
      <w:r w:rsidRPr="004357B2">
        <w:rPr>
          <w:rFonts w:ascii="Sylfaen" w:eastAsia="Sylfaen" w:hAnsi="Sylfaen" w:cs="Sylfaen"/>
          <w:spacing w:val="-7"/>
        </w:rPr>
        <w:t xml:space="preserve"> </w:t>
      </w:r>
      <w:r w:rsidRPr="004357B2">
        <w:rPr>
          <w:rFonts w:ascii="Sylfaen" w:eastAsia="Sylfaen" w:hAnsi="Sylfaen" w:cs="Sylfaen"/>
        </w:rPr>
        <w:t>Me</w:t>
      </w:r>
      <w:r w:rsidRPr="004357B2">
        <w:rPr>
          <w:rFonts w:ascii="Sylfaen" w:eastAsia="Sylfaen" w:hAnsi="Sylfaen" w:cs="Sylfaen"/>
          <w:spacing w:val="1"/>
        </w:rPr>
        <w:t>t</w:t>
      </w:r>
      <w:r w:rsidRPr="004357B2">
        <w:rPr>
          <w:rFonts w:ascii="Sylfaen" w:eastAsia="Sylfaen" w:hAnsi="Sylfaen" w:cs="Sylfaen"/>
          <w:spacing w:val="-1"/>
        </w:rPr>
        <w:t>h</w:t>
      </w:r>
      <w:r w:rsidRPr="004357B2">
        <w:rPr>
          <w:rFonts w:ascii="Sylfaen" w:eastAsia="Sylfaen" w:hAnsi="Sylfaen" w:cs="Sylfaen"/>
        </w:rPr>
        <w:t>od</w:t>
      </w:r>
      <w:r w:rsidRPr="004357B2">
        <w:rPr>
          <w:rFonts w:ascii="Sylfaen" w:eastAsia="Sylfaen" w:hAnsi="Sylfaen" w:cs="Sylfaen"/>
          <w:spacing w:val="-6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D</w:t>
      </w:r>
      <w:r w:rsidRPr="004357B2">
        <w:rPr>
          <w:rFonts w:ascii="Sylfaen" w:eastAsia="Sylfaen" w:hAnsi="Sylfaen" w:cs="Sylfaen"/>
        </w:rPr>
        <w:t>e</w:t>
      </w:r>
      <w:r w:rsidRPr="004357B2">
        <w:rPr>
          <w:rFonts w:ascii="Sylfaen" w:eastAsia="Sylfaen" w:hAnsi="Sylfaen" w:cs="Sylfaen"/>
          <w:spacing w:val="-1"/>
        </w:rPr>
        <w:t>t</w:t>
      </w:r>
      <w:r w:rsidRPr="004357B2">
        <w:rPr>
          <w:rFonts w:ascii="Sylfaen" w:eastAsia="Sylfaen" w:hAnsi="Sylfaen" w:cs="Sylfaen"/>
          <w:spacing w:val="2"/>
        </w:rPr>
        <w:t>e</w:t>
      </w:r>
      <w:r w:rsidRPr="004357B2">
        <w:rPr>
          <w:rFonts w:ascii="Sylfaen" w:eastAsia="Sylfaen" w:hAnsi="Sylfaen" w:cs="Sylfaen"/>
        </w:rPr>
        <w:t>c</w:t>
      </w:r>
      <w:r w:rsidRPr="004357B2">
        <w:rPr>
          <w:rFonts w:ascii="Sylfaen" w:eastAsia="Sylfaen" w:hAnsi="Sylfaen" w:cs="Sylfaen"/>
          <w:spacing w:val="-1"/>
        </w:rPr>
        <w:t>t</w:t>
      </w:r>
      <w:r w:rsidRPr="004357B2">
        <w:rPr>
          <w:rFonts w:ascii="Sylfaen" w:eastAsia="Sylfaen" w:hAnsi="Sylfaen" w:cs="Sylfaen"/>
          <w:spacing w:val="1"/>
        </w:rPr>
        <w:t>i</w:t>
      </w:r>
      <w:r w:rsidRPr="004357B2">
        <w:rPr>
          <w:rFonts w:ascii="Sylfaen" w:eastAsia="Sylfaen" w:hAnsi="Sylfaen" w:cs="Sylfaen"/>
        </w:rPr>
        <w:t>ons</w:t>
      </w:r>
    </w:p>
    <w:p w14:paraId="67BE32E5" w14:textId="77777777" w:rsidR="004357B2" w:rsidRPr="004357B2" w:rsidRDefault="004357B2" w:rsidP="004357B2">
      <w:pPr>
        <w:spacing w:line="275" w:lineRule="auto"/>
        <w:ind w:left="482" w:right="71" w:hanging="360"/>
        <w:jc w:val="both"/>
        <w:rPr>
          <w:rFonts w:ascii="Sylfaen" w:eastAsia="Sylfaen" w:hAnsi="Sylfaen" w:cs="Sylfaen"/>
        </w:rPr>
      </w:pPr>
    </w:p>
    <w:p w14:paraId="06B36C7D" w14:textId="77777777" w:rsidR="004357B2" w:rsidRPr="004357B2" w:rsidRDefault="004357B2" w:rsidP="004357B2">
      <w:pPr>
        <w:pStyle w:val="ListParagraph"/>
        <w:numPr>
          <w:ilvl w:val="0"/>
          <w:numId w:val="7"/>
        </w:numPr>
        <w:spacing w:line="275" w:lineRule="auto"/>
        <w:ind w:right="71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22"/>
        </w:rPr>
        <w:t xml:space="preserve"> </w:t>
      </w:r>
      <w:r w:rsidRPr="004357B2">
        <w:rPr>
          <w:rFonts w:ascii="Sylfaen" w:eastAsia="Sylfaen" w:hAnsi="Sylfaen" w:cs="Sylfaen"/>
        </w:rPr>
        <w:t>უნ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</w:rPr>
        <w:t>ა</w:t>
      </w:r>
      <w:r w:rsidRPr="004357B2">
        <w:rPr>
          <w:rFonts w:ascii="Sylfaen" w:eastAsia="Sylfaen" w:hAnsi="Sylfaen" w:cs="Sylfaen"/>
          <w:spacing w:val="24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გაა</w:t>
      </w:r>
      <w:r w:rsidRPr="004357B2">
        <w:rPr>
          <w:rFonts w:ascii="Sylfaen" w:eastAsia="Sylfaen" w:hAnsi="Sylfaen" w:cs="Sylfaen"/>
          <w:spacing w:val="3"/>
        </w:rPr>
        <w:t>ჩ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22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.</w:t>
      </w:r>
      <w:r w:rsidRPr="004357B2">
        <w:rPr>
          <w:rFonts w:ascii="Sylfaen" w:eastAsia="Sylfaen" w:hAnsi="Sylfaen" w:cs="Sylfaen"/>
        </w:rPr>
        <w:t>წ</w:t>
      </w:r>
      <w:r w:rsidRPr="004357B2">
        <w:rPr>
          <w:rFonts w:ascii="Sylfaen" w:eastAsia="Sylfaen" w:hAnsi="Sylfaen" w:cs="Sylfaen"/>
          <w:spacing w:val="26"/>
        </w:rPr>
        <w:t xml:space="preserve"> </w:t>
      </w:r>
      <w:r w:rsidRPr="004357B2">
        <w:rPr>
          <w:rFonts w:ascii="Sylfaen" w:eastAsia="Sylfaen" w:hAnsi="Sylfaen" w:cs="Sylfaen"/>
        </w:rPr>
        <w:t>„</w:t>
      </w:r>
      <w:r w:rsidRPr="004357B2">
        <w:rPr>
          <w:rFonts w:ascii="Sylfaen" w:eastAsia="Sylfaen" w:hAnsi="Sylfaen" w:cs="Sylfaen"/>
          <w:spacing w:val="-1"/>
        </w:rPr>
        <w:t>N</w:t>
      </w:r>
      <w:r w:rsidRPr="004357B2">
        <w:rPr>
          <w:rFonts w:ascii="Sylfaen" w:eastAsia="Sylfaen" w:hAnsi="Sylfaen" w:cs="Sylfaen"/>
        </w:rPr>
        <w:t>e</w:t>
      </w:r>
      <w:r w:rsidRPr="004357B2">
        <w:rPr>
          <w:rFonts w:ascii="Sylfaen" w:eastAsia="Sylfaen" w:hAnsi="Sylfaen" w:cs="Sylfaen"/>
          <w:spacing w:val="1"/>
        </w:rPr>
        <w:t>g</w:t>
      </w:r>
      <w:r w:rsidRPr="004357B2">
        <w:rPr>
          <w:rFonts w:ascii="Sylfaen" w:eastAsia="Sylfaen" w:hAnsi="Sylfaen" w:cs="Sylfaen"/>
          <w:spacing w:val="3"/>
        </w:rPr>
        <w:t>a</w:t>
      </w:r>
      <w:r w:rsidRPr="004357B2">
        <w:rPr>
          <w:rFonts w:ascii="Sylfaen" w:eastAsia="Sylfaen" w:hAnsi="Sylfaen" w:cs="Sylfaen"/>
          <w:spacing w:val="-1"/>
        </w:rPr>
        <w:t>t</w:t>
      </w:r>
      <w:r w:rsidRPr="004357B2">
        <w:rPr>
          <w:rFonts w:ascii="Sylfaen" w:eastAsia="Sylfaen" w:hAnsi="Sylfaen" w:cs="Sylfaen"/>
          <w:spacing w:val="1"/>
        </w:rPr>
        <w:t>i</w:t>
      </w:r>
      <w:r w:rsidRPr="004357B2">
        <w:rPr>
          <w:rFonts w:ascii="Sylfaen" w:eastAsia="Sylfaen" w:hAnsi="Sylfaen" w:cs="Sylfaen"/>
        </w:rPr>
        <w:t>ve</w:t>
      </w:r>
      <w:r w:rsidRPr="004357B2">
        <w:rPr>
          <w:rFonts w:ascii="Sylfaen" w:eastAsia="Sylfaen" w:hAnsi="Sylfaen" w:cs="Sylfaen"/>
          <w:spacing w:val="19"/>
        </w:rPr>
        <w:t xml:space="preserve"> </w:t>
      </w:r>
      <w:r w:rsidRPr="004357B2">
        <w:rPr>
          <w:rFonts w:ascii="Sylfaen" w:eastAsia="Sylfaen" w:hAnsi="Sylfaen" w:cs="Sylfaen"/>
        </w:rPr>
        <w:t>S</w:t>
      </w:r>
      <w:r w:rsidRPr="004357B2">
        <w:rPr>
          <w:rFonts w:ascii="Sylfaen" w:eastAsia="Sylfaen" w:hAnsi="Sylfaen" w:cs="Sylfaen"/>
          <w:spacing w:val="2"/>
        </w:rPr>
        <w:t>e</w:t>
      </w:r>
      <w:r w:rsidRPr="004357B2">
        <w:rPr>
          <w:rFonts w:ascii="Sylfaen" w:eastAsia="Sylfaen" w:hAnsi="Sylfaen" w:cs="Sylfaen"/>
        </w:rPr>
        <w:t>cu</w:t>
      </w:r>
      <w:r w:rsidRPr="004357B2">
        <w:rPr>
          <w:rFonts w:ascii="Sylfaen" w:eastAsia="Sylfaen" w:hAnsi="Sylfaen" w:cs="Sylfaen"/>
          <w:spacing w:val="1"/>
        </w:rPr>
        <w:t>ri</w:t>
      </w:r>
      <w:r w:rsidRPr="004357B2">
        <w:rPr>
          <w:rFonts w:ascii="Sylfaen" w:eastAsia="Sylfaen" w:hAnsi="Sylfaen" w:cs="Sylfaen"/>
          <w:spacing w:val="-1"/>
        </w:rPr>
        <w:t>t</w:t>
      </w:r>
      <w:r w:rsidRPr="004357B2">
        <w:rPr>
          <w:rFonts w:ascii="Sylfaen" w:eastAsia="Sylfaen" w:hAnsi="Sylfaen" w:cs="Sylfaen"/>
        </w:rPr>
        <w:t>y</w:t>
      </w:r>
      <w:r w:rsidRPr="004357B2">
        <w:rPr>
          <w:rFonts w:ascii="Sylfaen" w:eastAsia="Sylfaen" w:hAnsi="Sylfaen" w:cs="Sylfaen"/>
          <w:spacing w:val="1"/>
        </w:rPr>
        <w:t>/</w:t>
      </w:r>
      <w:r w:rsidRPr="004357B2">
        <w:rPr>
          <w:rFonts w:ascii="Sylfaen" w:eastAsia="Sylfaen" w:hAnsi="Sylfaen" w:cs="Sylfaen"/>
        </w:rPr>
        <w:t>B</w:t>
      </w:r>
      <w:r w:rsidRPr="004357B2">
        <w:rPr>
          <w:rFonts w:ascii="Sylfaen" w:eastAsia="Sylfaen" w:hAnsi="Sylfaen" w:cs="Sylfaen"/>
          <w:spacing w:val="3"/>
        </w:rPr>
        <w:t>l</w:t>
      </w:r>
      <w:r w:rsidRPr="004357B2">
        <w:rPr>
          <w:rFonts w:ascii="Sylfaen" w:eastAsia="Sylfaen" w:hAnsi="Sylfaen" w:cs="Sylfaen"/>
          <w:spacing w:val="1"/>
        </w:rPr>
        <w:t>a</w:t>
      </w:r>
      <w:r w:rsidRPr="004357B2">
        <w:rPr>
          <w:rFonts w:ascii="Sylfaen" w:eastAsia="Sylfaen" w:hAnsi="Sylfaen" w:cs="Sylfaen"/>
        </w:rPr>
        <w:t>ck</w:t>
      </w:r>
      <w:r w:rsidRPr="004357B2">
        <w:rPr>
          <w:rFonts w:ascii="Sylfaen" w:eastAsia="Sylfaen" w:hAnsi="Sylfaen" w:cs="Sylfaen"/>
          <w:spacing w:val="15"/>
        </w:rPr>
        <w:t xml:space="preserve"> </w:t>
      </w:r>
      <w:r w:rsidRPr="004357B2">
        <w:rPr>
          <w:rFonts w:ascii="Sylfaen" w:eastAsia="Sylfaen" w:hAnsi="Sylfaen" w:cs="Sylfaen"/>
        </w:rPr>
        <w:t>L</w:t>
      </w:r>
      <w:r w:rsidRPr="004357B2">
        <w:rPr>
          <w:rFonts w:ascii="Sylfaen" w:eastAsia="Sylfaen" w:hAnsi="Sylfaen" w:cs="Sylfaen"/>
          <w:spacing w:val="1"/>
        </w:rPr>
        <w:t>i</w:t>
      </w:r>
      <w:r w:rsidRPr="004357B2">
        <w:rPr>
          <w:rFonts w:ascii="Sylfaen" w:eastAsia="Sylfaen" w:hAnsi="Sylfaen" w:cs="Sylfaen"/>
        </w:rPr>
        <w:t>s</w:t>
      </w:r>
      <w:r w:rsidRPr="004357B2">
        <w:rPr>
          <w:rFonts w:ascii="Sylfaen" w:eastAsia="Sylfaen" w:hAnsi="Sylfaen" w:cs="Sylfaen"/>
          <w:spacing w:val="-1"/>
        </w:rPr>
        <w:t>t</w:t>
      </w:r>
      <w:r w:rsidRPr="004357B2">
        <w:rPr>
          <w:rFonts w:ascii="Sylfaen" w:eastAsia="Sylfaen" w:hAnsi="Sylfaen" w:cs="Sylfaen"/>
        </w:rPr>
        <w:t>”</w:t>
      </w:r>
      <w:r w:rsidRPr="004357B2">
        <w:rPr>
          <w:rFonts w:ascii="Sylfaen" w:eastAsia="Sylfaen" w:hAnsi="Sylfaen" w:cs="Sylfaen"/>
          <w:spacing w:val="25"/>
        </w:rPr>
        <w:t xml:space="preserve"> 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2"/>
        </w:rPr>
        <w:t>ლ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8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მ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2"/>
        </w:rPr>
        <w:t>ხე</w:t>
      </w:r>
      <w:r w:rsidRPr="004357B2">
        <w:rPr>
          <w:rFonts w:ascii="Sylfaen" w:eastAsia="Sylfaen" w:hAnsi="Sylfaen" w:cs="Sylfaen"/>
        </w:rPr>
        <w:t>დვ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>თ</w:t>
      </w:r>
      <w:r w:rsidRPr="004357B2">
        <w:rPr>
          <w:rFonts w:ascii="Sylfaen" w:eastAsia="Sylfaen" w:hAnsi="Sylfaen" w:cs="Sylfaen"/>
          <w:spacing w:val="18"/>
        </w:rPr>
        <w:t xml:space="preserve"> </w:t>
      </w:r>
      <w:r w:rsidRPr="004357B2">
        <w:rPr>
          <w:rFonts w:ascii="Sylfaen" w:eastAsia="Sylfaen" w:hAnsi="Sylfaen" w:cs="Sylfaen"/>
        </w:rPr>
        <w:t>უ</w:t>
      </w:r>
      <w:r w:rsidRPr="004357B2">
        <w:rPr>
          <w:rFonts w:ascii="Sylfaen" w:eastAsia="Sylfaen" w:hAnsi="Sylfaen" w:cs="Sylfaen"/>
          <w:spacing w:val="2"/>
        </w:rPr>
        <w:t>ს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ფრ</w:t>
      </w:r>
      <w:r w:rsidRPr="004357B2">
        <w:rPr>
          <w:rFonts w:ascii="Sylfaen" w:eastAsia="Sylfaen" w:hAnsi="Sylfaen" w:cs="Sylfaen"/>
          <w:spacing w:val="-1"/>
        </w:rPr>
        <w:t>თხ</w:t>
      </w:r>
      <w:r w:rsidRPr="004357B2">
        <w:rPr>
          <w:rFonts w:ascii="Sylfaen" w:eastAsia="Sylfaen" w:hAnsi="Sylfaen" w:cs="Sylfaen"/>
          <w:spacing w:val="3"/>
        </w:rPr>
        <w:t>ო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 xml:space="preserve">ის </w:t>
      </w:r>
      <w:r w:rsidRPr="004357B2">
        <w:rPr>
          <w:rFonts w:ascii="Sylfaen" w:eastAsia="Sylfaen" w:hAnsi="Sylfaen" w:cs="Sylfaen"/>
        </w:rPr>
        <w:t>უ</w:t>
      </w:r>
      <w:r w:rsidRPr="004357B2">
        <w:rPr>
          <w:rFonts w:ascii="Sylfaen" w:eastAsia="Sylfaen" w:hAnsi="Sylfaen" w:cs="Sylfaen"/>
          <w:spacing w:val="-1"/>
        </w:rPr>
        <w:t>ზ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</w:rPr>
        <w:t>უნ</w:t>
      </w:r>
      <w:r w:rsidRPr="004357B2">
        <w:rPr>
          <w:rFonts w:ascii="Sylfaen" w:eastAsia="Sylfaen" w:hAnsi="Sylfaen" w:cs="Sylfaen"/>
          <w:spacing w:val="3"/>
        </w:rPr>
        <w:t>ვ</w:t>
      </w:r>
      <w:r w:rsidRPr="004357B2">
        <w:rPr>
          <w:rFonts w:ascii="Sylfaen" w:eastAsia="Sylfaen" w:hAnsi="Sylfaen" w:cs="Sylfaen"/>
          <w:spacing w:val="-1"/>
        </w:rPr>
        <w:t>ელ</w:t>
      </w:r>
      <w:r w:rsidRPr="004357B2">
        <w:rPr>
          <w:rFonts w:ascii="Sylfaen" w:eastAsia="Sylfaen" w:hAnsi="Sylfaen" w:cs="Sylfaen"/>
        </w:rPr>
        <w:t>ყ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  <w:spacing w:val="3"/>
        </w:rPr>
        <w:t>ფ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7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შ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</w:rPr>
        <w:t>ძ</w:t>
      </w:r>
      <w:r w:rsidRPr="004357B2">
        <w:rPr>
          <w:rFonts w:ascii="Sylfaen" w:eastAsia="Sylfaen" w:hAnsi="Sylfaen" w:cs="Sylfaen"/>
          <w:spacing w:val="2"/>
        </w:rPr>
        <w:t>ლ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  <w:spacing w:val="1"/>
        </w:rPr>
        <w:t>ობ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lang w:val="ka-GE"/>
        </w:rPr>
        <w:t>:</w:t>
      </w:r>
    </w:p>
    <w:p w14:paraId="2C559D1A" w14:textId="77777777" w:rsidR="004357B2" w:rsidRPr="004357B2" w:rsidRDefault="004357B2" w:rsidP="004357B2">
      <w:pPr>
        <w:pStyle w:val="ListParagraph"/>
        <w:numPr>
          <w:ilvl w:val="1"/>
          <w:numId w:val="7"/>
        </w:numPr>
        <w:spacing w:line="275" w:lineRule="auto"/>
        <w:ind w:right="71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  <w:spacing w:val="-1"/>
        </w:rPr>
        <w:t>შე</w:t>
      </w:r>
      <w:r w:rsidRPr="004357B2">
        <w:rPr>
          <w:rFonts w:ascii="Sylfaen" w:eastAsia="Sylfaen" w:hAnsi="Sylfaen" w:cs="Sylfaen"/>
          <w:spacing w:val="2"/>
        </w:rPr>
        <w:t>ს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ძ</w:t>
      </w:r>
      <w:r w:rsidRPr="004357B2">
        <w:rPr>
          <w:rFonts w:ascii="Sylfaen" w:eastAsia="Sylfaen" w:hAnsi="Sylfaen" w:cs="Sylfaen"/>
          <w:spacing w:val="2"/>
        </w:rPr>
        <w:t>ლ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</w:rPr>
        <w:t xml:space="preserve">ი </w:t>
      </w:r>
      <w:r w:rsidRPr="004357B2">
        <w:rPr>
          <w:rFonts w:ascii="Sylfaen" w:eastAsia="Sylfaen" w:hAnsi="Sylfaen" w:cs="Sylfaen"/>
          <w:spacing w:val="37"/>
        </w:rPr>
        <w:t xml:space="preserve"> </w:t>
      </w:r>
      <w:r w:rsidRPr="004357B2">
        <w:rPr>
          <w:rFonts w:ascii="Sylfaen" w:eastAsia="Sylfaen" w:hAnsi="Sylfaen" w:cs="Sylfaen"/>
        </w:rPr>
        <w:t>უნ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</w:rPr>
        <w:t xml:space="preserve">ა </w:t>
      </w:r>
      <w:r w:rsidRPr="004357B2">
        <w:rPr>
          <w:rFonts w:ascii="Sylfaen" w:eastAsia="Sylfaen" w:hAnsi="Sylfaen" w:cs="Sylfaen"/>
          <w:spacing w:val="43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>ყ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 xml:space="preserve">ს </w:t>
      </w:r>
      <w:r w:rsidRPr="004357B2">
        <w:rPr>
          <w:rFonts w:ascii="Sylfaen" w:eastAsia="Sylfaen" w:hAnsi="Sylfaen" w:cs="Sylfaen"/>
          <w:spacing w:val="45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 xml:space="preserve">მ </w:t>
      </w:r>
      <w:r w:rsidRPr="004357B2">
        <w:rPr>
          <w:rFonts w:ascii="Sylfaen" w:eastAsia="Sylfaen" w:hAnsi="Sylfaen" w:cs="Sylfaen"/>
          <w:spacing w:val="47"/>
        </w:rPr>
        <w:t xml:space="preserve"> </w:t>
      </w:r>
      <w:r w:rsidRPr="004357B2">
        <w:rPr>
          <w:rFonts w:ascii="Sylfaen" w:eastAsia="Sylfaen" w:hAnsi="Sylfaen" w:cs="Sylfaen"/>
        </w:rPr>
        <w:t>ვ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 xml:space="preserve">ბ </w:t>
      </w:r>
      <w:r w:rsidRPr="004357B2">
        <w:rPr>
          <w:rFonts w:ascii="Sylfaen" w:eastAsia="Sylfaen" w:hAnsi="Sylfaen" w:cs="Sylfaen"/>
          <w:spacing w:val="47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ტრ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3"/>
        </w:rPr>
        <w:t>ფ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2"/>
        </w:rPr>
        <w:t>კ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 xml:space="preserve">ს </w:t>
      </w:r>
      <w:r w:rsidRPr="004357B2">
        <w:rPr>
          <w:rFonts w:ascii="Sylfaen" w:eastAsia="Sylfaen" w:hAnsi="Sylfaen" w:cs="Sylfaen"/>
          <w:spacing w:val="40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2"/>
        </w:rPr>
        <w:t>ლ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  <w:spacing w:val="-1"/>
        </w:rPr>
        <w:t>კი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 xml:space="preserve">, </w:t>
      </w:r>
      <w:r w:rsidRPr="004357B2">
        <w:rPr>
          <w:rFonts w:ascii="Sylfaen" w:eastAsia="Sylfaen" w:hAnsi="Sylfaen" w:cs="Sylfaen"/>
          <w:spacing w:val="38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რო</w:t>
      </w:r>
      <w:r w:rsidRPr="004357B2">
        <w:rPr>
          <w:rFonts w:ascii="Sylfaen" w:eastAsia="Sylfaen" w:hAnsi="Sylfaen" w:cs="Sylfaen"/>
          <w:spacing w:val="2"/>
        </w:rPr>
        <w:t>მ</w:t>
      </w:r>
      <w:r w:rsidRPr="004357B2">
        <w:rPr>
          <w:rFonts w:ascii="Sylfaen" w:eastAsia="Sylfaen" w:hAnsi="Sylfaen" w:cs="Sylfaen"/>
          <w:spacing w:val="2"/>
          <w:lang w:val="ka-GE"/>
        </w:rPr>
        <w:t>ე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 xml:space="preserve">ც </w:t>
      </w:r>
      <w:r w:rsidRPr="004357B2">
        <w:rPr>
          <w:rFonts w:ascii="Sylfaen" w:eastAsia="Sylfaen" w:hAnsi="Sylfaen" w:cs="Sylfaen"/>
          <w:spacing w:val="40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2"/>
        </w:rPr>
        <w:t>მ</w:t>
      </w:r>
      <w:r w:rsidRPr="004357B2">
        <w:rPr>
          <w:rFonts w:ascii="Sylfaen" w:eastAsia="Sylfaen" w:hAnsi="Sylfaen" w:cs="Sylfaen"/>
          <w:spacing w:val="-1"/>
        </w:rPr>
        <w:t>თ</w:t>
      </w:r>
      <w:r w:rsidRPr="004357B2">
        <w:rPr>
          <w:rFonts w:ascii="Sylfaen" w:eastAsia="Sylfaen" w:hAnsi="Sylfaen" w:cs="Sylfaen"/>
          <w:spacing w:val="2"/>
        </w:rPr>
        <w:t>ხ</w:t>
      </w:r>
      <w:r w:rsidRPr="004357B2">
        <w:rPr>
          <w:rFonts w:ascii="Sylfaen" w:eastAsia="Sylfaen" w:hAnsi="Sylfaen" w:cs="Sylfaen"/>
        </w:rPr>
        <w:t>ვ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 xml:space="preserve">ვა </w:t>
      </w:r>
      <w:r w:rsidRPr="004357B2">
        <w:rPr>
          <w:rFonts w:ascii="Sylfaen" w:eastAsia="Sylfaen" w:hAnsi="Sylfaen" w:cs="Sylfaen"/>
          <w:spacing w:val="43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ც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1"/>
        </w:rPr>
        <w:t>ობ</w:t>
      </w:r>
      <w:r w:rsidRPr="004357B2">
        <w:rPr>
          <w:rFonts w:ascii="Sylfaen" w:eastAsia="Sylfaen" w:hAnsi="Sylfaen" w:cs="Sylfaen"/>
          <w:spacing w:val="2"/>
        </w:rPr>
        <w:t xml:space="preserve">ილი </w:t>
      </w:r>
      <w:r w:rsidRPr="004357B2">
        <w:rPr>
          <w:rFonts w:ascii="Sylfaen" w:eastAsia="Sylfaen" w:hAnsi="Sylfaen" w:cs="Sylfaen"/>
          <w:spacing w:val="-1"/>
        </w:rPr>
        <w:t>შე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3"/>
        </w:rPr>
        <w:t>ვ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9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სი</w:t>
      </w:r>
      <w:r w:rsidRPr="004357B2">
        <w:rPr>
          <w:rFonts w:ascii="Sylfaen" w:eastAsia="Sylfaen" w:hAnsi="Sylfaen" w:cs="Sylfaen"/>
          <w:spacing w:val="-1"/>
        </w:rPr>
        <w:t>გ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3"/>
        </w:rPr>
        <w:t>ტ</w:t>
      </w:r>
      <w:r w:rsidRPr="004357B2">
        <w:rPr>
          <w:rFonts w:ascii="Sylfaen" w:eastAsia="Sylfaen" w:hAnsi="Sylfaen" w:cs="Sylfaen"/>
        </w:rPr>
        <w:t>უ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</w:rPr>
        <w:t>ს</w:t>
      </w:r>
    </w:p>
    <w:p w14:paraId="6B78AFEE" w14:textId="77777777" w:rsidR="004357B2" w:rsidRPr="004357B2" w:rsidRDefault="004357B2" w:rsidP="004357B2">
      <w:pPr>
        <w:pStyle w:val="ListParagraph"/>
        <w:numPr>
          <w:ilvl w:val="1"/>
          <w:numId w:val="7"/>
        </w:numPr>
        <w:spacing w:line="275" w:lineRule="auto"/>
        <w:ind w:right="71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8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უ</w:t>
      </w:r>
      <w:r w:rsidRPr="004357B2">
        <w:rPr>
          <w:rFonts w:ascii="Sylfaen" w:eastAsia="Sylfaen" w:hAnsi="Sylfaen" w:cs="Sylfaen"/>
        </w:rPr>
        <w:t>ნდა</w:t>
      </w:r>
      <w:r w:rsidRPr="004357B2">
        <w:rPr>
          <w:rFonts w:ascii="Sylfaen" w:eastAsia="Sylfaen" w:hAnsi="Sylfaen" w:cs="Sylfaen"/>
          <w:spacing w:val="-3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გ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ჩნ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5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ზ</w:t>
      </w:r>
      <w:r w:rsidRPr="004357B2">
        <w:rPr>
          <w:rFonts w:ascii="Sylfaen" w:eastAsia="Sylfaen" w:hAnsi="Sylfaen" w:cs="Sylfaen"/>
        </w:rPr>
        <w:t>უს</w:t>
      </w:r>
      <w:r w:rsidRPr="004357B2">
        <w:rPr>
          <w:rFonts w:ascii="Sylfaen" w:eastAsia="Sylfaen" w:hAnsi="Sylfaen" w:cs="Sylfaen"/>
          <w:spacing w:val="3"/>
        </w:rPr>
        <w:t>ტ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spacing w:val="-7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შე</w:t>
      </w:r>
      <w:r w:rsidRPr="004357B2">
        <w:rPr>
          <w:rFonts w:ascii="Sylfaen" w:eastAsia="Sylfaen" w:hAnsi="Sylfaen" w:cs="Sylfaen"/>
          <w:spacing w:val="3"/>
        </w:rPr>
        <w:t>ტ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ვ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3"/>
        </w:rPr>
        <w:t>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9"/>
        </w:rPr>
        <w:t xml:space="preserve"> 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-1"/>
        </w:rPr>
        <w:t>გ</w:t>
      </w:r>
      <w:r w:rsidRPr="004357B2">
        <w:rPr>
          <w:rFonts w:ascii="Sylfaen" w:eastAsia="Sylfaen" w:hAnsi="Sylfaen" w:cs="Sylfaen"/>
          <w:spacing w:val="2"/>
        </w:rPr>
        <w:t>ნ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3"/>
        </w:rPr>
        <w:t>ტ</w:t>
      </w:r>
      <w:r w:rsidRPr="004357B2">
        <w:rPr>
          <w:rFonts w:ascii="Sylfaen" w:eastAsia="Sylfaen" w:hAnsi="Sylfaen" w:cs="Sylfaen"/>
        </w:rPr>
        <w:t>უ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</w:rPr>
        <w:t>ი</w:t>
      </w:r>
    </w:p>
    <w:p w14:paraId="1002343A" w14:textId="77777777" w:rsidR="004357B2" w:rsidRPr="004357B2" w:rsidRDefault="004357B2" w:rsidP="004357B2">
      <w:pPr>
        <w:pStyle w:val="ListParagraph"/>
        <w:numPr>
          <w:ilvl w:val="1"/>
          <w:numId w:val="7"/>
        </w:numPr>
        <w:spacing w:line="275" w:lineRule="auto"/>
        <w:ind w:right="71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შ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spacing w:val="4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</w:rPr>
        <w:t>დ</w:t>
      </w:r>
      <w:r w:rsidRPr="004357B2">
        <w:rPr>
          <w:rFonts w:ascii="Sylfaen" w:eastAsia="Sylfaen" w:hAnsi="Sylfaen" w:cs="Sylfaen"/>
          <w:spacing w:val="2"/>
        </w:rPr>
        <w:t>მ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4"/>
        </w:rPr>
        <w:t>რ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3"/>
        </w:rPr>
        <w:t>ო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2"/>
        </w:rPr>
        <w:t xml:space="preserve"> </w:t>
      </w:r>
      <w:r w:rsidRPr="004357B2">
        <w:rPr>
          <w:rFonts w:ascii="Sylfaen" w:eastAsia="Sylfaen" w:hAnsi="Sylfaen" w:cs="Sylfaen"/>
        </w:rPr>
        <w:t>უნდა</w:t>
      </w:r>
      <w:r w:rsidRPr="004357B2">
        <w:rPr>
          <w:rFonts w:ascii="Sylfaen" w:eastAsia="Sylfaen" w:hAnsi="Sylfaen" w:cs="Sylfaen"/>
          <w:spacing w:val="12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შ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2"/>
        </w:rPr>
        <w:t>ძ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7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2"/>
        </w:rPr>
        <w:t>ს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2"/>
        </w:rPr>
        <w:t>უ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spacing w:val="4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სი</w:t>
      </w:r>
      <w:r w:rsidRPr="004357B2">
        <w:rPr>
          <w:rFonts w:ascii="Sylfaen" w:eastAsia="Sylfaen" w:hAnsi="Sylfaen" w:cs="Sylfaen"/>
          <w:spacing w:val="-1"/>
        </w:rPr>
        <w:t>გ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3"/>
        </w:rPr>
        <w:t>ტ</w:t>
      </w:r>
      <w:r w:rsidRPr="004357B2">
        <w:rPr>
          <w:rFonts w:ascii="Sylfaen" w:eastAsia="Sylfaen" w:hAnsi="Sylfaen" w:cs="Sylfaen"/>
        </w:rPr>
        <w:t>უ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4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ც</w:t>
      </w:r>
      <w:r w:rsidRPr="004357B2">
        <w:rPr>
          <w:rFonts w:ascii="Sylfaen" w:eastAsia="Sylfaen" w:hAnsi="Sylfaen" w:cs="Sylfaen"/>
          <w:spacing w:val="3"/>
        </w:rPr>
        <w:t>ვ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-1"/>
        </w:rPr>
        <w:t>ლე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</w:rPr>
        <w:t>ა</w:t>
      </w:r>
      <w:r w:rsidRPr="004357B2">
        <w:rPr>
          <w:rFonts w:ascii="Sylfaen" w:eastAsia="Sylfaen" w:hAnsi="Sylfaen" w:cs="Sylfaen"/>
          <w:spacing w:val="7"/>
        </w:rPr>
        <w:t xml:space="preserve"> </w:t>
      </w:r>
      <w:r w:rsidRPr="004357B2">
        <w:rPr>
          <w:rFonts w:ascii="Sylfaen" w:eastAsia="Sylfaen" w:hAnsi="Sylfaen" w:cs="Sylfaen"/>
        </w:rPr>
        <w:t>და</w:t>
      </w:r>
      <w:r w:rsidRPr="004357B2">
        <w:rPr>
          <w:rFonts w:ascii="Sylfaen" w:eastAsia="Sylfaen" w:hAnsi="Sylfaen" w:cs="Sylfaen"/>
          <w:spacing w:val="14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ხ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ლ</w:t>
      </w:r>
      <w:r w:rsidRPr="004357B2">
        <w:rPr>
          <w:rFonts w:ascii="Sylfaen" w:eastAsia="Sylfaen" w:hAnsi="Sylfaen" w:cs="Sylfaen"/>
        </w:rPr>
        <w:t>ი ს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1"/>
        </w:rPr>
        <w:t>გ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</w:rPr>
        <w:t>უ</w:t>
      </w:r>
      <w:r w:rsidRPr="004357B2">
        <w:rPr>
          <w:rFonts w:ascii="Sylfaen" w:eastAsia="Sylfaen" w:hAnsi="Sylfaen" w:cs="Sylfaen"/>
          <w:spacing w:val="4"/>
        </w:rPr>
        <w:t>რ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3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3"/>
        </w:rPr>
        <w:t>ტ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</w:rPr>
        <w:t>ა</w:t>
      </w:r>
    </w:p>
    <w:p w14:paraId="3F9A44CD" w14:textId="77777777" w:rsidR="004357B2" w:rsidRPr="004357B2" w:rsidRDefault="004357B2" w:rsidP="004357B2">
      <w:pPr>
        <w:pStyle w:val="ListParagraph"/>
        <w:numPr>
          <w:ilvl w:val="1"/>
          <w:numId w:val="7"/>
        </w:numPr>
        <w:spacing w:line="275" w:lineRule="auto"/>
        <w:ind w:right="71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შ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spacing w:val="47"/>
        </w:rPr>
        <w:t xml:space="preserve"> </w:t>
      </w:r>
      <w:r w:rsidRPr="004357B2">
        <w:rPr>
          <w:rFonts w:ascii="Sylfaen" w:eastAsia="Sylfaen" w:hAnsi="Sylfaen" w:cs="Sylfaen"/>
        </w:rPr>
        <w:t>უნ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</w:rPr>
        <w:t xml:space="preserve">ა </w:t>
      </w:r>
      <w:r w:rsidRPr="004357B2">
        <w:rPr>
          <w:rFonts w:ascii="Sylfaen" w:eastAsia="Sylfaen" w:hAnsi="Sylfaen" w:cs="Sylfaen"/>
          <w:spacing w:val="2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ხ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ბო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46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ს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1"/>
        </w:rPr>
        <w:t>გ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</w:rPr>
        <w:t>უ</w:t>
      </w:r>
      <w:r w:rsidRPr="004357B2">
        <w:rPr>
          <w:rFonts w:ascii="Sylfaen" w:eastAsia="Sylfaen" w:hAnsi="Sylfaen" w:cs="Sylfaen"/>
          <w:spacing w:val="4"/>
        </w:rPr>
        <w:t>რ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45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ვ</w:t>
      </w:r>
      <w:r w:rsidRPr="004357B2">
        <w:rPr>
          <w:rFonts w:ascii="Sylfaen" w:eastAsia="Sylfaen" w:hAnsi="Sylfaen" w:cs="Sylfaen"/>
          <w:spacing w:val="1"/>
        </w:rPr>
        <w:t>ტო</w:t>
      </w:r>
      <w:r w:rsidRPr="004357B2">
        <w:rPr>
          <w:rFonts w:ascii="Sylfaen" w:eastAsia="Sylfaen" w:hAnsi="Sylfaen" w:cs="Sylfaen"/>
          <w:spacing w:val="2"/>
        </w:rPr>
        <w:t>მა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</w:rPr>
        <w:t>უ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,</w:t>
      </w:r>
      <w:r w:rsidRPr="004357B2">
        <w:rPr>
          <w:rFonts w:ascii="Sylfaen" w:eastAsia="Sylfaen" w:hAnsi="Sylfaen" w:cs="Sylfaen"/>
          <w:spacing w:val="43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  <w:spacing w:val="-1"/>
        </w:rPr>
        <w:t>გ</w:t>
      </w:r>
      <w:r w:rsidRPr="004357B2">
        <w:rPr>
          <w:rFonts w:ascii="Sylfaen" w:eastAsia="Sylfaen" w:hAnsi="Sylfaen" w:cs="Sylfaen"/>
          <w:spacing w:val="2"/>
        </w:rPr>
        <w:t>უ</w:t>
      </w:r>
      <w:r w:rsidRPr="004357B2">
        <w:rPr>
          <w:rFonts w:ascii="Sylfaen" w:eastAsia="Sylfaen" w:hAnsi="Sylfaen" w:cs="Sylfaen"/>
          <w:spacing w:val="-1"/>
        </w:rPr>
        <w:t>ლა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2"/>
        </w:rPr>
        <w:t>უ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spacing w:val="45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გა</w:t>
      </w:r>
      <w:r w:rsidRPr="004357B2">
        <w:rPr>
          <w:rFonts w:ascii="Sylfaen" w:eastAsia="Sylfaen" w:hAnsi="Sylfaen" w:cs="Sylfaen"/>
          <w:spacing w:val="2"/>
        </w:rPr>
        <w:t>ნ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ხ</w:t>
      </w:r>
      <w:r w:rsidRPr="004357B2">
        <w:rPr>
          <w:rFonts w:ascii="Sylfaen" w:eastAsia="Sylfaen" w:hAnsi="Sylfaen" w:cs="Sylfaen"/>
          <w:spacing w:val="-1"/>
        </w:rPr>
        <w:t>ლე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</w:rPr>
        <w:t>ა</w:t>
      </w:r>
      <w:r w:rsidRPr="004357B2">
        <w:rPr>
          <w:rFonts w:ascii="Sylfaen" w:eastAsia="Sylfaen" w:hAnsi="Sylfaen" w:cs="Sylfaen"/>
          <w:spacing w:val="47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  <w:spacing w:val="-1"/>
        </w:rPr>
        <w:t>თა</w:t>
      </w:r>
      <w:r w:rsidRPr="004357B2">
        <w:rPr>
          <w:rFonts w:ascii="Sylfaen" w:eastAsia="Sylfaen" w:hAnsi="Sylfaen" w:cs="Sylfaen"/>
        </w:rPr>
        <w:t>, უ</w:t>
      </w:r>
      <w:r w:rsidRPr="004357B2">
        <w:rPr>
          <w:rFonts w:ascii="Sylfaen" w:eastAsia="Sylfaen" w:hAnsi="Sylfaen" w:cs="Sylfaen"/>
          <w:spacing w:val="-1"/>
        </w:rPr>
        <w:t>ზ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</w:rPr>
        <w:t>უნ</w:t>
      </w:r>
      <w:r w:rsidRPr="004357B2">
        <w:rPr>
          <w:rFonts w:ascii="Sylfaen" w:eastAsia="Sylfaen" w:hAnsi="Sylfaen" w:cs="Sylfaen"/>
          <w:spacing w:val="3"/>
        </w:rPr>
        <w:t>ვ</w:t>
      </w:r>
      <w:r w:rsidRPr="004357B2">
        <w:rPr>
          <w:rFonts w:ascii="Sylfaen" w:eastAsia="Sylfaen" w:hAnsi="Sylfaen" w:cs="Sylfaen"/>
          <w:spacing w:val="-1"/>
        </w:rPr>
        <w:t>ელ</w:t>
      </w:r>
      <w:r w:rsidRPr="004357B2">
        <w:rPr>
          <w:rFonts w:ascii="Sylfaen" w:eastAsia="Sylfaen" w:hAnsi="Sylfaen" w:cs="Sylfaen"/>
        </w:rPr>
        <w:t>ყ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  <w:spacing w:val="3"/>
        </w:rPr>
        <w:t>ფ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2"/>
        </w:rPr>
        <w:t>ლ</w:t>
      </w:r>
      <w:r w:rsidRPr="004357B2">
        <w:rPr>
          <w:rFonts w:ascii="Sylfaen" w:eastAsia="Sylfaen" w:hAnsi="Sylfaen" w:cs="Sylfaen"/>
        </w:rPr>
        <w:t xml:space="preserve">ი 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ყ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8"/>
        </w:rPr>
        <w:t xml:space="preserve"> </w:t>
      </w:r>
      <w:r w:rsidRPr="004357B2">
        <w:rPr>
          <w:rFonts w:ascii="Sylfaen" w:eastAsia="Sylfaen" w:hAnsi="Sylfaen" w:cs="Sylfaen"/>
        </w:rPr>
        <w:t>უს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ფრ</w:t>
      </w:r>
      <w:r w:rsidRPr="004357B2">
        <w:rPr>
          <w:rFonts w:ascii="Sylfaen" w:eastAsia="Sylfaen" w:hAnsi="Sylfaen" w:cs="Sylfaen"/>
          <w:spacing w:val="-1"/>
        </w:rPr>
        <w:t>თხ</w:t>
      </w:r>
      <w:r w:rsidRPr="004357B2">
        <w:rPr>
          <w:rFonts w:ascii="Sylfaen" w:eastAsia="Sylfaen" w:hAnsi="Sylfaen" w:cs="Sylfaen"/>
          <w:spacing w:val="3"/>
        </w:rPr>
        <w:t>ო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</w:rPr>
        <w:t>ა</w:t>
      </w:r>
      <w:r w:rsidRPr="004357B2">
        <w:rPr>
          <w:rFonts w:ascii="Sylfaen" w:eastAsia="Sylfaen" w:hAnsi="Sylfaen" w:cs="Sylfaen"/>
          <w:spacing w:val="6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ც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1"/>
        </w:rPr>
        <w:t>ობ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spacing w:val="13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შე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3"/>
        </w:rPr>
        <w:t>ვ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2"/>
        </w:rPr>
        <w:t>ს</w:t>
      </w:r>
      <w:r w:rsidRPr="004357B2">
        <w:rPr>
          <w:rFonts w:ascii="Sylfaen" w:eastAsia="Sylfaen" w:hAnsi="Sylfaen" w:cs="Sylfaen"/>
          <w:spacing w:val="-1"/>
        </w:rPr>
        <w:t>გა</w:t>
      </w:r>
      <w:r w:rsidRPr="004357B2">
        <w:rPr>
          <w:rFonts w:ascii="Sylfaen" w:eastAsia="Sylfaen" w:hAnsi="Sylfaen" w:cs="Sylfaen"/>
        </w:rPr>
        <w:t>ნ.</w:t>
      </w:r>
      <w:r w:rsidRPr="004357B2">
        <w:rPr>
          <w:rFonts w:ascii="Sylfaen" w:eastAsia="Sylfaen" w:hAnsi="Sylfaen" w:cs="Sylfaen"/>
          <w:spacing w:val="10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ღნ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-1"/>
        </w:rPr>
        <w:t>შ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2"/>
        </w:rPr>
        <w:t>უ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spacing w:val="11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გა</w:t>
      </w:r>
      <w:r w:rsidRPr="004357B2">
        <w:rPr>
          <w:rFonts w:ascii="Sylfaen" w:eastAsia="Sylfaen" w:hAnsi="Sylfaen" w:cs="Sylfaen"/>
          <w:spacing w:val="2"/>
        </w:rPr>
        <w:t>ნ</w:t>
      </w:r>
      <w:r w:rsidRPr="004357B2">
        <w:rPr>
          <w:rFonts w:ascii="Sylfaen" w:eastAsia="Sylfaen" w:hAnsi="Sylfaen" w:cs="Sylfaen"/>
          <w:spacing w:val="-1"/>
        </w:rPr>
        <w:t>ხ</w:t>
      </w:r>
      <w:r w:rsidRPr="004357B2">
        <w:rPr>
          <w:rFonts w:ascii="Sylfaen" w:eastAsia="Sylfaen" w:hAnsi="Sylfaen" w:cs="Sylfaen"/>
          <w:spacing w:val="2"/>
        </w:rPr>
        <w:t>ლ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>ს ს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</w:rPr>
        <w:t>ვ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2"/>
        </w:rPr>
        <w:t>ს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spacing w:val="-8"/>
        </w:rPr>
        <w:t xml:space="preserve"> </w:t>
      </w:r>
      <w:r w:rsidRPr="004357B2">
        <w:rPr>
          <w:rFonts w:ascii="Sylfaen" w:eastAsia="Sylfaen" w:hAnsi="Sylfaen" w:cs="Sylfaen"/>
        </w:rPr>
        <w:t>უნ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</w:rPr>
        <w:t>ა</w:t>
      </w:r>
      <w:r w:rsidRPr="004357B2">
        <w:rPr>
          <w:rFonts w:ascii="Sylfaen" w:eastAsia="Sylfaen" w:hAnsi="Sylfaen" w:cs="Sylfaen"/>
          <w:spacing w:val="-5"/>
        </w:rPr>
        <w:t xml:space="preserve"> 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1"/>
        </w:rPr>
        <w:t>ოქ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</w:rPr>
        <w:t>დ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ს,</w:t>
      </w:r>
      <w:r w:rsidRPr="004357B2">
        <w:rPr>
          <w:rFonts w:ascii="Sylfaen" w:eastAsia="Sylfaen" w:hAnsi="Sylfaen" w:cs="Sylfaen"/>
          <w:spacing w:val="-12"/>
        </w:rPr>
        <w:t xml:space="preserve"> 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  <w:spacing w:val="-1"/>
        </w:rPr>
        <w:t>თხ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ვ</w:t>
      </w:r>
      <w:r w:rsidRPr="004357B2">
        <w:rPr>
          <w:rFonts w:ascii="Sylfaen" w:eastAsia="Sylfaen" w:hAnsi="Sylfaen" w:cs="Sylfaen"/>
          <w:spacing w:val="2"/>
        </w:rPr>
        <w:t>ნი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spacing w:val="-13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მ</w:t>
      </w:r>
      <w:r w:rsidRPr="004357B2">
        <w:rPr>
          <w:rFonts w:ascii="Sylfaen" w:eastAsia="Sylfaen" w:hAnsi="Sylfaen" w:cs="Sylfaen"/>
          <w:spacing w:val="-1"/>
        </w:rPr>
        <w:t>ხა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ჭ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2"/>
        </w:rPr>
        <w:t xml:space="preserve"> 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2"/>
        </w:rPr>
        <w:t>უ</w:t>
      </w:r>
      <w:r w:rsidRPr="004357B2">
        <w:rPr>
          <w:rFonts w:ascii="Sylfaen" w:eastAsia="Sylfaen" w:hAnsi="Sylfaen" w:cs="Sylfaen"/>
        </w:rPr>
        <w:t>ლ</w:t>
      </w:r>
      <w:r w:rsidRPr="004357B2">
        <w:rPr>
          <w:rFonts w:ascii="Sylfaen" w:eastAsia="Sylfaen" w:hAnsi="Sylfaen" w:cs="Sylfaen"/>
          <w:spacing w:val="-6"/>
        </w:rPr>
        <w:t xml:space="preserve"> </w:t>
      </w:r>
      <w:r w:rsidRPr="004357B2">
        <w:rPr>
          <w:rFonts w:ascii="Sylfaen" w:eastAsia="Sylfaen" w:hAnsi="Sylfaen" w:cs="Sylfaen"/>
        </w:rPr>
        <w:t>პ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3"/>
        </w:rPr>
        <w:t>ო</w:t>
      </w:r>
      <w:r w:rsidRPr="004357B2">
        <w:rPr>
          <w:rFonts w:ascii="Sylfaen" w:eastAsia="Sylfaen" w:hAnsi="Sylfaen" w:cs="Sylfaen"/>
        </w:rPr>
        <w:t>დ</w:t>
      </w:r>
      <w:r w:rsidRPr="004357B2">
        <w:rPr>
          <w:rFonts w:ascii="Sylfaen" w:eastAsia="Sylfaen" w:hAnsi="Sylfaen" w:cs="Sylfaen"/>
          <w:spacing w:val="2"/>
        </w:rPr>
        <w:t>ზ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.</w:t>
      </w:r>
    </w:p>
    <w:p w14:paraId="1C4E3B00" w14:textId="77777777" w:rsidR="004357B2" w:rsidRPr="004357B2" w:rsidRDefault="004357B2" w:rsidP="004357B2">
      <w:pPr>
        <w:spacing w:line="100" w:lineRule="exact"/>
        <w:rPr>
          <w:rFonts w:ascii="Sylfaen" w:hAnsi="Sylfaen"/>
        </w:rPr>
      </w:pPr>
    </w:p>
    <w:p w14:paraId="003A3044" w14:textId="77777777" w:rsidR="004357B2" w:rsidRPr="004357B2" w:rsidRDefault="004357B2" w:rsidP="004357B2">
      <w:pPr>
        <w:spacing w:line="200" w:lineRule="exact"/>
        <w:rPr>
          <w:rFonts w:ascii="Sylfaen" w:hAnsi="Sylfaen"/>
        </w:rPr>
      </w:pPr>
    </w:p>
    <w:p w14:paraId="535A5C32" w14:textId="77777777" w:rsidR="004357B2" w:rsidRPr="004357B2" w:rsidRDefault="004357B2" w:rsidP="004357B2">
      <w:pPr>
        <w:pStyle w:val="ListParagraph"/>
        <w:numPr>
          <w:ilvl w:val="0"/>
          <w:numId w:val="7"/>
        </w:numPr>
        <w:spacing w:line="275" w:lineRule="auto"/>
        <w:ind w:right="74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</w:rPr>
        <w:t>მა</w:t>
      </w:r>
      <w:r w:rsidRPr="004357B2">
        <w:rPr>
          <w:rFonts w:ascii="Sylfaen" w:eastAsia="Sylfaen" w:hAnsi="Sylfaen" w:cs="Sylfaen"/>
          <w:spacing w:val="11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უ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</w:rPr>
        <w:t>ა</w:t>
      </w:r>
      <w:r w:rsidRPr="004357B2">
        <w:rPr>
          <w:rFonts w:ascii="Sylfaen" w:eastAsia="Sylfaen" w:hAnsi="Sylfaen" w:cs="Sylfaen"/>
          <w:spacing w:val="13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უ</w:t>
      </w:r>
      <w:r w:rsidRPr="004357B2">
        <w:rPr>
          <w:rFonts w:ascii="Sylfaen" w:eastAsia="Sylfaen" w:hAnsi="Sylfaen" w:cs="Sylfaen"/>
          <w:spacing w:val="-1"/>
        </w:rPr>
        <w:t>ზ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</w:rPr>
        <w:t>უნვ</w:t>
      </w:r>
      <w:r w:rsidRPr="004357B2">
        <w:rPr>
          <w:rFonts w:ascii="Sylfaen" w:eastAsia="Sylfaen" w:hAnsi="Sylfaen" w:cs="Sylfaen"/>
          <w:spacing w:val="2"/>
        </w:rPr>
        <w:t>ელ</w:t>
      </w:r>
      <w:r w:rsidRPr="004357B2">
        <w:rPr>
          <w:rFonts w:ascii="Sylfaen" w:eastAsia="Sylfaen" w:hAnsi="Sylfaen" w:cs="Sylfaen"/>
        </w:rPr>
        <w:t>ყ</w:t>
      </w:r>
      <w:r w:rsidRPr="004357B2">
        <w:rPr>
          <w:rFonts w:ascii="Sylfaen" w:eastAsia="Sylfaen" w:hAnsi="Sylfaen" w:cs="Sylfaen"/>
          <w:spacing w:val="1"/>
        </w:rPr>
        <w:t>ოფ</w:t>
      </w:r>
      <w:r w:rsidRPr="004357B2">
        <w:rPr>
          <w:rFonts w:ascii="Sylfaen" w:eastAsia="Sylfaen" w:hAnsi="Sylfaen" w:cs="Sylfaen"/>
        </w:rPr>
        <w:t>დ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 xml:space="preserve">ს </w:t>
      </w:r>
      <w:r w:rsidRPr="004357B2">
        <w:rPr>
          <w:rFonts w:ascii="Sylfaen" w:eastAsia="Sylfaen" w:hAnsi="Sylfaen" w:cs="Sylfaen"/>
          <w:spacing w:val="1"/>
        </w:rPr>
        <w:t>ქ</w:t>
      </w:r>
      <w:r w:rsidRPr="004357B2">
        <w:rPr>
          <w:rFonts w:ascii="Sylfaen" w:eastAsia="Sylfaen" w:hAnsi="Sylfaen" w:cs="Sylfaen"/>
          <w:spacing w:val="2"/>
        </w:rPr>
        <w:t>ს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2"/>
        </w:rPr>
        <w:t>ლ</w:t>
      </w:r>
      <w:r w:rsidRPr="004357B2">
        <w:rPr>
          <w:rFonts w:ascii="Sylfaen" w:eastAsia="Sylfaen" w:hAnsi="Sylfaen" w:cs="Sylfaen"/>
        </w:rPr>
        <w:t>ურ</w:t>
      </w:r>
      <w:r w:rsidRPr="004357B2">
        <w:rPr>
          <w:rFonts w:ascii="Sylfaen" w:eastAsia="Sylfaen" w:hAnsi="Sylfaen" w:cs="Sylfaen"/>
          <w:spacing w:val="12"/>
        </w:rPr>
        <w:t xml:space="preserve"> </w:t>
      </w:r>
      <w:r w:rsidRPr="004357B2">
        <w:rPr>
          <w:rFonts w:ascii="Sylfaen" w:eastAsia="Sylfaen" w:hAnsi="Sylfaen" w:cs="Sylfaen"/>
        </w:rPr>
        <w:t>უ</w:t>
      </w:r>
      <w:r w:rsidRPr="004357B2">
        <w:rPr>
          <w:rFonts w:ascii="Sylfaen" w:eastAsia="Sylfaen" w:hAnsi="Sylfaen" w:cs="Sylfaen"/>
          <w:spacing w:val="2"/>
        </w:rPr>
        <w:t>ს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ფრ</w:t>
      </w:r>
      <w:r w:rsidRPr="004357B2">
        <w:rPr>
          <w:rFonts w:ascii="Sylfaen" w:eastAsia="Sylfaen" w:hAnsi="Sylfaen" w:cs="Sylfaen"/>
          <w:spacing w:val="2"/>
        </w:rPr>
        <w:t>თ</w:t>
      </w:r>
      <w:r w:rsidRPr="004357B2">
        <w:rPr>
          <w:rFonts w:ascii="Sylfaen" w:eastAsia="Sylfaen" w:hAnsi="Sylfaen" w:cs="Sylfaen"/>
          <w:spacing w:val="-1"/>
        </w:rPr>
        <w:t>ხ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4"/>
        </w:rPr>
        <w:t xml:space="preserve"> </w:t>
      </w:r>
      <w:r w:rsidRPr="004357B2">
        <w:rPr>
          <w:rFonts w:ascii="Sylfaen" w:eastAsia="Sylfaen" w:hAnsi="Sylfaen" w:cs="Sylfaen"/>
          <w:spacing w:val="3"/>
        </w:rPr>
        <w:t>ვ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ბ</w:t>
      </w:r>
      <w:r w:rsidRPr="004357B2">
        <w:rPr>
          <w:rFonts w:ascii="Sylfaen" w:eastAsia="Sylfaen" w:hAnsi="Sylfaen" w:cs="Sylfaen"/>
          <w:spacing w:val="16"/>
        </w:rPr>
        <w:t xml:space="preserve"> 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3"/>
        </w:rPr>
        <w:t>ვ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3"/>
        </w:rPr>
        <w:t>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თ</w:t>
      </w:r>
      <w:r w:rsidRPr="004357B2">
        <w:rPr>
          <w:rFonts w:ascii="Sylfaen" w:eastAsia="Sylfaen" w:hAnsi="Sylfaen" w:cs="Sylfaen"/>
          <w:spacing w:val="3"/>
        </w:rPr>
        <w:t>ვ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ს,</w:t>
      </w:r>
      <w:r w:rsidRPr="004357B2">
        <w:rPr>
          <w:rFonts w:ascii="Sylfaen" w:eastAsia="Sylfaen" w:hAnsi="Sylfaen" w:cs="Sylfaen"/>
          <w:spacing w:val="3"/>
        </w:rPr>
        <w:t xml:space="preserve"> 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8"/>
        </w:rPr>
        <w:t xml:space="preserve"> </w:t>
      </w:r>
      <w:r w:rsidRPr="004357B2">
        <w:rPr>
          <w:rFonts w:ascii="Sylfaen" w:eastAsia="Sylfaen" w:hAnsi="Sylfaen" w:cs="Sylfaen"/>
        </w:rPr>
        <w:t>უ</w:t>
      </w:r>
      <w:r w:rsidRPr="004357B2">
        <w:rPr>
          <w:rFonts w:ascii="Sylfaen" w:eastAsia="Sylfaen" w:hAnsi="Sylfaen" w:cs="Sylfaen"/>
          <w:spacing w:val="2"/>
        </w:rPr>
        <w:t>ნ</w:t>
      </w:r>
      <w:r w:rsidRPr="004357B2">
        <w:rPr>
          <w:rFonts w:ascii="Sylfaen" w:eastAsia="Sylfaen" w:hAnsi="Sylfaen" w:cs="Sylfaen"/>
        </w:rPr>
        <w:t>და</w:t>
      </w:r>
      <w:r w:rsidRPr="004357B2">
        <w:rPr>
          <w:rFonts w:ascii="Sylfaen" w:eastAsia="Sylfaen" w:hAnsi="Sylfaen" w:cs="Sylfaen"/>
          <w:spacing w:val="15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გ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ჩნ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 xml:space="preserve">ს </w:t>
      </w:r>
      <w:r w:rsidRPr="004357B2">
        <w:rPr>
          <w:rFonts w:ascii="Sylfaen" w:eastAsia="Sylfaen" w:hAnsi="Sylfaen" w:cs="Sylfaen"/>
          <w:spacing w:val="-1"/>
        </w:rPr>
        <w:t>შე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2"/>
        </w:rPr>
        <w:t>დე</w:t>
      </w:r>
      <w:r w:rsidRPr="004357B2">
        <w:rPr>
          <w:rFonts w:ascii="Sylfaen" w:eastAsia="Sylfaen" w:hAnsi="Sylfaen" w:cs="Sylfaen"/>
          <w:spacing w:val="-1"/>
        </w:rPr>
        <w:t>გ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spacing w:val="-8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3"/>
        </w:rPr>
        <w:t>ქ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  <w:spacing w:val="3"/>
        </w:rPr>
        <w:t>ო</w:t>
      </w:r>
      <w:r w:rsidRPr="004357B2">
        <w:rPr>
          <w:rFonts w:ascii="Sylfaen" w:eastAsia="Sylfaen" w:hAnsi="Sylfaen" w:cs="Sylfaen"/>
          <w:spacing w:val="-1"/>
        </w:rPr>
        <w:t>გიე</w:t>
      </w:r>
      <w:r w:rsidRPr="004357B2">
        <w:rPr>
          <w:rFonts w:ascii="Sylfaen" w:eastAsia="Sylfaen" w:hAnsi="Sylfaen" w:cs="Sylfaen"/>
          <w:spacing w:val="3"/>
        </w:rPr>
        <w:t>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2"/>
        </w:rPr>
        <w:t xml:space="preserve"> 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ხა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ჭ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4"/>
        </w:rPr>
        <w:t>რ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:</w:t>
      </w:r>
    </w:p>
    <w:p w14:paraId="4C8FCC8C" w14:textId="77777777" w:rsidR="004357B2" w:rsidRPr="004357B2" w:rsidRDefault="004357B2" w:rsidP="004357B2">
      <w:pPr>
        <w:pStyle w:val="ListParagraph"/>
        <w:numPr>
          <w:ilvl w:val="1"/>
          <w:numId w:val="7"/>
        </w:numPr>
        <w:spacing w:line="275" w:lineRule="auto"/>
        <w:ind w:right="74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</w:rPr>
        <w:t>S</w:t>
      </w:r>
      <w:r w:rsidRPr="004357B2">
        <w:rPr>
          <w:rFonts w:ascii="Sylfaen" w:eastAsia="Sylfaen" w:hAnsi="Sylfaen" w:cs="Sylfaen"/>
          <w:spacing w:val="-1"/>
        </w:rPr>
        <w:t>t</w:t>
      </w:r>
      <w:r w:rsidRPr="004357B2">
        <w:rPr>
          <w:rFonts w:ascii="Sylfaen" w:eastAsia="Sylfaen" w:hAnsi="Sylfaen" w:cs="Sylfaen"/>
          <w:spacing w:val="1"/>
        </w:rPr>
        <w:t>a</w:t>
      </w:r>
      <w:r w:rsidRPr="004357B2">
        <w:rPr>
          <w:rFonts w:ascii="Sylfaen" w:eastAsia="Sylfaen" w:hAnsi="Sylfaen" w:cs="Sylfaen"/>
          <w:spacing w:val="-1"/>
        </w:rPr>
        <w:t>t</w:t>
      </w:r>
      <w:r w:rsidRPr="004357B2">
        <w:rPr>
          <w:rFonts w:ascii="Sylfaen" w:eastAsia="Sylfaen" w:hAnsi="Sylfaen" w:cs="Sylfaen"/>
          <w:spacing w:val="2"/>
        </w:rPr>
        <w:t>e</w:t>
      </w:r>
      <w:r w:rsidRPr="004357B2">
        <w:rPr>
          <w:rFonts w:ascii="Sylfaen" w:eastAsia="Sylfaen" w:hAnsi="Sylfaen" w:cs="Sylfaen"/>
          <w:spacing w:val="-1"/>
        </w:rPr>
        <w:t>f</w:t>
      </w:r>
      <w:r w:rsidRPr="004357B2">
        <w:rPr>
          <w:rFonts w:ascii="Sylfaen" w:eastAsia="Sylfaen" w:hAnsi="Sylfaen" w:cs="Sylfaen"/>
        </w:rPr>
        <w:t>ul</w:t>
      </w:r>
      <w:r w:rsidRPr="004357B2">
        <w:rPr>
          <w:rFonts w:ascii="Sylfaen" w:eastAsia="Sylfaen" w:hAnsi="Sylfaen" w:cs="Sylfaen"/>
          <w:spacing w:val="-5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f</w:t>
      </w:r>
      <w:r w:rsidRPr="004357B2">
        <w:rPr>
          <w:rFonts w:ascii="Sylfaen" w:eastAsia="Sylfaen" w:hAnsi="Sylfaen" w:cs="Sylfaen"/>
          <w:spacing w:val="1"/>
        </w:rPr>
        <w:t>ir</w:t>
      </w:r>
      <w:r w:rsidRPr="004357B2">
        <w:rPr>
          <w:rFonts w:ascii="Sylfaen" w:eastAsia="Sylfaen" w:hAnsi="Sylfaen" w:cs="Sylfaen"/>
        </w:rPr>
        <w:t>ew</w:t>
      </w:r>
      <w:r w:rsidRPr="004357B2">
        <w:rPr>
          <w:rFonts w:ascii="Sylfaen" w:eastAsia="Sylfaen" w:hAnsi="Sylfaen" w:cs="Sylfaen"/>
          <w:spacing w:val="1"/>
        </w:rPr>
        <w:t>all</w:t>
      </w:r>
    </w:p>
    <w:p w14:paraId="43A6EBAE" w14:textId="77777777" w:rsidR="004357B2" w:rsidRPr="004357B2" w:rsidRDefault="004357B2" w:rsidP="004357B2">
      <w:pPr>
        <w:pStyle w:val="ListParagraph"/>
        <w:numPr>
          <w:ilvl w:val="1"/>
          <w:numId w:val="7"/>
        </w:numPr>
        <w:spacing w:line="275" w:lineRule="auto"/>
        <w:ind w:right="74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</w:rPr>
        <w:t>DoS</w:t>
      </w:r>
      <w:r w:rsidRPr="004357B2">
        <w:rPr>
          <w:rFonts w:ascii="Sylfaen" w:eastAsia="Sylfaen" w:hAnsi="Sylfaen" w:cs="Sylfaen"/>
          <w:spacing w:val="-2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p</w:t>
      </w:r>
      <w:r w:rsidRPr="004357B2">
        <w:rPr>
          <w:rFonts w:ascii="Sylfaen" w:eastAsia="Sylfaen" w:hAnsi="Sylfaen" w:cs="Sylfaen"/>
          <w:spacing w:val="1"/>
        </w:rPr>
        <w:t>r</w:t>
      </w:r>
      <w:r w:rsidRPr="004357B2">
        <w:rPr>
          <w:rFonts w:ascii="Sylfaen" w:eastAsia="Sylfaen" w:hAnsi="Sylfaen" w:cs="Sylfaen"/>
          <w:spacing w:val="2"/>
        </w:rPr>
        <w:t>e</w:t>
      </w:r>
      <w:r w:rsidRPr="004357B2">
        <w:rPr>
          <w:rFonts w:ascii="Sylfaen" w:eastAsia="Sylfaen" w:hAnsi="Sylfaen" w:cs="Sylfaen"/>
        </w:rPr>
        <w:t>ven</w:t>
      </w:r>
      <w:r w:rsidRPr="004357B2">
        <w:rPr>
          <w:rFonts w:ascii="Sylfaen" w:eastAsia="Sylfaen" w:hAnsi="Sylfaen" w:cs="Sylfaen"/>
          <w:spacing w:val="-1"/>
        </w:rPr>
        <w:t>t</w:t>
      </w:r>
      <w:r w:rsidRPr="004357B2">
        <w:rPr>
          <w:rFonts w:ascii="Sylfaen" w:eastAsia="Sylfaen" w:hAnsi="Sylfaen" w:cs="Sylfaen"/>
          <w:spacing w:val="3"/>
        </w:rPr>
        <w:t>i</w:t>
      </w:r>
      <w:r w:rsidRPr="004357B2">
        <w:rPr>
          <w:rFonts w:ascii="Sylfaen" w:eastAsia="Sylfaen" w:hAnsi="Sylfaen" w:cs="Sylfaen"/>
        </w:rPr>
        <w:t>on</w:t>
      </w:r>
    </w:p>
    <w:p w14:paraId="75AC3D5C" w14:textId="77777777" w:rsidR="004357B2" w:rsidRPr="004357B2" w:rsidRDefault="004357B2" w:rsidP="004357B2">
      <w:pPr>
        <w:pStyle w:val="ListParagraph"/>
        <w:numPr>
          <w:ilvl w:val="1"/>
          <w:numId w:val="7"/>
        </w:numPr>
        <w:spacing w:line="275" w:lineRule="auto"/>
        <w:ind w:right="74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</w:rPr>
        <w:t>XML</w:t>
      </w:r>
      <w:r w:rsidRPr="004357B2">
        <w:rPr>
          <w:rFonts w:ascii="Sylfaen" w:eastAsia="Sylfaen" w:hAnsi="Sylfaen" w:cs="Sylfaen"/>
          <w:spacing w:val="1"/>
        </w:rPr>
        <w:t>/</w:t>
      </w:r>
      <w:r w:rsidRPr="004357B2">
        <w:rPr>
          <w:rFonts w:ascii="Sylfaen" w:eastAsia="Sylfaen" w:hAnsi="Sylfaen" w:cs="Sylfaen"/>
        </w:rPr>
        <w:t>S</w:t>
      </w:r>
      <w:r w:rsidRPr="004357B2">
        <w:rPr>
          <w:rFonts w:ascii="Sylfaen" w:eastAsia="Sylfaen" w:hAnsi="Sylfaen" w:cs="Sylfaen"/>
          <w:spacing w:val="1"/>
        </w:rPr>
        <w:t>O</w:t>
      </w:r>
      <w:r w:rsidRPr="004357B2">
        <w:rPr>
          <w:rFonts w:ascii="Sylfaen" w:eastAsia="Sylfaen" w:hAnsi="Sylfaen" w:cs="Sylfaen"/>
        </w:rPr>
        <w:t>AP</w:t>
      </w:r>
      <w:r w:rsidRPr="004357B2">
        <w:rPr>
          <w:rFonts w:ascii="Sylfaen" w:eastAsia="Sylfaen" w:hAnsi="Sylfaen" w:cs="Sylfaen"/>
          <w:spacing w:val="-10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p</w:t>
      </w:r>
      <w:r w:rsidRPr="004357B2">
        <w:rPr>
          <w:rFonts w:ascii="Sylfaen" w:eastAsia="Sylfaen" w:hAnsi="Sylfaen" w:cs="Sylfaen"/>
        </w:rPr>
        <w:t>r</w:t>
      </w:r>
      <w:r w:rsidRPr="004357B2">
        <w:rPr>
          <w:rFonts w:ascii="Sylfaen" w:eastAsia="Sylfaen" w:hAnsi="Sylfaen" w:cs="Sylfaen"/>
          <w:spacing w:val="2"/>
        </w:rPr>
        <w:t>o</w:t>
      </w:r>
      <w:r w:rsidRPr="004357B2">
        <w:rPr>
          <w:rFonts w:ascii="Sylfaen" w:eastAsia="Sylfaen" w:hAnsi="Sylfaen" w:cs="Sylfaen"/>
          <w:spacing w:val="-1"/>
        </w:rPr>
        <w:t>f</w:t>
      </w:r>
      <w:r w:rsidRPr="004357B2">
        <w:rPr>
          <w:rFonts w:ascii="Sylfaen" w:eastAsia="Sylfaen" w:hAnsi="Sylfaen" w:cs="Sylfaen"/>
          <w:spacing w:val="1"/>
        </w:rPr>
        <w:t>il</w:t>
      </w:r>
      <w:r w:rsidRPr="004357B2">
        <w:rPr>
          <w:rFonts w:ascii="Sylfaen" w:eastAsia="Sylfaen" w:hAnsi="Sylfaen" w:cs="Sylfaen"/>
        </w:rPr>
        <w:t>e</w:t>
      </w:r>
      <w:r w:rsidRPr="004357B2">
        <w:rPr>
          <w:rFonts w:ascii="Sylfaen" w:eastAsia="Sylfaen" w:hAnsi="Sylfaen" w:cs="Sylfaen"/>
          <w:spacing w:val="-6"/>
        </w:rPr>
        <w:t xml:space="preserve"> </w:t>
      </w:r>
      <w:r w:rsidRPr="004357B2">
        <w:rPr>
          <w:rFonts w:ascii="Sylfaen" w:eastAsia="Sylfaen" w:hAnsi="Sylfaen" w:cs="Sylfaen"/>
        </w:rPr>
        <w:t>en</w:t>
      </w:r>
      <w:r w:rsidRPr="004357B2">
        <w:rPr>
          <w:rFonts w:ascii="Sylfaen" w:eastAsia="Sylfaen" w:hAnsi="Sylfaen" w:cs="Sylfaen"/>
          <w:spacing w:val="1"/>
        </w:rPr>
        <w:t>f</w:t>
      </w:r>
      <w:r w:rsidRPr="004357B2">
        <w:rPr>
          <w:rFonts w:ascii="Sylfaen" w:eastAsia="Sylfaen" w:hAnsi="Sylfaen" w:cs="Sylfaen"/>
        </w:rPr>
        <w:t>o</w:t>
      </w:r>
      <w:r w:rsidRPr="004357B2">
        <w:rPr>
          <w:rFonts w:ascii="Sylfaen" w:eastAsia="Sylfaen" w:hAnsi="Sylfaen" w:cs="Sylfaen"/>
          <w:spacing w:val="1"/>
        </w:rPr>
        <w:t>r</w:t>
      </w:r>
      <w:r w:rsidRPr="004357B2">
        <w:rPr>
          <w:rFonts w:ascii="Sylfaen" w:eastAsia="Sylfaen" w:hAnsi="Sylfaen" w:cs="Sylfaen"/>
        </w:rPr>
        <w:t>ce</w:t>
      </w:r>
      <w:r w:rsidRPr="004357B2">
        <w:rPr>
          <w:rFonts w:ascii="Sylfaen" w:eastAsia="Sylfaen" w:hAnsi="Sylfaen" w:cs="Sylfaen"/>
          <w:spacing w:val="2"/>
        </w:rPr>
        <w:t>m</w:t>
      </w:r>
      <w:r w:rsidRPr="004357B2">
        <w:rPr>
          <w:rFonts w:ascii="Sylfaen" w:eastAsia="Sylfaen" w:hAnsi="Sylfaen" w:cs="Sylfaen"/>
        </w:rPr>
        <w:t>ent</w:t>
      </w:r>
    </w:p>
    <w:p w14:paraId="6BBAF9BD" w14:textId="77777777" w:rsidR="004357B2" w:rsidRPr="004357B2" w:rsidRDefault="004357B2" w:rsidP="004357B2">
      <w:pPr>
        <w:pStyle w:val="ListParagraph"/>
        <w:numPr>
          <w:ilvl w:val="1"/>
          <w:numId w:val="7"/>
        </w:numPr>
        <w:spacing w:line="275" w:lineRule="auto"/>
        <w:ind w:right="74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</w:rPr>
        <w:t>Web</w:t>
      </w:r>
      <w:r w:rsidRPr="004357B2">
        <w:rPr>
          <w:rFonts w:ascii="Sylfaen" w:eastAsia="Sylfaen" w:hAnsi="Sylfaen" w:cs="Sylfaen"/>
          <w:spacing w:val="-3"/>
        </w:rPr>
        <w:t xml:space="preserve"> </w:t>
      </w:r>
      <w:r w:rsidRPr="004357B2">
        <w:rPr>
          <w:rFonts w:ascii="Sylfaen" w:eastAsia="Sylfaen" w:hAnsi="Sylfaen" w:cs="Sylfaen"/>
        </w:rPr>
        <w:t>se</w:t>
      </w:r>
      <w:r w:rsidRPr="004357B2">
        <w:rPr>
          <w:rFonts w:ascii="Sylfaen" w:eastAsia="Sylfaen" w:hAnsi="Sylfaen" w:cs="Sylfaen"/>
          <w:spacing w:val="1"/>
        </w:rPr>
        <w:t>r</w:t>
      </w:r>
      <w:r w:rsidRPr="004357B2">
        <w:rPr>
          <w:rFonts w:ascii="Sylfaen" w:eastAsia="Sylfaen" w:hAnsi="Sylfaen" w:cs="Sylfaen"/>
        </w:rPr>
        <w:t>v</w:t>
      </w:r>
      <w:r w:rsidRPr="004357B2">
        <w:rPr>
          <w:rFonts w:ascii="Sylfaen" w:eastAsia="Sylfaen" w:hAnsi="Sylfaen" w:cs="Sylfaen"/>
          <w:spacing w:val="1"/>
        </w:rPr>
        <w:t>i</w:t>
      </w:r>
      <w:r w:rsidRPr="004357B2">
        <w:rPr>
          <w:rFonts w:ascii="Sylfaen" w:eastAsia="Sylfaen" w:hAnsi="Sylfaen" w:cs="Sylfaen"/>
        </w:rPr>
        <w:t>ces</w:t>
      </w:r>
      <w:r w:rsidRPr="004357B2">
        <w:rPr>
          <w:rFonts w:ascii="Sylfaen" w:eastAsia="Sylfaen" w:hAnsi="Sylfaen" w:cs="Sylfaen"/>
          <w:spacing w:val="-5"/>
        </w:rPr>
        <w:t xml:space="preserve"> </w:t>
      </w:r>
      <w:r w:rsidRPr="004357B2">
        <w:rPr>
          <w:rFonts w:ascii="Sylfaen" w:eastAsia="Sylfaen" w:hAnsi="Sylfaen" w:cs="Sylfaen"/>
        </w:rPr>
        <w:t>s</w:t>
      </w:r>
      <w:r w:rsidRPr="004357B2">
        <w:rPr>
          <w:rFonts w:ascii="Sylfaen" w:eastAsia="Sylfaen" w:hAnsi="Sylfaen" w:cs="Sylfaen"/>
          <w:spacing w:val="1"/>
        </w:rPr>
        <w:t>ig</w:t>
      </w:r>
      <w:r w:rsidRPr="004357B2">
        <w:rPr>
          <w:rFonts w:ascii="Sylfaen" w:eastAsia="Sylfaen" w:hAnsi="Sylfaen" w:cs="Sylfaen"/>
        </w:rPr>
        <w:t>n</w:t>
      </w:r>
      <w:r w:rsidRPr="004357B2">
        <w:rPr>
          <w:rFonts w:ascii="Sylfaen" w:eastAsia="Sylfaen" w:hAnsi="Sylfaen" w:cs="Sylfaen"/>
          <w:spacing w:val="1"/>
        </w:rPr>
        <w:t>a</w:t>
      </w:r>
      <w:r w:rsidRPr="004357B2">
        <w:rPr>
          <w:rFonts w:ascii="Sylfaen" w:eastAsia="Sylfaen" w:hAnsi="Sylfaen" w:cs="Sylfaen"/>
          <w:spacing w:val="-1"/>
        </w:rPr>
        <w:t>t</w:t>
      </w:r>
      <w:r w:rsidRPr="004357B2">
        <w:rPr>
          <w:rFonts w:ascii="Sylfaen" w:eastAsia="Sylfaen" w:hAnsi="Sylfaen" w:cs="Sylfaen"/>
        </w:rPr>
        <w:t>ures</w:t>
      </w:r>
    </w:p>
    <w:p w14:paraId="7F0BC9A8" w14:textId="77777777" w:rsidR="004357B2" w:rsidRPr="004357B2" w:rsidRDefault="004357B2" w:rsidP="004357B2">
      <w:pPr>
        <w:pStyle w:val="ListParagraph"/>
        <w:numPr>
          <w:ilvl w:val="1"/>
          <w:numId w:val="7"/>
        </w:numPr>
        <w:spacing w:line="275" w:lineRule="auto"/>
        <w:ind w:right="74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</w:rPr>
        <w:t>XML</w:t>
      </w:r>
      <w:r w:rsidRPr="004357B2">
        <w:rPr>
          <w:rFonts w:ascii="Sylfaen" w:eastAsia="Sylfaen" w:hAnsi="Sylfaen" w:cs="Sylfaen"/>
          <w:spacing w:val="-3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p</w:t>
      </w:r>
      <w:r w:rsidRPr="004357B2">
        <w:rPr>
          <w:rFonts w:ascii="Sylfaen" w:eastAsia="Sylfaen" w:hAnsi="Sylfaen" w:cs="Sylfaen"/>
        </w:rPr>
        <w:t>r</w:t>
      </w:r>
      <w:r w:rsidRPr="004357B2">
        <w:rPr>
          <w:rFonts w:ascii="Sylfaen" w:eastAsia="Sylfaen" w:hAnsi="Sylfaen" w:cs="Sylfaen"/>
          <w:spacing w:val="2"/>
        </w:rPr>
        <w:t>o</w:t>
      </w:r>
      <w:r w:rsidRPr="004357B2">
        <w:rPr>
          <w:rFonts w:ascii="Sylfaen" w:eastAsia="Sylfaen" w:hAnsi="Sylfaen" w:cs="Sylfaen"/>
          <w:spacing w:val="-1"/>
        </w:rPr>
        <w:t>t</w:t>
      </w:r>
      <w:r w:rsidRPr="004357B2">
        <w:rPr>
          <w:rFonts w:ascii="Sylfaen" w:eastAsia="Sylfaen" w:hAnsi="Sylfaen" w:cs="Sylfaen"/>
        </w:rPr>
        <w:t>ocol</w:t>
      </w:r>
      <w:r w:rsidRPr="004357B2">
        <w:rPr>
          <w:rFonts w:ascii="Sylfaen" w:eastAsia="Sylfaen" w:hAnsi="Sylfaen" w:cs="Sylfaen"/>
          <w:spacing w:val="-6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c</w:t>
      </w:r>
      <w:r w:rsidRPr="004357B2">
        <w:rPr>
          <w:rFonts w:ascii="Sylfaen" w:eastAsia="Sylfaen" w:hAnsi="Sylfaen" w:cs="Sylfaen"/>
        </w:rPr>
        <w:t>on</w:t>
      </w:r>
      <w:r w:rsidRPr="004357B2">
        <w:rPr>
          <w:rFonts w:ascii="Sylfaen" w:eastAsia="Sylfaen" w:hAnsi="Sylfaen" w:cs="Sylfaen"/>
          <w:spacing w:val="1"/>
        </w:rPr>
        <w:t>f</w:t>
      </w:r>
      <w:r w:rsidRPr="004357B2">
        <w:rPr>
          <w:rFonts w:ascii="Sylfaen" w:eastAsia="Sylfaen" w:hAnsi="Sylfaen" w:cs="Sylfaen"/>
        </w:rPr>
        <w:t>orm</w:t>
      </w:r>
      <w:r w:rsidRPr="004357B2">
        <w:rPr>
          <w:rFonts w:ascii="Sylfaen" w:eastAsia="Sylfaen" w:hAnsi="Sylfaen" w:cs="Sylfaen"/>
          <w:spacing w:val="1"/>
        </w:rPr>
        <w:t>a</w:t>
      </w:r>
      <w:r w:rsidRPr="004357B2">
        <w:rPr>
          <w:rFonts w:ascii="Sylfaen" w:eastAsia="Sylfaen" w:hAnsi="Sylfaen" w:cs="Sylfaen"/>
        </w:rPr>
        <w:t>nc</w:t>
      </w:r>
    </w:p>
    <w:p w14:paraId="024437EF" w14:textId="77777777" w:rsidR="004357B2" w:rsidRPr="004357B2" w:rsidRDefault="004357B2" w:rsidP="004357B2">
      <w:pPr>
        <w:spacing w:line="275" w:lineRule="auto"/>
        <w:ind w:left="842" w:right="74"/>
        <w:jc w:val="both"/>
        <w:rPr>
          <w:rFonts w:ascii="Sylfaen" w:eastAsia="Sylfaen" w:hAnsi="Sylfaen" w:cs="Sylfaen"/>
        </w:rPr>
      </w:pPr>
    </w:p>
    <w:p w14:paraId="0E226FB8" w14:textId="77777777" w:rsidR="004357B2" w:rsidRPr="004357B2" w:rsidRDefault="004357B2" w:rsidP="004357B2">
      <w:pPr>
        <w:pStyle w:val="ListParagraph"/>
        <w:numPr>
          <w:ilvl w:val="0"/>
          <w:numId w:val="7"/>
        </w:numPr>
        <w:spacing w:line="275" w:lineRule="auto"/>
        <w:ind w:right="74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36"/>
        </w:rPr>
        <w:t xml:space="preserve"> </w:t>
      </w:r>
      <w:r w:rsidRPr="004357B2">
        <w:rPr>
          <w:rFonts w:ascii="Sylfaen" w:eastAsia="Sylfaen" w:hAnsi="Sylfaen" w:cs="Sylfaen"/>
        </w:rPr>
        <w:t>უ</w:t>
      </w:r>
      <w:r w:rsidRPr="004357B2">
        <w:rPr>
          <w:rFonts w:ascii="Sylfaen" w:eastAsia="Sylfaen" w:hAnsi="Sylfaen" w:cs="Sylfaen"/>
          <w:spacing w:val="2"/>
        </w:rPr>
        <w:t>ნ</w:t>
      </w:r>
      <w:r w:rsidRPr="004357B2">
        <w:rPr>
          <w:rFonts w:ascii="Sylfaen" w:eastAsia="Sylfaen" w:hAnsi="Sylfaen" w:cs="Sylfaen"/>
        </w:rPr>
        <w:t>და</w:t>
      </w:r>
      <w:r w:rsidRPr="004357B2">
        <w:rPr>
          <w:rFonts w:ascii="Sylfaen" w:eastAsia="Sylfaen" w:hAnsi="Sylfaen" w:cs="Sylfaen"/>
          <w:spacing w:val="38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შ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2"/>
        </w:rPr>
        <w:t>ძ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36"/>
        </w:rPr>
        <w:t xml:space="preserve"> </w:t>
      </w:r>
      <w:r w:rsidRPr="004357B2">
        <w:rPr>
          <w:rFonts w:ascii="Sylfaen" w:eastAsia="Sylfaen" w:hAnsi="Sylfaen" w:cs="Sylfaen"/>
        </w:rPr>
        <w:t>უს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ფ</w:t>
      </w:r>
      <w:r w:rsidRPr="004357B2">
        <w:rPr>
          <w:rFonts w:ascii="Sylfaen" w:eastAsia="Sylfaen" w:hAnsi="Sylfaen" w:cs="Sylfaen"/>
          <w:spacing w:val="4"/>
        </w:rPr>
        <w:t>რ</w:t>
      </w:r>
      <w:r w:rsidRPr="004357B2">
        <w:rPr>
          <w:rFonts w:ascii="Sylfaen" w:eastAsia="Sylfaen" w:hAnsi="Sylfaen" w:cs="Sylfaen"/>
          <w:spacing w:val="-1"/>
        </w:rPr>
        <w:t>თხ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3"/>
        </w:rPr>
        <w:t>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30"/>
        </w:rPr>
        <w:t xml:space="preserve"> </w:t>
      </w:r>
      <w:r w:rsidRPr="004357B2">
        <w:rPr>
          <w:rFonts w:ascii="Sylfaen" w:eastAsia="Sylfaen" w:hAnsi="Sylfaen" w:cs="Sylfaen"/>
        </w:rPr>
        <w:t>უ</w:t>
      </w:r>
      <w:r w:rsidRPr="004357B2">
        <w:rPr>
          <w:rFonts w:ascii="Sylfaen" w:eastAsia="Sylfaen" w:hAnsi="Sylfaen" w:cs="Sylfaen"/>
          <w:spacing w:val="-1"/>
        </w:rPr>
        <w:t>ზ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2"/>
        </w:rPr>
        <w:t>უ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3"/>
        </w:rPr>
        <w:t>ვ</w:t>
      </w:r>
      <w:r w:rsidRPr="004357B2">
        <w:rPr>
          <w:rFonts w:ascii="Sylfaen" w:eastAsia="Sylfaen" w:hAnsi="Sylfaen" w:cs="Sylfaen"/>
          <w:spacing w:val="-1"/>
        </w:rPr>
        <w:t>ელ</w:t>
      </w:r>
      <w:r w:rsidRPr="004357B2">
        <w:rPr>
          <w:rFonts w:ascii="Sylfaen" w:eastAsia="Sylfaen" w:hAnsi="Sylfaen" w:cs="Sylfaen"/>
        </w:rPr>
        <w:t>ყ</w:t>
      </w:r>
      <w:r w:rsidRPr="004357B2">
        <w:rPr>
          <w:rFonts w:ascii="Sylfaen" w:eastAsia="Sylfaen" w:hAnsi="Sylfaen" w:cs="Sylfaen"/>
          <w:spacing w:val="1"/>
        </w:rPr>
        <w:t>ოფ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,</w:t>
      </w:r>
      <w:r w:rsidRPr="004357B2">
        <w:rPr>
          <w:rFonts w:ascii="Sylfaen" w:eastAsia="Sylfaen" w:hAnsi="Sylfaen" w:cs="Sylfaen"/>
          <w:spacing w:val="29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შ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1"/>
        </w:rPr>
        <w:t>გ</w:t>
      </w:r>
      <w:r w:rsidRPr="004357B2">
        <w:rPr>
          <w:rFonts w:ascii="Sylfaen" w:eastAsia="Sylfaen" w:hAnsi="Sylfaen" w:cs="Sylfaen"/>
          <w:spacing w:val="-1"/>
        </w:rPr>
        <w:t>თა</w:t>
      </w:r>
      <w:r w:rsidRPr="004357B2">
        <w:rPr>
          <w:rFonts w:ascii="Sylfaen" w:eastAsia="Sylfaen" w:hAnsi="Sylfaen" w:cs="Sylfaen"/>
          <w:spacing w:val="3"/>
        </w:rPr>
        <w:t>ვ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35"/>
        </w:rPr>
        <w:t xml:space="preserve"> 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1"/>
        </w:rPr>
        <w:t>ფ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-1"/>
        </w:rPr>
        <w:t>ცი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3"/>
        </w:rPr>
        <w:t>ბ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ზ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.</w:t>
      </w:r>
      <w:r w:rsidRPr="004357B2">
        <w:rPr>
          <w:rFonts w:ascii="Sylfaen" w:eastAsia="Sylfaen" w:hAnsi="Sylfaen" w:cs="Sylfaen"/>
          <w:spacing w:val="25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შ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გ</w:t>
      </w:r>
      <w:r w:rsidRPr="004357B2">
        <w:rPr>
          <w:rFonts w:ascii="Sylfaen" w:eastAsia="Sylfaen" w:hAnsi="Sylfaen" w:cs="Sylfaen"/>
        </w:rPr>
        <w:t xml:space="preserve">ი 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ქ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  <w:spacing w:val="3"/>
        </w:rPr>
        <w:t>ო</w:t>
      </w:r>
      <w:r w:rsidRPr="004357B2">
        <w:rPr>
          <w:rFonts w:ascii="Sylfaen" w:eastAsia="Sylfaen" w:hAnsi="Sylfaen" w:cs="Sylfaen"/>
          <w:spacing w:val="-1"/>
        </w:rPr>
        <w:t>გ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5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მ</w:t>
      </w:r>
      <w:r w:rsidRPr="004357B2">
        <w:rPr>
          <w:rFonts w:ascii="Sylfaen" w:eastAsia="Sylfaen" w:hAnsi="Sylfaen" w:cs="Sylfaen"/>
          <w:spacing w:val="-1"/>
        </w:rPr>
        <w:t>ხა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ჭ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:</w:t>
      </w:r>
    </w:p>
    <w:p w14:paraId="5A24998C" w14:textId="77777777" w:rsidR="004357B2" w:rsidRPr="004357B2" w:rsidRDefault="004357B2" w:rsidP="004357B2">
      <w:pPr>
        <w:pStyle w:val="ListParagraph"/>
        <w:numPr>
          <w:ilvl w:val="1"/>
          <w:numId w:val="7"/>
        </w:numPr>
        <w:spacing w:line="275" w:lineRule="auto"/>
        <w:ind w:right="74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  <w:spacing w:val="1"/>
          <w:position w:val="1"/>
        </w:rPr>
        <w:t>U</w:t>
      </w:r>
      <w:r w:rsidRPr="004357B2">
        <w:rPr>
          <w:rFonts w:ascii="Sylfaen" w:eastAsia="Sylfaen" w:hAnsi="Sylfaen" w:cs="Sylfaen"/>
          <w:position w:val="1"/>
        </w:rPr>
        <w:t>RL</w:t>
      </w:r>
      <w:r w:rsidRPr="004357B2">
        <w:rPr>
          <w:rFonts w:ascii="Sylfaen" w:eastAsia="Sylfaen" w:hAnsi="Sylfaen" w:cs="Sylfaen"/>
          <w:spacing w:val="-3"/>
          <w:position w:val="1"/>
        </w:rPr>
        <w:t xml:space="preserve"> </w:t>
      </w:r>
      <w:r w:rsidRPr="004357B2">
        <w:rPr>
          <w:rFonts w:ascii="Sylfaen" w:eastAsia="Sylfaen" w:hAnsi="Sylfaen" w:cs="Sylfaen"/>
          <w:position w:val="1"/>
        </w:rPr>
        <w:t>rew</w:t>
      </w:r>
      <w:r w:rsidRPr="004357B2">
        <w:rPr>
          <w:rFonts w:ascii="Sylfaen" w:eastAsia="Sylfaen" w:hAnsi="Sylfaen" w:cs="Sylfaen"/>
          <w:spacing w:val="1"/>
          <w:position w:val="1"/>
        </w:rPr>
        <w:t>ri</w:t>
      </w:r>
      <w:r w:rsidRPr="004357B2">
        <w:rPr>
          <w:rFonts w:ascii="Sylfaen" w:eastAsia="Sylfaen" w:hAnsi="Sylfaen" w:cs="Sylfaen"/>
          <w:spacing w:val="-1"/>
          <w:position w:val="1"/>
        </w:rPr>
        <w:t>t</w:t>
      </w:r>
      <w:r w:rsidRPr="004357B2">
        <w:rPr>
          <w:rFonts w:ascii="Sylfaen" w:eastAsia="Sylfaen" w:hAnsi="Sylfaen" w:cs="Sylfaen"/>
          <w:spacing w:val="1"/>
          <w:position w:val="1"/>
        </w:rPr>
        <w:t>i</w:t>
      </w:r>
      <w:r w:rsidRPr="004357B2">
        <w:rPr>
          <w:rFonts w:ascii="Sylfaen" w:eastAsia="Sylfaen" w:hAnsi="Sylfaen" w:cs="Sylfaen"/>
          <w:position w:val="1"/>
        </w:rPr>
        <w:t>ng</w:t>
      </w:r>
      <w:r w:rsidRPr="004357B2">
        <w:rPr>
          <w:rFonts w:ascii="Sylfaen" w:eastAsia="Sylfaen" w:hAnsi="Sylfaen" w:cs="Sylfaen"/>
          <w:spacing w:val="-6"/>
          <w:position w:val="1"/>
        </w:rPr>
        <w:t xml:space="preserve"> </w:t>
      </w:r>
      <w:r w:rsidRPr="004357B2">
        <w:rPr>
          <w:rFonts w:ascii="Sylfaen" w:eastAsia="Sylfaen" w:hAnsi="Sylfaen" w:cs="Sylfaen"/>
          <w:position w:val="1"/>
        </w:rPr>
        <w:t>(o</w:t>
      </w:r>
      <w:r w:rsidRPr="004357B2">
        <w:rPr>
          <w:rFonts w:ascii="Sylfaen" w:eastAsia="Sylfaen" w:hAnsi="Sylfaen" w:cs="Sylfaen"/>
          <w:spacing w:val="1"/>
          <w:position w:val="1"/>
        </w:rPr>
        <w:t>b</w:t>
      </w:r>
      <w:r w:rsidRPr="004357B2">
        <w:rPr>
          <w:rFonts w:ascii="Sylfaen" w:eastAsia="Sylfaen" w:hAnsi="Sylfaen" w:cs="Sylfaen"/>
          <w:spacing w:val="-1"/>
          <w:position w:val="1"/>
        </w:rPr>
        <w:t>f</w:t>
      </w:r>
      <w:r w:rsidRPr="004357B2">
        <w:rPr>
          <w:rFonts w:ascii="Sylfaen" w:eastAsia="Sylfaen" w:hAnsi="Sylfaen" w:cs="Sylfaen"/>
          <w:position w:val="1"/>
        </w:rPr>
        <w:t>usc</w:t>
      </w:r>
      <w:r w:rsidRPr="004357B2">
        <w:rPr>
          <w:rFonts w:ascii="Sylfaen" w:eastAsia="Sylfaen" w:hAnsi="Sylfaen" w:cs="Sylfaen"/>
          <w:spacing w:val="1"/>
          <w:position w:val="1"/>
        </w:rPr>
        <w:t>a</w:t>
      </w:r>
      <w:r w:rsidRPr="004357B2">
        <w:rPr>
          <w:rFonts w:ascii="Sylfaen" w:eastAsia="Sylfaen" w:hAnsi="Sylfaen" w:cs="Sylfaen"/>
          <w:spacing w:val="-1"/>
          <w:position w:val="1"/>
        </w:rPr>
        <w:t>t</w:t>
      </w:r>
      <w:r w:rsidRPr="004357B2">
        <w:rPr>
          <w:rFonts w:ascii="Sylfaen" w:eastAsia="Sylfaen" w:hAnsi="Sylfaen" w:cs="Sylfaen"/>
          <w:spacing w:val="3"/>
          <w:position w:val="1"/>
        </w:rPr>
        <w:t>i</w:t>
      </w:r>
      <w:r w:rsidRPr="004357B2">
        <w:rPr>
          <w:rFonts w:ascii="Sylfaen" w:eastAsia="Sylfaen" w:hAnsi="Sylfaen" w:cs="Sylfaen"/>
          <w:position w:val="1"/>
        </w:rPr>
        <w:t>on)</w:t>
      </w:r>
    </w:p>
    <w:p w14:paraId="49236713" w14:textId="77777777" w:rsidR="004357B2" w:rsidRPr="004357B2" w:rsidRDefault="004357B2" w:rsidP="004357B2">
      <w:pPr>
        <w:pStyle w:val="ListParagraph"/>
        <w:numPr>
          <w:ilvl w:val="1"/>
          <w:numId w:val="7"/>
        </w:numPr>
        <w:spacing w:line="275" w:lineRule="auto"/>
        <w:ind w:right="74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  <w:spacing w:val="1"/>
        </w:rPr>
        <w:t>C</w:t>
      </w:r>
      <w:r w:rsidRPr="004357B2">
        <w:rPr>
          <w:rFonts w:ascii="Sylfaen" w:eastAsia="Sylfaen" w:hAnsi="Sylfaen" w:cs="Sylfaen"/>
        </w:rPr>
        <w:t>ook</w:t>
      </w:r>
      <w:r w:rsidRPr="004357B2">
        <w:rPr>
          <w:rFonts w:ascii="Sylfaen" w:eastAsia="Sylfaen" w:hAnsi="Sylfaen" w:cs="Sylfaen"/>
          <w:spacing w:val="1"/>
        </w:rPr>
        <w:t>i</w:t>
      </w:r>
      <w:r w:rsidRPr="004357B2">
        <w:rPr>
          <w:rFonts w:ascii="Sylfaen" w:eastAsia="Sylfaen" w:hAnsi="Sylfaen" w:cs="Sylfaen"/>
        </w:rPr>
        <w:t>e</w:t>
      </w:r>
      <w:r w:rsidRPr="004357B2">
        <w:rPr>
          <w:rFonts w:ascii="Sylfaen" w:eastAsia="Sylfaen" w:hAnsi="Sylfaen" w:cs="Sylfaen"/>
          <w:spacing w:val="-6"/>
        </w:rPr>
        <w:t xml:space="preserve"> </w:t>
      </w:r>
      <w:r w:rsidRPr="004357B2">
        <w:rPr>
          <w:rFonts w:ascii="Sylfaen" w:eastAsia="Sylfaen" w:hAnsi="Sylfaen" w:cs="Sylfaen"/>
        </w:rPr>
        <w:t>s</w:t>
      </w:r>
      <w:r w:rsidRPr="004357B2">
        <w:rPr>
          <w:rFonts w:ascii="Sylfaen" w:eastAsia="Sylfaen" w:hAnsi="Sylfaen" w:cs="Sylfaen"/>
          <w:spacing w:val="1"/>
        </w:rPr>
        <w:t>ig</w:t>
      </w:r>
      <w:r w:rsidRPr="004357B2">
        <w:rPr>
          <w:rFonts w:ascii="Sylfaen" w:eastAsia="Sylfaen" w:hAnsi="Sylfaen" w:cs="Sylfaen"/>
        </w:rPr>
        <w:t>n</w:t>
      </w:r>
      <w:r w:rsidRPr="004357B2">
        <w:rPr>
          <w:rFonts w:ascii="Sylfaen" w:eastAsia="Sylfaen" w:hAnsi="Sylfaen" w:cs="Sylfaen"/>
          <w:spacing w:val="1"/>
        </w:rPr>
        <w:t>i</w:t>
      </w:r>
      <w:r w:rsidRPr="004357B2">
        <w:rPr>
          <w:rFonts w:ascii="Sylfaen" w:eastAsia="Sylfaen" w:hAnsi="Sylfaen" w:cs="Sylfaen"/>
        </w:rPr>
        <w:t>ng</w:t>
      </w:r>
    </w:p>
    <w:p w14:paraId="6E362E39" w14:textId="77777777" w:rsidR="004357B2" w:rsidRPr="004357B2" w:rsidRDefault="004357B2" w:rsidP="004357B2">
      <w:pPr>
        <w:pStyle w:val="ListParagraph"/>
        <w:numPr>
          <w:ilvl w:val="1"/>
          <w:numId w:val="7"/>
        </w:numPr>
        <w:spacing w:line="275" w:lineRule="auto"/>
        <w:ind w:right="74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  <w:spacing w:val="1"/>
        </w:rPr>
        <w:t>C</w:t>
      </w:r>
      <w:r w:rsidRPr="004357B2">
        <w:rPr>
          <w:rFonts w:ascii="Sylfaen" w:eastAsia="Sylfaen" w:hAnsi="Sylfaen" w:cs="Sylfaen"/>
        </w:rPr>
        <w:t>ook</w:t>
      </w:r>
      <w:r w:rsidRPr="004357B2">
        <w:rPr>
          <w:rFonts w:ascii="Sylfaen" w:eastAsia="Sylfaen" w:hAnsi="Sylfaen" w:cs="Sylfaen"/>
          <w:spacing w:val="1"/>
        </w:rPr>
        <w:t>i</w:t>
      </w:r>
      <w:r w:rsidRPr="004357B2">
        <w:rPr>
          <w:rFonts w:ascii="Sylfaen" w:eastAsia="Sylfaen" w:hAnsi="Sylfaen" w:cs="Sylfaen"/>
        </w:rPr>
        <w:t>e</w:t>
      </w:r>
      <w:r w:rsidRPr="004357B2">
        <w:rPr>
          <w:rFonts w:ascii="Sylfaen" w:eastAsia="Sylfaen" w:hAnsi="Sylfaen" w:cs="Sylfaen"/>
          <w:spacing w:val="-6"/>
        </w:rPr>
        <w:t xml:space="preserve"> </w:t>
      </w:r>
      <w:r w:rsidRPr="004357B2">
        <w:rPr>
          <w:rFonts w:ascii="Sylfaen" w:eastAsia="Sylfaen" w:hAnsi="Sylfaen" w:cs="Sylfaen"/>
        </w:rPr>
        <w:t>enc</w:t>
      </w:r>
      <w:r w:rsidRPr="004357B2">
        <w:rPr>
          <w:rFonts w:ascii="Sylfaen" w:eastAsia="Sylfaen" w:hAnsi="Sylfaen" w:cs="Sylfaen"/>
          <w:spacing w:val="1"/>
        </w:rPr>
        <w:t>r</w:t>
      </w:r>
      <w:r w:rsidRPr="004357B2">
        <w:rPr>
          <w:rFonts w:ascii="Sylfaen" w:eastAsia="Sylfaen" w:hAnsi="Sylfaen" w:cs="Sylfaen"/>
          <w:spacing w:val="2"/>
        </w:rPr>
        <w:t>y</w:t>
      </w:r>
      <w:r w:rsidRPr="004357B2">
        <w:rPr>
          <w:rFonts w:ascii="Sylfaen" w:eastAsia="Sylfaen" w:hAnsi="Sylfaen" w:cs="Sylfaen"/>
          <w:spacing w:val="-1"/>
        </w:rPr>
        <w:t>pt</w:t>
      </w:r>
      <w:r w:rsidRPr="004357B2">
        <w:rPr>
          <w:rFonts w:ascii="Sylfaen" w:eastAsia="Sylfaen" w:hAnsi="Sylfaen" w:cs="Sylfaen"/>
          <w:spacing w:val="1"/>
        </w:rPr>
        <w:t>i</w:t>
      </w:r>
      <w:r w:rsidRPr="004357B2">
        <w:rPr>
          <w:rFonts w:ascii="Sylfaen" w:eastAsia="Sylfaen" w:hAnsi="Sylfaen" w:cs="Sylfaen"/>
        </w:rPr>
        <w:t>on</w:t>
      </w:r>
    </w:p>
    <w:p w14:paraId="2F98373F" w14:textId="77777777" w:rsidR="004357B2" w:rsidRPr="004357B2" w:rsidRDefault="004357B2" w:rsidP="004357B2">
      <w:pPr>
        <w:pStyle w:val="ListParagraph"/>
        <w:numPr>
          <w:ilvl w:val="1"/>
          <w:numId w:val="7"/>
        </w:numPr>
        <w:spacing w:line="275" w:lineRule="auto"/>
        <w:ind w:right="74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  <w:spacing w:val="1"/>
        </w:rPr>
        <w:t>C</w:t>
      </w:r>
      <w:r w:rsidRPr="004357B2">
        <w:rPr>
          <w:rFonts w:ascii="Sylfaen" w:eastAsia="Sylfaen" w:hAnsi="Sylfaen" w:cs="Sylfaen"/>
        </w:rPr>
        <w:t>us</w:t>
      </w:r>
      <w:r w:rsidRPr="004357B2">
        <w:rPr>
          <w:rFonts w:ascii="Sylfaen" w:eastAsia="Sylfaen" w:hAnsi="Sylfaen" w:cs="Sylfaen"/>
          <w:spacing w:val="-1"/>
        </w:rPr>
        <w:t>t</w:t>
      </w:r>
      <w:r w:rsidRPr="004357B2">
        <w:rPr>
          <w:rFonts w:ascii="Sylfaen" w:eastAsia="Sylfaen" w:hAnsi="Sylfaen" w:cs="Sylfaen"/>
        </w:rPr>
        <w:t>om</w:t>
      </w:r>
      <w:r w:rsidRPr="004357B2">
        <w:rPr>
          <w:rFonts w:ascii="Sylfaen" w:eastAsia="Sylfaen" w:hAnsi="Sylfaen" w:cs="Sylfaen"/>
          <w:spacing w:val="-6"/>
        </w:rPr>
        <w:t xml:space="preserve"> </w:t>
      </w:r>
      <w:r w:rsidRPr="004357B2">
        <w:rPr>
          <w:rFonts w:ascii="Sylfaen" w:eastAsia="Sylfaen" w:hAnsi="Sylfaen" w:cs="Sylfaen"/>
        </w:rPr>
        <w:t>er</w:t>
      </w:r>
      <w:r w:rsidRPr="004357B2">
        <w:rPr>
          <w:rFonts w:ascii="Sylfaen" w:eastAsia="Sylfaen" w:hAnsi="Sylfaen" w:cs="Sylfaen"/>
          <w:spacing w:val="1"/>
        </w:rPr>
        <w:t>r</w:t>
      </w:r>
      <w:r w:rsidRPr="004357B2">
        <w:rPr>
          <w:rFonts w:ascii="Sylfaen" w:eastAsia="Sylfaen" w:hAnsi="Sylfaen" w:cs="Sylfaen"/>
        </w:rPr>
        <w:t>or</w:t>
      </w:r>
      <w:r w:rsidRPr="004357B2">
        <w:rPr>
          <w:rFonts w:ascii="Sylfaen" w:eastAsia="Sylfaen" w:hAnsi="Sylfaen" w:cs="Sylfaen"/>
          <w:spacing w:val="-1"/>
        </w:rPr>
        <w:t xml:space="preserve"> </w:t>
      </w:r>
      <w:r w:rsidRPr="004357B2">
        <w:rPr>
          <w:rFonts w:ascii="Sylfaen" w:eastAsia="Sylfaen" w:hAnsi="Sylfaen" w:cs="Sylfaen"/>
        </w:rPr>
        <w:t>mess</w:t>
      </w:r>
      <w:r w:rsidRPr="004357B2">
        <w:rPr>
          <w:rFonts w:ascii="Sylfaen" w:eastAsia="Sylfaen" w:hAnsi="Sylfaen" w:cs="Sylfaen"/>
          <w:spacing w:val="1"/>
        </w:rPr>
        <w:t>ag</w:t>
      </w:r>
      <w:r w:rsidRPr="004357B2">
        <w:rPr>
          <w:rFonts w:ascii="Sylfaen" w:eastAsia="Sylfaen" w:hAnsi="Sylfaen" w:cs="Sylfaen"/>
        </w:rPr>
        <w:t>es</w:t>
      </w:r>
    </w:p>
    <w:p w14:paraId="7D8C2D25" w14:textId="77777777" w:rsidR="004357B2" w:rsidRPr="004357B2" w:rsidRDefault="004357B2" w:rsidP="004357B2">
      <w:pPr>
        <w:pStyle w:val="ListParagraph"/>
        <w:numPr>
          <w:ilvl w:val="1"/>
          <w:numId w:val="7"/>
        </w:numPr>
        <w:spacing w:line="275" w:lineRule="auto"/>
        <w:ind w:right="74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  <w:spacing w:val="-1"/>
        </w:rPr>
        <w:t>E</w:t>
      </w:r>
      <w:r w:rsidRPr="004357B2">
        <w:rPr>
          <w:rFonts w:ascii="Sylfaen" w:eastAsia="Sylfaen" w:hAnsi="Sylfaen" w:cs="Sylfaen"/>
        </w:rPr>
        <w:t>r</w:t>
      </w:r>
      <w:r w:rsidRPr="004357B2">
        <w:rPr>
          <w:rFonts w:ascii="Sylfaen" w:eastAsia="Sylfaen" w:hAnsi="Sylfaen" w:cs="Sylfaen"/>
          <w:spacing w:val="1"/>
        </w:rPr>
        <w:t>r</w:t>
      </w:r>
      <w:r w:rsidRPr="004357B2">
        <w:rPr>
          <w:rFonts w:ascii="Sylfaen" w:eastAsia="Sylfaen" w:hAnsi="Sylfaen" w:cs="Sylfaen"/>
        </w:rPr>
        <w:t>or</w:t>
      </w:r>
      <w:r w:rsidRPr="004357B2">
        <w:rPr>
          <w:rFonts w:ascii="Sylfaen" w:eastAsia="Sylfaen" w:hAnsi="Sylfaen" w:cs="Sylfaen"/>
          <w:spacing w:val="-3"/>
        </w:rPr>
        <w:t xml:space="preserve"> </w:t>
      </w:r>
      <w:r w:rsidRPr="004357B2">
        <w:rPr>
          <w:rFonts w:ascii="Sylfaen" w:eastAsia="Sylfaen" w:hAnsi="Sylfaen" w:cs="Sylfaen"/>
        </w:rPr>
        <w:t>code</w:t>
      </w:r>
      <w:r w:rsidRPr="004357B2">
        <w:rPr>
          <w:rFonts w:ascii="Sylfaen" w:eastAsia="Sylfaen" w:hAnsi="Sylfaen" w:cs="Sylfaen"/>
          <w:spacing w:val="-1"/>
        </w:rPr>
        <w:t xml:space="preserve"> h</w:t>
      </w:r>
      <w:r w:rsidRPr="004357B2">
        <w:rPr>
          <w:rFonts w:ascii="Sylfaen" w:eastAsia="Sylfaen" w:hAnsi="Sylfaen" w:cs="Sylfaen"/>
          <w:spacing w:val="1"/>
        </w:rPr>
        <w:t>a</w:t>
      </w:r>
      <w:r w:rsidRPr="004357B2">
        <w:rPr>
          <w:rFonts w:ascii="Sylfaen" w:eastAsia="Sylfaen" w:hAnsi="Sylfaen" w:cs="Sylfaen"/>
        </w:rPr>
        <w:t>nd</w:t>
      </w:r>
      <w:r w:rsidRPr="004357B2">
        <w:rPr>
          <w:rFonts w:ascii="Sylfaen" w:eastAsia="Sylfaen" w:hAnsi="Sylfaen" w:cs="Sylfaen"/>
          <w:spacing w:val="1"/>
        </w:rPr>
        <w:t>li</w:t>
      </w:r>
      <w:r w:rsidRPr="004357B2">
        <w:rPr>
          <w:rFonts w:ascii="Sylfaen" w:eastAsia="Sylfaen" w:hAnsi="Sylfaen" w:cs="Sylfaen"/>
        </w:rPr>
        <w:t>ng</w:t>
      </w:r>
    </w:p>
    <w:p w14:paraId="05ACECAA" w14:textId="77777777" w:rsidR="004357B2" w:rsidRPr="004357B2" w:rsidRDefault="004357B2" w:rsidP="004357B2">
      <w:pPr>
        <w:pStyle w:val="ListParagraph"/>
        <w:numPr>
          <w:ilvl w:val="0"/>
          <w:numId w:val="7"/>
        </w:numPr>
        <w:spacing w:line="275" w:lineRule="auto"/>
        <w:ind w:right="74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8"/>
        </w:rPr>
        <w:t xml:space="preserve"> </w:t>
      </w:r>
      <w:r w:rsidRPr="004357B2">
        <w:rPr>
          <w:rFonts w:ascii="Sylfaen" w:eastAsia="Sylfaen" w:hAnsi="Sylfaen" w:cs="Sylfaen"/>
        </w:rPr>
        <w:t>უნ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</w:rPr>
        <w:t>ა</w:t>
      </w:r>
      <w:r w:rsidRPr="004357B2">
        <w:rPr>
          <w:rFonts w:ascii="Sylfaen" w:eastAsia="Sylfaen" w:hAnsi="Sylfaen" w:cs="Sylfaen"/>
          <w:spacing w:val="8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შ</w:t>
      </w:r>
      <w:r w:rsidRPr="004357B2">
        <w:rPr>
          <w:rFonts w:ascii="Sylfaen" w:eastAsia="Sylfaen" w:hAnsi="Sylfaen" w:cs="Sylfaen"/>
          <w:spacing w:val="-1"/>
        </w:rPr>
        <w:t>ეე</w:t>
      </w:r>
      <w:r w:rsidRPr="004357B2">
        <w:rPr>
          <w:rFonts w:ascii="Sylfaen" w:eastAsia="Sylfaen" w:hAnsi="Sylfaen" w:cs="Sylfaen"/>
          <w:spacing w:val="2"/>
        </w:rPr>
        <w:t>ძ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8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შე</w:t>
      </w:r>
      <w:r w:rsidRPr="004357B2">
        <w:rPr>
          <w:rFonts w:ascii="Sylfaen" w:eastAsia="Sylfaen" w:hAnsi="Sylfaen" w:cs="Sylfaen"/>
          <w:spacing w:val="2"/>
        </w:rPr>
        <w:t>მ</w:t>
      </w:r>
      <w:r w:rsidRPr="004357B2">
        <w:rPr>
          <w:rFonts w:ascii="Sylfaen" w:eastAsia="Sylfaen" w:hAnsi="Sylfaen" w:cs="Sylfaen"/>
        </w:rPr>
        <w:t>დ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  <w:spacing w:val="-1"/>
        </w:rPr>
        <w:t>გ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spacing w:val="5"/>
        </w:rPr>
        <w:t xml:space="preserve"> </w:t>
      </w:r>
      <w:r w:rsidRPr="004357B2">
        <w:rPr>
          <w:rFonts w:ascii="Sylfaen" w:eastAsia="Sylfaen" w:hAnsi="Sylfaen" w:cs="Sylfaen"/>
          <w:spacing w:val="3"/>
        </w:rPr>
        <w:t>ტ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2"/>
        </w:rPr>
        <w:t>პ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23"/>
        </w:rPr>
        <w:t xml:space="preserve"> </w:t>
      </w:r>
      <w:r w:rsidRPr="004357B2">
        <w:rPr>
          <w:rFonts w:ascii="Sylfaen" w:eastAsia="Sylfaen" w:hAnsi="Sylfaen" w:cs="Sylfaen"/>
        </w:rPr>
        <w:t>ვ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ბ</w:t>
      </w:r>
      <w:r w:rsidRPr="004357B2">
        <w:rPr>
          <w:rFonts w:ascii="Sylfaen" w:eastAsia="Sylfaen" w:hAnsi="Sylfaen" w:cs="Sylfaen"/>
          <w:spacing w:val="14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პ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-1"/>
        </w:rPr>
        <w:t>კ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  <w:spacing w:val="-1"/>
        </w:rPr>
        <w:t>ც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ზ</w:t>
      </w:r>
      <w:r w:rsidRPr="004357B2">
        <w:rPr>
          <w:rFonts w:ascii="Sylfaen" w:eastAsia="Sylfaen" w:hAnsi="Sylfaen" w:cs="Sylfaen"/>
        </w:rPr>
        <w:t>ე მ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>მდ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</w:rPr>
        <w:t>ე</w:t>
      </w:r>
      <w:r w:rsidRPr="004357B2">
        <w:rPr>
          <w:rFonts w:ascii="Sylfaen" w:eastAsia="Sylfaen" w:hAnsi="Sylfaen" w:cs="Sylfaen"/>
          <w:spacing w:val="5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შ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ვ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3"/>
        </w:rPr>
        <w:t>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4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3"/>
        </w:rPr>
        <w:t>ღ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ჩ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2"/>
        </w:rPr>
        <w:t>ნ</w:t>
      </w:r>
      <w:r w:rsidRPr="004357B2">
        <w:rPr>
          <w:rFonts w:ascii="Sylfaen" w:eastAsia="Sylfaen" w:hAnsi="Sylfaen" w:cs="Sylfaen"/>
        </w:rPr>
        <w:t>ა</w:t>
      </w:r>
      <w:r w:rsidRPr="004357B2">
        <w:rPr>
          <w:rFonts w:ascii="Sylfaen" w:eastAsia="Sylfaen" w:hAnsi="Sylfaen" w:cs="Sylfaen"/>
          <w:spacing w:val="4"/>
        </w:rPr>
        <w:t xml:space="preserve"> </w:t>
      </w:r>
      <w:r w:rsidRPr="004357B2">
        <w:rPr>
          <w:rFonts w:ascii="Sylfaen" w:eastAsia="Sylfaen" w:hAnsi="Sylfaen" w:cs="Sylfaen"/>
        </w:rPr>
        <w:t xml:space="preserve">და </w:t>
      </w:r>
      <w:r w:rsidRPr="004357B2">
        <w:rPr>
          <w:rFonts w:ascii="Sylfaen" w:eastAsia="Sylfaen" w:hAnsi="Sylfaen" w:cs="Sylfaen"/>
          <w:spacing w:val="-1"/>
        </w:rPr>
        <w:t>თა</w:t>
      </w:r>
      <w:r w:rsidRPr="004357B2">
        <w:rPr>
          <w:rFonts w:ascii="Sylfaen" w:eastAsia="Sylfaen" w:hAnsi="Sylfaen" w:cs="Sylfaen"/>
          <w:spacing w:val="3"/>
        </w:rPr>
        <w:t>ვ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დ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-8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  <w:spacing w:val="-1"/>
        </w:rPr>
        <w:t>ც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-1"/>
        </w:rPr>
        <w:t>ლე</w:t>
      </w:r>
      <w:r w:rsidRPr="004357B2">
        <w:rPr>
          <w:rFonts w:ascii="Sylfaen" w:eastAsia="Sylfaen" w:hAnsi="Sylfaen" w:cs="Sylfaen"/>
          <w:spacing w:val="3"/>
        </w:rPr>
        <w:t>ბ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.</w:t>
      </w:r>
    </w:p>
    <w:p w14:paraId="55FFF1ED" w14:textId="77777777" w:rsidR="004357B2" w:rsidRPr="004357B2" w:rsidRDefault="004357B2" w:rsidP="004357B2">
      <w:pPr>
        <w:pStyle w:val="ListParagraph"/>
        <w:numPr>
          <w:ilvl w:val="1"/>
          <w:numId w:val="7"/>
        </w:numPr>
        <w:spacing w:line="275" w:lineRule="auto"/>
        <w:ind w:right="74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  <w:spacing w:val="1"/>
        </w:rPr>
        <w:t>O</w:t>
      </w:r>
      <w:r w:rsidRPr="004357B2">
        <w:rPr>
          <w:rFonts w:ascii="Sylfaen" w:eastAsia="Sylfaen" w:hAnsi="Sylfaen" w:cs="Sylfaen"/>
        </w:rPr>
        <w:t>WASP</w:t>
      </w:r>
      <w:r w:rsidRPr="004357B2">
        <w:rPr>
          <w:rFonts w:ascii="Sylfaen" w:eastAsia="Sylfaen" w:hAnsi="Sylfaen" w:cs="Sylfaen"/>
          <w:spacing w:val="-7"/>
        </w:rPr>
        <w:t xml:space="preserve"> </w:t>
      </w:r>
      <w:r w:rsidRPr="004357B2">
        <w:rPr>
          <w:rFonts w:ascii="Sylfaen" w:eastAsia="Sylfaen" w:hAnsi="Sylfaen" w:cs="Sylfaen"/>
        </w:rPr>
        <w:t>T</w:t>
      </w:r>
      <w:r w:rsidRPr="004357B2">
        <w:rPr>
          <w:rFonts w:ascii="Sylfaen" w:eastAsia="Sylfaen" w:hAnsi="Sylfaen" w:cs="Sylfaen"/>
          <w:spacing w:val="2"/>
        </w:rPr>
        <w:t>o</w:t>
      </w:r>
      <w:r w:rsidRPr="004357B2">
        <w:rPr>
          <w:rFonts w:ascii="Sylfaen" w:eastAsia="Sylfaen" w:hAnsi="Sylfaen" w:cs="Sylfaen"/>
        </w:rPr>
        <w:t>p</w:t>
      </w:r>
      <w:r w:rsidRPr="004357B2">
        <w:rPr>
          <w:rFonts w:ascii="Sylfaen" w:eastAsia="Sylfaen" w:hAnsi="Sylfaen" w:cs="Sylfaen"/>
          <w:spacing w:val="-3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1</w:t>
      </w:r>
      <w:r w:rsidRPr="004357B2">
        <w:rPr>
          <w:rFonts w:ascii="Sylfaen" w:eastAsia="Sylfaen" w:hAnsi="Sylfaen" w:cs="Sylfaen"/>
        </w:rPr>
        <w:t>0</w:t>
      </w:r>
    </w:p>
    <w:p w14:paraId="56F0E577" w14:textId="77777777" w:rsidR="004357B2" w:rsidRPr="004357B2" w:rsidRDefault="004357B2" w:rsidP="004357B2">
      <w:pPr>
        <w:pStyle w:val="ListParagraph"/>
        <w:numPr>
          <w:ilvl w:val="1"/>
          <w:numId w:val="7"/>
        </w:numPr>
        <w:spacing w:line="275" w:lineRule="auto"/>
        <w:ind w:right="74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  <w:spacing w:val="1"/>
        </w:rPr>
        <w:t>O</w:t>
      </w:r>
      <w:r w:rsidRPr="004357B2">
        <w:rPr>
          <w:rFonts w:ascii="Sylfaen" w:eastAsia="Sylfaen" w:hAnsi="Sylfaen" w:cs="Sylfaen"/>
        </w:rPr>
        <w:t>S</w:t>
      </w:r>
      <w:r w:rsidRPr="004357B2">
        <w:rPr>
          <w:rFonts w:ascii="Sylfaen" w:eastAsia="Sylfaen" w:hAnsi="Sylfaen" w:cs="Sylfaen"/>
          <w:spacing w:val="-1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C</w:t>
      </w:r>
      <w:r w:rsidRPr="004357B2">
        <w:rPr>
          <w:rFonts w:ascii="Sylfaen" w:eastAsia="Sylfaen" w:hAnsi="Sylfaen" w:cs="Sylfaen"/>
        </w:rPr>
        <w:t>omm</w:t>
      </w:r>
      <w:r w:rsidRPr="004357B2">
        <w:rPr>
          <w:rFonts w:ascii="Sylfaen" w:eastAsia="Sylfaen" w:hAnsi="Sylfaen" w:cs="Sylfaen"/>
          <w:spacing w:val="1"/>
        </w:rPr>
        <w:t>a</w:t>
      </w:r>
      <w:r w:rsidRPr="004357B2">
        <w:rPr>
          <w:rFonts w:ascii="Sylfaen" w:eastAsia="Sylfaen" w:hAnsi="Sylfaen" w:cs="Sylfaen"/>
        </w:rPr>
        <w:t>nd</w:t>
      </w:r>
      <w:r w:rsidRPr="004357B2">
        <w:rPr>
          <w:rFonts w:ascii="Sylfaen" w:eastAsia="Sylfaen" w:hAnsi="Sylfaen" w:cs="Sylfaen"/>
          <w:spacing w:val="-8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I</w:t>
      </w:r>
      <w:r w:rsidRPr="004357B2">
        <w:rPr>
          <w:rFonts w:ascii="Sylfaen" w:eastAsia="Sylfaen" w:hAnsi="Sylfaen" w:cs="Sylfaen"/>
          <w:spacing w:val="2"/>
        </w:rPr>
        <w:t>n</w:t>
      </w:r>
      <w:r w:rsidRPr="004357B2">
        <w:rPr>
          <w:rFonts w:ascii="Sylfaen" w:eastAsia="Sylfaen" w:hAnsi="Sylfaen" w:cs="Sylfaen"/>
          <w:spacing w:val="-1"/>
        </w:rPr>
        <w:t>j</w:t>
      </w:r>
      <w:r w:rsidRPr="004357B2">
        <w:rPr>
          <w:rFonts w:ascii="Sylfaen" w:eastAsia="Sylfaen" w:hAnsi="Sylfaen" w:cs="Sylfaen"/>
        </w:rPr>
        <w:t>e</w:t>
      </w:r>
      <w:r w:rsidRPr="004357B2">
        <w:rPr>
          <w:rFonts w:ascii="Sylfaen" w:eastAsia="Sylfaen" w:hAnsi="Sylfaen" w:cs="Sylfaen"/>
          <w:spacing w:val="2"/>
        </w:rPr>
        <w:t>c</w:t>
      </w:r>
      <w:r w:rsidRPr="004357B2">
        <w:rPr>
          <w:rFonts w:ascii="Sylfaen" w:eastAsia="Sylfaen" w:hAnsi="Sylfaen" w:cs="Sylfaen"/>
          <w:spacing w:val="-1"/>
        </w:rPr>
        <w:t>t</w:t>
      </w:r>
      <w:r w:rsidRPr="004357B2">
        <w:rPr>
          <w:rFonts w:ascii="Sylfaen" w:eastAsia="Sylfaen" w:hAnsi="Sylfaen" w:cs="Sylfaen"/>
          <w:spacing w:val="1"/>
        </w:rPr>
        <w:t>i</w:t>
      </w:r>
      <w:r w:rsidRPr="004357B2">
        <w:rPr>
          <w:rFonts w:ascii="Sylfaen" w:eastAsia="Sylfaen" w:hAnsi="Sylfaen" w:cs="Sylfaen"/>
        </w:rPr>
        <w:t>on</w:t>
      </w:r>
    </w:p>
    <w:p w14:paraId="729FF44C" w14:textId="77777777" w:rsidR="004357B2" w:rsidRPr="004357B2" w:rsidRDefault="004357B2" w:rsidP="004357B2">
      <w:pPr>
        <w:pStyle w:val="ListParagraph"/>
        <w:numPr>
          <w:ilvl w:val="1"/>
          <w:numId w:val="7"/>
        </w:numPr>
        <w:spacing w:line="275" w:lineRule="auto"/>
        <w:ind w:right="74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</w:rPr>
        <w:t>S</w:t>
      </w:r>
      <w:r w:rsidRPr="004357B2">
        <w:rPr>
          <w:rFonts w:ascii="Sylfaen" w:eastAsia="Sylfaen" w:hAnsi="Sylfaen" w:cs="Sylfaen"/>
          <w:spacing w:val="1"/>
        </w:rPr>
        <w:t>Q</w:t>
      </w:r>
      <w:r w:rsidRPr="004357B2">
        <w:rPr>
          <w:rFonts w:ascii="Sylfaen" w:eastAsia="Sylfaen" w:hAnsi="Sylfaen" w:cs="Sylfaen"/>
        </w:rPr>
        <w:t>L</w:t>
      </w:r>
      <w:r w:rsidRPr="004357B2">
        <w:rPr>
          <w:rFonts w:ascii="Sylfaen" w:eastAsia="Sylfaen" w:hAnsi="Sylfaen" w:cs="Sylfaen"/>
          <w:spacing w:val="-3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I</w:t>
      </w:r>
      <w:r w:rsidRPr="004357B2">
        <w:rPr>
          <w:rFonts w:ascii="Sylfaen" w:eastAsia="Sylfaen" w:hAnsi="Sylfaen" w:cs="Sylfaen"/>
        </w:rPr>
        <w:t>n</w:t>
      </w:r>
      <w:r w:rsidRPr="004357B2">
        <w:rPr>
          <w:rFonts w:ascii="Sylfaen" w:eastAsia="Sylfaen" w:hAnsi="Sylfaen" w:cs="Sylfaen"/>
          <w:spacing w:val="-1"/>
        </w:rPr>
        <w:t>j</w:t>
      </w:r>
      <w:r w:rsidRPr="004357B2">
        <w:rPr>
          <w:rFonts w:ascii="Sylfaen" w:eastAsia="Sylfaen" w:hAnsi="Sylfaen" w:cs="Sylfaen"/>
        </w:rPr>
        <w:t>e</w:t>
      </w:r>
      <w:r w:rsidRPr="004357B2">
        <w:rPr>
          <w:rFonts w:ascii="Sylfaen" w:eastAsia="Sylfaen" w:hAnsi="Sylfaen" w:cs="Sylfaen"/>
          <w:spacing w:val="2"/>
        </w:rPr>
        <w:t>c</w:t>
      </w:r>
      <w:r w:rsidRPr="004357B2">
        <w:rPr>
          <w:rFonts w:ascii="Sylfaen" w:eastAsia="Sylfaen" w:hAnsi="Sylfaen" w:cs="Sylfaen"/>
          <w:spacing w:val="-1"/>
        </w:rPr>
        <w:t>t</w:t>
      </w:r>
      <w:r w:rsidRPr="004357B2">
        <w:rPr>
          <w:rFonts w:ascii="Sylfaen" w:eastAsia="Sylfaen" w:hAnsi="Sylfaen" w:cs="Sylfaen"/>
          <w:spacing w:val="1"/>
        </w:rPr>
        <w:t>i</w:t>
      </w:r>
      <w:r w:rsidRPr="004357B2">
        <w:rPr>
          <w:rFonts w:ascii="Sylfaen" w:eastAsia="Sylfaen" w:hAnsi="Sylfaen" w:cs="Sylfaen"/>
        </w:rPr>
        <w:t>on</w:t>
      </w:r>
    </w:p>
    <w:p w14:paraId="7D6C014A" w14:textId="77777777" w:rsidR="004357B2" w:rsidRPr="004357B2" w:rsidRDefault="004357B2" w:rsidP="004357B2">
      <w:pPr>
        <w:pStyle w:val="ListParagraph"/>
        <w:numPr>
          <w:ilvl w:val="1"/>
          <w:numId w:val="7"/>
        </w:numPr>
        <w:spacing w:line="275" w:lineRule="auto"/>
        <w:ind w:right="74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</w:rPr>
        <w:t>Sess</w:t>
      </w:r>
      <w:r w:rsidRPr="004357B2">
        <w:rPr>
          <w:rFonts w:ascii="Sylfaen" w:eastAsia="Sylfaen" w:hAnsi="Sylfaen" w:cs="Sylfaen"/>
          <w:spacing w:val="1"/>
        </w:rPr>
        <w:t>i</w:t>
      </w:r>
      <w:r w:rsidRPr="004357B2">
        <w:rPr>
          <w:rFonts w:ascii="Sylfaen" w:eastAsia="Sylfaen" w:hAnsi="Sylfaen" w:cs="Sylfaen"/>
        </w:rPr>
        <w:t>on</w:t>
      </w:r>
      <w:r w:rsidRPr="004357B2">
        <w:rPr>
          <w:rFonts w:ascii="Sylfaen" w:eastAsia="Sylfaen" w:hAnsi="Sylfaen" w:cs="Sylfaen"/>
          <w:spacing w:val="-6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H</w:t>
      </w:r>
      <w:r w:rsidRPr="004357B2">
        <w:rPr>
          <w:rFonts w:ascii="Sylfaen" w:eastAsia="Sylfaen" w:hAnsi="Sylfaen" w:cs="Sylfaen"/>
          <w:spacing w:val="1"/>
        </w:rPr>
        <w:t>i</w:t>
      </w:r>
      <w:r w:rsidRPr="004357B2">
        <w:rPr>
          <w:rFonts w:ascii="Sylfaen" w:eastAsia="Sylfaen" w:hAnsi="Sylfaen" w:cs="Sylfaen"/>
          <w:spacing w:val="-1"/>
        </w:rPr>
        <w:t>j</w:t>
      </w:r>
      <w:r w:rsidRPr="004357B2">
        <w:rPr>
          <w:rFonts w:ascii="Sylfaen" w:eastAsia="Sylfaen" w:hAnsi="Sylfaen" w:cs="Sylfaen"/>
          <w:spacing w:val="1"/>
        </w:rPr>
        <w:t>a</w:t>
      </w:r>
      <w:r w:rsidRPr="004357B2">
        <w:rPr>
          <w:rFonts w:ascii="Sylfaen" w:eastAsia="Sylfaen" w:hAnsi="Sylfaen" w:cs="Sylfaen"/>
        </w:rPr>
        <w:t>ck</w:t>
      </w:r>
      <w:r w:rsidRPr="004357B2">
        <w:rPr>
          <w:rFonts w:ascii="Sylfaen" w:eastAsia="Sylfaen" w:hAnsi="Sylfaen" w:cs="Sylfaen"/>
          <w:spacing w:val="1"/>
        </w:rPr>
        <w:t>i</w:t>
      </w:r>
      <w:r w:rsidRPr="004357B2">
        <w:rPr>
          <w:rFonts w:ascii="Sylfaen" w:eastAsia="Sylfaen" w:hAnsi="Sylfaen" w:cs="Sylfaen"/>
        </w:rPr>
        <w:t>ng</w:t>
      </w:r>
    </w:p>
    <w:p w14:paraId="337A737D" w14:textId="77777777" w:rsidR="004357B2" w:rsidRPr="004357B2" w:rsidRDefault="004357B2" w:rsidP="004357B2">
      <w:pPr>
        <w:pStyle w:val="ListParagraph"/>
        <w:numPr>
          <w:ilvl w:val="1"/>
          <w:numId w:val="7"/>
        </w:numPr>
        <w:spacing w:line="275" w:lineRule="auto"/>
        <w:ind w:right="74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</w:rPr>
        <w:lastRenderedPageBreak/>
        <w:t>S</w:t>
      </w:r>
      <w:r w:rsidRPr="004357B2">
        <w:rPr>
          <w:rFonts w:ascii="Sylfaen" w:eastAsia="Sylfaen" w:hAnsi="Sylfaen" w:cs="Sylfaen"/>
          <w:spacing w:val="1"/>
        </w:rPr>
        <w:t>i</w:t>
      </w:r>
      <w:r w:rsidRPr="004357B2">
        <w:rPr>
          <w:rFonts w:ascii="Sylfaen" w:eastAsia="Sylfaen" w:hAnsi="Sylfaen" w:cs="Sylfaen"/>
          <w:spacing w:val="-1"/>
        </w:rPr>
        <w:t>t</w:t>
      </w:r>
      <w:r w:rsidRPr="004357B2">
        <w:rPr>
          <w:rFonts w:ascii="Sylfaen" w:eastAsia="Sylfaen" w:hAnsi="Sylfaen" w:cs="Sylfaen"/>
        </w:rPr>
        <w:t>e</w:t>
      </w:r>
      <w:r w:rsidRPr="004357B2">
        <w:rPr>
          <w:rFonts w:ascii="Sylfaen" w:eastAsia="Sylfaen" w:hAnsi="Sylfaen" w:cs="Sylfaen"/>
          <w:spacing w:val="-3"/>
        </w:rPr>
        <w:t xml:space="preserve"> </w:t>
      </w:r>
      <w:r w:rsidRPr="004357B2">
        <w:rPr>
          <w:rFonts w:ascii="Sylfaen" w:eastAsia="Sylfaen" w:hAnsi="Sylfaen" w:cs="Sylfaen"/>
        </w:rPr>
        <w:t>Re</w:t>
      </w:r>
      <w:r w:rsidRPr="004357B2">
        <w:rPr>
          <w:rFonts w:ascii="Sylfaen" w:eastAsia="Sylfaen" w:hAnsi="Sylfaen" w:cs="Sylfaen"/>
          <w:spacing w:val="2"/>
        </w:rPr>
        <w:t>c</w:t>
      </w:r>
      <w:r w:rsidRPr="004357B2">
        <w:rPr>
          <w:rFonts w:ascii="Sylfaen" w:eastAsia="Sylfaen" w:hAnsi="Sylfaen" w:cs="Sylfaen"/>
        </w:rPr>
        <w:t>onn</w:t>
      </w:r>
      <w:r w:rsidRPr="004357B2">
        <w:rPr>
          <w:rFonts w:ascii="Sylfaen" w:eastAsia="Sylfaen" w:hAnsi="Sylfaen" w:cs="Sylfaen"/>
          <w:spacing w:val="1"/>
        </w:rPr>
        <w:t>ai</w:t>
      </w:r>
      <w:r w:rsidRPr="004357B2">
        <w:rPr>
          <w:rFonts w:ascii="Sylfaen" w:eastAsia="Sylfaen" w:hAnsi="Sylfaen" w:cs="Sylfaen"/>
        </w:rPr>
        <w:t>ss</w:t>
      </w:r>
      <w:r w:rsidRPr="004357B2">
        <w:rPr>
          <w:rFonts w:ascii="Sylfaen" w:eastAsia="Sylfaen" w:hAnsi="Sylfaen" w:cs="Sylfaen"/>
          <w:spacing w:val="1"/>
        </w:rPr>
        <w:t>a</w:t>
      </w:r>
      <w:r w:rsidRPr="004357B2">
        <w:rPr>
          <w:rFonts w:ascii="Sylfaen" w:eastAsia="Sylfaen" w:hAnsi="Sylfaen" w:cs="Sylfaen"/>
        </w:rPr>
        <w:t>nce</w:t>
      </w:r>
    </w:p>
    <w:p w14:paraId="7BAD42C5" w14:textId="77777777" w:rsidR="004357B2" w:rsidRPr="004357B2" w:rsidRDefault="004357B2" w:rsidP="004357B2">
      <w:pPr>
        <w:pStyle w:val="ListParagraph"/>
        <w:numPr>
          <w:ilvl w:val="1"/>
          <w:numId w:val="7"/>
        </w:numPr>
        <w:spacing w:line="275" w:lineRule="auto"/>
        <w:ind w:right="74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</w:rPr>
        <w:t>S</w:t>
      </w:r>
      <w:r w:rsidRPr="004357B2">
        <w:rPr>
          <w:rFonts w:ascii="Sylfaen" w:eastAsia="Sylfaen" w:hAnsi="Sylfaen" w:cs="Sylfaen"/>
          <w:spacing w:val="1"/>
        </w:rPr>
        <w:t>i</w:t>
      </w:r>
      <w:r w:rsidRPr="004357B2">
        <w:rPr>
          <w:rFonts w:ascii="Sylfaen" w:eastAsia="Sylfaen" w:hAnsi="Sylfaen" w:cs="Sylfaen"/>
          <w:spacing w:val="-1"/>
        </w:rPr>
        <w:t>t</w:t>
      </w:r>
      <w:r w:rsidRPr="004357B2">
        <w:rPr>
          <w:rFonts w:ascii="Sylfaen" w:eastAsia="Sylfaen" w:hAnsi="Sylfaen" w:cs="Sylfaen"/>
        </w:rPr>
        <w:t>e</w:t>
      </w:r>
      <w:r w:rsidRPr="004357B2">
        <w:rPr>
          <w:rFonts w:ascii="Sylfaen" w:eastAsia="Sylfaen" w:hAnsi="Sylfaen" w:cs="Sylfaen"/>
          <w:spacing w:val="-3"/>
        </w:rPr>
        <w:t xml:space="preserve"> </w:t>
      </w:r>
      <w:r w:rsidRPr="004357B2">
        <w:rPr>
          <w:rFonts w:ascii="Sylfaen" w:eastAsia="Sylfaen" w:hAnsi="Sylfaen" w:cs="Sylfaen"/>
        </w:rPr>
        <w:t>Scr</w:t>
      </w:r>
      <w:r w:rsidRPr="004357B2">
        <w:rPr>
          <w:rFonts w:ascii="Sylfaen" w:eastAsia="Sylfaen" w:hAnsi="Sylfaen" w:cs="Sylfaen"/>
          <w:spacing w:val="1"/>
        </w:rPr>
        <w:t>a</w:t>
      </w:r>
      <w:r w:rsidRPr="004357B2">
        <w:rPr>
          <w:rFonts w:ascii="Sylfaen" w:eastAsia="Sylfaen" w:hAnsi="Sylfaen" w:cs="Sylfaen"/>
          <w:spacing w:val="-1"/>
        </w:rPr>
        <w:t>p</w:t>
      </w:r>
      <w:r w:rsidRPr="004357B2">
        <w:rPr>
          <w:rFonts w:ascii="Sylfaen" w:eastAsia="Sylfaen" w:hAnsi="Sylfaen" w:cs="Sylfaen"/>
          <w:spacing w:val="1"/>
        </w:rPr>
        <w:t>i</w:t>
      </w:r>
      <w:r w:rsidRPr="004357B2">
        <w:rPr>
          <w:rFonts w:ascii="Sylfaen" w:eastAsia="Sylfaen" w:hAnsi="Sylfaen" w:cs="Sylfaen"/>
        </w:rPr>
        <w:t>ng</w:t>
      </w:r>
    </w:p>
    <w:p w14:paraId="40E780E5" w14:textId="77777777" w:rsidR="004357B2" w:rsidRPr="004357B2" w:rsidRDefault="004357B2" w:rsidP="004357B2">
      <w:pPr>
        <w:pStyle w:val="ListParagraph"/>
        <w:numPr>
          <w:ilvl w:val="1"/>
          <w:numId w:val="7"/>
        </w:numPr>
        <w:spacing w:line="275" w:lineRule="auto"/>
        <w:ind w:right="74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  <w:spacing w:val="1"/>
        </w:rPr>
        <w:t>C</w:t>
      </w:r>
      <w:r w:rsidRPr="004357B2">
        <w:rPr>
          <w:rFonts w:ascii="Sylfaen" w:eastAsia="Sylfaen" w:hAnsi="Sylfaen" w:cs="Sylfaen"/>
        </w:rPr>
        <w:t>ross</w:t>
      </w:r>
      <w:r w:rsidRPr="004357B2">
        <w:rPr>
          <w:rFonts w:ascii="Sylfaen" w:eastAsia="Sylfaen" w:hAnsi="Sylfaen" w:cs="Sylfaen"/>
          <w:spacing w:val="-3"/>
        </w:rPr>
        <w:t xml:space="preserve"> </w:t>
      </w:r>
      <w:r w:rsidRPr="004357B2">
        <w:rPr>
          <w:rFonts w:ascii="Sylfaen" w:eastAsia="Sylfaen" w:hAnsi="Sylfaen" w:cs="Sylfaen"/>
        </w:rPr>
        <w:t>S</w:t>
      </w:r>
      <w:r w:rsidRPr="004357B2">
        <w:rPr>
          <w:rFonts w:ascii="Sylfaen" w:eastAsia="Sylfaen" w:hAnsi="Sylfaen" w:cs="Sylfaen"/>
          <w:spacing w:val="1"/>
        </w:rPr>
        <w:t>i</w:t>
      </w:r>
      <w:r w:rsidRPr="004357B2">
        <w:rPr>
          <w:rFonts w:ascii="Sylfaen" w:eastAsia="Sylfaen" w:hAnsi="Sylfaen" w:cs="Sylfaen"/>
          <w:spacing w:val="-1"/>
        </w:rPr>
        <w:t>t</w:t>
      </w:r>
      <w:r w:rsidRPr="004357B2">
        <w:rPr>
          <w:rFonts w:ascii="Sylfaen" w:eastAsia="Sylfaen" w:hAnsi="Sylfaen" w:cs="Sylfaen"/>
        </w:rPr>
        <w:t>e</w:t>
      </w:r>
      <w:r w:rsidRPr="004357B2">
        <w:rPr>
          <w:rFonts w:ascii="Sylfaen" w:eastAsia="Sylfaen" w:hAnsi="Sylfaen" w:cs="Sylfaen"/>
          <w:spacing w:val="-3"/>
        </w:rPr>
        <w:t xml:space="preserve"> </w:t>
      </w:r>
      <w:r w:rsidRPr="004357B2">
        <w:rPr>
          <w:rFonts w:ascii="Sylfaen" w:eastAsia="Sylfaen" w:hAnsi="Sylfaen" w:cs="Sylfaen"/>
        </w:rPr>
        <w:t>Sc</w:t>
      </w:r>
      <w:r w:rsidRPr="004357B2">
        <w:rPr>
          <w:rFonts w:ascii="Sylfaen" w:eastAsia="Sylfaen" w:hAnsi="Sylfaen" w:cs="Sylfaen"/>
          <w:spacing w:val="1"/>
        </w:rPr>
        <w:t>ri</w:t>
      </w:r>
      <w:r w:rsidRPr="004357B2">
        <w:rPr>
          <w:rFonts w:ascii="Sylfaen" w:eastAsia="Sylfaen" w:hAnsi="Sylfaen" w:cs="Sylfaen"/>
          <w:spacing w:val="-1"/>
        </w:rPr>
        <w:t>pt</w:t>
      </w:r>
      <w:r w:rsidRPr="004357B2">
        <w:rPr>
          <w:rFonts w:ascii="Sylfaen" w:eastAsia="Sylfaen" w:hAnsi="Sylfaen" w:cs="Sylfaen"/>
          <w:spacing w:val="1"/>
        </w:rPr>
        <w:t>i</w:t>
      </w:r>
      <w:r w:rsidRPr="004357B2">
        <w:rPr>
          <w:rFonts w:ascii="Sylfaen" w:eastAsia="Sylfaen" w:hAnsi="Sylfaen" w:cs="Sylfaen"/>
        </w:rPr>
        <w:t>ng</w:t>
      </w:r>
    </w:p>
    <w:p w14:paraId="0C489874" w14:textId="77777777" w:rsidR="004357B2" w:rsidRPr="004357B2" w:rsidRDefault="004357B2" w:rsidP="004357B2">
      <w:pPr>
        <w:pStyle w:val="ListParagraph"/>
        <w:numPr>
          <w:ilvl w:val="1"/>
          <w:numId w:val="7"/>
        </w:numPr>
        <w:spacing w:line="275" w:lineRule="auto"/>
        <w:ind w:right="74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  <w:spacing w:val="1"/>
        </w:rPr>
        <w:t>C</w:t>
      </w:r>
      <w:r w:rsidRPr="004357B2">
        <w:rPr>
          <w:rFonts w:ascii="Sylfaen" w:eastAsia="Sylfaen" w:hAnsi="Sylfaen" w:cs="Sylfaen"/>
        </w:rPr>
        <w:t>ross</w:t>
      </w:r>
      <w:r w:rsidRPr="004357B2">
        <w:rPr>
          <w:rFonts w:ascii="Sylfaen" w:eastAsia="Sylfaen" w:hAnsi="Sylfaen" w:cs="Sylfaen"/>
          <w:spacing w:val="-3"/>
        </w:rPr>
        <w:t xml:space="preserve"> </w:t>
      </w:r>
      <w:r w:rsidRPr="004357B2">
        <w:rPr>
          <w:rFonts w:ascii="Sylfaen" w:eastAsia="Sylfaen" w:hAnsi="Sylfaen" w:cs="Sylfaen"/>
        </w:rPr>
        <w:t>S</w:t>
      </w:r>
      <w:r w:rsidRPr="004357B2">
        <w:rPr>
          <w:rFonts w:ascii="Sylfaen" w:eastAsia="Sylfaen" w:hAnsi="Sylfaen" w:cs="Sylfaen"/>
          <w:spacing w:val="1"/>
        </w:rPr>
        <w:t>i</w:t>
      </w:r>
      <w:r w:rsidRPr="004357B2">
        <w:rPr>
          <w:rFonts w:ascii="Sylfaen" w:eastAsia="Sylfaen" w:hAnsi="Sylfaen" w:cs="Sylfaen"/>
          <w:spacing w:val="-1"/>
        </w:rPr>
        <w:t>t</w:t>
      </w:r>
      <w:r w:rsidRPr="004357B2">
        <w:rPr>
          <w:rFonts w:ascii="Sylfaen" w:eastAsia="Sylfaen" w:hAnsi="Sylfaen" w:cs="Sylfaen"/>
        </w:rPr>
        <w:t>e</w:t>
      </w:r>
      <w:r w:rsidRPr="004357B2">
        <w:rPr>
          <w:rFonts w:ascii="Sylfaen" w:eastAsia="Sylfaen" w:hAnsi="Sylfaen" w:cs="Sylfaen"/>
          <w:spacing w:val="-3"/>
        </w:rPr>
        <w:t xml:space="preserve"> </w:t>
      </w:r>
      <w:r w:rsidRPr="004357B2">
        <w:rPr>
          <w:rFonts w:ascii="Sylfaen" w:eastAsia="Sylfaen" w:hAnsi="Sylfaen" w:cs="Sylfaen"/>
        </w:rPr>
        <w:t>Re</w:t>
      </w:r>
      <w:r w:rsidRPr="004357B2">
        <w:rPr>
          <w:rFonts w:ascii="Sylfaen" w:eastAsia="Sylfaen" w:hAnsi="Sylfaen" w:cs="Sylfaen"/>
          <w:spacing w:val="1"/>
        </w:rPr>
        <w:t>q</w:t>
      </w:r>
      <w:r w:rsidRPr="004357B2">
        <w:rPr>
          <w:rFonts w:ascii="Sylfaen" w:eastAsia="Sylfaen" w:hAnsi="Sylfaen" w:cs="Sylfaen"/>
        </w:rPr>
        <w:t>ue</w:t>
      </w:r>
      <w:r w:rsidRPr="004357B2">
        <w:rPr>
          <w:rFonts w:ascii="Sylfaen" w:eastAsia="Sylfaen" w:hAnsi="Sylfaen" w:cs="Sylfaen"/>
          <w:spacing w:val="3"/>
        </w:rPr>
        <w:t>s</w:t>
      </w:r>
      <w:r w:rsidRPr="004357B2">
        <w:rPr>
          <w:rFonts w:ascii="Sylfaen" w:eastAsia="Sylfaen" w:hAnsi="Sylfaen" w:cs="Sylfaen"/>
        </w:rPr>
        <w:t>t</w:t>
      </w:r>
      <w:r w:rsidRPr="004357B2">
        <w:rPr>
          <w:rFonts w:ascii="Sylfaen" w:eastAsia="Sylfaen" w:hAnsi="Sylfaen" w:cs="Sylfaen"/>
          <w:spacing w:val="-8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F</w:t>
      </w:r>
      <w:r w:rsidRPr="004357B2">
        <w:rPr>
          <w:rFonts w:ascii="Sylfaen" w:eastAsia="Sylfaen" w:hAnsi="Sylfaen" w:cs="Sylfaen"/>
        </w:rPr>
        <w:t>o</w:t>
      </w:r>
      <w:r w:rsidRPr="004357B2">
        <w:rPr>
          <w:rFonts w:ascii="Sylfaen" w:eastAsia="Sylfaen" w:hAnsi="Sylfaen" w:cs="Sylfaen"/>
          <w:spacing w:val="1"/>
        </w:rPr>
        <w:t>rg</w:t>
      </w:r>
      <w:r w:rsidRPr="004357B2">
        <w:rPr>
          <w:rFonts w:ascii="Sylfaen" w:eastAsia="Sylfaen" w:hAnsi="Sylfaen" w:cs="Sylfaen"/>
        </w:rPr>
        <w:t>ery</w:t>
      </w:r>
    </w:p>
    <w:p w14:paraId="580D43A6" w14:textId="77777777" w:rsidR="004357B2" w:rsidRPr="004357B2" w:rsidRDefault="004357B2" w:rsidP="004357B2">
      <w:pPr>
        <w:pStyle w:val="ListParagraph"/>
        <w:numPr>
          <w:ilvl w:val="0"/>
          <w:numId w:val="7"/>
        </w:numPr>
        <w:spacing w:line="275" w:lineRule="auto"/>
        <w:ind w:right="73"/>
        <w:jc w:val="both"/>
        <w:rPr>
          <w:rFonts w:ascii="Sylfaen" w:eastAsia="Sylfaen" w:hAnsi="Sylfaen" w:cs="Sylfaen"/>
          <w:spacing w:val="-1"/>
          <w:lang w:val="ka-GE"/>
        </w:rPr>
      </w:pP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2"/>
        </w:rPr>
        <w:t xml:space="preserve"> </w:t>
      </w:r>
      <w:r w:rsidRPr="004357B2">
        <w:rPr>
          <w:rFonts w:ascii="Sylfaen" w:eastAsia="Sylfaen" w:hAnsi="Sylfaen" w:cs="Sylfaen"/>
        </w:rPr>
        <w:t>უნ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</w:rPr>
        <w:t>ა</w:t>
      </w:r>
      <w:r w:rsidRPr="004357B2">
        <w:rPr>
          <w:rFonts w:ascii="Sylfaen" w:eastAsia="Sylfaen" w:hAnsi="Sylfaen" w:cs="Sylfaen"/>
          <w:spacing w:val="4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შ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2"/>
        </w:rPr>
        <w:t>ძ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2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H</w:t>
      </w:r>
      <w:r w:rsidRPr="004357B2">
        <w:rPr>
          <w:rFonts w:ascii="Sylfaen" w:eastAsia="Sylfaen" w:hAnsi="Sylfaen" w:cs="Sylfaen"/>
        </w:rPr>
        <w:t>TTPS</w:t>
      </w:r>
      <w:r w:rsidRPr="004357B2">
        <w:rPr>
          <w:rFonts w:ascii="Sylfaen" w:eastAsia="Sylfaen" w:hAnsi="Sylfaen" w:cs="Sylfaen"/>
          <w:spacing w:val="4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ტრ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ფ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-1"/>
        </w:rPr>
        <w:t>კი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კ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1"/>
        </w:rPr>
        <w:t>ტრ</w:t>
      </w:r>
      <w:r w:rsidRPr="004357B2">
        <w:rPr>
          <w:rFonts w:ascii="Sylfaen" w:eastAsia="Sylfaen" w:hAnsi="Sylfaen" w:cs="Sylfaen"/>
          <w:spacing w:val="3"/>
        </w:rPr>
        <w:t>ო</w:t>
      </w:r>
      <w:r w:rsidRPr="004357B2">
        <w:rPr>
          <w:rFonts w:ascii="Sylfaen" w:eastAsia="Sylfaen" w:hAnsi="Sylfaen" w:cs="Sylfaen"/>
          <w:spacing w:val="-1"/>
        </w:rPr>
        <w:t>ლი</w:t>
      </w:r>
      <w:r w:rsidRPr="004357B2">
        <w:rPr>
          <w:rFonts w:ascii="Sylfaen" w:eastAsia="Sylfaen" w:hAnsi="Sylfaen" w:cs="Sylfaen"/>
        </w:rPr>
        <w:t xml:space="preserve">, </w:t>
      </w:r>
      <w:r w:rsidRPr="004357B2">
        <w:rPr>
          <w:rFonts w:ascii="Sylfaen" w:eastAsia="Sylfaen" w:hAnsi="Sylfaen" w:cs="Sylfaen"/>
          <w:spacing w:val="-1"/>
        </w:rPr>
        <w:t>შე</w:t>
      </w:r>
      <w:r w:rsidRPr="004357B2">
        <w:rPr>
          <w:rFonts w:ascii="Sylfaen" w:eastAsia="Sylfaen" w:hAnsi="Sylfaen" w:cs="Sylfaen"/>
          <w:spacing w:val="3"/>
        </w:rPr>
        <w:t>ტ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ვ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3"/>
        </w:rPr>
        <w:t>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ღმ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ჩ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2"/>
        </w:rPr>
        <w:t>ნ</w:t>
      </w:r>
      <w:r w:rsidRPr="004357B2">
        <w:rPr>
          <w:rFonts w:ascii="Sylfaen" w:eastAsia="Sylfaen" w:hAnsi="Sylfaen" w:cs="Sylfaen"/>
        </w:rPr>
        <w:t>ა</w:t>
      </w:r>
      <w:r w:rsidRPr="004357B2">
        <w:rPr>
          <w:rFonts w:ascii="Sylfaen" w:eastAsia="Sylfaen" w:hAnsi="Sylfaen" w:cs="Sylfaen"/>
          <w:spacing w:val="-1"/>
        </w:rPr>
        <w:t xml:space="preserve"> </w:t>
      </w:r>
      <w:r w:rsidRPr="004357B2">
        <w:rPr>
          <w:rFonts w:ascii="Sylfaen" w:eastAsia="Sylfaen" w:hAnsi="Sylfaen" w:cs="Sylfaen"/>
          <w:spacing w:val="4"/>
        </w:rPr>
        <w:t>რ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ლე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lang w:val="ka-GE"/>
        </w:rPr>
        <w:t>ც</w:t>
      </w:r>
      <w:r w:rsidRPr="004357B2">
        <w:rPr>
          <w:rFonts w:ascii="Sylfaen" w:eastAsia="Sylfaen" w:hAnsi="Sylfaen" w:cs="Sylfaen"/>
          <w:spacing w:val="-2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მ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4"/>
        </w:rPr>
        <w:t>რ</w:t>
      </w:r>
      <w:r w:rsidRPr="004357B2">
        <w:rPr>
          <w:rFonts w:ascii="Sylfaen" w:eastAsia="Sylfaen" w:hAnsi="Sylfaen" w:cs="Sylfaen"/>
          <w:spacing w:val="-1"/>
        </w:rPr>
        <w:t>თ</w:t>
      </w:r>
      <w:r w:rsidRPr="004357B2">
        <w:rPr>
          <w:rFonts w:ascii="Sylfaen" w:eastAsia="Sylfaen" w:hAnsi="Sylfaen" w:cs="Sylfaen"/>
          <w:spacing w:val="2"/>
        </w:rPr>
        <w:t>უ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 xml:space="preserve">ა 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.</w:t>
      </w:r>
      <w:r w:rsidRPr="004357B2">
        <w:rPr>
          <w:rFonts w:ascii="Sylfaen" w:eastAsia="Sylfaen" w:hAnsi="Sylfaen" w:cs="Sylfaen"/>
        </w:rPr>
        <w:t xml:space="preserve">წ </w:t>
      </w:r>
      <w:r w:rsidRPr="004357B2">
        <w:rPr>
          <w:rFonts w:ascii="Sylfaen" w:eastAsia="Sylfaen" w:hAnsi="Sylfaen" w:cs="Sylfaen"/>
          <w:spacing w:val="3"/>
        </w:rPr>
        <w:t xml:space="preserve"> </w:t>
      </w:r>
      <w:r w:rsidRPr="004357B2">
        <w:rPr>
          <w:rFonts w:ascii="Sylfaen" w:eastAsia="Sylfaen" w:hAnsi="Sylfaen" w:cs="Sylfaen"/>
        </w:rPr>
        <w:t>„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</w:rPr>
        <w:t>უ</w:t>
      </w:r>
      <w:r w:rsidRPr="004357B2">
        <w:rPr>
          <w:rFonts w:ascii="Sylfaen" w:eastAsia="Sylfaen" w:hAnsi="Sylfaen" w:cs="Sylfaen"/>
          <w:spacing w:val="1"/>
        </w:rPr>
        <w:t>ფ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4"/>
        </w:rPr>
        <w:t>რ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ს“</w:t>
      </w:r>
      <w:r w:rsidRPr="004357B2">
        <w:rPr>
          <w:rFonts w:ascii="Sylfaen" w:eastAsia="Sylfaen" w:hAnsi="Sylfaen" w:cs="Sylfaen"/>
          <w:spacing w:val="47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გ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</w:rPr>
        <w:t>დ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ვ</w:t>
      </w:r>
      <w:r w:rsidRPr="004357B2">
        <w:rPr>
          <w:rFonts w:ascii="Sylfaen" w:eastAsia="Sylfaen" w:hAnsi="Sylfaen" w:cs="Sylfaen"/>
          <w:spacing w:val="2"/>
        </w:rPr>
        <w:t>სე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აზე</w:t>
      </w:r>
      <w:r w:rsidRPr="004357B2">
        <w:rPr>
          <w:rFonts w:ascii="Sylfaen" w:eastAsia="Sylfaen" w:hAnsi="Sylfaen" w:cs="Sylfaen"/>
        </w:rPr>
        <w:t>,</w:t>
      </w:r>
      <w:r w:rsidRPr="004357B2">
        <w:rPr>
          <w:rFonts w:ascii="Sylfaen" w:eastAsia="Sylfaen" w:hAnsi="Sylfaen" w:cs="Sylfaen"/>
          <w:spacing w:val="45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ს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სუ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</w:rPr>
        <w:t>ვ</w:t>
      </w:r>
      <w:r w:rsidRPr="004357B2">
        <w:rPr>
          <w:rFonts w:ascii="Sylfaen" w:eastAsia="Sylfaen" w:hAnsi="Sylfaen" w:cs="Sylfaen"/>
          <w:spacing w:val="2"/>
        </w:rPr>
        <w:t>ელ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spacing w:val="39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კ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დ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 xml:space="preserve">ს </w:t>
      </w:r>
      <w:r w:rsidRPr="004357B2">
        <w:rPr>
          <w:rFonts w:ascii="Sylfaen" w:eastAsia="Sylfaen" w:hAnsi="Sylfaen" w:cs="Sylfaen"/>
          <w:spacing w:val="1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გ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  <w:spacing w:val="-1"/>
        </w:rPr>
        <w:t>შ</w:t>
      </w:r>
      <w:r w:rsidRPr="004357B2">
        <w:rPr>
          <w:rFonts w:ascii="Sylfaen" w:eastAsia="Sylfaen" w:hAnsi="Sylfaen" w:cs="Sylfaen"/>
        </w:rPr>
        <w:t>ვ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3"/>
        </w:rPr>
        <w:t>ბ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ზ</w:t>
      </w:r>
      <w:r w:rsidRPr="004357B2">
        <w:rPr>
          <w:rFonts w:ascii="Sylfaen" w:eastAsia="Sylfaen" w:hAnsi="Sylfaen" w:cs="Sylfaen"/>
        </w:rPr>
        <w:t>ე</w:t>
      </w:r>
      <w:r w:rsidRPr="004357B2">
        <w:rPr>
          <w:rFonts w:ascii="Sylfaen" w:eastAsia="Sylfaen" w:hAnsi="Sylfaen" w:cs="Sylfaen"/>
          <w:spacing w:val="45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</w:rPr>
        <w:t xml:space="preserve">ა </w:t>
      </w:r>
      <w:r w:rsidRPr="004357B2">
        <w:rPr>
          <w:rFonts w:ascii="Sylfaen" w:eastAsia="Sylfaen" w:hAnsi="Sylfaen" w:cs="Sylfaen"/>
          <w:spacing w:val="4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შ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-1"/>
        </w:rPr>
        <w:t>ცა</w:t>
      </w:r>
      <w:r w:rsidRPr="004357B2">
        <w:rPr>
          <w:rFonts w:ascii="Sylfaen" w:eastAsia="Sylfaen" w:hAnsi="Sylfaen" w:cs="Sylfaen"/>
        </w:rPr>
        <w:t xml:space="preserve">ვს  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  <w:spacing w:val="-1"/>
        </w:rPr>
        <w:t>კ</w:t>
      </w:r>
      <w:r w:rsidRPr="004357B2">
        <w:rPr>
          <w:rFonts w:ascii="Sylfaen" w:eastAsia="Sylfaen" w:hAnsi="Sylfaen" w:cs="Sylfaen"/>
          <w:spacing w:val="1"/>
        </w:rPr>
        <w:t>ორ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ქტ</w:t>
      </w:r>
      <w:r w:rsidRPr="004357B2">
        <w:rPr>
          <w:rFonts w:ascii="Sylfaen" w:eastAsia="Sylfaen" w:hAnsi="Sylfaen" w:cs="Sylfaen"/>
          <w:spacing w:val="2"/>
        </w:rPr>
        <w:t>უ</w:t>
      </w:r>
      <w:r w:rsidRPr="004357B2">
        <w:rPr>
          <w:rFonts w:ascii="Sylfaen" w:eastAsia="Sylfaen" w:hAnsi="Sylfaen" w:cs="Sylfaen"/>
        </w:rPr>
        <w:t>ლ მ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  <w:spacing w:val="-1"/>
        </w:rPr>
        <w:t>თხ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ვ</w:t>
      </w:r>
      <w:r w:rsidRPr="004357B2">
        <w:rPr>
          <w:rFonts w:ascii="Sylfaen" w:eastAsia="Sylfaen" w:hAnsi="Sylfaen" w:cs="Sylfaen"/>
          <w:spacing w:val="2"/>
        </w:rPr>
        <w:t>ნ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  <w:lang w:val="ka-GE"/>
        </w:rPr>
        <w:t>ს.</w:t>
      </w:r>
    </w:p>
    <w:p w14:paraId="0FE92946" w14:textId="77777777" w:rsidR="004357B2" w:rsidRPr="004357B2" w:rsidRDefault="004357B2" w:rsidP="004357B2">
      <w:pPr>
        <w:spacing w:line="275" w:lineRule="auto"/>
        <w:ind w:left="478" w:right="73" w:hanging="360"/>
        <w:jc w:val="both"/>
        <w:rPr>
          <w:rFonts w:ascii="Sylfaen" w:eastAsia="Sylfaen" w:hAnsi="Sylfaen" w:cs="Sylfaen"/>
          <w:spacing w:val="-1"/>
          <w:lang w:val="ka-GE"/>
        </w:rPr>
      </w:pPr>
    </w:p>
    <w:p w14:paraId="4BC49206" w14:textId="77777777" w:rsidR="004357B2" w:rsidRPr="004357B2" w:rsidRDefault="004357B2" w:rsidP="004357B2">
      <w:pPr>
        <w:pStyle w:val="ListParagraph"/>
        <w:numPr>
          <w:ilvl w:val="0"/>
          <w:numId w:val="7"/>
        </w:numPr>
        <w:spacing w:line="275" w:lineRule="auto"/>
        <w:ind w:right="75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41"/>
        </w:rPr>
        <w:t xml:space="preserve"> </w:t>
      </w:r>
      <w:r w:rsidRPr="004357B2">
        <w:rPr>
          <w:rFonts w:ascii="Sylfaen" w:eastAsia="Sylfaen" w:hAnsi="Sylfaen" w:cs="Sylfaen"/>
        </w:rPr>
        <w:t>უნ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</w:rPr>
        <w:t>ა</w:t>
      </w:r>
      <w:r w:rsidRPr="004357B2">
        <w:rPr>
          <w:rFonts w:ascii="Sylfaen" w:eastAsia="Sylfaen" w:hAnsi="Sylfaen" w:cs="Sylfaen"/>
          <w:spacing w:val="43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გ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ჩნ</w:t>
      </w:r>
      <w:r w:rsidRPr="004357B2">
        <w:rPr>
          <w:rFonts w:ascii="Sylfaen" w:eastAsia="Sylfaen" w:hAnsi="Sylfaen" w:cs="Sylfaen"/>
          <w:spacing w:val="2"/>
        </w:rPr>
        <w:t>დე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39"/>
        </w:rPr>
        <w:t xml:space="preserve"> </w:t>
      </w:r>
      <w:r w:rsidRPr="004357B2">
        <w:rPr>
          <w:rFonts w:ascii="Sylfaen" w:eastAsia="Sylfaen" w:hAnsi="Sylfaen" w:cs="Sylfaen"/>
        </w:rPr>
        <w:t>ვ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ბ</w:t>
      </w:r>
      <w:r w:rsidRPr="004357B2">
        <w:rPr>
          <w:rFonts w:ascii="Sylfaen" w:eastAsia="Sylfaen" w:hAnsi="Sylfaen" w:cs="Sylfaen"/>
          <w:spacing w:val="45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ს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</w:rPr>
        <w:t>ვ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2"/>
        </w:rPr>
        <w:t>ს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39"/>
        </w:rPr>
        <w:t xml:space="preserve"> </w:t>
      </w:r>
      <w:r w:rsidRPr="004357B2">
        <w:rPr>
          <w:rFonts w:ascii="Sylfaen" w:eastAsia="Sylfaen" w:hAnsi="Sylfaen" w:cs="Sylfaen"/>
        </w:rPr>
        <w:t>უს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3"/>
        </w:rPr>
        <w:t>ფ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თხ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33"/>
        </w:rPr>
        <w:t xml:space="preserve"> </w:t>
      </w:r>
      <w:r w:rsidRPr="004357B2">
        <w:rPr>
          <w:rFonts w:ascii="Sylfaen" w:eastAsia="Sylfaen" w:hAnsi="Sylfaen" w:cs="Sylfaen"/>
        </w:rPr>
        <w:t>პ</w:t>
      </w:r>
      <w:r w:rsidRPr="004357B2">
        <w:rPr>
          <w:rFonts w:ascii="Sylfaen" w:eastAsia="Sylfaen" w:hAnsi="Sylfaen" w:cs="Sylfaen"/>
          <w:spacing w:val="3"/>
        </w:rPr>
        <w:t>ო</w:t>
      </w:r>
      <w:r w:rsidRPr="004357B2">
        <w:rPr>
          <w:rFonts w:ascii="Sylfaen" w:eastAsia="Sylfaen" w:hAnsi="Sylfaen" w:cs="Sylfaen"/>
          <w:spacing w:val="-1"/>
        </w:rPr>
        <w:t>ლი</w:t>
      </w:r>
      <w:r w:rsidRPr="004357B2">
        <w:rPr>
          <w:rFonts w:ascii="Sylfaen" w:eastAsia="Sylfaen" w:hAnsi="Sylfaen" w:cs="Sylfaen"/>
          <w:spacing w:val="3"/>
        </w:rPr>
        <w:t>ტ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2"/>
        </w:rPr>
        <w:t>კ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38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ვ</w:t>
      </w:r>
      <w:r w:rsidRPr="004357B2">
        <w:rPr>
          <w:rFonts w:ascii="Sylfaen" w:eastAsia="Sylfaen" w:hAnsi="Sylfaen" w:cs="Sylfaen"/>
          <w:spacing w:val="1"/>
        </w:rPr>
        <w:t>ტო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</w:rPr>
        <w:t>უ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</w:rPr>
        <w:t>დ</w:t>
      </w:r>
      <w:r w:rsidRPr="004357B2">
        <w:rPr>
          <w:rFonts w:ascii="Sylfaen" w:eastAsia="Sylfaen" w:hAnsi="Sylfaen" w:cs="Sylfaen"/>
          <w:spacing w:val="35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შე</w:t>
      </w:r>
      <w:r w:rsidRPr="004357B2">
        <w:rPr>
          <w:rFonts w:ascii="Sylfaen" w:eastAsia="Sylfaen" w:hAnsi="Sylfaen" w:cs="Sylfaen"/>
          <w:spacing w:val="1"/>
        </w:rPr>
        <w:t>ქ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2"/>
        </w:rPr>
        <w:t>ნ</w:t>
      </w:r>
      <w:r w:rsidRPr="004357B2">
        <w:rPr>
          <w:rFonts w:ascii="Sylfaen" w:eastAsia="Sylfaen" w:hAnsi="Sylfaen" w:cs="Sylfaen"/>
          <w:spacing w:val="-1"/>
        </w:rPr>
        <w:t xml:space="preserve">ის 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ხა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ჭ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4"/>
        </w:rPr>
        <w:t>რ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.</w:t>
      </w:r>
    </w:p>
    <w:p w14:paraId="4F22C6CC" w14:textId="77777777" w:rsidR="004357B2" w:rsidRPr="004357B2" w:rsidRDefault="004357B2" w:rsidP="004357B2">
      <w:pPr>
        <w:pStyle w:val="ListParagraph"/>
        <w:numPr>
          <w:ilvl w:val="1"/>
          <w:numId w:val="7"/>
        </w:numPr>
        <w:spacing w:line="275" w:lineRule="auto"/>
        <w:ind w:right="75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8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უ</w:t>
      </w:r>
      <w:r w:rsidRPr="004357B2">
        <w:rPr>
          <w:rFonts w:ascii="Sylfaen" w:eastAsia="Sylfaen" w:hAnsi="Sylfaen" w:cs="Sylfaen"/>
        </w:rPr>
        <w:t>ნდა</w:t>
      </w:r>
      <w:r w:rsidRPr="004357B2">
        <w:rPr>
          <w:rFonts w:ascii="Sylfaen" w:eastAsia="Sylfaen" w:hAnsi="Sylfaen" w:cs="Sylfaen"/>
          <w:spacing w:val="-3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გ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ჩნ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8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პ</w:t>
      </w:r>
      <w:r w:rsidRPr="004357B2">
        <w:rPr>
          <w:rFonts w:ascii="Sylfaen" w:eastAsia="Sylfaen" w:hAnsi="Sylfaen" w:cs="Sylfaen"/>
          <w:spacing w:val="1"/>
        </w:rPr>
        <w:t>როფ</w:t>
      </w:r>
      <w:r w:rsidRPr="004357B2">
        <w:rPr>
          <w:rFonts w:ascii="Sylfaen" w:eastAsia="Sylfaen" w:hAnsi="Sylfaen" w:cs="Sylfaen"/>
          <w:spacing w:val="-1"/>
        </w:rPr>
        <w:t>ილი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7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ვ</w:t>
      </w:r>
      <w:r w:rsidRPr="004357B2">
        <w:rPr>
          <w:rFonts w:ascii="Sylfaen" w:eastAsia="Sylfaen" w:hAnsi="Sylfaen" w:cs="Sylfaen"/>
          <w:spacing w:val="1"/>
        </w:rPr>
        <w:t>ტო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3"/>
        </w:rPr>
        <w:t>ტ</w:t>
      </w:r>
      <w:r w:rsidRPr="004357B2">
        <w:rPr>
          <w:rFonts w:ascii="Sylfaen" w:eastAsia="Sylfaen" w:hAnsi="Sylfaen" w:cs="Sylfaen"/>
        </w:rPr>
        <w:t>უ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დ</w:t>
      </w:r>
      <w:r w:rsidRPr="004357B2">
        <w:rPr>
          <w:rFonts w:ascii="Sylfaen" w:eastAsia="Sylfaen" w:hAnsi="Sylfaen" w:cs="Sylfaen"/>
          <w:spacing w:val="-11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შე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  <w:spacing w:val="-1"/>
        </w:rPr>
        <w:t>გ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9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ფ</w:t>
      </w:r>
      <w:r w:rsidRPr="004357B2">
        <w:rPr>
          <w:rFonts w:ascii="Sylfaen" w:eastAsia="Sylfaen" w:hAnsi="Sylfaen" w:cs="Sylfaen"/>
          <w:spacing w:val="2"/>
        </w:rPr>
        <w:t>უ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1"/>
        </w:rPr>
        <w:t>ქც</w:t>
      </w:r>
      <w:r w:rsidRPr="004357B2">
        <w:rPr>
          <w:rFonts w:ascii="Sylfaen" w:eastAsia="Sylfaen" w:hAnsi="Sylfaen" w:cs="Sylfaen"/>
          <w:spacing w:val="-1"/>
        </w:rPr>
        <w:t>ია</w:t>
      </w:r>
    </w:p>
    <w:p w14:paraId="0431590E" w14:textId="77777777" w:rsidR="004357B2" w:rsidRPr="004357B2" w:rsidRDefault="004357B2" w:rsidP="004357B2">
      <w:pPr>
        <w:pStyle w:val="ListParagraph"/>
        <w:numPr>
          <w:ilvl w:val="1"/>
          <w:numId w:val="7"/>
        </w:numPr>
        <w:spacing w:line="275" w:lineRule="auto"/>
        <w:ind w:right="75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</w:rPr>
        <w:t>ვ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ბ</w:t>
      </w:r>
      <w:r w:rsidRPr="004357B2">
        <w:rPr>
          <w:rFonts w:ascii="Sylfaen" w:eastAsia="Sylfaen" w:hAnsi="Sylfaen" w:cs="Sylfaen"/>
          <w:spacing w:val="13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პ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-1"/>
        </w:rPr>
        <w:t>კ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  <w:spacing w:val="-1"/>
        </w:rPr>
        <w:t>ც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6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ც</w:t>
      </w:r>
      <w:r w:rsidRPr="004357B2">
        <w:rPr>
          <w:rFonts w:ascii="Sylfaen" w:eastAsia="Sylfaen" w:hAnsi="Sylfaen" w:cs="Sylfaen"/>
          <w:spacing w:val="3"/>
        </w:rPr>
        <w:t>ვ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-1"/>
        </w:rPr>
        <w:t>ლე</w:t>
      </w:r>
      <w:r w:rsidRPr="004357B2">
        <w:rPr>
          <w:rFonts w:ascii="Sylfaen" w:eastAsia="Sylfaen" w:hAnsi="Sylfaen" w:cs="Sylfaen"/>
          <w:spacing w:val="3"/>
        </w:rPr>
        <w:t>ბ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2"/>
        </w:rPr>
        <w:t>თ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3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თ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</w:rPr>
        <w:t>დ</w:t>
      </w:r>
      <w:r w:rsidRPr="004357B2">
        <w:rPr>
          <w:rFonts w:ascii="Sylfaen" w:eastAsia="Sylfaen" w:hAnsi="Sylfaen" w:cs="Sylfaen"/>
          <w:spacing w:val="7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ს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2"/>
        </w:rPr>
        <w:t>მ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9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3"/>
        </w:rPr>
        <w:t>ვ</w:t>
      </w:r>
      <w:r w:rsidRPr="004357B2">
        <w:rPr>
          <w:rFonts w:ascii="Sylfaen" w:eastAsia="Sylfaen" w:hAnsi="Sylfaen" w:cs="Sylfaen"/>
          <w:spacing w:val="1"/>
        </w:rPr>
        <w:t>ტო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</w:rPr>
        <w:t>უ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დ</w:t>
      </w:r>
      <w:r w:rsidRPr="004357B2">
        <w:rPr>
          <w:rFonts w:ascii="Sylfaen" w:eastAsia="Sylfaen" w:hAnsi="Sylfaen" w:cs="Sylfaen"/>
          <w:spacing w:val="3"/>
        </w:rPr>
        <w:t xml:space="preserve"> </w:t>
      </w:r>
      <w:r w:rsidRPr="004357B2">
        <w:rPr>
          <w:rFonts w:ascii="Sylfaen" w:eastAsia="Sylfaen" w:hAnsi="Sylfaen" w:cs="Sylfaen"/>
        </w:rPr>
        <w:t>უ</w:t>
      </w:r>
      <w:r w:rsidRPr="004357B2">
        <w:rPr>
          <w:rFonts w:ascii="Sylfaen" w:eastAsia="Sylfaen" w:hAnsi="Sylfaen" w:cs="Sylfaen"/>
          <w:spacing w:val="2"/>
        </w:rPr>
        <w:t>ნ</w:t>
      </w:r>
      <w:r w:rsidRPr="004357B2">
        <w:rPr>
          <w:rFonts w:ascii="Sylfaen" w:eastAsia="Sylfaen" w:hAnsi="Sylfaen" w:cs="Sylfaen"/>
        </w:rPr>
        <w:t>და</w:t>
      </w:r>
      <w:r w:rsidRPr="004357B2">
        <w:rPr>
          <w:rFonts w:ascii="Sylfaen" w:eastAsia="Sylfaen" w:hAnsi="Sylfaen" w:cs="Sylfaen"/>
          <w:spacing w:val="12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შ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ძ</w:t>
      </w:r>
      <w:r w:rsidRPr="004357B2">
        <w:rPr>
          <w:rFonts w:ascii="Sylfaen" w:eastAsia="Sylfaen" w:hAnsi="Sylfaen" w:cs="Sylfaen"/>
          <w:spacing w:val="2"/>
        </w:rPr>
        <w:t>ლ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7"/>
        </w:rPr>
        <w:t xml:space="preserve"> </w:t>
      </w:r>
      <w:r w:rsidRPr="004357B2">
        <w:rPr>
          <w:rFonts w:ascii="Sylfaen" w:eastAsia="Sylfaen" w:hAnsi="Sylfaen" w:cs="Sylfaen"/>
        </w:rPr>
        <w:t>პ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  <w:spacing w:val="2"/>
        </w:rPr>
        <w:t>ლ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2"/>
        </w:rPr>
        <w:t>კ</w:t>
      </w:r>
      <w:r w:rsidRPr="004357B2">
        <w:rPr>
          <w:rFonts w:ascii="Sylfaen" w:eastAsia="Sylfaen" w:hAnsi="Sylfaen" w:cs="Sylfaen"/>
          <w:spacing w:val="-1"/>
        </w:rPr>
        <w:t>ის შ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  <w:spacing w:val="-1"/>
        </w:rPr>
        <w:t>ც</w:t>
      </w:r>
      <w:r w:rsidRPr="004357B2">
        <w:rPr>
          <w:rFonts w:ascii="Sylfaen" w:eastAsia="Sylfaen" w:hAnsi="Sylfaen" w:cs="Sylfaen"/>
        </w:rPr>
        <w:t>ვ</w:t>
      </w:r>
      <w:r w:rsidRPr="004357B2">
        <w:rPr>
          <w:rFonts w:ascii="Sylfaen" w:eastAsia="Sylfaen" w:hAnsi="Sylfaen" w:cs="Sylfaen"/>
          <w:spacing w:val="2"/>
        </w:rPr>
        <w:t>ლ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,</w:t>
      </w:r>
      <w:r w:rsidRPr="004357B2">
        <w:rPr>
          <w:rFonts w:ascii="Sylfaen" w:eastAsia="Sylfaen" w:hAnsi="Sylfaen" w:cs="Sylfaen"/>
          <w:spacing w:val="-6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თ</w:t>
      </w:r>
      <w:r w:rsidRPr="004357B2">
        <w:rPr>
          <w:rFonts w:ascii="Sylfaen" w:eastAsia="Sylfaen" w:hAnsi="Sylfaen" w:cs="Sylfaen"/>
        </w:rPr>
        <w:t>ა</w:t>
      </w:r>
      <w:r w:rsidRPr="004357B2">
        <w:rPr>
          <w:rFonts w:ascii="Sylfaen" w:eastAsia="Sylfaen" w:hAnsi="Sylfaen" w:cs="Sylfaen"/>
          <w:spacing w:val="-5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-1"/>
        </w:rPr>
        <w:t>გ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spacing w:val="-3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შ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3"/>
        </w:rPr>
        <w:t>ბ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მ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"/>
        </w:rPr>
        <w:t>ობ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შ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spacing w:val="-14"/>
        </w:rPr>
        <w:t xml:space="preserve"> 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ვ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>დ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5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შ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  <w:spacing w:val="-1"/>
        </w:rPr>
        <w:t>ც</w:t>
      </w:r>
      <w:r w:rsidRPr="004357B2">
        <w:rPr>
          <w:rFonts w:ascii="Sylfaen" w:eastAsia="Sylfaen" w:hAnsi="Sylfaen" w:cs="Sylfaen"/>
        </w:rPr>
        <w:t>ვ</w:t>
      </w:r>
      <w:r w:rsidRPr="004357B2">
        <w:rPr>
          <w:rFonts w:ascii="Sylfaen" w:eastAsia="Sylfaen" w:hAnsi="Sylfaen" w:cs="Sylfaen"/>
          <w:spacing w:val="2"/>
        </w:rPr>
        <w:t>ლი</w:t>
      </w:r>
      <w:r w:rsidRPr="004357B2">
        <w:rPr>
          <w:rFonts w:ascii="Sylfaen" w:eastAsia="Sylfaen" w:hAnsi="Sylfaen" w:cs="Sylfaen"/>
        </w:rPr>
        <w:t>ლ</w:t>
      </w:r>
      <w:r w:rsidRPr="004357B2">
        <w:rPr>
          <w:rFonts w:ascii="Sylfaen" w:eastAsia="Sylfaen" w:hAnsi="Sylfaen" w:cs="Sylfaen"/>
          <w:spacing w:val="-9"/>
        </w:rPr>
        <w:t xml:space="preserve"> </w:t>
      </w:r>
      <w:r w:rsidRPr="004357B2">
        <w:rPr>
          <w:rFonts w:ascii="Sylfaen" w:eastAsia="Sylfaen" w:hAnsi="Sylfaen" w:cs="Sylfaen"/>
        </w:rPr>
        <w:t>ვ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ბ</w:t>
      </w:r>
      <w:r w:rsidRPr="004357B2">
        <w:rPr>
          <w:rFonts w:ascii="Sylfaen" w:eastAsia="Sylfaen" w:hAnsi="Sylfaen" w:cs="Sylfaen"/>
          <w:spacing w:val="-2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პლ</w:t>
      </w:r>
      <w:r w:rsidRPr="004357B2">
        <w:rPr>
          <w:rFonts w:ascii="Sylfaen" w:eastAsia="Sylfaen" w:hAnsi="Sylfaen" w:cs="Sylfaen"/>
          <w:spacing w:val="-1"/>
        </w:rPr>
        <w:t>იკ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  <w:spacing w:val="1"/>
        </w:rPr>
        <w:t>ც</w:t>
      </w:r>
      <w:r w:rsidRPr="004357B2">
        <w:rPr>
          <w:rFonts w:ascii="Sylfaen" w:eastAsia="Sylfaen" w:hAnsi="Sylfaen" w:cs="Sylfaen"/>
          <w:spacing w:val="-1"/>
        </w:rPr>
        <w:t>ია</w:t>
      </w:r>
      <w:r w:rsidRPr="004357B2">
        <w:rPr>
          <w:rFonts w:ascii="Sylfaen" w:eastAsia="Sylfaen" w:hAnsi="Sylfaen" w:cs="Sylfaen"/>
          <w:spacing w:val="2"/>
        </w:rPr>
        <w:t>ს</w:t>
      </w:r>
      <w:r w:rsidRPr="004357B2">
        <w:rPr>
          <w:rFonts w:ascii="Sylfaen" w:eastAsia="Sylfaen" w:hAnsi="Sylfaen" w:cs="Sylfaen"/>
          <w:spacing w:val="-1"/>
        </w:rPr>
        <w:t>თ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</w:rPr>
        <w:t>ნ</w:t>
      </w:r>
    </w:p>
    <w:p w14:paraId="74321280" w14:textId="77777777" w:rsidR="004357B2" w:rsidRPr="004357B2" w:rsidRDefault="004357B2" w:rsidP="004357B2">
      <w:pPr>
        <w:pStyle w:val="ListParagraph"/>
        <w:numPr>
          <w:ilvl w:val="1"/>
          <w:numId w:val="7"/>
        </w:numPr>
        <w:spacing w:line="275" w:lineRule="auto"/>
        <w:ind w:right="75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 xml:space="preserve">ს </w:t>
      </w:r>
      <w:r w:rsidRPr="004357B2">
        <w:rPr>
          <w:rFonts w:ascii="Sylfaen" w:eastAsia="Sylfaen" w:hAnsi="Sylfaen" w:cs="Sylfaen"/>
          <w:spacing w:val="26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უ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</w:rPr>
        <w:t xml:space="preserve">ა </w:t>
      </w:r>
      <w:r w:rsidRPr="004357B2">
        <w:rPr>
          <w:rFonts w:ascii="Sylfaen" w:eastAsia="Sylfaen" w:hAnsi="Sylfaen" w:cs="Sylfaen"/>
          <w:spacing w:val="29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შ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2"/>
        </w:rPr>
        <w:t>ძ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 xml:space="preserve">ს </w:t>
      </w:r>
      <w:r w:rsidRPr="004357B2">
        <w:rPr>
          <w:rFonts w:ascii="Sylfaen" w:eastAsia="Sylfaen" w:hAnsi="Sylfaen" w:cs="Sylfaen"/>
          <w:spacing w:val="29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აა</w:t>
      </w:r>
      <w:r w:rsidRPr="004357B2">
        <w:rPr>
          <w:rFonts w:ascii="Sylfaen" w:eastAsia="Sylfaen" w:hAnsi="Sylfaen" w:cs="Sylfaen"/>
        </w:rPr>
        <w:t>ვ</w:t>
      </w:r>
      <w:r w:rsidRPr="004357B2">
        <w:rPr>
          <w:rFonts w:ascii="Sylfaen" w:eastAsia="Sylfaen" w:hAnsi="Sylfaen" w:cs="Sylfaen"/>
          <w:spacing w:val="1"/>
        </w:rPr>
        <w:t>ტორ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-1"/>
        </w:rPr>
        <w:t>ზე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2"/>
        </w:rPr>
        <w:t>უ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</w:rPr>
        <w:t xml:space="preserve">ი </w:t>
      </w:r>
      <w:r w:rsidRPr="004357B2">
        <w:rPr>
          <w:rFonts w:ascii="Sylfaen" w:eastAsia="Sylfaen" w:hAnsi="Sylfaen" w:cs="Sylfaen"/>
          <w:spacing w:val="18"/>
        </w:rPr>
        <w:t xml:space="preserve"> 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2"/>
        </w:rPr>
        <w:t>მ</w:t>
      </w:r>
      <w:r w:rsidRPr="004357B2">
        <w:rPr>
          <w:rFonts w:ascii="Sylfaen" w:eastAsia="Sylfaen" w:hAnsi="Sylfaen" w:cs="Sylfaen"/>
          <w:spacing w:val="1"/>
        </w:rPr>
        <w:t>ბო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2"/>
        </w:rPr>
        <w:t>ს</w:t>
      </w:r>
      <w:r w:rsidRPr="004357B2">
        <w:rPr>
          <w:rFonts w:ascii="Sylfaen" w:eastAsia="Sylfaen" w:hAnsi="Sylfaen" w:cs="Sylfaen"/>
        </w:rPr>
        <w:t xml:space="preserve">ა </w:t>
      </w:r>
      <w:r w:rsidRPr="004357B2">
        <w:rPr>
          <w:rFonts w:ascii="Sylfaen" w:eastAsia="Sylfaen" w:hAnsi="Sylfaen" w:cs="Sylfaen"/>
          <w:spacing w:val="20"/>
        </w:rPr>
        <w:t xml:space="preserve"> </w:t>
      </w:r>
      <w:r w:rsidRPr="004357B2">
        <w:rPr>
          <w:rFonts w:ascii="Sylfaen" w:eastAsia="Sylfaen" w:hAnsi="Sylfaen" w:cs="Sylfaen"/>
        </w:rPr>
        <w:t xml:space="preserve">და </w:t>
      </w:r>
      <w:r w:rsidRPr="004357B2">
        <w:rPr>
          <w:rFonts w:ascii="Sylfaen" w:eastAsia="Sylfaen" w:hAnsi="Sylfaen" w:cs="Sylfaen"/>
          <w:spacing w:val="33"/>
        </w:rPr>
        <w:t xml:space="preserve"> </w:t>
      </w:r>
      <w:r w:rsidRPr="004357B2">
        <w:rPr>
          <w:rFonts w:ascii="Sylfaen" w:eastAsia="Sylfaen" w:hAnsi="Sylfaen" w:cs="Sylfaen"/>
        </w:rPr>
        <w:t>პ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მ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3"/>
        </w:rPr>
        <w:t>ტ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 xml:space="preserve">ს </w:t>
      </w:r>
      <w:r w:rsidRPr="004357B2">
        <w:rPr>
          <w:rFonts w:ascii="Sylfaen" w:eastAsia="Sylfaen" w:hAnsi="Sylfaen" w:cs="Sylfaen"/>
          <w:spacing w:val="21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2"/>
        </w:rPr>
        <w:t>პ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ის ა</w:t>
      </w:r>
      <w:r w:rsidRPr="004357B2">
        <w:rPr>
          <w:rFonts w:ascii="Sylfaen" w:eastAsia="Sylfaen" w:hAnsi="Sylfaen" w:cs="Sylfaen"/>
        </w:rPr>
        <w:t>ღმ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ჩ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2"/>
        </w:rPr>
        <w:t>ნ</w:t>
      </w:r>
      <w:r w:rsidRPr="004357B2">
        <w:rPr>
          <w:rFonts w:ascii="Sylfaen" w:eastAsia="Sylfaen" w:hAnsi="Sylfaen" w:cs="Sylfaen"/>
        </w:rPr>
        <w:t>ა</w:t>
      </w:r>
    </w:p>
    <w:p w14:paraId="3FFC9CFB" w14:textId="77777777" w:rsidR="004357B2" w:rsidRPr="004357B2" w:rsidRDefault="004357B2" w:rsidP="004357B2">
      <w:pPr>
        <w:pStyle w:val="ListParagraph"/>
        <w:numPr>
          <w:ilvl w:val="1"/>
          <w:numId w:val="7"/>
        </w:numPr>
        <w:spacing w:line="275" w:lineRule="auto"/>
        <w:ind w:right="75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</w:rPr>
        <w:t>პ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  <w:spacing w:val="-1"/>
        </w:rPr>
        <w:t>ლი</w:t>
      </w:r>
      <w:r w:rsidRPr="004357B2">
        <w:rPr>
          <w:rFonts w:ascii="Sylfaen" w:eastAsia="Sylfaen" w:hAnsi="Sylfaen" w:cs="Sylfaen"/>
          <w:spacing w:val="3"/>
        </w:rPr>
        <w:t>ტ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2"/>
        </w:rPr>
        <w:t>კ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1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ვ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3"/>
        </w:rPr>
        <w:t>ო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</w:rPr>
        <w:t>უ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</w:rPr>
        <w:t>დ</w:t>
      </w:r>
      <w:r w:rsidRPr="004357B2">
        <w:rPr>
          <w:rFonts w:ascii="Sylfaen" w:eastAsia="Sylfaen" w:hAnsi="Sylfaen" w:cs="Sylfaen"/>
          <w:spacing w:val="8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შე</w:t>
      </w:r>
      <w:r w:rsidRPr="004357B2">
        <w:rPr>
          <w:rFonts w:ascii="Sylfaen" w:eastAsia="Sylfaen" w:hAnsi="Sylfaen" w:cs="Sylfaen"/>
          <w:spacing w:val="1"/>
        </w:rPr>
        <w:t>ქ</w:t>
      </w:r>
      <w:r w:rsidRPr="004357B2">
        <w:rPr>
          <w:rFonts w:ascii="Sylfaen" w:eastAsia="Sylfaen" w:hAnsi="Sylfaen" w:cs="Sylfaen"/>
          <w:spacing w:val="2"/>
        </w:rPr>
        <w:t>მ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5"/>
        </w:rPr>
        <w:t xml:space="preserve"> </w:t>
      </w:r>
      <w:r w:rsidRPr="004357B2">
        <w:rPr>
          <w:rFonts w:ascii="Sylfaen" w:eastAsia="Sylfaen" w:hAnsi="Sylfaen" w:cs="Sylfaen"/>
          <w:spacing w:val="3"/>
        </w:rPr>
        <w:t>ფ</w:t>
      </w:r>
      <w:r w:rsidRPr="004357B2">
        <w:rPr>
          <w:rFonts w:ascii="Sylfaen" w:eastAsia="Sylfaen" w:hAnsi="Sylfaen" w:cs="Sylfaen"/>
        </w:rPr>
        <w:t>უნ</w:t>
      </w:r>
      <w:r w:rsidRPr="004357B2">
        <w:rPr>
          <w:rFonts w:ascii="Sylfaen" w:eastAsia="Sylfaen" w:hAnsi="Sylfaen" w:cs="Sylfaen"/>
          <w:spacing w:val="1"/>
        </w:rPr>
        <w:t>ქც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3"/>
        </w:rPr>
        <w:t xml:space="preserve"> </w:t>
      </w:r>
      <w:r w:rsidRPr="004357B2">
        <w:rPr>
          <w:rFonts w:ascii="Sylfaen" w:eastAsia="Sylfaen" w:hAnsi="Sylfaen" w:cs="Sylfaen"/>
        </w:rPr>
        <w:t>უ</w:t>
      </w:r>
      <w:r w:rsidRPr="004357B2">
        <w:rPr>
          <w:rFonts w:ascii="Sylfaen" w:eastAsia="Sylfaen" w:hAnsi="Sylfaen" w:cs="Sylfaen"/>
          <w:spacing w:val="2"/>
        </w:rPr>
        <w:t>ნდ</w:t>
      </w:r>
      <w:r w:rsidRPr="004357B2">
        <w:rPr>
          <w:rFonts w:ascii="Sylfaen" w:eastAsia="Sylfaen" w:hAnsi="Sylfaen" w:cs="Sylfaen"/>
        </w:rPr>
        <w:t>ა</w:t>
      </w:r>
      <w:r w:rsidRPr="004357B2">
        <w:rPr>
          <w:rFonts w:ascii="Sylfaen" w:eastAsia="Sylfaen" w:hAnsi="Sylfaen" w:cs="Sylfaen"/>
          <w:spacing w:val="16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გ</w:t>
      </w:r>
      <w:r w:rsidRPr="004357B2">
        <w:rPr>
          <w:rFonts w:ascii="Sylfaen" w:eastAsia="Sylfaen" w:hAnsi="Sylfaen" w:cs="Sylfaen"/>
          <w:spacing w:val="-1"/>
        </w:rPr>
        <w:t>აა</w:t>
      </w:r>
      <w:r w:rsidRPr="004357B2">
        <w:rPr>
          <w:rFonts w:ascii="Sylfaen" w:eastAsia="Sylfaen" w:hAnsi="Sylfaen" w:cs="Sylfaen"/>
        </w:rPr>
        <w:t>ჩ</w:t>
      </w:r>
      <w:r w:rsidRPr="004357B2">
        <w:rPr>
          <w:rFonts w:ascii="Sylfaen" w:eastAsia="Sylfaen" w:hAnsi="Sylfaen" w:cs="Sylfaen"/>
          <w:spacing w:val="2"/>
        </w:rPr>
        <w:t>ნ</w:t>
      </w:r>
      <w:r w:rsidRPr="004357B2">
        <w:rPr>
          <w:rFonts w:ascii="Sylfaen" w:eastAsia="Sylfaen" w:hAnsi="Sylfaen" w:cs="Sylfaen"/>
        </w:rPr>
        <w:t>დ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4"/>
        </w:rPr>
        <w:t xml:space="preserve"> </w:t>
      </w:r>
      <w:r w:rsidRPr="004357B2">
        <w:rPr>
          <w:rFonts w:ascii="Sylfaen" w:eastAsia="Sylfaen" w:hAnsi="Sylfaen" w:cs="Sylfaen"/>
          <w:spacing w:val="3"/>
        </w:rPr>
        <w:t>ვ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ბ</w:t>
      </w:r>
      <w:r w:rsidRPr="004357B2">
        <w:rPr>
          <w:rFonts w:ascii="Sylfaen" w:eastAsia="Sylfaen" w:hAnsi="Sylfaen" w:cs="Sylfaen"/>
          <w:spacing w:val="20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პ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-1"/>
        </w:rPr>
        <w:t>კ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  <w:spacing w:val="1"/>
        </w:rPr>
        <w:t>ც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1"/>
        </w:rPr>
        <w:t xml:space="preserve"> 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"/>
        </w:rPr>
        <w:t>ტრ</w:t>
      </w:r>
      <w:r w:rsidRPr="004357B2">
        <w:rPr>
          <w:rFonts w:ascii="Sylfaen" w:eastAsia="Sylfaen" w:hAnsi="Sylfaen" w:cs="Sylfaen"/>
        </w:rPr>
        <w:t>უ</w:t>
      </w:r>
      <w:r w:rsidRPr="004357B2">
        <w:rPr>
          <w:rFonts w:ascii="Sylfaen" w:eastAsia="Sylfaen" w:hAnsi="Sylfaen" w:cs="Sylfaen"/>
          <w:spacing w:val="1"/>
        </w:rPr>
        <w:t>ქტ</w:t>
      </w:r>
      <w:r w:rsidRPr="004357B2">
        <w:rPr>
          <w:rFonts w:ascii="Sylfaen" w:eastAsia="Sylfaen" w:hAnsi="Sylfaen" w:cs="Sylfaen"/>
        </w:rPr>
        <w:t>უ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 და</w:t>
      </w:r>
      <w:r w:rsidRPr="004357B2">
        <w:rPr>
          <w:rFonts w:ascii="Sylfaen" w:eastAsia="Sylfaen" w:hAnsi="Sylfaen" w:cs="Sylfaen"/>
          <w:spacing w:val="9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3"/>
        </w:rPr>
        <w:t>ტ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3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ვ</w:t>
      </w:r>
      <w:r w:rsidRPr="004357B2">
        <w:rPr>
          <w:rFonts w:ascii="Sylfaen" w:eastAsia="Sylfaen" w:hAnsi="Sylfaen" w:cs="Sylfaen"/>
          <w:spacing w:val="1"/>
        </w:rPr>
        <w:t>ტო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3"/>
        </w:rPr>
        <w:t>ტ</w:t>
      </w:r>
      <w:r w:rsidRPr="004357B2">
        <w:rPr>
          <w:rFonts w:ascii="Sylfaen" w:eastAsia="Sylfaen" w:hAnsi="Sylfaen" w:cs="Sylfaen"/>
        </w:rPr>
        <w:t>უ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spacing w:val="-1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შ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სწ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3"/>
        </w:rPr>
        <w:t>ვ</w:t>
      </w:r>
      <w:r w:rsidRPr="004357B2">
        <w:rPr>
          <w:rFonts w:ascii="Sylfaen" w:eastAsia="Sylfaen" w:hAnsi="Sylfaen" w:cs="Sylfaen"/>
          <w:spacing w:val="2"/>
        </w:rPr>
        <w:t>ლ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2"/>
        </w:rPr>
        <w:t xml:space="preserve"> შ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</w:rPr>
        <w:t>ძ</w:t>
      </w:r>
      <w:r w:rsidRPr="004357B2">
        <w:rPr>
          <w:rFonts w:ascii="Sylfaen" w:eastAsia="Sylfaen" w:hAnsi="Sylfaen" w:cs="Sylfaen"/>
          <w:spacing w:val="2"/>
        </w:rPr>
        <w:t>ლ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3"/>
        </w:rPr>
        <w:t>ბ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  <w:spacing w:val="1"/>
        </w:rPr>
        <w:t>ობ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.</w:t>
      </w:r>
      <w:r w:rsidRPr="004357B2">
        <w:rPr>
          <w:rFonts w:ascii="Sylfaen" w:eastAsia="Sylfaen" w:hAnsi="Sylfaen" w:cs="Sylfaen"/>
          <w:spacing w:val="-1"/>
        </w:rPr>
        <w:t xml:space="preserve"> ა</w:t>
      </w:r>
      <w:r w:rsidRPr="004357B2">
        <w:rPr>
          <w:rFonts w:ascii="Sylfaen" w:eastAsia="Sylfaen" w:hAnsi="Sylfaen" w:cs="Sylfaen"/>
        </w:rPr>
        <w:t>ღ</w:t>
      </w:r>
      <w:r w:rsidRPr="004357B2">
        <w:rPr>
          <w:rFonts w:ascii="Sylfaen" w:eastAsia="Sylfaen" w:hAnsi="Sylfaen" w:cs="Sylfaen"/>
          <w:spacing w:val="2"/>
        </w:rPr>
        <w:t>ნ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2"/>
        </w:rPr>
        <w:t>შ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2"/>
        </w:rPr>
        <w:t>უ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spacing w:val="1"/>
        </w:rPr>
        <w:t xml:space="preserve"> </w:t>
      </w:r>
      <w:r w:rsidRPr="004357B2">
        <w:rPr>
          <w:rFonts w:ascii="Sylfaen" w:eastAsia="Sylfaen" w:hAnsi="Sylfaen" w:cs="Sylfaen"/>
          <w:spacing w:val="3"/>
        </w:rPr>
        <w:t>ფ</w:t>
      </w:r>
      <w:r w:rsidRPr="004357B2">
        <w:rPr>
          <w:rFonts w:ascii="Sylfaen" w:eastAsia="Sylfaen" w:hAnsi="Sylfaen" w:cs="Sylfaen"/>
        </w:rPr>
        <w:t>უნ</w:t>
      </w:r>
      <w:r w:rsidRPr="004357B2">
        <w:rPr>
          <w:rFonts w:ascii="Sylfaen" w:eastAsia="Sylfaen" w:hAnsi="Sylfaen" w:cs="Sylfaen"/>
          <w:spacing w:val="1"/>
        </w:rPr>
        <w:t>ქც</w:t>
      </w:r>
      <w:r w:rsidRPr="004357B2">
        <w:rPr>
          <w:rFonts w:ascii="Sylfaen" w:eastAsia="Sylfaen" w:hAnsi="Sylfaen" w:cs="Sylfaen"/>
          <w:spacing w:val="-1"/>
        </w:rPr>
        <w:t>იი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3"/>
        </w:rPr>
        <w:t xml:space="preserve"> ფ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რგ</w:t>
      </w:r>
      <w:r w:rsidRPr="004357B2">
        <w:rPr>
          <w:rFonts w:ascii="Sylfaen" w:eastAsia="Sylfaen" w:hAnsi="Sylfaen" w:cs="Sylfaen"/>
          <w:spacing w:val="-1"/>
        </w:rPr>
        <w:t>ლე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2"/>
        </w:rPr>
        <w:t>შ</w:t>
      </w:r>
      <w:r w:rsidRPr="004357B2">
        <w:rPr>
          <w:rFonts w:ascii="Sylfaen" w:eastAsia="Sylfaen" w:hAnsi="Sylfaen" w:cs="Sylfaen"/>
        </w:rPr>
        <w:t xml:space="preserve">ი </w:t>
      </w:r>
      <w:r w:rsidRPr="004357B2">
        <w:rPr>
          <w:rFonts w:ascii="Sylfaen" w:eastAsia="Sylfaen" w:hAnsi="Sylfaen" w:cs="Sylfaen"/>
          <w:spacing w:val="-1"/>
        </w:rPr>
        <w:t>შე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3"/>
        </w:rPr>
        <w:t>წ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ვ</w:t>
      </w:r>
      <w:r w:rsidRPr="004357B2">
        <w:rPr>
          <w:rFonts w:ascii="Sylfaen" w:eastAsia="Sylfaen" w:hAnsi="Sylfaen" w:cs="Sylfaen"/>
          <w:spacing w:val="2"/>
        </w:rPr>
        <w:t>ლი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spacing w:val="-12"/>
        </w:rPr>
        <w:t xml:space="preserve"> </w:t>
      </w:r>
      <w:r w:rsidRPr="004357B2">
        <w:rPr>
          <w:rFonts w:ascii="Sylfaen" w:eastAsia="Sylfaen" w:hAnsi="Sylfaen" w:cs="Sylfaen"/>
        </w:rPr>
        <w:t>უ</w:t>
      </w:r>
      <w:r w:rsidRPr="004357B2">
        <w:rPr>
          <w:rFonts w:ascii="Sylfaen" w:eastAsia="Sylfaen" w:hAnsi="Sylfaen" w:cs="Sylfaen"/>
          <w:spacing w:val="2"/>
        </w:rPr>
        <w:t>ნ</w:t>
      </w:r>
      <w:r w:rsidRPr="004357B2">
        <w:rPr>
          <w:rFonts w:ascii="Sylfaen" w:eastAsia="Sylfaen" w:hAnsi="Sylfaen" w:cs="Sylfaen"/>
        </w:rPr>
        <w:t>და</w:t>
      </w:r>
      <w:r w:rsidRPr="004357B2">
        <w:rPr>
          <w:rFonts w:ascii="Sylfaen" w:eastAsia="Sylfaen" w:hAnsi="Sylfaen" w:cs="Sylfaen"/>
          <w:spacing w:val="-3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ყ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4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2"/>
        </w:rPr>
        <w:t>თ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spacing w:val="-6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  <w:spacing w:val="-1"/>
        </w:rPr>
        <w:t>ლე</w:t>
      </w:r>
      <w:r w:rsidRPr="004357B2">
        <w:rPr>
          <w:rFonts w:ascii="Sylfaen" w:eastAsia="Sylfaen" w:hAnsi="Sylfaen" w:cs="Sylfaen"/>
          <w:spacing w:val="2"/>
        </w:rPr>
        <w:t>მ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3"/>
        </w:rPr>
        <w:t>ბ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spacing w:val="-11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რო</w:t>
      </w:r>
      <w:r w:rsidRPr="004357B2">
        <w:rPr>
          <w:rFonts w:ascii="Sylfaen" w:eastAsia="Sylfaen" w:hAnsi="Sylfaen" w:cs="Sylfaen"/>
          <w:spacing w:val="-1"/>
        </w:rPr>
        <w:t>გ</w:t>
      </w:r>
      <w:r w:rsidRPr="004357B2">
        <w:rPr>
          <w:rFonts w:ascii="Sylfaen" w:eastAsia="Sylfaen" w:hAnsi="Sylfaen" w:cs="Sylfaen"/>
          <w:spacing w:val="1"/>
        </w:rPr>
        <w:t>ორ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1"/>
        </w:rPr>
        <w:t>ც</w:t>
      </w:r>
      <w:r w:rsidRPr="004357B2">
        <w:rPr>
          <w:rFonts w:ascii="Sylfaen" w:eastAsia="Sylfaen" w:hAnsi="Sylfaen" w:cs="Sylfaen"/>
          <w:spacing w:val="-1"/>
        </w:rPr>
        <w:t>აა</w:t>
      </w:r>
      <w:r w:rsidRPr="004357B2">
        <w:rPr>
          <w:rFonts w:ascii="Sylfaen" w:eastAsia="Sylfaen" w:hAnsi="Sylfaen" w:cs="Sylfaen"/>
        </w:rPr>
        <w:t>:</w:t>
      </w:r>
    </w:p>
    <w:p w14:paraId="591F12FD" w14:textId="77777777" w:rsidR="004357B2" w:rsidRPr="004357B2" w:rsidRDefault="004357B2" w:rsidP="004357B2">
      <w:pPr>
        <w:pStyle w:val="ListParagraph"/>
        <w:numPr>
          <w:ilvl w:val="2"/>
          <w:numId w:val="7"/>
        </w:numPr>
        <w:spacing w:line="275" w:lineRule="auto"/>
        <w:ind w:right="75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  <w:position w:val="1"/>
        </w:rPr>
        <w:t>D</w:t>
      </w:r>
      <w:r w:rsidRPr="004357B2">
        <w:rPr>
          <w:rFonts w:ascii="Sylfaen" w:eastAsia="Sylfaen" w:hAnsi="Sylfaen" w:cs="Sylfaen"/>
          <w:spacing w:val="1"/>
          <w:position w:val="1"/>
        </w:rPr>
        <w:t>i</w:t>
      </w:r>
      <w:r w:rsidRPr="004357B2">
        <w:rPr>
          <w:rFonts w:ascii="Sylfaen" w:eastAsia="Sylfaen" w:hAnsi="Sylfaen" w:cs="Sylfaen"/>
          <w:position w:val="1"/>
        </w:rPr>
        <w:t>rec</w:t>
      </w:r>
      <w:r w:rsidRPr="004357B2">
        <w:rPr>
          <w:rFonts w:ascii="Sylfaen" w:eastAsia="Sylfaen" w:hAnsi="Sylfaen" w:cs="Sylfaen"/>
          <w:spacing w:val="-1"/>
          <w:position w:val="1"/>
        </w:rPr>
        <w:t>t</w:t>
      </w:r>
      <w:r w:rsidRPr="004357B2">
        <w:rPr>
          <w:rFonts w:ascii="Sylfaen" w:eastAsia="Sylfaen" w:hAnsi="Sylfaen" w:cs="Sylfaen"/>
          <w:position w:val="1"/>
        </w:rPr>
        <w:t>or</w:t>
      </w:r>
      <w:r w:rsidRPr="004357B2">
        <w:rPr>
          <w:rFonts w:ascii="Sylfaen" w:eastAsia="Sylfaen" w:hAnsi="Sylfaen" w:cs="Sylfaen"/>
          <w:spacing w:val="1"/>
          <w:position w:val="1"/>
        </w:rPr>
        <w:t>i</w:t>
      </w:r>
      <w:r w:rsidRPr="004357B2">
        <w:rPr>
          <w:rFonts w:ascii="Sylfaen" w:eastAsia="Sylfaen" w:hAnsi="Sylfaen" w:cs="Sylfaen"/>
          <w:position w:val="1"/>
        </w:rPr>
        <w:t>es</w:t>
      </w:r>
    </w:p>
    <w:p w14:paraId="18284A88" w14:textId="77777777" w:rsidR="004357B2" w:rsidRPr="004357B2" w:rsidRDefault="004357B2" w:rsidP="004357B2">
      <w:pPr>
        <w:pStyle w:val="ListParagraph"/>
        <w:numPr>
          <w:ilvl w:val="2"/>
          <w:numId w:val="7"/>
        </w:numPr>
        <w:spacing w:line="275" w:lineRule="auto"/>
        <w:ind w:right="75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  <w:spacing w:val="1"/>
        </w:rPr>
        <w:t>U</w:t>
      </w:r>
      <w:r w:rsidRPr="004357B2">
        <w:rPr>
          <w:rFonts w:ascii="Sylfaen" w:eastAsia="Sylfaen" w:hAnsi="Sylfaen" w:cs="Sylfaen"/>
        </w:rPr>
        <w:t>RLs</w:t>
      </w:r>
    </w:p>
    <w:p w14:paraId="5CBFF5FB" w14:textId="77777777" w:rsidR="004357B2" w:rsidRPr="004357B2" w:rsidRDefault="004357B2" w:rsidP="004357B2">
      <w:pPr>
        <w:pStyle w:val="ListParagraph"/>
        <w:numPr>
          <w:ilvl w:val="2"/>
          <w:numId w:val="7"/>
        </w:numPr>
        <w:spacing w:line="275" w:lineRule="auto"/>
        <w:ind w:right="75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</w:rPr>
        <w:t>P</w:t>
      </w:r>
      <w:r w:rsidRPr="004357B2">
        <w:rPr>
          <w:rFonts w:ascii="Sylfaen" w:eastAsia="Sylfaen" w:hAnsi="Sylfaen" w:cs="Sylfaen"/>
          <w:spacing w:val="1"/>
        </w:rPr>
        <w:t>ara</w:t>
      </w:r>
      <w:r w:rsidRPr="004357B2">
        <w:rPr>
          <w:rFonts w:ascii="Sylfaen" w:eastAsia="Sylfaen" w:hAnsi="Sylfaen" w:cs="Sylfaen"/>
        </w:rPr>
        <w:t>me</w:t>
      </w:r>
      <w:r w:rsidRPr="004357B2">
        <w:rPr>
          <w:rFonts w:ascii="Sylfaen" w:eastAsia="Sylfaen" w:hAnsi="Sylfaen" w:cs="Sylfaen"/>
          <w:spacing w:val="-1"/>
        </w:rPr>
        <w:t>t</w:t>
      </w:r>
      <w:r w:rsidRPr="004357B2">
        <w:rPr>
          <w:rFonts w:ascii="Sylfaen" w:eastAsia="Sylfaen" w:hAnsi="Sylfaen" w:cs="Sylfaen"/>
        </w:rPr>
        <w:t>ers</w:t>
      </w:r>
      <w:r w:rsidRPr="004357B2">
        <w:rPr>
          <w:rFonts w:ascii="Sylfaen" w:eastAsia="Sylfaen" w:hAnsi="Sylfaen" w:cs="Sylfaen"/>
          <w:spacing w:val="-8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a</w:t>
      </w:r>
      <w:r w:rsidRPr="004357B2">
        <w:rPr>
          <w:rFonts w:ascii="Sylfaen" w:eastAsia="Sylfaen" w:hAnsi="Sylfaen" w:cs="Sylfaen"/>
        </w:rPr>
        <w:t>nd</w:t>
      </w:r>
      <w:r w:rsidRPr="004357B2">
        <w:rPr>
          <w:rFonts w:ascii="Sylfaen" w:eastAsia="Sylfaen" w:hAnsi="Sylfaen" w:cs="Sylfaen"/>
          <w:spacing w:val="-2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f</w:t>
      </w:r>
      <w:r w:rsidRPr="004357B2">
        <w:rPr>
          <w:rFonts w:ascii="Sylfaen" w:eastAsia="Sylfaen" w:hAnsi="Sylfaen" w:cs="Sylfaen"/>
        </w:rPr>
        <w:t>orm</w:t>
      </w:r>
      <w:r w:rsidRPr="004357B2">
        <w:rPr>
          <w:rFonts w:ascii="Sylfaen" w:eastAsia="Sylfaen" w:hAnsi="Sylfaen" w:cs="Sylfaen"/>
          <w:spacing w:val="-4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f</w:t>
      </w:r>
      <w:r w:rsidRPr="004357B2">
        <w:rPr>
          <w:rFonts w:ascii="Sylfaen" w:eastAsia="Sylfaen" w:hAnsi="Sylfaen" w:cs="Sylfaen"/>
          <w:spacing w:val="1"/>
        </w:rPr>
        <w:t>i</w:t>
      </w:r>
      <w:r w:rsidRPr="004357B2">
        <w:rPr>
          <w:rFonts w:ascii="Sylfaen" w:eastAsia="Sylfaen" w:hAnsi="Sylfaen" w:cs="Sylfaen"/>
        </w:rPr>
        <w:t>e</w:t>
      </w:r>
      <w:r w:rsidRPr="004357B2">
        <w:rPr>
          <w:rFonts w:ascii="Sylfaen" w:eastAsia="Sylfaen" w:hAnsi="Sylfaen" w:cs="Sylfaen"/>
          <w:spacing w:val="1"/>
        </w:rPr>
        <w:t>l</w:t>
      </w:r>
      <w:r w:rsidRPr="004357B2">
        <w:rPr>
          <w:rFonts w:ascii="Sylfaen" w:eastAsia="Sylfaen" w:hAnsi="Sylfaen" w:cs="Sylfaen"/>
        </w:rPr>
        <w:t>ds</w:t>
      </w:r>
    </w:p>
    <w:p w14:paraId="4B4C8F53" w14:textId="77777777" w:rsidR="004357B2" w:rsidRPr="004357B2" w:rsidRDefault="004357B2" w:rsidP="004357B2">
      <w:pPr>
        <w:pStyle w:val="ListParagraph"/>
        <w:numPr>
          <w:ilvl w:val="2"/>
          <w:numId w:val="7"/>
        </w:numPr>
        <w:spacing w:line="275" w:lineRule="auto"/>
        <w:ind w:right="75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  <w:spacing w:val="1"/>
        </w:rPr>
        <w:t>C</w:t>
      </w:r>
      <w:r w:rsidRPr="004357B2">
        <w:rPr>
          <w:rFonts w:ascii="Sylfaen" w:eastAsia="Sylfaen" w:hAnsi="Sylfaen" w:cs="Sylfaen"/>
        </w:rPr>
        <w:t>ook</w:t>
      </w:r>
      <w:r w:rsidRPr="004357B2">
        <w:rPr>
          <w:rFonts w:ascii="Sylfaen" w:eastAsia="Sylfaen" w:hAnsi="Sylfaen" w:cs="Sylfaen"/>
          <w:spacing w:val="1"/>
        </w:rPr>
        <w:t>i</w:t>
      </w:r>
      <w:r w:rsidRPr="004357B2">
        <w:rPr>
          <w:rFonts w:ascii="Sylfaen" w:eastAsia="Sylfaen" w:hAnsi="Sylfaen" w:cs="Sylfaen"/>
        </w:rPr>
        <w:t>es</w:t>
      </w:r>
    </w:p>
    <w:p w14:paraId="532347A1" w14:textId="77777777" w:rsidR="004357B2" w:rsidRPr="004357B2" w:rsidRDefault="004357B2" w:rsidP="004357B2">
      <w:pPr>
        <w:pStyle w:val="ListParagraph"/>
        <w:numPr>
          <w:ilvl w:val="2"/>
          <w:numId w:val="7"/>
        </w:numPr>
        <w:spacing w:line="275" w:lineRule="auto"/>
        <w:ind w:right="75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  <w:spacing w:val="-1"/>
        </w:rPr>
        <w:t>H</w:t>
      </w:r>
      <w:r w:rsidRPr="004357B2">
        <w:rPr>
          <w:rFonts w:ascii="Sylfaen" w:eastAsia="Sylfaen" w:hAnsi="Sylfaen" w:cs="Sylfaen"/>
        </w:rPr>
        <w:t>TTP</w:t>
      </w:r>
      <w:r w:rsidRPr="004357B2">
        <w:rPr>
          <w:rFonts w:ascii="Sylfaen" w:eastAsia="Sylfaen" w:hAnsi="Sylfaen" w:cs="Sylfaen"/>
          <w:spacing w:val="-5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m</w:t>
      </w:r>
      <w:r w:rsidRPr="004357B2">
        <w:rPr>
          <w:rFonts w:ascii="Sylfaen" w:eastAsia="Sylfaen" w:hAnsi="Sylfaen" w:cs="Sylfaen"/>
        </w:rPr>
        <w:t>e</w:t>
      </w:r>
      <w:r w:rsidRPr="004357B2">
        <w:rPr>
          <w:rFonts w:ascii="Sylfaen" w:eastAsia="Sylfaen" w:hAnsi="Sylfaen" w:cs="Sylfaen"/>
          <w:spacing w:val="1"/>
        </w:rPr>
        <w:t>t</w:t>
      </w:r>
      <w:r w:rsidRPr="004357B2">
        <w:rPr>
          <w:rFonts w:ascii="Sylfaen" w:eastAsia="Sylfaen" w:hAnsi="Sylfaen" w:cs="Sylfaen"/>
          <w:spacing w:val="-1"/>
        </w:rPr>
        <w:t>h</w:t>
      </w:r>
      <w:r w:rsidRPr="004357B2">
        <w:rPr>
          <w:rFonts w:ascii="Sylfaen" w:eastAsia="Sylfaen" w:hAnsi="Sylfaen" w:cs="Sylfaen"/>
        </w:rPr>
        <w:t>ods</w:t>
      </w:r>
    </w:p>
    <w:p w14:paraId="0B7FDB96" w14:textId="77777777" w:rsidR="004357B2" w:rsidRPr="004357B2" w:rsidRDefault="004357B2" w:rsidP="004357B2">
      <w:pPr>
        <w:pStyle w:val="ListParagraph"/>
        <w:numPr>
          <w:ilvl w:val="2"/>
          <w:numId w:val="7"/>
        </w:numPr>
        <w:spacing w:line="275" w:lineRule="auto"/>
        <w:ind w:right="75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  <w:spacing w:val="-1"/>
        </w:rPr>
        <w:t>H</w:t>
      </w:r>
      <w:r w:rsidRPr="004357B2">
        <w:rPr>
          <w:rFonts w:ascii="Sylfaen" w:eastAsia="Sylfaen" w:hAnsi="Sylfaen" w:cs="Sylfaen"/>
        </w:rPr>
        <w:t>TTP</w:t>
      </w:r>
      <w:r w:rsidRPr="004357B2">
        <w:rPr>
          <w:rFonts w:ascii="Sylfaen" w:eastAsia="Sylfaen" w:hAnsi="Sylfaen" w:cs="Sylfaen"/>
          <w:spacing w:val="-5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R</w:t>
      </w:r>
      <w:r w:rsidRPr="004357B2">
        <w:rPr>
          <w:rFonts w:ascii="Sylfaen" w:eastAsia="Sylfaen" w:hAnsi="Sylfaen" w:cs="Sylfaen"/>
          <w:spacing w:val="-1"/>
        </w:rPr>
        <w:t>F</w:t>
      </w:r>
      <w:r w:rsidRPr="004357B2">
        <w:rPr>
          <w:rFonts w:ascii="Sylfaen" w:eastAsia="Sylfaen" w:hAnsi="Sylfaen" w:cs="Sylfaen"/>
        </w:rPr>
        <w:t>C</w:t>
      </w:r>
      <w:r w:rsidRPr="004357B2">
        <w:rPr>
          <w:rFonts w:ascii="Sylfaen" w:eastAsia="Sylfaen" w:hAnsi="Sylfaen" w:cs="Sylfaen"/>
          <w:spacing w:val="-3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C</w:t>
      </w:r>
      <w:r w:rsidRPr="004357B2">
        <w:rPr>
          <w:rFonts w:ascii="Sylfaen" w:eastAsia="Sylfaen" w:hAnsi="Sylfaen" w:cs="Sylfaen"/>
        </w:rPr>
        <w:t>o</w:t>
      </w:r>
      <w:r w:rsidRPr="004357B2">
        <w:rPr>
          <w:rFonts w:ascii="Sylfaen" w:eastAsia="Sylfaen" w:hAnsi="Sylfaen" w:cs="Sylfaen"/>
          <w:spacing w:val="2"/>
        </w:rPr>
        <w:t>m</w:t>
      </w:r>
      <w:r w:rsidRPr="004357B2">
        <w:rPr>
          <w:rFonts w:ascii="Sylfaen" w:eastAsia="Sylfaen" w:hAnsi="Sylfaen" w:cs="Sylfaen"/>
          <w:spacing w:val="-1"/>
        </w:rPr>
        <w:t>p</w:t>
      </w:r>
      <w:r w:rsidRPr="004357B2">
        <w:rPr>
          <w:rFonts w:ascii="Sylfaen" w:eastAsia="Sylfaen" w:hAnsi="Sylfaen" w:cs="Sylfaen"/>
          <w:spacing w:val="1"/>
        </w:rPr>
        <w:t>lia</w:t>
      </w:r>
      <w:r w:rsidRPr="004357B2">
        <w:rPr>
          <w:rFonts w:ascii="Sylfaen" w:eastAsia="Sylfaen" w:hAnsi="Sylfaen" w:cs="Sylfaen"/>
        </w:rPr>
        <w:t>nce</w:t>
      </w:r>
    </w:p>
    <w:p w14:paraId="4317B2C7" w14:textId="77777777" w:rsidR="004357B2" w:rsidRPr="004357B2" w:rsidRDefault="004357B2" w:rsidP="004357B2">
      <w:pPr>
        <w:pStyle w:val="ListParagraph"/>
        <w:numPr>
          <w:ilvl w:val="2"/>
          <w:numId w:val="7"/>
        </w:numPr>
        <w:spacing w:line="275" w:lineRule="auto"/>
        <w:ind w:right="75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  <w:spacing w:val="-1"/>
        </w:rPr>
        <w:t>E</w:t>
      </w:r>
      <w:r w:rsidRPr="004357B2">
        <w:rPr>
          <w:rFonts w:ascii="Sylfaen" w:eastAsia="Sylfaen" w:hAnsi="Sylfaen" w:cs="Sylfaen"/>
          <w:spacing w:val="1"/>
        </w:rPr>
        <w:t>x</w:t>
      </w:r>
      <w:r w:rsidRPr="004357B2">
        <w:rPr>
          <w:rFonts w:ascii="Sylfaen" w:eastAsia="Sylfaen" w:hAnsi="Sylfaen" w:cs="Sylfaen"/>
          <w:spacing w:val="-1"/>
        </w:rPr>
        <w:t>p</w:t>
      </w:r>
      <w:r w:rsidRPr="004357B2">
        <w:rPr>
          <w:rFonts w:ascii="Sylfaen" w:eastAsia="Sylfaen" w:hAnsi="Sylfaen" w:cs="Sylfaen"/>
        </w:rPr>
        <w:t>e</w:t>
      </w:r>
      <w:r w:rsidRPr="004357B2">
        <w:rPr>
          <w:rFonts w:ascii="Sylfaen" w:eastAsia="Sylfaen" w:hAnsi="Sylfaen" w:cs="Sylfaen"/>
          <w:spacing w:val="2"/>
        </w:rPr>
        <w:t>c</w:t>
      </w:r>
      <w:r w:rsidRPr="004357B2">
        <w:rPr>
          <w:rFonts w:ascii="Sylfaen" w:eastAsia="Sylfaen" w:hAnsi="Sylfaen" w:cs="Sylfaen"/>
          <w:spacing w:val="-1"/>
        </w:rPr>
        <w:t>t</w:t>
      </w:r>
      <w:r w:rsidRPr="004357B2">
        <w:rPr>
          <w:rFonts w:ascii="Sylfaen" w:eastAsia="Sylfaen" w:hAnsi="Sylfaen" w:cs="Sylfaen"/>
        </w:rPr>
        <w:t>ed</w:t>
      </w:r>
      <w:r w:rsidRPr="004357B2">
        <w:rPr>
          <w:rFonts w:ascii="Sylfaen" w:eastAsia="Sylfaen" w:hAnsi="Sylfaen" w:cs="Sylfaen"/>
          <w:spacing w:val="-7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f</w:t>
      </w:r>
      <w:r w:rsidRPr="004357B2">
        <w:rPr>
          <w:rFonts w:ascii="Sylfaen" w:eastAsia="Sylfaen" w:hAnsi="Sylfaen" w:cs="Sylfaen"/>
        </w:rPr>
        <w:t>o</w:t>
      </w:r>
      <w:r w:rsidRPr="004357B2">
        <w:rPr>
          <w:rFonts w:ascii="Sylfaen" w:eastAsia="Sylfaen" w:hAnsi="Sylfaen" w:cs="Sylfaen"/>
          <w:spacing w:val="1"/>
        </w:rPr>
        <w:t>r</w:t>
      </w:r>
      <w:r w:rsidRPr="004357B2">
        <w:rPr>
          <w:rFonts w:ascii="Sylfaen" w:eastAsia="Sylfaen" w:hAnsi="Sylfaen" w:cs="Sylfaen"/>
        </w:rPr>
        <w:t>m</w:t>
      </w:r>
      <w:r w:rsidRPr="004357B2">
        <w:rPr>
          <w:rFonts w:ascii="Sylfaen" w:eastAsia="Sylfaen" w:hAnsi="Sylfaen" w:cs="Sylfaen"/>
          <w:spacing w:val="-4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f</w:t>
      </w:r>
      <w:r w:rsidRPr="004357B2">
        <w:rPr>
          <w:rFonts w:ascii="Sylfaen" w:eastAsia="Sylfaen" w:hAnsi="Sylfaen" w:cs="Sylfaen"/>
          <w:spacing w:val="1"/>
        </w:rPr>
        <w:t>i</w:t>
      </w:r>
      <w:r w:rsidRPr="004357B2">
        <w:rPr>
          <w:rFonts w:ascii="Sylfaen" w:eastAsia="Sylfaen" w:hAnsi="Sylfaen" w:cs="Sylfaen"/>
        </w:rPr>
        <w:t>e</w:t>
      </w:r>
      <w:r w:rsidRPr="004357B2">
        <w:rPr>
          <w:rFonts w:ascii="Sylfaen" w:eastAsia="Sylfaen" w:hAnsi="Sylfaen" w:cs="Sylfaen"/>
          <w:spacing w:val="1"/>
        </w:rPr>
        <w:t>l</w:t>
      </w:r>
      <w:r w:rsidRPr="004357B2">
        <w:rPr>
          <w:rFonts w:ascii="Sylfaen" w:eastAsia="Sylfaen" w:hAnsi="Sylfaen" w:cs="Sylfaen"/>
        </w:rPr>
        <w:t>d</w:t>
      </w:r>
      <w:r w:rsidRPr="004357B2">
        <w:rPr>
          <w:rFonts w:ascii="Sylfaen" w:eastAsia="Sylfaen" w:hAnsi="Sylfaen" w:cs="Sylfaen"/>
          <w:spacing w:val="-3"/>
        </w:rPr>
        <w:t xml:space="preserve"> </w:t>
      </w:r>
      <w:r w:rsidRPr="004357B2">
        <w:rPr>
          <w:rFonts w:ascii="Sylfaen" w:eastAsia="Sylfaen" w:hAnsi="Sylfaen" w:cs="Sylfaen"/>
        </w:rPr>
        <w:t>v</w:t>
      </w:r>
      <w:r w:rsidRPr="004357B2">
        <w:rPr>
          <w:rFonts w:ascii="Sylfaen" w:eastAsia="Sylfaen" w:hAnsi="Sylfaen" w:cs="Sylfaen"/>
          <w:spacing w:val="1"/>
        </w:rPr>
        <w:t>al</w:t>
      </w:r>
      <w:r w:rsidRPr="004357B2">
        <w:rPr>
          <w:rFonts w:ascii="Sylfaen" w:eastAsia="Sylfaen" w:hAnsi="Sylfaen" w:cs="Sylfaen"/>
        </w:rPr>
        <w:t>ues</w:t>
      </w:r>
      <w:r w:rsidRPr="004357B2">
        <w:rPr>
          <w:rFonts w:ascii="Sylfaen" w:eastAsia="Sylfaen" w:hAnsi="Sylfaen" w:cs="Sylfaen"/>
          <w:spacing w:val="-4"/>
        </w:rPr>
        <w:t xml:space="preserve"> </w:t>
      </w:r>
      <w:r w:rsidRPr="004357B2">
        <w:rPr>
          <w:rFonts w:ascii="Sylfaen" w:eastAsia="Sylfaen" w:hAnsi="Sylfaen" w:cs="Sylfaen"/>
        </w:rPr>
        <w:t>(</w:t>
      </w:r>
      <w:r w:rsidRPr="004357B2">
        <w:rPr>
          <w:rFonts w:ascii="Sylfaen" w:eastAsia="Sylfaen" w:hAnsi="Sylfaen" w:cs="Sylfaen"/>
          <w:spacing w:val="3"/>
        </w:rPr>
        <w:t>s</w:t>
      </w:r>
      <w:r w:rsidRPr="004357B2">
        <w:rPr>
          <w:rFonts w:ascii="Sylfaen" w:eastAsia="Sylfaen" w:hAnsi="Sylfaen" w:cs="Sylfaen"/>
          <w:spacing w:val="1"/>
        </w:rPr>
        <w:t>i</w:t>
      </w:r>
      <w:r w:rsidRPr="004357B2">
        <w:rPr>
          <w:rFonts w:ascii="Sylfaen" w:eastAsia="Sylfaen" w:hAnsi="Sylfaen" w:cs="Sylfaen"/>
          <w:spacing w:val="-1"/>
        </w:rPr>
        <w:t>z</w:t>
      </w:r>
      <w:r w:rsidRPr="004357B2">
        <w:rPr>
          <w:rFonts w:ascii="Sylfaen" w:eastAsia="Sylfaen" w:hAnsi="Sylfaen" w:cs="Sylfaen"/>
        </w:rPr>
        <w:t>e,</w:t>
      </w:r>
      <w:r w:rsidRPr="004357B2">
        <w:rPr>
          <w:rFonts w:ascii="Sylfaen" w:eastAsia="Sylfaen" w:hAnsi="Sylfaen" w:cs="Sylfaen"/>
          <w:spacing w:val="-3"/>
        </w:rPr>
        <w:t xml:space="preserve"> </w:t>
      </w:r>
      <w:r w:rsidRPr="004357B2">
        <w:rPr>
          <w:rFonts w:ascii="Sylfaen" w:eastAsia="Sylfaen" w:hAnsi="Sylfaen" w:cs="Sylfaen"/>
        </w:rPr>
        <w:t>con</w:t>
      </w:r>
      <w:r w:rsidRPr="004357B2">
        <w:rPr>
          <w:rFonts w:ascii="Sylfaen" w:eastAsia="Sylfaen" w:hAnsi="Sylfaen" w:cs="Sylfaen"/>
          <w:spacing w:val="1"/>
        </w:rPr>
        <w:t>t</w:t>
      </w:r>
      <w:r w:rsidRPr="004357B2">
        <w:rPr>
          <w:rFonts w:ascii="Sylfaen" w:eastAsia="Sylfaen" w:hAnsi="Sylfaen" w:cs="Sylfaen"/>
        </w:rPr>
        <w:t>en</w:t>
      </w:r>
      <w:r w:rsidRPr="004357B2">
        <w:rPr>
          <w:rFonts w:ascii="Sylfaen" w:eastAsia="Sylfaen" w:hAnsi="Sylfaen" w:cs="Sylfaen"/>
          <w:spacing w:val="-1"/>
        </w:rPr>
        <w:t>t</w:t>
      </w:r>
      <w:r w:rsidRPr="004357B2">
        <w:rPr>
          <w:rFonts w:ascii="Sylfaen" w:eastAsia="Sylfaen" w:hAnsi="Sylfaen" w:cs="Sylfaen"/>
        </w:rPr>
        <w:t>,</w:t>
      </w:r>
      <w:r w:rsidRPr="004357B2">
        <w:rPr>
          <w:rFonts w:ascii="Sylfaen" w:eastAsia="Sylfaen" w:hAnsi="Sylfaen" w:cs="Sylfaen"/>
          <w:spacing w:val="-6"/>
        </w:rPr>
        <w:t xml:space="preserve"> </w:t>
      </w:r>
      <w:r w:rsidRPr="004357B2">
        <w:rPr>
          <w:rFonts w:ascii="Sylfaen" w:eastAsia="Sylfaen" w:hAnsi="Sylfaen" w:cs="Sylfaen"/>
        </w:rPr>
        <w:t>re</w:t>
      </w:r>
      <w:r w:rsidRPr="004357B2">
        <w:rPr>
          <w:rFonts w:ascii="Sylfaen" w:eastAsia="Sylfaen" w:hAnsi="Sylfaen" w:cs="Sylfaen"/>
          <w:spacing w:val="1"/>
        </w:rPr>
        <w:t>ad-</w:t>
      </w:r>
      <w:r w:rsidRPr="004357B2">
        <w:rPr>
          <w:rFonts w:ascii="Sylfaen" w:eastAsia="Sylfaen" w:hAnsi="Sylfaen" w:cs="Sylfaen"/>
        </w:rPr>
        <w:t>on</w:t>
      </w:r>
      <w:r w:rsidRPr="004357B2">
        <w:rPr>
          <w:rFonts w:ascii="Sylfaen" w:eastAsia="Sylfaen" w:hAnsi="Sylfaen" w:cs="Sylfaen"/>
          <w:spacing w:val="1"/>
        </w:rPr>
        <w:t>l</w:t>
      </w:r>
      <w:r w:rsidRPr="004357B2">
        <w:rPr>
          <w:rFonts w:ascii="Sylfaen" w:eastAsia="Sylfaen" w:hAnsi="Sylfaen" w:cs="Sylfaen"/>
        </w:rPr>
        <w:t>y)</w:t>
      </w:r>
    </w:p>
    <w:p w14:paraId="7F32595A" w14:textId="77777777" w:rsidR="004357B2" w:rsidRPr="004357B2" w:rsidRDefault="004357B2" w:rsidP="004357B2">
      <w:pPr>
        <w:pStyle w:val="ListParagraph"/>
        <w:numPr>
          <w:ilvl w:val="2"/>
          <w:numId w:val="7"/>
        </w:numPr>
        <w:spacing w:line="275" w:lineRule="auto"/>
        <w:ind w:right="75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</w:rPr>
        <w:t>Re</w:t>
      </w:r>
      <w:r w:rsidRPr="004357B2">
        <w:rPr>
          <w:rFonts w:ascii="Sylfaen" w:eastAsia="Sylfaen" w:hAnsi="Sylfaen" w:cs="Sylfaen"/>
          <w:spacing w:val="-1"/>
        </w:rPr>
        <w:t>f</w:t>
      </w:r>
      <w:r w:rsidRPr="004357B2">
        <w:rPr>
          <w:rFonts w:ascii="Sylfaen" w:eastAsia="Sylfaen" w:hAnsi="Sylfaen" w:cs="Sylfaen"/>
        </w:rPr>
        <w:t>er</w:t>
      </w:r>
      <w:r w:rsidRPr="004357B2">
        <w:rPr>
          <w:rFonts w:ascii="Sylfaen" w:eastAsia="Sylfaen" w:hAnsi="Sylfaen" w:cs="Sylfaen"/>
          <w:spacing w:val="1"/>
        </w:rPr>
        <w:t>r</w:t>
      </w:r>
      <w:r w:rsidRPr="004357B2">
        <w:rPr>
          <w:rFonts w:ascii="Sylfaen" w:eastAsia="Sylfaen" w:hAnsi="Sylfaen" w:cs="Sylfaen"/>
        </w:rPr>
        <w:t>ers</w:t>
      </w:r>
    </w:p>
    <w:p w14:paraId="499AC276" w14:textId="77777777" w:rsidR="004357B2" w:rsidRPr="004357B2" w:rsidRDefault="004357B2" w:rsidP="004357B2">
      <w:pPr>
        <w:pStyle w:val="ListParagraph"/>
        <w:numPr>
          <w:ilvl w:val="2"/>
          <w:numId w:val="7"/>
        </w:numPr>
        <w:spacing w:line="275" w:lineRule="auto"/>
        <w:ind w:right="75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</w:rPr>
        <w:t>XML</w:t>
      </w:r>
      <w:r w:rsidRPr="004357B2">
        <w:rPr>
          <w:rFonts w:ascii="Sylfaen" w:eastAsia="Sylfaen" w:hAnsi="Sylfaen" w:cs="Sylfaen"/>
          <w:spacing w:val="-3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f</w:t>
      </w:r>
      <w:r w:rsidRPr="004357B2">
        <w:rPr>
          <w:rFonts w:ascii="Sylfaen" w:eastAsia="Sylfaen" w:hAnsi="Sylfaen" w:cs="Sylfaen"/>
          <w:spacing w:val="1"/>
        </w:rPr>
        <w:t>il</w:t>
      </w:r>
      <w:r w:rsidRPr="004357B2">
        <w:rPr>
          <w:rFonts w:ascii="Sylfaen" w:eastAsia="Sylfaen" w:hAnsi="Sylfaen" w:cs="Sylfaen"/>
        </w:rPr>
        <w:t>es</w:t>
      </w:r>
    </w:p>
    <w:p w14:paraId="512310F1" w14:textId="77777777" w:rsidR="004357B2" w:rsidRPr="004357B2" w:rsidRDefault="004357B2" w:rsidP="004357B2">
      <w:pPr>
        <w:pStyle w:val="ListParagraph"/>
        <w:numPr>
          <w:ilvl w:val="2"/>
          <w:numId w:val="7"/>
        </w:numPr>
        <w:spacing w:line="275" w:lineRule="auto"/>
        <w:ind w:right="75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</w:rPr>
        <w:t>S</w:t>
      </w:r>
      <w:r w:rsidRPr="004357B2">
        <w:rPr>
          <w:rFonts w:ascii="Sylfaen" w:eastAsia="Sylfaen" w:hAnsi="Sylfaen" w:cs="Sylfaen"/>
          <w:spacing w:val="1"/>
        </w:rPr>
        <w:t>O</w:t>
      </w:r>
      <w:r w:rsidRPr="004357B2">
        <w:rPr>
          <w:rFonts w:ascii="Sylfaen" w:eastAsia="Sylfaen" w:hAnsi="Sylfaen" w:cs="Sylfaen"/>
        </w:rPr>
        <w:t>AP</w:t>
      </w:r>
      <w:r w:rsidRPr="004357B2">
        <w:rPr>
          <w:rFonts w:ascii="Sylfaen" w:eastAsia="Sylfaen" w:hAnsi="Sylfaen" w:cs="Sylfaen"/>
          <w:spacing w:val="-5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a</w:t>
      </w:r>
      <w:r w:rsidRPr="004357B2">
        <w:rPr>
          <w:rFonts w:ascii="Sylfaen" w:eastAsia="Sylfaen" w:hAnsi="Sylfaen" w:cs="Sylfaen"/>
        </w:rPr>
        <w:t>c</w:t>
      </w:r>
      <w:r w:rsidRPr="004357B2">
        <w:rPr>
          <w:rFonts w:ascii="Sylfaen" w:eastAsia="Sylfaen" w:hAnsi="Sylfaen" w:cs="Sylfaen"/>
          <w:spacing w:val="-1"/>
        </w:rPr>
        <w:t>t</w:t>
      </w:r>
      <w:r w:rsidRPr="004357B2">
        <w:rPr>
          <w:rFonts w:ascii="Sylfaen" w:eastAsia="Sylfaen" w:hAnsi="Sylfaen" w:cs="Sylfaen"/>
          <w:spacing w:val="1"/>
        </w:rPr>
        <w:t>i</w:t>
      </w:r>
      <w:r w:rsidRPr="004357B2">
        <w:rPr>
          <w:rFonts w:ascii="Sylfaen" w:eastAsia="Sylfaen" w:hAnsi="Sylfaen" w:cs="Sylfaen"/>
        </w:rPr>
        <w:t>on</w:t>
      </w:r>
    </w:p>
    <w:p w14:paraId="494DD2DB" w14:textId="77777777" w:rsidR="004357B2" w:rsidRPr="004357B2" w:rsidRDefault="004357B2" w:rsidP="004357B2">
      <w:pPr>
        <w:pStyle w:val="ListParagraph"/>
        <w:numPr>
          <w:ilvl w:val="2"/>
          <w:numId w:val="7"/>
        </w:numPr>
        <w:spacing w:line="275" w:lineRule="auto"/>
        <w:ind w:right="75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</w:rPr>
        <w:t>XML</w:t>
      </w:r>
      <w:r w:rsidRPr="004357B2">
        <w:rPr>
          <w:rFonts w:ascii="Sylfaen" w:eastAsia="Sylfaen" w:hAnsi="Sylfaen" w:cs="Sylfaen"/>
          <w:spacing w:val="-3"/>
        </w:rPr>
        <w:t xml:space="preserve"> </w:t>
      </w:r>
      <w:r w:rsidRPr="004357B2">
        <w:rPr>
          <w:rFonts w:ascii="Sylfaen" w:eastAsia="Sylfaen" w:hAnsi="Sylfaen" w:cs="Sylfaen"/>
        </w:rPr>
        <w:t>e</w:t>
      </w:r>
      <w:r w:rsidRPr="004357B2">
        <w:rPr>
          <w:rFonts w:ascii="Sylfaen" w:eastAsia="Sylfaen" w:hAnsi="Sylfaen" w:cs="Sylfaen"/>
          <w:spacing w:val="1"/>
        </w:rPr>
        <w:t>l</w:t>
      </w:r>
      <w:r w:rsidRPr="004357B2">
        <w:rPr>
          <w:rFonts w:ascii="Sylfaen" w:eastAsia="Sylfaen" w:hAnsi="Sylfaen" w:cs="Sylfaen"/>
        </w:rPr>
        <w:t>em</w:t>
      </w:r>
      <w:r w:rsidRPr="004357B2">
        <w:rPr>
          <w:rFonts w:ascii="Sylfaen" w:eastAsia="Sylfaen" w:hAnsi="Sylfaen" w:cs="Sylfaen"/>
          <w:spacing w:val="2"/>
        </w:rPr>
        <w:t>e</w:t>
      </w:r>
      <w:r w:rsidRPr="004357B2">
        <w:rPr>
          <w:rFonts w:ascii="Sylfaen" w:eastAsia="Sylfaen" w:hAnsi="Sylfaen" w:cs="Sylfaen"/>
        </w:rPr>
        <w:t>n</w:t>
      </w:r>
      <w:r w:rsidRPr="004357B2">
        <w:rPr>
          <w:rFonts w:ascii="Sylfaen" w:eastAsia="Sylfaen" w:hAnsi="Sylfaen" w:cs="Sylfaen"/>
          <w:spacing w:val="-1"/>
        </w:rPr>
        <w:t>t</w:t>
      </w:r>
      <w:r w:rsidRPr="004357B2">
        <w:rPr>
          <w:rFonts w:ascii="Sylfaen" w:eastAsia="Sylfaen" w:hAnsi="Sylfaen" w:cs="Sylfaen"/>
        </w:rPr>
        <w:t>s</w:t>
      </w:r>
    </w:p>
    <w:p w14:paraId="499EE536" w14:textId="77777777" w:rsidR="004357B2" w:rsidRPr="004357B2" w:rsidRDefault="004357B2" w:rsidP="004357B2">
      <w:pPr>
        <w:pStyle w:val="ListParagraph"/>
        <w:numPr>
          <w:ilvl w:val="1"/>
          <w:numId w:val="7"/>
        </w:numPr>
        <w:spacing w:line="262" w:lineRule="auto"/>
        <w:ind w:right="72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 xml:space="preserve">ს  </w:t>
      </w:r>
      <w:r w:rsidRPr="004357B2">
        <w:rPr>
          <w:rFonts w:ascii="Sylfaen" w:eastAsia="Sylfaen" w:hAnsi="Sylfaen" w:cs="Sylfaen"/>
          <w:spacing w:val="24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უ</w:t>
      </w:r>
      <w:r w:rsidRPr="004357B2">
        <w:rPr>
          <w:rFonts w:ascii="Sylfaen" w:eastAsia="Sylfaen" w:hAnsi="Sylfaen" w:cs="Sylfaen"/>
        </w:rPr>
        <w:t xml:space="preserve">ნდა  </w:t>
      </w:r>
      <w:r w:rsidRPr="004357B2">
        <w:rPr>
          <w:rFonts w:ascii="Sylfaen" w:eastAsia="Sylfaen" w:hAnsi="Sylfaen" w:cs="Sylfaen"/>
          <w:spacing w:val="29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შ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2"/>
        </w:rPr>
        <w:t>ძ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 xml:space="preserve">ს  </w:t>
      </w:r>
      <w:r w:rsidRPr="004357B2">
        <w:rPr>
          <w:rFonts w:ascii="Sylfaen" w:eastAsia="Sylfaen" w:hAnsi="Sylfaen" w:cs="Sylfaen"/>
          <w:spacing w:val="24"/>
        </w:rPr>
        <w:t xml:space="preserve"> </w:t>
      </w:r>
      <w:r w:rsidRPr="004357B2">
        <w:rPr>
          <w:rFonts w:ascii="Sylfaen" w:eastAsia="Sylfaen" w:hAnsi="Sylfaen" w:cs="Sylfaen"/>
        </w:rPr>
        <w:t>J</w:t>
      </w:r>
      <w:r w:rsidRPr="004357B2">
        <w:rPr>
          <w:rFonts w:ascii="Sylfaen" w:eastAsia="Sylfaen" w:hAnsi="Sylfaen" w:cs="Sylfaen"/>
          <w:spacing w:val="1"/>
        </w:rPr>
        <w:t>a</w:t>
      </w:r>
      <w:r w:rsidRPr="004357B2">
        <w:rPr>
          <w:rFonts w:ascii="Sylfaen" w:eastAsia="Sylfaen" w:hAnsi="Sylfaen" w:cs="Sylfaen"/>
        </w:rPr>
        <w:t>v</w:t>
      </w:r>
      <w:r w:rsidRPr="004357B2">
        <w:rPr>
          <w:rFonts w:ascii="Sylfaen" w:eastAsia="Sylfaen" w:hAnsi="Sylfaen" w:cs="Sylfaen"/>
          <w:spacing w:val="1"/>
        </w:rPr>
        <w:t>a</w:t>
      </w:r>
      <w:r w:rsidRPr="004357B2">
        <w:rPr>
          <w:rFonts w:ascii="Sylfaen" w:eastAsia="Sylfaen" w:hAnsi="Sylfaen" w:cs="Sylfaen"/>
        </w:rPr>
        <w:t>Scr</w:t>
      </w:r>
      <w:r w:rsidRPr="004357B2">
        <w:rPr>
          <w:rFonts w:ascii="Sylfaen" w:eastAsia="Sylfaen" w:hAnsi="Sylfaen" w:cs="Sylfaen"/>
          <w:spacing w:val="1"/>
        </w:rPr>
        <w:t>i</w:t>
      </w:r>
      <w:r w:rsidRPr="004357B2">
        <w:rPr>
          <w:rFonts w:ascii="Sylfaen" w:eastAsia="Sylfaen" w:hAnsi="Sylfaen" w:cs="Sylfaen"/>
          <w:spacing w:val="-1"/>
        </w:rPr>
        <w:t>pt</w:t>
      </w:r>
      <w:r w:rsidRPr="004357B2">
        <w:rPr>
          <w:rFonts w:ascii="Sylfaen" w:eastAsia="Sylfaen" w:hAnsi="Sylfaen" w:cs="Sylfaen"/>
        </w:rPr>
        <w:t xml:space="preserve">,  </w:t>
      </w:r>
      <w:r w:rsidRPr="004357B2">
        <w:rPr>
          <w:rFonts w:ascii="Sylfaen" w:eastAsia="Sylfaen" w:hAnsi="Sylfaen" w:cs="Sylfaen"/>
          <w:spacing w:val="24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CG</w:t>
      </w:r>
      <w:r w:rsidRPr="004357B2">
        <w:rPr>
          <w:rFonts w:ascii="Sylfaen" w:eastAsia="Sylfaen" w:hAnsi="Sylfaen" w:cs="Sylfaen"/>
          <w:spacing w:val="-1"/>
        </w:rPr>
        <w:t>I</w:t>
      </w:r>
      <w:r w:rsidRPr="004357B2">
        <w:rPr>
          <w:rFonts w:ascii="Sylfaen" w:eastAsia="Sylfaen" w:hAnsi="Sylfaen" w:cs="Sylfaen"/>
        </w:rPr>
        <w:t xml:space="preserve">,  </w:t>
      </w:r>
      <w:r w:rsidRPr="004357B2">
        <w:rPr>
          <w:rFonts w:ascii="Sylfaen" w:eastAsia="Sylfaen" w:hAnsi="Sylfaen" w:cs="Sylfaen"/>
          <w:spacing w:val="29"/>
        </w:rPr>
        <w:t xml:space="preserve"> </w:t>
      </w:r>
      <w:r w:rsidRPr="004357B2">
        <w:rPr>
          <w:rFonts w:ascii="Sylfaen" w:eastAsia="Sylfaen" w:hAnsi="Sylfaen" w:cs="Sylfaen"/>
        </w:rPr>
        <w:t xml:space="preserve">ASP  </w:t>
      </w:r>
      <w:r w:rsidRPr="004357B2">
        <w:rPr>
          <w:rFonts w:ascii="Sylfaen" w:eastAsia="Sylfaen" w:hAnsi="Sylfaen" w:cs="Sylfaen"/>
          <w:spacing w:val="31"/>
        </w:rPr>
        <w:t xml:space="preserve"> </w:t>
      </w:r>
      <w:r w:rsidRPr="004357B2">
        <w:rPr>
          <w:rFonts w:ascii="Sylfaen" w:eastAsia="Sylfaen" w:hAnsi="Sylfaen" w:cs="Sylfaen"/>
        </w:rPr>
        <w:t xml:space="preserve">და  </w:t>
      </w:r>
      <w:r w:rsidRPr="004357B2">
        <w:rPr>
          <w:rFonts w:ascii="Sylfaen" w:eastAsia="Sylfaen" w:hAnsi="Sylfaen" w:cs="Sylfaen"/>
          <w:spacing w:val="29"/>
        </w:rPr>
        <w:t xml:space="preserve"> </w:t>
      </w:r>
      <w:r w:rsidRPr="004357B2">
        <w:rPr>
          <w:rFonts w:ascii="Sylfaen" w:eastAsia="Sylfaen" w:hAnsi="Sylfaen" w:cs="Sylfaen"/>
        </w:rPr>
        <w:t>P</w:t>
      </w:r>
      <w:r w:rsidRPr="004357B2">
        <w:rPr>
          <w:rFonts w:ascii="Sylfaen" w:eastAsia="Sylfaen" w:hAnsi="Sylfaen" w:cs="Sylfaen"/>
          <w:spacing w:val="-1"/>
        </w:rPr>
        <w:t>H</w:t>
      </w:r>
      <w:r w:rsidRPr="004357B2">
        <w:rPr>
          <w:rFonts w:ascii="Sylfaen" w:eastAsia="Sylfaen" w:hAnsi="Sylfaen" w:cs="Sylfaen"/>
        </w:rPr>
        <w:t xml:space="preserve">P  </w:t>
      </w:r>
      <w:r w:rsidRPr="004357B2">
        <w:rPr>
          <w:rFonts w:ascii="Sylfaen" w:eastAsia="Sylfaen" w:hAnsi="Sylfaen" w:cs="Sylfaen"/>
          <w:spacing w:val="31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 xml:space="preserve">თ  </w:t>
      </w:r>
      <w:r w:rsidRPr="004357B2">
        <w:rPr>
          <w:rFonts w:ascii="Sylfaen" w:eastAsia="Sylfaen" w:hAnsi="Sylfaen" w:cs="Sylfaen"/>
          <w:spacing w:val="31"/>
        </w:rPr>
        <w:t xml:space="preserve"> </w:t>
      </w:r>
      <w:r w:rsidRPr="004357B2">
        <w:rPr>
          <w:rFonts w:ascii="Sylfaen" w:eastAsia="Sylfaen" w:hAnsi="Sylfaen" w:cs="Sylfaen"/>
        </w:rPr>
        <w:t>დ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მი</w:t>
      </w:r>
      <w:r w:rsidRPr="004357B2">
        <w:rPr>
          <w:rFonts w:ascii="Sylfaen" w:eastAsia="Sylfaen" w:hAnsi="Sylfaen" w:cs="Sylfaen"/>
        </w:rPr>
        <w:t>უ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 xml:space="preserve">დ </w:t>
      </w:r>
      <w:r w:rsidRPr="004357B2">
        <w:rPr>
          <w:rFonts w:ascii="Sylfaen" w:eastAsia="Sylfaen" w:hAnsi="Sylfaen" w:cs="Sylfaen"/>
          <w:spacing w:val="-1"/>
        </w:rPr>
        <w:t>გე</w:t>
      </w:r>
      <w:r w:rsidRPr="004357B2">
        <w:rPr>
          <w:rFonts w:ascii="Sylfaen" w:eastAsia="Sylfaen" w:hAnsi="Sylfaen" w:cs="Sylfaen"/>
          <w:spacing w:val="2"/>
        </w:rPr>
        <w:t>ნ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2"/>
        </w:rPr>
        <w:t>ულ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spacing w:val="-14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1"/>
        </w:rPr>
        <w:t>ფორ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  <w:spacing w:val="1"/>
        </w:rPr>
        <w:t>ც</w:t>
      </w:r>
      <w:r w:rsidRPr="004357B2">
        <w:rPr>
          <w:rFonts w:ascii="Sylfaen" w:eastAsia="Sylfaen" w:hAnsi="Sylfaen" w:cs="Sylfaen"/>
          <w:spacing w:val="-1"/>
        </w:rPr>
        <w:t>იი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3"/>
        </w:rPr>
        <w:t xml:space="preserve"> </w:t>
      </w:r>
      <w:r w:rsidRPr="004357B2">
        <w:rPr>
          <w:rFonts w:ascii="Sylfaen" w:eastAsia="Sylfaen" w:hAnsi="Sylfaen" w:cs="Sylfaen"/>
        </w:rPr>
        <w:t>პ</w:t>
      </w:r>
      <w:r w:rsidRPr="004357B2">
        <w:rPr>
          <w:rFonts w:ascii="Sylfaen" w:eastAsia="Sylfaen" w:hAnsi="Sylfaen" w:cs="Sylfaen"/>
          <w:spacing w:val="1"/>
        </w:rPr>
        <w:t>როფ</w:t>
      </w:r>
      <w:r w:rsidRPr="004357B2">
        <w:rPr>
          <w:rFonts w:ascii="Sylfaen" w:eastAsia="Sylfaen" w:hAnsi="Sylfaen" w:cs="Sylfaen"/>
          <w:spacing w:val="2"/>
        </w:rPr>
        <w:t>ილ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</w:rPr>
        <w:t>ა</w:t>
      </w:r>
    </w:p>
    <w:p w14:paraId="6FCC37A9" w14:textId="77777777" w:rsidR="004357B2" w:rsidRPr="004357B2" w:rsidRDefault="004357B2" w:rsidP="004357B2">
      <w:pPr>
        <w:ind w:left="822"/>
        <w:rPr>
          <w:rFonts w:ascii="Sylfaen" w:eastAsia="Sylfaen" w:hAnsi="Sylfaen" w:cs="Sylfaen"/>
        </w:rPr>
      </w:pPr>
    </w:p>
    <w:p w14:paraId="08802F95" w14:textId="77777777" w:rsidR="004357B2" w:rsidRPr="004357B2" w:rsidRDefault="004357B2" w:rsidP="004357B2">
      <w:pPr>
        <w:pStyle w:val="ListParagraph"/>
        <w:numPr>
          <w:ilvl w:val="0"/>
          <w:numId w:val="7"/>
        </w:numPr>
        <w:spacing w:line="260" w:lineRule="exact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  <w:position w:val="1"/>
        </w:rPr>
        <w:t>ს</w:t>
      </w:r>
      <w:r w:rsidRPr="004357B2">
        <w:rPr>
          <w:rFonts w:ascii="Sylfaen" w:eastAsia="Sylfaen" w:hAnsi="Sylfaen" w:cs="Sylfaen"/>
          <w:spacing w:val="-1"/>
          <w:position w:val="1"/>
        </w:rPr>
        <w:t>ი</w:t>
      </w:r>
      <w:r w:rsidRPr="004357B2">
        <w:rPr>
          <w:rFonts w:ascii="Sylfaen" w:eastAsia="Sylfaen" w:hAnsi="Sylfaen" w:cs="Sylfaen"/>
          <w:position w:val="1"/>
        </w:rPr>
        <w:t>ს</w:t>
      </w:r>
      <w:r w:rsidRPr="004357B2">
        <w:rPr>
          <w:rFonts w:ascii="Sylfaen" w:eastAsia="Sylfaen" w:hAnsi="Sylfaen" w:cs="Sylfaen"/>
          <w:spacing w:val="1"/>
          <w:position w:val="1"/>
        </w:rPr>
        <w:t>ტ</w:t>
      </w:r>
      <w:r w:rsidRPr="004357B2">
        <w:rPr>
          <w:rFonts w:ascii="Sylfaen" w:eastAsia="Sylfaen" w:hAnsi="Sylfaen" w:cs="Sylfaen"/>
          <w:spacing w:val="2"/>
          <w:position w:val="1"/>
        </w:rPr>
        <w:t>ე</w:t>
      </w:r>
      <w:r w:rsidRPr="004357B2">
        <w:rPr>
          <w:rFonts w:ascii="Sylfaen" w:eastAsia="Sylfaen" w:hAnsi="Sylfaen" w:cs="Sylfaen"/>
          <w:position w:val="1"/>
        </w:rPr>
        <w:t>მ</w:t>
      </w:r>
      <w:r w:rsidRPr="004357B2">
        <w:rPr>
          <w:rFonts w:ascii="Sylfaen" w:eastAsia="Sylfaen" w:hAnsi="Sylfaen" w:cs="Sylfaen"/>
          <w:spacing w:val="-1"/>
          <w:position w:val="1"/>
        </w:rPr>
        <w:t>ა</w:t>
      </w:r>
      <w:r w:rsidRPr="004357B2">
        <w:rPr>
          <w:rFonts w:ascii="Sylfaen" w:eastAsia="Sylfaen" w:hAnsi="Sylfaen" w:cs="Sylfaen"/>
          <w:position w:val="1"/>
        </w:rPr>
        <w:t>ს</w:t>
      </w:r>
      <w:r w:rsidRPr="004357B2">
        <w:rPr>
          <w:rFonts w:ascii="Sylfaen" w:eastAsia="Sylfaen" w:hAnsi="Sylfaen" w:cs="Sylfaen"/>
          <w:spacing w:val="43"/>
          <w:position w:val="1"/>
        </w:rPr>
        <w:t xml:space="preserve"> </w:t>
      </w:r>
      <w:r w:rsidRPr="004357B2">
        <w:rPr>
          <w:rFonts w:ascii="Sylfaen" w:eastAsia="Sylfaen" w:hAnsi="Sylfaen" w:cs="Sylfaen"/>
          <w:position w:val="1"/>
        </w:rPr>
        <w:t>უ</w:t>
      </w:r>
      <w:r w:rsidRPr="004357B2">
        <w:rPr>
          <w:rFonts w:ascii="Sylfaen" w:eastAsia="Sylfaen" w:hAnsi="Sylfaen" w:cs="Sylfaen"/>
          <w:spacing w:val="2"/>
          <w:position w:val="1"/>
        </w:rPr>
        <w:t>ნ</w:t>
      </w:r>
      <w:r w:rsidRPr="004357B2">
        <w:rPr>
          <w:rFonts w:ascii="Sylfaen" w:eastAsia="Sylfaen" w:hAnsi="Sylfaen" w:cs="Sylfaen"/>
          <w:position w:val="1"/>
        </w:rPr>
        <w:t>და</w:t>
      </w:r>
      <w:r w:rsidRPr="004357B2">
        <w:rPr>
          <w:rFonts w:ascii="Sylfaen" w:eastAsia="Sylfaen" w:hAnsi="Sylfaen" w:cs="Sylfaen"/>
          <w:spacing w:val="45"/>
          <w:position w:val="1"/>
        </w:rPr>
        <w:t xml:space="preserve"> </w:t>
      </w:r>
      <w:r w:rsidRPr="004357B2">
        <w:rPr>
          <w:rFonts w:ascii="Sylfaen" w:eastAsia="Sylfaen" w:hAnsi="Sylfaen" w:cs="Sylfaen"/>
          <w:spacing w:val="1"/>
          <w:position w:val="1"/>
        </w:rPr>
        <w:t>გ</w:t>
      </w:r>
      <w:r w:rsidRPr="004357B2">
        <w:rPr>
          <w:rFonts w:ascii="Sylfaen" w:eastAsia="Sylfaen" w:hAnsi="Sylfaen" w:cs="Sylfaen"/>
          <w:spacing w:val="-1"/>
          <w:position w:val="1"/>
        </w:rPr>
        <w:t>აა</w:t>
      </w:r>
      <w:r w:rsidRPr="004357B2">
        <w:rPr>
          <w:rFonts w:ascii="Sylfaen" w:eastAsia="Sylfaen" w:hAnsi="Sylfaen" w:cs="Sylfaen"/>
          <w:spacing w:val="3"/>
          <w:position w:val="1"/>
        </w:rPr>
        <w:t>ჩ</w:t>
      </w:r>
      <w:r w:rsidRPr="004357B2">
        <w:rPr>
          <w:rFonts w:ascii="Sylfaen" w:eastAsia="Sylfaen" w:hAnsi="Sylfaen" w:cs="Sylfaen"/>
          <w:position w:val="1"/>
        </w:rPr>
        <w:t>ნდ</w:t>
      </w:r>
      <w:r w:rsidRPr="004357B2">
        <w:rPr>
          <w:rFonts w:ascii="Sylfaen" w:eastAsia="Sylfaen" w:hAnsi="Sylfaen" w:cs="Sylfaen"/>
          <w:spacing w:val="2"/>
          <w:position w:val="1"/>
        </w:rPr>
        <w:t>ე</w:t>
      </w:r>
      <w:r w:rsidRPr="004357B2">
        <w:rPr>
          <w:rFonts w:ascii="Sylfaen" w:eastAsia="Sylfaen" w:hAnsi="Sylfaen" w:cs="Sylfaen"/>
          <w:position w:val="1"/>
        </w:rPr>
        <w:t>ს</w:t>
      </w:r>
      <w:r w:rsidRPr="004357B2">
        <w:rPr>
          <w:rFonts w:ascii="Sylfaen" w:eastAsia="Sylfaen" w:hAnsi="Sylfaen" w:cs="Sylfaen"/>
          <w:spacing w:val="45"/>
          <w:position w:val="1"/>
        </w:rPr>
        <w:t xml:space="preserve"> </w:t>
      </w:r>
      <w:r w:rsidRPr="004357B2">
        <w:rPr>
          <w:rFonts w:ascii="Sylfaen" w:eastAsia="Sylfaen" w:hAnsi="Sylfaen" w:cs="Sylfaen"/>
          <w:position w:val="1"/>
        </w:rPr>
        <w:t>სპ</w:t>
      </w:r>
      <w:r w:rsidRPr="004357B2">
        <w:rPr>
          <w:rFonts w:ascii="Sylfaen" w:eastAsia="Sylfaen" w:hAnsi="Sylfaen" w:cs="Sylfaen"/>
          <w:spacing w:val="-1"/>
          <w:position w:val="1"/>
        </w:rPr>
        <w:t>ე</w:t>
      </w:r>
      <w:r w:rsidRPr="004357B2">
        <w:rPr>
          <w:rFonts w:ascii="Sylfaen" w:eastAsia="Sylfaen" w:hAnsi="Sylfaen" w:cs="Sylfaen"/>
          <w:spacing w:val="1"/>
          <w:position w:val="1"/>
        </w:rPr>
        <w:t>ც</w:t>
      </w:r>
      <w:r w:rsidRPr="004357B2">
        <w:rPr>
          <w:rFonts w:ascii="Sylfaen" w:eastAsia="Sylfaen" w:hAnsi="Sylfaen" w:cs="Sylfaen"/>
          <w:spacing w:val="-1"/>
          <w:position w:val="1"/>
        </w:rPr>
        <w:t>ი</w:t>
      </w:r>
      <w:r w:rsidRPr="004357B2">
        <w:rPr>
          <w:rFonts w:ascii="Sylfaen" w:eastAsia="Sylfaen" w:hAnsi="Sylfaen" w:cs="Sylfaen"/>
          <w:spacing w:val="2"/>
          <w:position w:val="1"/>
        </w:rPr>
        <w:t>ა</w:t>
      </w:r>
      <w:r w:rsidRPr="004357B2">
        <w:rPr>
          <w:rFonts w:ascii="Sylfaen" w:eastAsia="Sylfaen" w:hAnsi="Sylfaen" w:cs="Sylfaen"/>
          <w:spacing w:val="-1"/>
          <w:position w:val="1"/>
        </w:rPr>
        <w:t>ლ</w:t>
      </w:r>
      <w:r w:rsidRPr="004357B2">
        <w:rPr>
          <w:rFonts w:ascii="Sylfaen" w:eastAsia="Sylfaen" w:hAnsi="Sylfaen" w:cs="Sylfaen"/>
          <w:position w:val="1"/>
        </w:rPr>
        <w:t>უ</w:t>
      </w:r>
      <w:r w:rsidRPr="004357B2">
        <w:rPr>
          <w:rFonts w:ascii="Sylfaen" w:eastAsia="Sylfaen" w:hAnsi="Sylfaen" w:cs="Sylfaen"/>
          <w:spacing w:val="1"/>
          <w:position w:val="1"/>
        </w:rPr>
        <w:t>რ</w:t>
      </w:r>
      <w:r w:rsidRPr="004357B2">
        <w:rPr>
          <w:rFonts w:ascii="Sylfaen" w:eastAsia="Sylfaen" w:hAnsi="Sylfaen" w:cs="Sylfaen"/>
          <w:position w:val="1"/>
        </w:rPr>
        <w:t>ი</w:t>
      </w:r>
      <w:r w:rsidRPr="004357B2">
        <w:rPr>
          <w:rFonts w:ascii="Sylfaen" w:eastAsia="Sylfaen" w:hAnsi="Sylfaen" w:cs="Sylfaen"/>
          <w:spacing w:val="38"/>
          <w:position w:val="1"/>
        </w:rPr>
        <w:t xml:space="preserve"> </w:t>
      </w:r>
      <w:r w:rsidRPr="004357B2">
        <w:rPr>
          <w:rFonts w:ascii="Sylfaen" w:eastAsia="Sylfaen" w:hAnsi="Sylfaen" w:cs="Sylfaen"/>
          <w:spacing w:val="2"/>
          <w:position w:val="1"/>
        </w:rPr>
        <w:t>I</w:t>
      </w:r>
      <w:r w:rsidRPr="004357B2">
        <w:rPr>
          <w:rFonts w:ascii="Sylfaen" w:eastAsia="Sylfaen" w:hAnsi="Sylfaen" w:cs="Sylfaen"/>
          <w:position w:val="1"/>
        </w:rPr>
        <w:t>P</w:t>
      </w:r>
      <w:r w:rsidRPr="004357B2">
        <w:rPr>
          <w:rFonts w:ascii="Sylfaen" w:eastAsia="Sylfaen" w:hAnsi="Sylfaen" w:cs="Sylfaen"/>
          <w:spacing w:val="49"/>
          <w:position w:val="1"/>
        </w:rPr>
        <w:t xml:space="preserve"> </w:t>
      </w:r>
      <w:r w:rsidRPr="004357B2">
        <w:rPr>
          <w:rFonts w:ascii="Sylfaen" w:eastAsia="Sylfaen" w:hAnsi="Sylfaen" w:cs="Sylfaen"/>
          <w:spacing w:val="1"/>
          <w:position w:val="1"/>
        </w:rPr>
        <w:t>რ</w:t>
      </w:r>
      <w:r w:rsidRPr="004357B2">
        <w:rPr>
          <w:rFonts w:ascii="Sylfaen" w:eastAsia="Sylfaen" w:hAnsi="Sylfaen" w:cs="Sylfaen"/>
          <w:spacing w:val="-1"/>
          <w:position w:val="1"/>
        </w:rPr>
        <w:t>ე</w:t>
      </w:r>
      <w:r w:rsidRPr="004357B2">
        <w:rPr>
          <w:rFonts w:ascii="Sylfaen" w:eastAsia="Sylfaen" w:hAnsi="Sylfaen" w:cs="Sylfaen"/>
          <w:position w:val="1"/>
        </w:rPr>
        <w:t>პუ</w:t>
      </w:r>
      <w:r w:rsidRPr="004357B2">
        <w:rPr>
          <w:rFonts w:ascii="Sylfaen" w:eastAsia="Sylfaen" w:hAnsi="Sylfaen" w:cs="Sylfaen"/>
          <w:spacing w:val="1"/>
          <w:position w:val="1"/>
        </w:rPr>
        <w:t>ტ</w:t>
      </w:r>
      <w:r w:rsidRPr="004357B2">
        <w:rPr>
          <w:rFonts w:ascii="Sylfaen" w:eastAsia="Sylfaen" w:hAnsi="Sylfaen" w:cs="Sylfaen"/>
          <w:spacing w:val="2"/>
          <w:position w:val="1"/>
        </w:rPr>
        <w:t>ა</w:t>
      </w:r>
      <w:r w:rsidRPr="004357B2">
        <w:rPr>
          <w:rFonts w:ascii="Sylfaen" w:eastAsia="Sylfaen" w:hAnsi="Sylfaen" w:cs="Sylfaen"/>
          <w:spacing w:val="-1"/>
          <w:position w:val="1"/>
        </w:rPr>
        <w:t>ც</w:t>
      </w:r>
      <w:r w:rsidRPr="004357B2">
        <w:rPr>
          <w:rFonts w:ascii="Sylfaen" w:eastAsia="Sylfaen" w:hAnsi="Sylfaen" w:cs="Sylfaen"/>
          <w:spacing w:val="2"/>
          <w:position w:val="1"/>
        </w:rPr>
        <w:t>ი</w:t>
      </w:r>
      <w:r w:rsidRPr="004357B2">
        <w:rPr>
          <w:rFonts w:ascii="Sylfaen" w:eastAsia="Sylfaen" w:hAnsi="Sylfaen" w:cs="Sylfaen"/>
          <w:spacing w:val="-1"/>
          <w:position w:val="1"/>
        </w:rPr>
        <w:t>ი</w:t>
      </w:r>
      <w:r w:rsidRPr="004357B2">
        <w:rPr>
          <w:rFonts w:ascii="Sylfaen" w:eastAsia="Sylfaen" w:hAnsi="Sylfaen" w:cs="Sylfaen"/>
          <w:position w:val="1"/>
        </w:rPr>
        <w:t>ს</w:t>
      </w:r>
      <w:r w:rsidRPr="004357B2">
        <w:rPr>
          <w:rFonts w:ascii="Sylfaen" w:eastAsia="Sylfaen" w:hAnsi="Sylfaen" w:cs="Sylfaen"/>
          <w:spacing w:val="39"/>
          <w:position w:val="1"/>
        </w:rPr>
        <w:t xml:space="preserve"> </w:t>
      </w:r>
      <w:r w:rsidRPr="004357B2">
        <w:rPr>
          <w:rFonts w:ascii="Sylfaen" w:eastAsia="Sylfaen" w:hAnsi="Sylfaen" w:cs="Sylfaen"/>
          <w:spacing w:val="1"/>
          <w:position w:val="1"/>
        </w:rPr>
        <w:t>ბ</w:t>
      </w:r>
      <w:r w:rsidRPr="004357B2">
        <w:rPr>
          <w:rFonts w:ascii="Sylfaen" w:eastAsia="Sylfaen" w:hAnsi="Sylfaen" w:cs="Sylfaen"/>
          <w:spacing w:val="-1"/>
          <w:position w:val="1"/>
        </w:rPr>
        <w:t>ა</w:t>
      </w:r>
      <w:r w:rsidRPr="004357B2">
        <w:rPr>
          <w:rFonts w:ascii="Sylfaen" w:eastAsia="Sylfaen" w:hAnsi="Sylfaen" w:cs="Sylfaen"/>
          <w:spacing w:val="2"/>
          <w:position w:val="1"/>
        </w:rPr>
        <w:t>ზ</w:t>
      </w:r>
      <w:r w:rsidRPr="004357B2">
        <w:rPr>
          <w:rFonts w:ascii="Sylfaen" w:eastAsia="Sylfaen" w:hAnsi="Sylfaen" w:cs="Sylfaen"/>
          <w:spacing w:val="-1"/>
          <w:position w:val="1"/>
        </w:rPr>
        <w:t>ი</w:t>
      </w:r>
      <w:r w:rsidRPr="004357B2">
        <w:rPr>
          <w:rFonts w:ascii="Sylfaen" w:eastAsia="Sylfaen" w:hAnsi="Sylfaen" w:cs="Sylfaen"/>
          <w:position w:val="1"/>
        </w:rPr>
        <w:t>ს</w:t>
      </w:r>
      <w:r w:rsidRPr="004357B2">
        <w:rPr>
          <w:rFonts w:ascii="Sylfaen" w:eastAsia="Sylfaen" w:hAnsi="Sylfaen" w:cs="Sylfaen"/>
          <w:spacing w:val="46"/>
          <w:position w:val="1"/>
        </w:rPr>
        <w:t xml:space="preserve"> </w:t>
      </w:r>
      <w:r w:rsidRPr="004357B2">
        <w:rPr>
          <w:rFonts w:ascii="Sylfaen" w:eastAsia="Sylfaen" w:hAnsi="Sylfaen" w:cs="Sylfaen"/>
          <w:position w:val="1"/>
        </w:rPr>
        <w:t>ს</w:t>
      </w:r>
      <w:r w:rsidRPr="004357B2">
        <w:rPr>
          <w:rFonts w:ascii="Sylfaen" w:eastAsia="Sylfaen" w:hAnsi="Sylfaen" w:cs="Sylfaen"/>
          <w:spacing w:val="-1"/>
          <w:position w:val="1"/>
        </w:rPr>
        <w:t>ე</w:t>
      </w:r>
      <w:r w:rsidRPr="004357B2">
        <w:rPr>
          <w:rFonts w:ascii="Sylfaen" w:eastAsia="Sylfaen" w:hAnsi="Sylfaen" w:cs="Sylfaen"/>
          <w:spacing w:val="1"/>
          <w:position w:val="1"/>
        </w:rPr>
        <w:t>რ</w:t>
      </w:r>
      <w:r w:rsidRPr="004357B2">
        <w:rPr>
          <w:rFonts w:ascii="Sylfaen" w:eastAsia="Sylfaen" w:hAnsi="Sylfaen" w:cs="Sylfaen"/>
          <w:position w:val="1"/>
        </w:rPr>
        <w:t>ვ</w:t>
      </w:r>
      <w:r w:rsidRPr="004357B2">
        <w:rPr>
          <w:rFonts w:ascii="Sylfaen" w:eastAsia="Sylfaen" w:hAnsi="Sylfaen" w:cs="Sylfaen"/>
          <w:spacing w:val="2"/>
          <w:position w:val="1"/>
        </w:rPr>
        <w:t>ი</w:t>
      </w:r>
      <w:r w:rsidRPr="004357B2">
        <w:rPr>
          <w:rFonts w:ascii="Sylfaen" w:eastAsia="Sylfaen" w:hAnsi="Sylfaen" w:cs="Sylfaen"/>
          <w:position w:val="1"/>
        </w:rPr>
        <w:t>ს</w:t>
      </w:r>
      <w:r w:rsidRPr="004357B2">
        <w:rPr>
          <w:rFonts w:ascii="Sylfaen" w:eastAsia="Sylfaen" w:hAnsi="Sylfaen" w:cs="Sylfaen"/>
          <w:spacing w:val="-1"/>
          <w:position w:val="1"/>
        </w:rPr>
        <w:t>ი</w:t>
      </w:r>
      <w:r w:rsidRPr="004357B2">
        <w:rPr>
          <w:rFonts w:ascii="Sylfaen" w:eastAsia="Sylfaen" w:hAnsi="Sylfaen" w:cs="Sylfaen"/>
          <w:position w:val="1"/>
        </w:rPr>
        <w:t xml:space="preserve">,  </w:t>
      </w:r>
      <w:r w:rsidRPr="004357B2">
        <w:rPr>
          <w:rFonts w:ascii="Sylfaen" w:eastAsia="Sylfaen" w:hAnsi="Sylfaen" w:cs="Sylfaen"/>
          <w:spacing w:val="44"/>
          <w:position w:val="1"/>
        </w:rPr>
        <w:t xml:space="preserve"> </w:t>
      </w:r>
      <w:r w:rsidRPr="004357B2">
        <w:rPr>
          <w:rFonts w:ascii="Sylfaen" w:eastAsia="Sylfaen" w:hAnsi="Sylfaen" w:cs="Sylfaen"/>
          <w:spacing w:val="1"/>
          <w:position w:val="1"/>
        </w:rPr>
        <w:t>რო</w:t>
      </w:r>
      <w:r w:rsidRPr="004357B2">
        <w:rPr>
          <w:rFonts w:ascii="Sylfaen" w:eastAsia="Sylfaen" w:hAnsi="Sylfaen" w:cs="Sylfaen"/>
          <w:position w:val="1"/>
        </w:rPr>
        <w:t>მ</w:t>
      </w:r>
      <w:r w:rsidRPr="004357B2">
        <w:rPr>
          <w:rFonts w:ascii="Sylfaen" w:eastAsia="Sylfaen" w:hAnsi="Sylfaen" w:cs="Sylfaen"/>
          <w:spacing w:val="-1"/>
          <w:position w:val="1"/>
        </w:rPr>
        <w:t>ლი</w:t>
      </w:r>
      <w:r w:rsidRPr="004357B2">
        <w:rPr>
          <w:rFonts w:ascii="Sylfaen" w:eastAsia="Sylfaen" w:hAnsi="Sylfaen" w:cs="Sylfaen"/>
          <w:position w:val="1"/>
        </w:rPr>
        <w:t>ს</w:t>
      </w:r>
      <w:r w:rsidRPr="004357B2">
        <w:rPr>
          <w:rFonts w:ascii="Sylfaen" w:eastAsia="Sylfaen" w:hAnsi="Sylfaen" w:cs="Sylfaen"/>
          <w:spacing w:val="43"/>
          <w:position w:val="1"/>
        </w:rPr>
        <w:t xml:space="preserve"> </w:t>
      </w:r>
      <w:r w:rsidRPr="004357B2">
        <w:rPr>
          <w:rFonts w:ascii="Sylfaen" w:eastAsia="Sylfaen" w:hAnsi="Sylfaen" w:cs="Sylfaen"/>
          <w:spacing w:val="1"/>
          <w:position w:val="1"/>
        </w:rPr>
        <w:t>ფ</w:t>
      </w:r>
      <w:r w:rsidRPr="004357B2">
        <w:rPr>
          <w:rFonts w:ascii="Sylfaen" w:eastAsia="Sylfaen" w:hAnsi="Sylfaen" w:cs="Sylfaen"/>
          <w:spacing w:val="-1"/>
          <w:position w:val="1"/>
        </w:rPr>
        <w:t>ა</w:t>
      </w:r>
      <w:r w:rsidRPr="004357B2">
        <w:rPr>
          <w:rFonts w:ascii="Sylfaen" w:eastAsia="Sylfaen" w:hAnsi="Sylfaen" w:cs="Sylfaen"/>
          <w:spacing w:val="4"/>
          <w:position w:val="1"/>
        </w:rPr>
        <w:t>რ</w:t>
      </w:r>
      <w:r w:rsidRPr="004357B2">
        <w:rPr>
          <w:rFonts w:ascii="Sylfaen" w:eastAsia="Sylfaen" w:hAnsi="Sylfaen" w:cs="Sylfaen"/>
          <w:spacing w:val="-1"/>
          <w:position w:val="1"/>
        </w:rPr>
        <w:t>გ</w:t>
      </w:r>
      <w:r w:rsidRPr="004357B2">
        <w:rPr>
          <w:rFonts w:ascii="Sylfaen" w:eastAsia="Sylfaen" w:hAnsi="Sylfaen" w:cs="Sylfaen"/>
          <w:spacing w:val="2"/>
          <w:position w:val="1"/>
        </w:rPr>
        <w:t>ლ</w:t>
      </w:r>
      <w:r w:rsidRPr="004357B2">
        <w:rPr>
          <w:rFonts w:ascii="Sylfaen" w:eastAsia="Sylfaen" w:hAnsi="Sylfaen" w:cs="Sylfaen"/>
          <w:spacing w:val="-1"/>
          <w:position w:val="1"/>
        </w:rPr>
        <w:t>ე</w:t>
      </w:r>
      <w:r w:rsidRPr="004357B2">
        <w:rPr>
          <w:rFonts w:ascii="Sylfaen" w:eastAsia="Sylfaen" w:hAnsi="Sylfaen" w:cs="Sylfaen"/>
          <w:spacing w:val="1"/>
          <w:position w:val="1"/>
        </w:rPr>
        <w:t>ბ</w:t>
      </w:r>
      <w:r w:rsidRPr="004357B2">
        <w:rPr>
          <w:rFonts w:ascii="Sylfaen" w:eastAsia="Sylfaen" w:hAnsi="Sylfaen" w:cs="Sylfaen"/>
          <w:spacing w:val="2"/>
          <w:position w:val="1"/>
        </w:rPr>
        <w:t>შ</w:t>
      </w:r>
      <w:r w:rsidRPr="004357B2">
        <w:rPr>
          <w:rFonts w:ascii="Sylfaen" w:eastAsia="Sylfaen" w:hAnsi="Sylfaen" w:cs="Sylfaen"/>
          <w:spacing w:val="-1"/>
          <w:position w:val="1"/>
        </w:rPr>
        <w:t>ი</w:t>
      </w:r>
      <w:r w:rsidRPr="004357B2">
        <w:rPr>
          <w:rFonts w:ascii="Sylfaen" w:eastAsia="Sylfaen" w:hAnsi="Sylfaen" w:cs="Sylfaen"/>
          <w:position w:val="1"/>
        </w:rPr>
        <w:t>ც</w:t>
      </w:r>
      <w:r w:rsidRPr="004357B2">
        <w:rPr>
          <w:rFonts w:ascii="Sylfaen" w:eastAsia="Sylfaen" w:hAnsi="Sylfaen" w:cs="Sylfaen"/>
          <w:spacing w:val="38"/>
          <w:position w:val="1"/>
        </w:rPr>
        <w:t xml:space="preserve"> </w:t>
      </w:r>
      <w:r w:rsidRPr="004357B2">
        <w:rPr>
          <w:rFonts w:ascii="Sylfaen" w:eastAsia="Sylfaen" w:hAnsi="Sylfaen" w:cs="Sylfaen"/>
          <w:spacing w:val="2"/>
          <w:position w:val="1"/>
        </w:rPr>
        <w:t>ი</w:t>
      </w:r>
      <w:r w:rsidRPr="004357B2">
        <w:rPr>
          <w:rFonts w:ascii="Sylfaen" w:eastAsia="Sylfaen" w:hAnsi="Sylfaen" w:cs="Sylfaen"/>
          <w:position w:val="1"/>
        </w:rPr>
        <w:t>ს</w:t>
      </w:r>
      <w:r w:rsidRPr="004357B2">
        <w:rPr>
          <w:rFonts w:ascii="Sylfaen" w:eastAsia="Sylfaen" w:hAnsi="Sylfaen" w:cs="Sylfaen"/>
          <w:position w:val="1"/>
          <w:lang w:val="ka-GE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შე</w:t>
      </w:r>
      <w:r w:rsidRPr="004357B2">
        <w:rPr>
          <w:rFonts w:ascii="Sylfaen" w:eastAsia="Sylfaen" w:hAnsi="Sylfaen" w:cs="Sylfaen"/>
          <w:spacing w:val="2"/>
        </w:rPr>
        <w:t>ძ</w:t>
      </w:r>
      <w:r w:rsidRPr="004357B2">
        <w:rPr>
          <w:rFonts w:ascii="Sylfaen" w:eastAsia="Sylfaen" w:hAnsi="Sylfaen" w:cs="Sylfaen"/>
          <w:spacing w:val="-1"/>
        </w:rPr>
        <w:t>ლე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28"/>
        </w:rPr>
        <w:t xml:space="preserve"> 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ხ</w:t>
      </w:r>
      <w:r w:rsidRPr="004357B2">
        <w:rPr>
          <w:rFonts w:ascii="Sylfaen" w:eastAsia="Sylfaen" w:hAnsi="Sylfaen" w:cs="Sylfaen"/>
          <w:spacing w:val="3"/>
        </w:rPr>
        <w:t>ვ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ხ</w:t>
      </w:r>
      <w:r w:rsidRPr="004357B2">
        <w:rPr>
          <w:rFonts w:ascii="Sylfaen" w:eastAsia="Sylfaen" w:hAnsi="Sylfaen" w:cs="Sylfaen"/>
          <w:spacing w:val="3"/>
        </w:rPr>
        <w:t>ვ</w:t>
      </w:r>
      <w:r w:rsidRPr="004357B2">
        <w:rPr>
          <w:rFonts w:ascii="Sylfaen" w:eastAsia="Sylfaen" w:hAnsi="Sylfaen" w:cs="Sylfaen"/>
        </w:rPr>
        <w:t>ა</w:t>
      </w:r>
      <w:r w:rsidRPr="004357B2">
        <w:rPr>
          <w:rFonts w:ascii="Sylfaen" w:eastAsia="Sylfaen" w:hAnsi="Sylfaen" w:cs="Sylfaen"/>
          <w:spacing w:val="23"/>
        </w:rPr>
        <w:t xml:space="preserve"> </w:t>
      </w:r>
      <w:r w:rsidRPr="004357B2">
        <w:rPr>
          <w:rFonts w:ascii="Sylfaen" w:eastAsia="Sylfaen" w:hAnsi="Sylfaen" w:cs="Sylfaen"/>
        </w:rPr>
        <w:t>პ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  <w:spacing w:val="3"/>
        </w:rPr>
        <w:t>ტ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1"/>
        </w:rPr>
        <w:t>ც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უ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</w:rPr>
        <w:t>დ</w:t>
      </w:r>
      <w:r w:rsidRPr="004357B2">
        <w:rPr>
          <w:rFonts w:ascii="Sylfaen" w:eastAsia="Sylfaen" w:hAnsi="Sylfaen" w:cs="Sylfaen"/>
          <w:spacing w:val="20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მ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ვნე</w:t>
      </w:r>
      <w:r w:rsidRPr="004357B2">
        <w:rPr>
          <w:rFonts w:ascii="Sylfaen" w:eastAsia="Sylfaen" w:hAnsi="Sylfaen" w:cs="Sylfaen"/>
          <w:spacing w:val="31"/>
        </w:rPr>
        <w:t xml:space="preserve"> 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  <w:spacing w:val="2"/>
        </w:rPr>
        <w:t>თ</w:t>
      </w:r>
      <w:r w:rsidRPr="004357B2">
        <w:rPr>
          <w:rFonts w:ascii="Sylfaen" w:eastAsia="Sylfaen" w:hAnsi="Sylfaen" w:cs="Sylfaen"/>
          <w:spacing w:val="-1"/>
        </w:rPr>
        <w:t>ხ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  <w:spacing w:val="3"/>
        </w:rPr>
        <w:t>ვ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23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3"/>
        </w:rPr>
        <w:t>ო</w:t>
      </w:r>
      <w:r w:rsidRPr="004357B2">
        <w:rPr>
          <w:rFonts w:ascii="Sylfaen" w:eastAsia="Sylfaen" w:hAnsi="Sylfaen" w:cs="Sylfaen"/>
          <w:spacing w:val="-1"/>
        </w:rPr>
        <w:t>ც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1"/>
        </w:rPr>
        <w:t>ობ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ს,</w:t>
      </w:r>
      <w:r w:rsidRPr="004357B2">
        <w:rPr>
          <w:rFonts w:ascii="Sylfaen" w:eastAsia="Sylfaen" w:hAnsi="Sylfaen" w:cs="Sylfaen"/>
          <w:spacing w:val="27"/>
        </w:rPr>
        <w:t xml:space="preserve"> 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  <w:spacing w:val="-1"/>
        </w:rPr>
        <w:t>თ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spacing w:val="31"/>
        </w:rPr>
        <w:t xml:space="preserve"> 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>ღ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2"/>
        </w:rPr>
        <w:t>ულ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spacing w:val="20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-1"/>
        </w:rPr>
        <w:t>ზის გა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  <w:spacing w:val="-1"/>
        </w:rPr>
        <w:t>შე</w:t>
      </w:r>
      <w:r w:rsidRPr="004357B2">
        <w:rPr>
          <w:rFonts w:ascii="Sylfaen" w:eastAsia="Sylfaen" w:hAnsi="Sylfaen" w:cs="Sylfaen"/>
        </w:rPr>
        <w:t>.</w:t>
      </w:r>
      <w:r w:rsidRPr="004357B2">
        <w:rPr>
          <w:rFonts w:ascii="Sylfaen" w:eastAsia="Sylfaen" w:hAnsi="Sylfaen" w:cs="Sylfaen"/>
          <w:spacing w:val="-6"/>
        </w:rPr>
        <w:t xml:space="preserve"> 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3"/>
        </w:rPr>
        <w:t>ვ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8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ფ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რგ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შ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spacing w:val="-11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შ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ძლ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spacing w:val="-13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უ</w:t>
      </w:r>
      <w:r w:rsidRPr="004357B2">
        <w:rPr>
          <w:rFonts w:ascii="Sylfaen" w:eastAsia="Sylfaen" w:hAnsi="Sylfaen" w:cs="Sylfaen"/>
        </w:rPr>
        <w:t>ნდა</w:t>
      </w:r>
      <w:r w:rsidRPr="004357B2">
        <w:rPr>
          <w:rFonts w:ascii="Sylfaen" w:eastAsia="Sylfaen" w:hAnsi="Sylfaen" w:cs="Sylfaen"/>
          <w:spacing w:val="-3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2"/>
        </w:rPr>
        <w:t>ყ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4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შე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გ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spacing w:val="-8"/>
        </w:rPr>
        <w:t xml:space="preserve"> 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  <w:spacing w:val="-1"/>
        </w:rPr>
        <w:t>ხ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5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1"/>
        </w:rPr>
        <w:t>ფორ</w:t>
      </w:r>
      <w:r w:rsidRPr="004357B2">
        <w:rPr>
          <w:rFonts w:ascii="Sylfaen" w:eastAsia="Sylfaen" w:hAnsi="Sylfaen" w:cs="Sylfaen"/>
          <w:spacing w:val="2"/>
        </w:rPr>
        <w:t>მ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ც</w:t>
      </w:r>
      <w:r w:rsidRPr="004357B2">
        <w:rPr>
          <w:rFonts w:ascii="Sylfaen" w:eastAsia="Sylfaen" w:hAnsi="Sylfaen" w:cs="Sylfaen"/>
          <w:spacing w:val="-1"/>
        </w:rPr>
        <w:t>იი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0"/>
        </w:rPr>
        <w:t xml:space="preserve"> </w:t>
      </w:r>
      <w:r w:rsidRPr="004357B2">
        <w:rPr>
          <w:rFonts w:ascii="Sylfaen" w:eastAsia="Sylfaen" w:hAnsi="Sylfaen" w:cs="Sylfaen"/>
        </w:rPr>
        <w:t>დ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  <w:spacing w:val="-1"/>
        </w:rPr>
        <w:t>გ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:</w:t>
      </w:r>
    </w:p>
    <w:p w14:paraId="38AE0ADF" w14:textId="77777777" w:rsidR="004357B2" w:rsidRPr="004357B2" w:rsidRDefault="004357B2" w:rsidP="004357B2">
      <w:pPr>
        <w:pStyle w:val="ListParagraph"/>
        <w:numPr>
          <w:ilvl w:val="1"/>
          <w:numId w:val="7"/>
        </w:numPr>
        <w:spacing w:line="260" w:lineRule="exact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</w:rPr>
        <w:t>Anony</w:t>
      </w:r>
      <w:r w:rsidRPr="004357B2">
        <w:rPr>
          <w:rFonts w:ascii="Sylfaen" w:eastAsia="Sylfaen" w:hAnsi="Sylfaen" w:cs="Sylfaen"/>
          <w:spacing w:val="2"/>
        </w:rPr>
        <w:t>m</w:t>
      </w:r>
      <w:r w:rsidRPr="004357B2">
        <w:rPr>
          <w:rFonts w:ascii="Sylfaen" w:eastAsia="Sylfaen" w:hAnsi="Sylfaen" w:cs="Sylfaen"/>
        </w:rPr>
        <w:t>ous</w:t>
      </w:r>
      <w:r w:rsidRPr="004357B2">
        <w:rPr>
          <w:rFonts w:ascii="Sylfaen" w:eastAsia="Sylfaen" w:hAnsi="Sylfaen" w:cs="Sylfaen"/>
          <w:spacing w:val="-9"/>
        </w:rPr>
        <w:t xml:space="preserve"> </w:t>
      </w:r>
      <w:r w:rsidRPr="004357B2">
        <w:rPr>
          <w:rFonts w:ascii="Sylfaen" w:eastAsia="Sylfaen" w:hAnsi="Sylfaen" w:cs="Sylfaen"/>
        </w:rPr>
        <w:t>Pr</w:t>
      </w:r>
      <w:r w:rsidRPr="004357B2">
        <w:rPr>
          <w:rFonts w:ascii="Sylfaen" w:eastAsia="Sylfaen" w:hAnsi="Sylfaen" w:cs="Sylfaen"/>
          <w:spacing w:val="2"/>
        </w:rPr>
        <w:t>o</w:t>
      </w:r>
      <w:r w:rsidRPr="004357B2">
        <w:rPr>
          <w:rFonts w:ascii="Sylfaen" w:eastAsia="Sylfaen" w:hAnsi="Sylfaen" w:cs="Sylfaen"/>
          <w:spacing w:val="-1"/>
        </w:rPr>
        <w:t>x</w:t>
      </w:r>
      <w:r w:rsidRPr="004357B2">
        <w:rPr>
          <w:rFonts w:ascii="Sylfaen" w:eastAsia="Sylfaen" w:hAnsi="Sylfaen" w:cs="Sylfaen"/>
        </w:rPr>
        <w:t>y</w:t>
      </w:r>
    </w:p>
    <w:p w14:paraId="07E3D925" w14:textId="77777777" w:rsidR="004357B2" w:rsidRPr="004357B2" w:rsidRDefault="004357B2" w:rsidP="004357B2">
      <w:pPr>
        <w:pStyle w:val="ListParagraph"/>
        <w:numPr>
          <w:ilvl w:val="1"/>
          <w:numId w:val="7"/>
        </w:numPr>
        <w:spacing w:line="260" w:lineRule="exact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  <w:spacing w:val="1"/>
        </w:rPr>
        <w:t>G</w:t>
      </w:r>
      <w:r w:rsidRPr="004357B2">
        <w:rPr>
          <w:rFonts w:ascii="Sylfaen" w:eastAsia="Sylfaen" w:hAnsi="Sylfaen" w:cs="Sylfaen"/>
        </w:rPr>
        <w:t>eoLoc</w:t>
      </w:r>
      <w:r w:rsidRPr="004357B2">
        <w:rPr>
          <w:rFonts w:ascii="Sylfaen" w:eastAsia="Sylfaen" w:hAnsi="Sylfaen" w:cs="Sylfaen"/>
          <w:spacing w:val="1"/>
        </w:rPr>
        <w:t>a</w:t>
      </w:r>
      <w:r w:rsidRPr="004357B2">
        <w:rPr>
          <w:rFonts w:ascii="Sylfaen" w:eastAsia="Sylfaen" w:hAnsi="Sylfaen" w:cs="Sylfaen"/>
          <w:spacing w:val="-1"/>
        </w:rPr>
        <w:t>t</w:t>
      </w:r>
      <w:r w:rsidRPr="004357B2">
        <w:rPr>
          <w:rFonts w:ascii="Sylfaen" w:eastAsia="Sylfaen" w:hAnsi="Sylfaen" w:cs="Sylfaen"/>
          <w:spacing w:val="3"/>
        </w:rPr>
        <w:t>i</w:t>
      </w:r>
      <w:r w:rsidRPr="004357B2">
        <w:rPr>
          <w:rFonts w:ascii="Sylfaen" w:eastAsia="Sylfaen" w:hAnsi="Sylfaen" w:cs="Sylfaen"/>
        </w:rPr>
        <w:t>on</w:t>
      </w:r>
    </w:p>
    <w:p w14:paraId="4B0E0289" w14:textId="77777777" w:rsidR="004357B2" w:rsidRPr="004357B2" w:rsidRDefault="004357B2" w:rsidP="004357B2">
      <w:pPr>
        <w:pStyle w:val="ListParagraph"/>
        <w:numPr>
          <w:ilvl w:val="1"/>
          <w:numId w:val="7"/>
        </w:numPr>
        <w:spacing w:line="260" w:lineRule="exact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  <w:spacing w:val="-1"/>
        </w:rPr>
        <w:t>I</w:t>
      </w:r>
      <w:r w:rsidRPr="004357B2">
        <w:rPr>
          <w:rFonts w:ascii="Sylfaen" w:eastAsia="Sylfaen" w:hAnsi="Sylfaen" w:cs="Sylfaen"/>
        </w:rPr>
        <w:t>P</w:t>
      </w:r>
      <w:r w:rsidRPr="004357B2">
        <w:rPr>
          <w:rFonts w:ascii="Sylfaen" w:eastAsia="Sylfaen" w:hAnsi="Sylfaen" w:cs="Sylfaen"/>
          <w:spacing w:val="-2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F</w:t>
      </w:r>
      <w:r w:rsidRPr="004357B2">
        <w:rPr>
          <w:rFonts w:ascii="Sylfaen" w:eastAsia="Sylfaen" w:hAnsi="Sylfaen" w:cs="Sylfaen"/>
        </w:rPr>
        <w:t>or</w:t>
      </w:r>
      <w:r w:rsidRPr="004357B2">
        <w:rPr>
          <w:rFonts w:ascii="Sylfaen" w:eastAsia="Sylfaen" w:hAnsi="Sylfaen" w:cs="Sylfaen"/>
          <w:spacing w:val="2"/>
        </w:rPr>
        <w:t>e</w:t>
      </w:r>
      <w:r w:rsidRPr="004357B2">
        <w:rPr>
          <w:rFonts w:ascii="Sylfaen" w:eastAsia="Sylfaen" w:hAnsi="Sylfaen" w:cs="Sylfaen"/>
        </w:rPr>
        <w:t>ns</w:t>
      </w:r>
      <w:r w:rsidRPr="004357B2">
        <w:rPr>
          <w:rFonts w:ascii="Sylfaen" w:eastAsia="Sylfaen" w:hAnsi="Sylfaen" w:cs="Sylfaen"/>
          <w:spacing w:val="1"/>
        </w:rPr>
        <w:t>i</w:t>
      </w:r>
      <w:r w:rsidRPr="004357B2">
        <w:rPr>
          <w:rFonts w:ascii="Sylfaen" w:eastAsia="Sylfaen" w:hAnsi="Sylfaen" w:cs="Sylfaen"/>
        </w:rPr>
        <w:t>cs</w:t>
      </w:r>
    </w:p>
    <w:p w14:paraId="73840E0B" w14:textId="77777777" w:rsidR="004357B2" w:rsidRPr="004357B2" w:rsidRDefault="004357B2" w:rsidP="004357B2">
      <w:pPr>
        <w:pStyle w:val="ListParagraph"/>
        <w:numPr>
          <w:ilvl w:val="1"/>
          <w:numId w:val="7"/>
        </w:numPr>
        <w:spacing w:line="260" w:lineRule="exact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</w:rPr>
        <w:t>M</w:t>
      </w:r>
      <w:r w:rsidRPr="004357B2">
        <w:rPr>
          <w:rFonts w:ascii="Sylfaen" w:eastAsia="Sylfaen" w:hAnsi="Sylfaen" w:cs="Sylfaen"/>
          <w:spacing w:val="1"/>
        </w:rPr>
        <w:t>ali</w:t>
      </w:r>
      <w:r w:rsidRPr="004357B2">
        <w:rPr>
          <w:rFonts w:ascii="Sylfaen" w:eastAsia="Sylfaen" w:hAnsi="Sylfaen" w:cs="Sylfaen"/>
        </w:rPr>
        <w:t>c</w:t>
      </w:r>
      <w:r w:rsidRPr="004357B2">
        <w:rPr>
          <w:rFonts w:ascii="Sylfaen" w:eastAsia="Sylfaen" w:hAnsi="Sylfaen" w:cs="Sylfaen"/>
          <w:spacing w:val="1"/>
        </w:rPr>
        <w:t>i</w:t>
      </w:r>
      <w:r w:rsidRPr="004357B2">
        <w:rPr>
          <w:rFonts w:ascii="Sylfaen" w:eastAsia="Sylfaen" w:hAnsi="Sylfaen" w:cs="Sylfaen"/>
        </w:rPr>
        <w:t>ous</w:t>
      </w:r>
      <w:r w:rsidRPr="004357B2">
        <w:rPr>
          <w:rFonts w:ascii="Sylfaen" w:eastAsia="Sylfaen" w:hAnsi="Sylfaen" w:cs="Sylfaen"/>
          <w:spacing w:val="-7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I</w:t>
      </w:r>
      <w:r w:rsidRPr="004357B2">
        <w:rPr>
          <w:rFonts w:ascii="Sylfaen" w:eastAsia="Sylfaen" w:hAnsi="Sylfaen" w:cs="Sylfaen"/>
        </w:rPr>
        <w:t>P</w:t>
      </w:r>
      <w:r w:rsidRPr="004357B2">
        <w:rPr>
          <w:rFonts w:ascii="Sylfaen" w:eastAsia="Sylfaen" w:hAnsi="Sylfaen" w:cs="Sylfaen"/>
          <w:spacing w:val="-2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a</w:t>
      </w:r>
      <w:r w:rsidRPr="004357B2">
        <w:rPr>
          <w:rFonts w:ascii="Sylfaen" w:eastAsia="Sylfaen" w:hAnsi="Sylfaen" w:cs="Sylfaen"/>
        </w:rPr>
        <w:t>ddresses</w:t>
      </w:r>
    </w:p>
    <w:p w14:paraId="2C1BB8C1" w14:textId="77777777" w:rsidR="004357B2" w:rsidRPr="004357B2" w:rsidRDefault="004357B2" w:rsidP="004357B2">
      <w:pPr>
        <w:pStyle w:val="ListParagraph"/>
        <w:numPr>
          <w:ilvl w:val="1"/>
          <w:numId w:val="7"/>
        </w:numPr>
        <w:spacing w:line="260" w:lineRule="exact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</w:rPr>
        <w:t>P</w:t>
      </w:r>
      <w:r w:rsidRPr="004357B2">
        <w:rPr>
          <w:rFonts w:ascii="Sylfaen" w:eastAsia="Sylfaen" w:hAnsi="Sylfaen" w:cs="Sylfaen"/>
          <w:spacing w:val="-1"/>
        </w:rPr>
        <w:t>h</w:t>
      </w:r>
      <w:r w:rsidRPr="004357B2">
        <w:rPr>
          <w:rFonts w:ascii="Sylfaen" w:eastAsia="Sylfaen" w:hAnsi="Sylfaen" w:cs="Sylfaen"/>
          <w:spacing w:val="1"/>
        </w:rPr>
        <w:t>i</w:t>
      </w:r>
      <w:r w:rsidRPr="004357B2">
        <w:rPr>
          <w:rFonts w:ascii="Sylfaen" w:eastAsia="Sylfaen" w:hAnsi="Sylfaen" w:cs="Sylfaen"/>
        </w:rPr>
        <w:t>s</w:t>
      </w:r>
      <w:r w:rsidRPr="004357B2">
        <w:rPr>
          <w:rFonts w:ascii="Sylfaen" w:eastAsia="Sylfaen" w:hAnsi="Sylfaen" w:cs="Sylfaen"/>
          <w:spacing w:val="-1"/>
        </w:rPr>
        <w:t>h</w:t>
      </w:r>
      <w:r w:rsidRPr="004357B2">
        <w:rPr>
          <w:rFonts w:ascii="Sylfaen" w:eastAsia="Sylfaen" w:hAnsi="Sylfaen" w:cs="Sylfaen"/>
          <w:spacing w:val="1"/>
        </w:rPr>
        <w:t>i</w:t>
      </w:r>
      <w:r w:rsidRPr="004357B2">
        <w:rPr>
          <w:rFonts w:ascii="Sylfaen" w:eastAsia="Sylfaen" w:hAnsi="Sylfaen" w:cs="Sylfaen"/>
        </w:rPr>
        <w:t>ng</w:t>
      </w:r>
      <w:r w:rsidRPr="004357B2">
        <w:rPr>
          <w:rFonts w:ascii="Sylfaen" w:eastAsia="Sylfaen" w:hAnsi="Sylfaen" w:cs="Sylfaen"/>
          <w:spacing w:val="-5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U</w:t>
      </w:r>
      <w:r w:rsidRPr="004357B2">
        <w:rPr>
          <w:rFonts w:ascii="Sylfaen" w:eastAsia="Sylfaen" w:hAnsi="Sylfaen" w:cs="Sylfaen"/>
        </w:rPr>
        <w:t>RLs</w:t>
      </w:r>
    </w:p>
    <w:p w14:paraId="3E8B8839" w14:textId="77777777" w:rsidR="004357B2" w:rsidRPr="004357B2" w:rsidRDefault="004357B2" w:rsidP="004357B2">
      <w:pPr>
        <w:pStyle w:val="ListParagraph"/>
        <w:numPr>
          <w:ilvl w:val="1"/>
          <w:numId w:val="7"/>
        </w:numPr>
        <w:spacing w:line="260" w:lineRule="exact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</w:rPr>
        <w:t>T</w:t>
      </w:r>
      <w:r w:rsidRPr="004357B2">
        <w:rPr>
          <w:rFonts w:ascii="Sylfaen" w:eastAsia="Sylfaen" w:hAnsi="Sylfaen" w:cs="Sylfaen"/>
          <w:spacing w:val="1"/>
        </w:rPr>
        <w:t>O</w:t>
      </w:r>
      <w:r w:rsidRPr="004357B2">
        <w:rPr>
          <w:rFonts w:ascii="Sylfaen" w:eastAsia="Sylfaen" w:hAnsi="Sylfaen" w:cs="Sylfaen"/>
        </w:rPr>
        <w:t>R</w:t>
      </w:r>
      <w:r w:rsidRPr="004357B2">
        <w:rPr>
          <w:rFonts w:ascii="Sylfaen" w:eastAsia="Sylfaen" w:hAnsi="Sylfaen" w:cs="Sylfaen"/>
          <w:spacing w:val="-4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I</w:t>
      </w:r>
      <w:r w:rsidRPr="004357B2">
        <w:rPr>
          <w:rFonts w:ascii="Sylfaen" w:eastAsia="Sylfaen" w:hAnsi="Sylfaen" w:cs="Sylfaen"/>
        </w:rPr>
        <w:t>P</w:t>
      </w:r>
      <w:r w:rsidRPr="004357B2">
        <w:rPr>
          <w:rFonts w:ascii="Sylfaen" w:eastAsia="Sylfaen" w:hAnsi="Sylfaen" w:cs="Sylfaen"/>
          <w:spacing w:val="-2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a</w:t>
      </w:r>
      <w:r w:rsidRPr="004357B2">
        <w:rPr>
          <w:rFonts w:ascii="Sylfaen" w:eastAsia="Sylfaen" w:hAnsi="Sylfaen" w:cs="Sylfaen"/>
        </w:rPr>
        <w:t>dd</w:t>
      </w:r>
      <w:r w:rsidRPr="004357B2">
        <w:rPr>
          <w:rFonts w:ascii="Sylfaen" w:eastAsia="Sylfaen" w:hAnsi="Sylfaen" w:cs="Sylfaen"/>
          <w:spacing w:val="1"/>
        </w:rPr>
        <w:t>r</w:t>
      </w:r>
      <w:r w:rsidRPr="004357B2">
        <w:rPr>
          <w:rFonts w:ascii="Sylfaen" w:eastAsia="Sylfaen" w:hAnsi="Sylfaen" w:cs="Sylfaen"/>
        </w:rPr>
        <w:t>esses</w:t>
      </w:r>
    </w:p>
    <w:p w14:paraId="09F5D0D2" w14:textId="77777777" w:rsidR="004357B2" w:rsidRPr="004357B2" w:rsidRDefault="004357B2" w:rsidP="004357B2">
      <w:pPr>
        <w:pStyle w:val="ListParagraph"/>
        <w:numPr>
          <w:ilvl w:val="1"/>
          <w:numId w:val="7"/>
        </w:numPr>
        <w:spacing w:line="260" w:lineRule="exact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</w:rPr>
        <w:t>Web</w:t>
      </w:r>
      <w:r w:rsidRPr="004357B2">
        <w:rPr>
          <w:rFonts w:ascii="Sylfaen" w:eastAsia="Sylfaen" w:hAnsi="Sylfaen" w:cs="Sylfaen"/>
          <w:spacing w:val="-3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F</w:t>
      </w:r>
      <w:r w:rsidRPr="004357B2">
        <w:rPr>
          <w:rFonts w:ascii="Sylfaen" w:eastAsia="Sylfaen" w:hAnsi="Sylfaen" w:cs="Sylfaen"/>
        </w:rPr>
        <w:t>r</w:t>
      </w:r>
      <w:r w:rsidRPr="004357B2">
        <w:rPr>
          <w:rFonts w:ascii="Sylfaen" w:eastAsia="Sylfaen" w:hAnsi="Sylfaen" w:cs="Sylfaen"/>
          <w:spacing w:val="1"/>
        </w:rPr>
        <w:t>a</w:t>
      </w:r>
      <w:r w:rsidRPr="004357B2">
        <w:rPr>
          <w:rFonts w:ascii="Sylfaen" w:eastAsia="Sylfaen" w:hAnsi="Sylfaen" w:cs="Sylfaen"/>
        </w:rPr>
        <w:t>ud</w:t>
      </w:r>
      <w:r w:rsidRPr="004357B2">
        <w:rPr>
          <w:rFonts w:ascii="Sylfaen" w:eastAsia="Sylfaen" w:hAnsi="Sylfaen" w:cs="Sylfaen"/>
          <w:spacing w:val="-4"/>
        </w:rPr>
        <w:t xml:space="preserve"> </w:t>
      </w:r>
      <w:r w:rsidRPr="004357B2">
        <w:rPr>
          <w:rFonts w:ascii="Sylfaen" w:eastAsia="Sylfaen" w:hAnsi="Sylfaen" w:cs="Sylfaen"/>
        </w:rPr>
        <w:t>Se</w:t>
      </w:r>
      <w:r w:rsidRPr="004357B2">
        <w:rPr>
          <w:rFonts w:ascii="Sylfaen" w:eastAsia="Sylfaen" w:hAnsi="Sylfaen" w:cs="Sylfaen"/>
          <w:spacing w:val="1"/>
        </w:rPr>
        <w:t>r</w:t>
      </w:r>
      <w:r w:rsidRPr="004357B2">
        <w:rPr>
          <w:rFonts w:ascii="Sylfaen" w:eastAsia="Sylfaen" w:hAnsi="Sylfaen" w:cs="Sylfaen"/>
        </w:rPr>
        <w:t>v</w:t>
      </w:r>
      <w:r w:rsidRPr="004357B2">
        <w:rPr>
          <w:rFonts w:ascii="Sylfaen" w:eastAsia="Sylfaen" w:hAnsi="Sylfaen" w:cs="Sylfaen"/>
          <w:spacing w:val="1"/>
        </w:rPr>
        <w:t>i</w:t>
      </w:r>
      <w:r w:rsidRPr="004357B2">
        <w:rPr>
          <w:rFonts w:ascii="Sylfaen" w:eastAsia="Sylfaen" w:hAnsi="Sylfaen" w:cs="Sylfaen"/>
        </w:rPr>
        <w:t>ces</w:t>
      </w:r>
    </w:p>
    <w:p w14:paraId="3658C129" w14:textId="77777777" w:rsidR="004357B2" w:rsidRPr="004357B2" w:rsidRDefault="004357B2" w:rsidP="004357B2">
      <w:pPr>
        <w:pStyle w:val="ListParagraph"/>
        <w:numPr>
          <w:ilvl w:val="0"/>
          <w:numId w:val="7"/>
        </w:numPr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8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უ</w:t>
      </w:r>
      <w:r w:rsidRPr="004357B2">
        <w:rPr>
          <w:rFonts w:ascii="Sylfaen" w:eastAsia="Sylfaen" w:hAnsi="Sylfaen" w:cs="Sylfaen"/>
        </w:rPr>
        <w:t>ნდა</w:t>
      </w:r>
      <w:r w:rsidRPr="004357B2">
        <w:rPr>
          <w:rFonts w:ascii="Sylfaen" w:eastAsia="Sylfaen" w:hAnsi="Sylfaen" w:cs="Sylfaen"/>
          <w:spacing w:val="-3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შ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2"/>
        </w:rPr>
        <w:t>ძ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8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>ნდ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3"/>
        </w:rPr>
        <w:t>ვ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დ</w:t>
      </w:r>
      <w:r w:rsidRPr="004357B2">
        <w:rPr>
          <w:rFonts w:ascii="Sylfaen" w:eastAsia="Sylfaen" w:hAnsi="Sylfaen" w:cs="Sylfaen"/>
          <w:spacing w:val="2"/>
        </w:rPr>
        <w:t>უა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</w:rPr>
        <w:t>უ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დ:</w:t>
      </w:r>
    </w:p>
    <w:p w14:paraId="05F71691" w14:textId="77777777" w:rsidR="004357B2" w:rsidRPr="004357B2" w:rsidRDefault="004357B2" w:rsidP="004357B2">
      <w:pPr>
        <w:pStyle w:val="ListParagraph"/>
        <w:numPr>
          <w:ilvl w:val="1"/>
          <w:numId w:val="7"/>
        </w:numPr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-1"/>
        </w:rPr>
        <w:t>ც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9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</w:rPr>
        <w:t>ა</w:t>
      </w:r>
      <w:r w:rsidRPr="004357B2">
        <w:rPr>
          <w:rFonts w:ascii="Sylfaen" w:eastAsia="Sylfaen" w:hAnsi="Sylfaen" w:cs="Sylfaen"/>
          <w:spacing w:val="-3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შ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ჩ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რო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8"/>
        </w:rPr>
        <w:t xml:space="preserve"> </w:t>
      </w:r>
      <w:r w:rsidRPr="004357B2">
        <w:rPr>
          <w:rFonts w:ascii="Sylfaen" w:eastAsia="Sylfaen" w:hAnsi="Sylfaen" w:cs="Sylfaen"/>
        </w:rPr>
        <w:t>პ</w:t>
      </w:r>
      <w:r w:rsidRPr="004357B2">
        <w:rPr>
          <w:rFonts w:ascii="Sylfaen" w:eastAsia="Sylfaen" w:hAnsi="Sylfaen" w:cs="Sylfaen"/>
          <w:spacing w:val="3"/>
        </w:rPr>
        <w:t>ო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1"/>
        </w:rPr>
        <w:t>ც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უ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</w:rPr>
        <w:t>დ</w:t>
      </w:r>
      <w:r w:rsidRPr="004357B2">
        <w:rPr>
          <w:rFonts w:ascii="Sylfaen" w:eastAsia="Sylfaen" w:hAnsi="Sylfaen" w:cs="Sylfaen"/>
          <w:spacing w:val="-13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.</w:t>
      </w:r>
      <w:r w:rsidRPr="004357B2">
        <w:rPr>
          <w:rFonts w:ascii="Sylfaen" w:eastAsia="Sylfaen" w:hAnsi="Sylfaen" w:cs="Sylfaen"/>
        </w:rPr>
        <w:t>წ</w:t>
      </w:r>
      <w:r w:rsidRPr="004357B2">
        <w:rPr>
          <w:rFonts w:ascii="Sylfaen" w:eastAsia="Sylfaen" w:hAnsi="Sylfaen" w:cs="Sylfaen"/>
          <w:spacing w:val="-1"/>
        </w:rPr>
        <w:t xml:space="preserve"> </w:t>
      </w:r>
      <w:r w:rsidRPr="004357B2">
        <w:rPr>
          <w:rFonts w:ascii="Sylfaen" w:eastAsia="Sylfaen" w:hAnsi="Sylfaen" w:cs="Sylfaen"/>
        </w:rPr>
        <w:t>„M</w:t>
      </w:r>
      <w:r w:rsidRPr="004357B2">
        <w:rPr>
          <w:rFonts w:ascii="Sylfaen" w:eastAsia="Sylfaen" w:hAnsi="Sylfaen" w:cs="Sylfaen"/>
          <w:spacing w:val="1"/>
        </w:rPr>
        <w:t>ali</w:t>
      </w:r>
      <w:r w:rsidRPr="004357B2">
        <w:rPr>
          <w:rFonts w:ascii="Sylfaen" w:eastAsia="Sylfaen" w:hAnsi="Sylfaen" w:cs="Sylfaen"/>
        </w:rPr>
        <w:t>c</w:t>
      </w:r>
      <w:r w:rsidRPr="004357B2">
        <w:rPr>
          <w:rFonts w:ascii="Sylfaen" w:eastAsia="Sylfaen" w:hAnsi="Sylfaen" w:cs="Sylfaen"/>
          <w:spacing w:val="1"/>
        </w:rPr>
        <w:t>i</w:t>
      </w:r>
      <w:r w:rsidRPr="004357B2">
        <w:rPr>
          <w:rFonts w:ascii="Sylfaen" w:eastAsia="Sylfaen" w:hAnsi="Sylfaen" w:cs="Sylfaen"/>
        </w:rPr>
        <w:t>ous</w:t>
      </w:r>
      <w:r w:rsidRPr="004357B2">
        <w:rPr>
          <w:rFonts w:ascii="Sylfaen" w:eastAsia="Sylfaen" w:hAnsi="Sylfaen" w:cs="Sylfaen"/>
          <w:spacing w:val="-6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I</w:t>
      </w:r>
      <w:r w:rsidRPr="004357B2">
        <w:rPr>
          <w:rFonts w:ascii="Sylfaen" w:eastAsia="Sylfaen" w:hAnsi="Sylfaen" w:cs="Sylfaen"/>
        </w:rPr>
        <w:t>P“</w:t>
      </w:r>
      <w:r w:rsidRPr="004357B2">
        <w:rPr>
          <w:rFonts w:ascii="Sylfaen" w:eastAsia="Sylfaen" w:hAnsi="Sylfaen" w:cs="Sylfaen"/>
          <w:spacing w:val="-2"/>
        </w:rPr>
        <w:t xml:space="preserve"> 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2"/>
        </w:rPr>
        <w:t>ს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4"/>
        </w:rPr>
        <w:t>რ</w:t>
      </w:r>
      <w:r w:rsidRPr="004357B2">
        <w:rPr>
          <w:rFonts w:ascii="Sylfaen" w:eastAsia="Sylfaen" w:hAnsi="Sylfaen" w:cs="Sylfaen"/>
          <w:spacing w:val="-1"/>
        </w:rPr>
        <w:t>თე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</w:rPr>
        <w:t>ი</w:t>
      </w:r>
    </w:p>
    <w:p w14:paraId="732975E4" w14:textId="77777777" w:rsidR="004357B2" w:rsidRPr="004357B2" w:rsidRDefault="004357B2" w:rsidP="004357B2">
      <w:pPr>
        <w:pStyle w:val="ListParagraph"/>
        <w:numPr>
          <w:ilvl w:val="1"/>
          <w:numId w:val="7"/>
        </w:numPr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-1"/>
        </w:rPr>
        <w:t>ც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9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</w:rPr>
        <w:t>ა</w:t>
      </w:r>
      <w:r w:rsidRPr="004357B2">
        <w:rPr>
          <w:rFonts w:ascii="Sylfaen" w:eastAsia="Sylfaen" w:hAnsi="Sylfaen" w:cs="Sylfaen"/>
          <w:spacing w:val="-3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შ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ჩ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რო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8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.</w:t>
      </w:r>
      <w:r w:rsidRPr="004357B2">
        <w:rPr>
          <w:rFonts w:ascii="Sylfaen" w:eastAsia="Sylfaen" w:hAnsi="Sylfaen" w:cs="Sylfaen"/>
        </w:rPr>
        <w:t>წ</w:t>
      </w:r>
      <w:r w:rsidRPr="004357B2">
        <w:rPr>
          <w:rFonts w:ascii="Sylfaen" w:eastAsia="Sylfaen" w:hAnsi="Sylfaen" w:cs="Sylfaen"/>
          <w:spacing w:val="1"/>
        </w:rPr>
        <w:t xml:space="preserve"> </w:t>
      </w:r>
      <w:r w:rsidRPr="004357B2">
        <w:rPr>
          <w:rFonts w:ascii="Sylfaen" w:eastAsia="Sylfaen" w:hAnsi="Sylfaen" w:cs="Sylfaen"/>
        </w:rPr>
        <w:t>“Anony</w:t>
      </w:r>
      <w:r w:rsidRPr="004357B2">
        <w:rPr>
          <w:rFonts w:ascii="Sylfaen" w:eastAsia="Sylfaen" w:hAnsi="Sylfaen" w:cs="Sylfaen"/>
          <w:spacing w:val="2"/>
        </w:rPr>
        <w:t>m</w:t>
      </w:r>
      <w:r w:rsidRPr="004357B2">
        <w:rPr>
          <w:rFonts w:ascii="Sylfaen" w:eastAsia="Sylfaen" w:hAnsi="Sylfaen" w:cs="Sylfaen"/>
        </w:rPr>
        <w:t>ous</w:t>
      </w:r>
      <w:r w:rsidRPr="004357B2">
        <w:rPr>
          <w:rFonts w:ascii="Sylfaen" w:eastAsia="Sylfaen" w:hAnsi="Sylfaen" w:cs="Sylfaen"/>
          <w:spacing w:val="-10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p</w:t>
      </w:r>
      <w:r w:rsidRPr="004357B2">
        <w:rPr>
          <w:rFonts w:ascii="Sylfaen" w:eastAsia="Sylfaen" w:hAnsi="Sylfaen" w:cs="Sylfaen"/>
          <w:spacing w:val="1"/>
        </w:rPr>
        <w:t>r</w:t>
      </w:r>
      <w:r w:rsidRPr="004357B2">
        <w:rPr>
          <w:rFonts w:ascii="Sylfaen" w:eastAsia="Sylfaen" w:hAnsi="Sylfaen" w:cs="Sylfaen"/>
          <w:spacing w:val="2"/>
        </w:rPr>
        <w:t>o</w:t>
      </w:r>
      <w:r w:rsidRPr="004357B2">
        <w:rPr>
          <w:rFonts w:ascii="Sylfaen" w:eastAsia="Sylfaen" w:hAnsi="Sylfaen" w:cs="Sylfaen"/>
          <w:spacing w:val="-1"/>
        </w:rPr>
        <w:t>x</w:t>
      </w:r>
      <w:r w:rsidRPr="004357B2">
        <w:rPr>
          <w:rFonts w:ascii="Sylfaen" w:eastAsia="Sylfaen" w:hAnsi="Sylfaen" w:cs="Sylfaen"/>
        </w:rPr>
        <w:t>y“</w:t>
      </w:r>
      <w:r w:rsidRPr="004357B2">
        <w:rPr>
          <w:rFonts w:ascii="Sylfaen" w:eastAsia="Sylfaen" w:hAnsi="Sylfaen" w:cs="Sylfaen"/>
          <w:spacing w:val="-5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მ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მა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თე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</w:rPr>
        <w:t>ი</w:t>
      </w:r>
    </w:p>
    <w:p w14:paraId="189C9508" w14:textId="77777777" w:rsidR="004357B2" w:rsidRPr="004357B2" w:rsidRDefault="004357B2" w:rsidP="004357B2">
      <w:pPr>
        <w:pStyle w:val="ListParagraph"/>
        <w:numPr>
          <w:ilvl w:val="1"/>
          <w:numId w:val="7"/>
        </w:numPr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-1"/>
        </w:rPr>
        <w:t>ც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9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</w:rPr>
        <w:t>ა</w:t>
      </w:r>
      <w:r w:rsidRPr="004357B2">
        <w:rPr>
          <w:rFonts w:ascii="Sylfaen" w:eastAsia="Sylfaen" w:hAnsi="Sylfaen" w:cs="Sylfaen"/>
          <w:spacing w:val="-3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შ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ჩ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რო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8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.</w:t>
      </w:r>
      <w:r w:rsidRPr="004357B2">
        <w:rPr>
          <w:rFonts w:ascii="Sylfaen" w:eastAsia="Sylfaen" w:hAnsi="Sylfaen" w:cs="Sylfaen"/>
        </w:rPr>
        <w:t>წ</w:t>
      </w:r>
      <w:r w:rsidRPr="004357B2">
        <w:rPr>
          <w:rFonts w:ascii="Sylfaen" w:eastAsia="Sylfaen" w:hAnsi="Sylfaen" w:cs="Sylfaen"/>
          <w:spacing w:val="1"/>
        </w:rPr>
        <w:t xml:space="preserve"> </w:t>
      </w:r>
      <w:r w:rsidRPr="004357B2">
        <w:rPr>
          <w:rFonts w:ascii="Sylfaen" w:eastAsia="Sylfaen" w:hAnsi="Sylfaen" w:cs="Sylfaen"/>
        </w:rPr>
        <w:t>“T</w:t>
      </w:r>
      <w:r w:rsidRPr="004357B2">
        <w:rPr>
          <w:rFonts w:ascii="Sylfaen" w:eastAsia="Sylfaen" w:hAnsi="Sylfaen" w:cs="Sylfaen"/>
          <w:spacing w:val="1"/>
        </w:rPr>
        <w:t>O</w:t>
      </w:r>
      <w:r w:rsidRPr="004357B2">
        <w:rPr>
          <w:rFonts w:ascii="Sylfaen" w:eastAsia="Sylfaen" w:hAnsi="Sylfaen" w:cs="Sylfaen"/>
        </w:rPr>
        <w:t>R</w:t>
      </w:r>
      <w:r w:rsidRPr="004357B2">
        <w:rPr>
          <w:rFonts w:ascii="Sylfaen" w:eastAsia="Sylfaen" w:hAnsi="Sylfaen" w:cs="Sylfaen"/>
          <w:spacing w:val="-5"/>
        </w:rPr>
        <w:t xml:space="preserve"> </w:t>
      </w:r>
      <w:r w:rsidRPr="004357B2">
        <w:rPr>
          <w:rFonts w:ascii="Sylfaen" w:eastAsia="Sylfaen" w:hAnsi="Sylfaen" w:cs="Sylfaen"/>
        </w:rPr>
        <w:t>ne</w:t>
      </w:r>
      <w:r w:rsidRPr="004357B2">
        <w:rPr>
          <w:rFonts w:ascii="Sylfaen" w:eastAsia="Sylfaen" w:hAnsi="Sylfaen" w:cs="Sylfaen"/>
          <w:spacing w:val="1"/>
        </w:rPr>
        <w:t>t</w:t>
      </w:r>
      <w:r w:rsidRPr="004357B2">
        <w:rPr>
          <w:rFonts w:ascii="Sylfaen" w:eastAsia="Sylfaen" w:hAnsi="Sylfaen" w:cs="Sylfaen"/>
        </w:rPr>
        <w:t>works“</w:t>
      </w:r>
      <w:r w:rsidRPr="004357B2">
        <w:rPr>
          <w:rFonts w:ascii="Sylfaen" w:eastAsia="Sylfaen" w:hAnsi="Sylfaen" w:cs="Sylfaen"/>
          <w:spacing w:val="-8"/>
        </w:rPr>
        <w:t xml:space="preserve"> 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მ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თ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</w:rPr>
        <w:t>ი</w:t>
      </w:r>
    </w:p>
    <w:p w14:paraId="4A0E0848" w14:textId="77777777" w:rsidR="004357B2" w:rsidRPr="004357B2" w:rsidRDefault="004357B2" w:rsidP="004357B2">
      <w:pPr>
        <w:pStyle w:val="ListParagraph"/>
        <w:numPr>
          <w:ilvl w:val="0"/>
          <w:numId w:val="7"/>
        </w:numPr>
        <w:tabs>
          <w:tab w:val="left" w:pos="1180"/>
        </w:tabs>
        <w:spacing w:line="275" w:lineRule="auto"/>
        <w:ind w:right="75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 xml:space="preserve">ს  </w:t>
      </w:r>
      <w:r w:rsidRPr="004357B2">
        <w:rPr>
          <w:rFonts w:ascii="Sylfaen" w:eastAsia="Sylfaen" w:hAnsi="Sylfaen" w:cs="Sylfaen"/>
          <w:spacing w:val="36"/>
        </w:rPr>
        <w:t xml:space="preserve"> </w:t>
      </w:r>
      <w:r w:rsidRPr="004357B2">
        <w:rPr>
          <w:rFonts w:ascii="Sylfaen" w:eastAsia="Sylfaen" w:hAnsi="Sylfaen" w:cs="Sylfaen"/>
        </w:rPr>
        <w:t>უ</w:t>
      </w:r>
      <w:r w:rsidRPr="004357B2">
        <w:rPr>
          <w:rFonts w:ascii="Sylfaen" w:eastAsia="Sylfaen" w:hAnsi="Sylfaen" w:cs="Sylfaen"/>
          <w:spacing w:val="2"/>
        </w:rPr>
        <w:t>ნ</w:t>
      </w:r>
      <w:r w:rsidRPr="004357B2">
        <w:rPr>
          <w:rFonts w:ascii="Sylfaen" w:eastAsia="Sylfaen" w:hAnsi="Sylfaen" w:cs="Sylfaen"/>
        </w:rPr>
        <w:t xml:space="preserve">და  </w:t>
      </w:r>
      <w:r w:rsidRPr="004357B2">
        <w:rPr>
          <w:rFonts w:ascii="Sylfaen" w:eastAsia="Sylfaen" w:hAnsi="Sylfaen" w:cs="Sylfaen"/>
          <w:spacing w:val="39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შ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2"/>
        </w:rPr>
        <w:t>ძ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  <w:spacing w:val="3"/>
        </w:rPr>
        <w:t>ო</w:t>
      </w:r>
      <w:r w:rsidRPr="004357B2">
        <w:rPr>
          <w:rFonts w:ascii="Sylfaen" w:eastAsia="Sylfaen" w:hAnsi="Sylfaen" w:cs="Sylfaen"/>
        </w:rPr>
        <w:t xml:space="preserve">ს  </w:t>
      </w:r>
      <w:r w:rsidRPr="004357B2">
        <w:rPr>
          <w:rFonts w:ascii="Sylfaen" w:eastAsia="Sylfaen" w:hAnsi="Sylfaen" w:cs="Sylfaen"/>
          <w:spacing w:val="34"/>
        </w:rPr>
        <w:t xml:space="preserve"> 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ხ</w:t>
      </w:r>
      <w:r w:rsidRPr="004357B2">
        <w:rPr>
          <w:rFonts w:ascii="Sylfaen" w:eastAsia="Sylfaen" w:hAnsi="Sylfaen" w:cs="Sylfaen"/>
          <w:spacing w:val="2"/>
        </w:rPr>
        <w:t>მ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3"/>
        </w:rPr>
        <w:t>ბ</w:t>
      </w:r>
      <w:r w:rsidRPr="004357B2">
        <w:rPr>
          <w:rFonts w:ascii="Sylfaen" w:eastAsia="Sylfaen" w:hAnsi="Sylfaen" w:cs="Sylfaen"/>
          <w:spacing w:val="-1"/>
        </w:rPr>
        <w:t>ლე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 xml:space="preserve">ს  </w:t>
      </w:r>
      <w:r w:rsidRPr="004357B2">
        <w:rPr>
          <w:rFonts w:ascii="Sylfaen" w:eastAsia="Sylfaen" w:hAnsi="Sylfaen" w:cs="Sylfaen"/>
          <w:spacing w:val="26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  <w:spacing w:val="-1"/>
        </w:rPr>
        <w:t>ც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1"/>
        </w:rPr>
        <w:t>ობ</w:t>
      </w:r>
      <w:r w:rsidRPr="004357B2">
        <w:rPr>
          <w:rFonts w:ascii="Sylfaen" w:eastAsia="Sylfaen" w:hAnsi="Sylfaen" w:cs="Sylfaen"/>
        </w:rPr>
        <w:t xml:space="preserve">ა  </w:t>
      </w:r>
      <w:r w:rsidRPr="004357B2">
        <w:rPr>
          <w:rFonts w:ascii="Sylfaen" w:eastAsia="Sylfaen" w:hAnsi="Sylfaen" w:cs="Sylfaen"/>
          <w:spacing w:val="35"/>
        </w:rPr>
        <w:t xml:space="preserve"> </w:t>
      </w:r>
      <w:r w:rsidRPr="004357B2">
        <w:rPr>
          <w:rFonts w:ascii="Sylfaen" w:eastAsia="Sylfaen" w:hAnsi="Sylfaen" w:cs="Sylfaen"/>
        </w:rPr>
        <w:t xml:space="preserve">და  </w:t>
      </w:r>
      <w:r w:rsidRPr="004357B2">
        <w:rPr>
          <w:rFonts w:ascii="Sylfaen" w:eastAsia="Sylfaen" w:hAnsi="Sylfaen" w:cs="Sylfaen"/>
          <w:spacing w:val="41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შ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ჩ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3"/>
        </w:rPr>
        <w:t>ბ</w:t>
      </w:r>
      <w:r w:rsidRPr="004357B2">
        <w:rPr>
          <w:rFonts w:ascii="Sylfaen" w:eastAsia="Sylfaen" w:hAnsi="Sylfaen" w:cs="Sylfaen"/>
        </w:rPr>
        <w:t xml:space="preserve">ა  </w:t>
      </w:r>
      <w:r w:rsidRPr="004357B2">
        <w:rPr>
          <w:rFonts w:ascii="Sylfaen" w:eastAsia="Sylfaen" w:hAnsi="Sylfaen" w:cs="Sylfaen"/>
          <w:spacing w:val="33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.</w:t>
      </w:r>
      <w:r w:rsidRPr="004357B2">
        <w:rPr>
          <w:rFonts w:ascii="Sylfaen" w:eastAsia="Sylfaen" w:hAnsi="Sylfaen" w:cs="Sylfaen"/>
        </w:rPr>
        <w:t xml:space="preserve">წ  </w:t>
      </w:r>
      <w:r w:rsidRPr="004357B2">
        <w:rPr>
          <w:rFonts w:ascii="Sylfaen" w:eastAsia="Sylfaen" w:hAnsi="Sylfaen" w:cs="Sylfaen"/>
          <w:spacing w:val="42"/>
        </w:rPr>
        <w:t xml:space="preserve"> </w:t>
      </w:r>
      <w:r w:rsidRPr="004357B2">
        <w:rPr>
          <w:rFonts w:ascii="Sylfaen" w:eastAsia="Sylfaen" w:hAnsi="Sylfaen" w:cs="Sylfaen"/>
        </w:rPr>
        <w:t>“</w:t>
      </w:r>
      <w:r w:rsidRPr="004357B2">
        <w:rPr>
          <w:rFonts w:ascii="Sylfaen" w:eastAsia="Sylfaen" w:hAnsi="Sylfaen" w:cs="Sylfaen"/>
          <w:spacing w:val="1"/>
        </w:rPr>
        <w:t>G</w:t>
      </w:r>
      <w:r w:rsidRPr="004357B2">
        <w:rPr>
          <w:rFonts w:ascii="Sylfaen" w:eastAsia="Sylfaen" w:hAnsi="Sylfaen" w:cs="Sylfaen"/>
        </w:rPr>
        <w:t>eo</w:t>
      </w:r>
      <w:r w:rsidRPr="004357B2">
        <w:rPr>
          <w:rFonts w:ascii="Sylfaen" w:eastAsia="Sylfaen" w:hAnsi="Sylfaen" w:cs="Sylfaen"/>
          <w:spacing w:val="1"/>
        </w:rPr>
        <w:t>l</w:t>
      </w:r>
      <w:r w:rsidRPr="004357B2">
        <w:rPr>
          <w:rFonts w:ascii="Sylfaen" w:eastAsia="Sylfaen" w:hAnsi="Sylfaen" w:cs="Sylfaen"/>
        </w:rPr>
        <w:t>oc</w:t>
      </w:r>
      <w:r w:rsidRPr="004357B2">
        <w:rPr>
          <w:rFonts w:ascii="Sylfaen" w:eastAsia="Sylfaen" w:hAnsi="Sylfaen" w:cs="Sylfaen"/>
          <w:spacing w:val="3"/>
        </w:rPr>
        <w:t>a</w:t>
      </w:r>
      <w:r w:rsidRPr="004357B2">
        <w:rPr>
          <w:rFonts w:ascii="Sylfaen" w:eastAsia="Sylfaen" w:hAnsi="Sylfaen" w:cs="Sylfaen"/>
          <w:spacing w:val="-1"/>
        </w:rPr>
        <w:t>t</w:t>
      </w:r>
      <w:r w:rsidRPr="004357B2">
        <w:rPr>
          <w:rFonts w:ascii="Sylfaen" w:eastAsia="Sylfaen" w:hAnsi="Sylfaen" w:cs="Sylfaen"/>
          <w:spacing w:val="1"/>
        </w:rPr>
        <w:t>i</w:t>
      </w:r>
      <w:r w:rsidRPr="004357B2">
        <w:rPr>
          <w:rFonts w:ascii="Sylfaen" w:eastAsia="Sylfaen" w:hAnsi="Sylfaen" w:cs="Sylfaen"/>
        </w:rPr>
        <w:t xml:space="preserve">on” 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1"/>
        </w:rPr>
        <w:t>ფორ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  <w:spacing w:val="-1"/>
        </w:rPr>
        <w:t>ც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3"/>
        </w:rPr>
        <w:t xml:space="preserve"> 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-1"/>
        </w:rPr>
        <w:t>ხ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</w:rPr>
        <w:t>დვ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>თ</w:t>
      </w:r>
      <w:r w:rsidRPr="004357B2">
        <w:rPr>
          <w:rFonts w:ascii="Sylfaen" w:eastAsia="Sylfaen" w:hAnsi="Sylfaen" w:cs="Sylfaen"/>
          <w:lang w:val="ka-GE"/>
        </w:rPr>
        <w:t xml:space="preserve">. 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ღნ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-1"/>
        </w:rPr>
        <w:t>შ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2"/>
        </w:rPr>
        <w:t>ულ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spacing w:val="-4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I</w:t>
      </w:r>
      <w:r w:rsidRPr="004357B2">
        <w:rPr>
          <w:rFonts w:ascii="Sylfaen" w:eastAsia="Sylfaen" w:hAnsi="Sylfaen" w:cs="Sylfaen"/>
        </w:rPr>
        <w:t>P</w:t>
      </w:r>
      <w:r w:rsidRPr="004357B2">
        <w:rPr>
          <w:rFonts w:ascii="Sylfaen" w:eastAsia="Sylfaen" w:hAnsi="Sylfaen" w:cs="Sylfaen"/>
          <w:spacing w:val="3"/>
        </w:rPr>
        <w:t xml:space="preserve"> ბ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ზი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3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გ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  <w:spacing w:val="-1"/>
        </w:rPr>
        <w:t>ხ</w:t>
      </w:r>
      <w:r w:rsidRPr="004357B2">
        <w:rPr>
          <w:rFonts w:ascii="Sylfaen" w:eastAsia="Sylfaen" w:hAnsi="Sylfaen" w:cs="Sylfaen"/>
          <w:spacing w:val="2"/>
        </w:rPr>
        <w:t>ლ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</w:rPr>
        <w:t>ა</w:t>
      </w:r>
      <w:r w:rsidRPr="004357B2">
        <w:rPr>
          <w:rFonts w:ascii="Sylfaen" w:eastAsia="Sylfaen" w:hAnsi="Sylfaen" w:cs="Sylfaen"/>
          <w:spacing w:val="-3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უ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</w:rPr>
        <w:t>ა</w:t>
      </w:r>
      <w:r w:rsidRPr="004357B2">
        <w:rPr>
          <w:rFonts w:ascii="Sylfaen" w:eastAsia="Sylfaen" w:hAnsi="Sylfaen" w:cs="Sylfaen"/>
          <w:spacing w:val="2"/>
        </w:rPr>
        <w:t xml:space="preserve"> ხ</w:t>
      </w:r>
      <w:r w:rsidRPr="004357B2">
        <w:rPr>
          <w:rFonts w:ascii="Sylfaen" w:eastAsia="Sylfaen" w:hAnsi="Sylfaen" w:cs="Sylfaen"/>
        </w:rPr>
        <w:t>დ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3"/>
        </w:rPr>
        <w:t>ო</w:t>
      </w:r>
      <w:r w:rsidRPr="004357B2">
        <w:rPr>
          <w:rFonts w:ascii="Sylfaen" w:eastAsia="Sylfaen" w:hAnsi="Sylfaen" w:cs="Sylfaen"/>
        </w:rPr>
        <w:t>დ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 xml:space="preserve">ს 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ვ</w:t>
      </w:r>
      <w:r w:rsidRPr="004357B2">
        <w:rPr>
          <w:rFonts w:ascii="Sylfaen" w:eastAsia="Sylfaen" w:hAnsi="Sylfaen" w:cs="Sylfaen"/>
          <w:spacing w:val="1"/>
        </w:rPr>
        <w:t>ტო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</w:rPr>
        <w:t>ურ</w:t>
      </w:r>
      <w:r w:rsidRPr="004357B2">
        <w:rPr>
          <w:rFonts w:ascii="Sylfaen" w:eastAsia="Sylfaen" w:hAnsi="Sylfaen" w:cs="Sylfaen"/>
          <w:spacing w:val="-2"/>
        </w:rPr>
        <w:t xml:space="preserve"> </w:t>
      </w:r>
      <w:r w:rsidRPr="004357B2">
        <w:rPr>
          <w:rFonts w:ascii="Sylfaen" w:eastAsia="Sylfaen" w:hAnsi="Sylfaen" w:cs="Sylfaen"/>
          <w:spacing w:val="4"/>
        </w:rPr>
        <w:t>რ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ჟ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2"/>
        </w:rPr>
        <w:t>მ</w:t>
      </w:r>
      <w:r w:rsidRPr="004357B2">
        <w:rPr>
          <w:rFonts w:ascii="Sylfaen" w:eastAsia="Sylfaen" w:hAnsi="Sylfaen" w:cs="Sylfaen"/>
          <w:spacing w:val="-1"/>
        </w:rPr>
        <w:t>შ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spacing w:val="1"/>
        </w:rPr>
        <w:t xml:space="preserve"> 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  <w:spacing w:val="-1"/>
        </w:rPr>
        <w:t>თხ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ვ</w:t>
      </w:r>
      <w:r w:rsidRPr="004357B2">
        <w:rPr>
          <w:rFonts w:ascii="Sylfaen" w:eastAsia="Sylfaen" w:hAnsi="Sylfaen" w:cs="Sylfaen"/>
          <w:spacing w:val="2"/>
        </w:rPr>
        <w:t>ნ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2"/>
        </w:rPr>
        <w:t>ლ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spacing w:val="-6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მ</w:t>
      </w:r>
      <w:r w:rsidRPr="004357B2">
        <w:rPr>
          <w:rFonts w:ascii="Sylfaen" w:eastAsia="Sylfaen" w:hAnsi="Sylfaen" w:cs="Sylfaen"/>
          <w:spacing w:val="-1"/>
        </w:rPr>
        <w:t>ხა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ჭ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4"/>
        </w:rPr>
        <w:t>რ</w:t>
      </w:r>
      <w:r w:rsidRPr="004357B2">
        <w:rPr>
          <w:rFonts w:ascii="Sylfaen" w:eastAsia="Sylfaen" w:hAnsi="Sylfaen" w:cs="Sylfaen"/>
          <w:spacing w:val="-1"/>
        </w:rPr>
        <w:t xml:space="preserve">ის 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</w:rPr>
        <w:t>ულ</w:t>
      </w:r>
      <w:r w:rsidRPr="004357B2">
        <w:rPr>
          <w:rFonts w:ascii="Sylfaen" w:eastAsia="Sylfaen" w:hAnsi="Sylfaen" w:cs="Sylfaen"/>
          <w:spacing w:val="-6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პ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  <w:spacing w:val="-1"/>
        </w:rPr>
        <w:t>ზე.</w:t>
      </w:r>
    </w:p>
    <w:p w14:paraId="17608AB9" w14:textId="77777777" w:rsidR="004357B2" w:rsidRPr="004357B2" w:rsidRDefault="004357B2" w:rsidP="004357B2">
      <w:pPr>
        <w:pStyle w:val="ListParagraph"/>
        <w:numPr>
          <w:ilvl w:val="0"/>
          <w:numId w:val="7"/>
        </w:numPr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</w:rPr>
        <w:lastRenderedPageBreak/>
        <w:t>ს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8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უ</w:t>
      </w:r>
      <w:r w:rsidRPr="004357B2">
        <w:rPr>
          <w:rFonts w:ascii="Sylfaen" w:eastAsia="Sylfaen" w:hAnsi="Sylfaen" w:cs="Sylfaen"/>
        </w:rPr>
        <w:t>ნდა</w:t>
      </w:r>
      <w:r w:rsidRPr="004357B2">
        <w:rPr>
          <w:rFonts w:ascii="Sylfaen" w:eastAsia="Sylfaen" w:hAnsi="Sylfaen" w:cs="Sylfaen"/>
          <w:spacing w:val="-3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შ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2"/>
        </w:rPr>
        <w:t>ძ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8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3"/>
        </w:rPr>
        <w:t>.</w:t>
      </w:r>
      <w:r w:rsidRPr="004357B2">
        <w:rPr>
          <w:rFonts w:ascii="Sylfaen" w:eastAsia="Sylfaen" w:hAnsi="Sylfaen" w:cs="Sylfaen"/>
        </w:rPr>
        <w:t>წ</w:t>
      </w:r>
      <w:r w:rsidRPr="004357B2">
        <w:rPr>
          <w:rFonts w:ascii="Sylfaen" w:eastAsia="Sylfaen" w:hAnsi="Sylfaen" w:cs="Sylfaen"/>
          <w:spacing w:val="-1"/>
        </w:rPr>
        <w:t xml:space="preserve"> </w:t>
      </w:r>
      <w:r w:rsidRPr="004357B2">
        <w:rPr>
          <w:rFonts w:ascii="Sylfaen" w:eastAsia="Sylfaen" w:hAnsi="Sylfaen" w:cs="Sylfaen"/>
        </w:rPr>
        <w:t>„Ze</w:t>
      </w:r>
      <w:r w:rsidRPr="004357B2">
        <w:rPr>
          <w:rFonts w:ascii="Sylfaen" w:eastAsia="Sylfaen" w:hAnsi="Sylfaen" w:cs="Sylfaen"/>
          <w:spacing w:val="1"/>
        </w:rPr>
        <w:t>r</w:t>
      </w:r>
      <w:r w:rsidRPr="004357B2">
        <w:rPr>
          <w:rFonts w:ascii="Sylfaen" w:eastAsia="Sylfaen" w:hAnsi="Sylfaen" w:cs="Sylfaen"/>
        </w:rPr>
        <w:t>o</w:t>
      </w:r>
      <w:r w:rsidRPr="004357B2">
        <w:rPr>
          <w:rFonts w:ascii="Sylfaen" w:eastAsia="Sylfaen" w:hAnsi="Sylfaen" w:cs="Sylfaen"/>
          <w:spacing w:val="-5"/>
        </w:rPr>
        <w:t xml:space="preserve"> </w:t>
      </w:r>
      <w:r w:rsidRPr="004357B2">
        <w:rPr>
          <w:rFonts w:ascii="Sylfaen" w:eastAsia="Sylfaen" w:hAnsi="Sylfaen" w:cs="Sylfaen"/>
        </w:rPr>
        <w:t>D</w:t>
      </w:r>
      <w:r w:rsidRPr="004357B2">
        <w:rPr>
          <w:rFonts w:ascii="Sylfaen" w:eastAsia="Sylfaen" w:hAnsi="Sylfaen" w:cs="Sylfaen"/>
          <w:spacing w:val="1"/>
        </w:rPr>
        <w:t>a</w:t>
      </w:r>
      <w:r w:rsidRPr="004357B2">
        <w:rPr>
          <w:rFonts w:ascii="Sylfaen" w:eastAsia="Sylfaen" w:hAnsi="Sylfaen" w:cs="Sylfaen"/>
        </w:rPr>
        <w:t>y</w:t>
      </w:r>
      <w:r w:rsidRPr="004357B2">
        <w:rPr>
          <w:rFonts w:ascii="Sylfaen" w:eastAsia="Sylfaen" w:hAnsi="Sylfaen" w:cs="Sylfaen"/>
          <w:spacing w:val="-3"/>
        </w:rPr>
        <w:t xml:space="preserve"> </w:t>
      </w:r>
      <w:r w:rsidRPr="004357B2">
        <w:rPr>
          <w:rFonts w:ascii="Sylfaen" w:eastAsia="Sylfaen" w:hAnsi="Sylfaen" w:cs="Sylfaen"/>
        </w:rPr>
        <w:t>Web</w:t>
      </w:r>
      <w:r w:rsidRPr="004357B2">
        <w:rPr>
          <w:rFonts w:ascii="Sylfaen" w:eastAsia="Sylfaen" w:hAnsi="Sylfaen" w:cs="Sylfaen"/>
          <w:spacing w:val="-3"/>
        </w:rPr>
        <w:t xml:space="preserve"> </w:t>
      </w:r>
      <w:r w:rsidRPr="004357B2">
        <w:rPr>
          <w:rFonts w:ascii="Sylfaen" w:eastAsia="Sylfaen" w:hAnsi="Sylfaen" w:cs="Sylfaen"/>
        </w:rPr>
        <w:t>Wo</w:t>
      </w:r>
      <w:r w:rsidRPr="004357B2">
        <w:rPr>
          <w:rFonts w:ascii="Sylfaen" w:eastAsia="Sylfaen" w:hAnsi="Sylfaen" w:cs="Sylfaen"/>
          <w:spacing w:val="3"/>
        </w:rPr>
        <w:t>r</w:t>
      </w:r>
      <w:r w:rsidRPr="004357B2">
        <w:rPr>
          <w:rFonts w:ascii="Sylfaen" w:eastAsia="Sylfaen" w:hAnsi="Sylfaen" w:cs="Sylfaen"/>
        </w:rPr>
        <w:t>m“</w:t>
      </w:r>
      <w:r w:rsidRPr="004357B2">
        <w:rPr>
          <w:rFonts w:ascii="Sylfaen" w:eastAsia="Sylfaen" w:hAnsi="Sylfaen" w:cs="Sylfaen"/>
          <w:spacing w:val="1"/>
        </w:rPr>
        <w:t>-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1"/>
        </w:rPr>
        <w:t xml:space="preserve"> 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1"/>
        </w:rPr>
        <w:t>ოგ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იე</w:t>
      </w:r>
      <w:r w:rsidRPr="004357B2">
        <w:rPr>
          <w:rFonts w:ascii="Sylfaen" w:eastAsia="Sylfaen" w:hAnsi="Sylfaen" w:cs="Sylfaen"/>
          <w:spacing w:val="3"/>
        </w:rPr>
        <w:t>ბ</w:t>
      </w:r>
      <w:r w:rsidRPr="004357B2">
        <w:rPr>
          <w:rFonts w:ascii="Sylfaen" w:eastAsia="Sylfaen" w:hAnsi="Sylfaen" w:cs="Sylfaen"/>
        </w:rPr>
        <w:t>ა</w:t>
      </w:r>
    </w:p>
    <w:p w14:paraId="6DB6A981" w14:textId="77777777" w:rsidR="004357B2" w:rsidRPr="004357B2" w:rsidRDefault="004357B2" w:rsidP="004357B2">
      <w:pPr>
        <w:ind w:left="120"/>
        <w:rPr>
          <w:rFonts w:ascii="Sylfaen" w:eastAsia="Sylfaen" w:hAnsi="Sylfaen" w:cs="Sylfaen"/>
        </w:rPr>
      </w:pPr>
    </w:p>
    <w:p w14:paraId="1391B2F3" w14:textId="77777777" w:rsidR="004357B2" w:rsidRPr="004357B2" w:rsidRDefault="004357B2" w:rsidP="004357B2">
      <w:pPr>
        <w:ind w:left="120"/>
        <w:rPr>
          <w:rFonts w:ascii="Sylfaen" w:eastAsia="Sylfaen" w:hAnsi="Sylfaen" w:cs="Sylfaen"/>
        </w:rPr>
      </w:pPr>
    </w:p>
    <w:p w14:paraId="578ADC22" w14:textId="77777777" w:rsidR="004357B2" w:rsidRPr="004357B2" w:rsidRDefault="004357B2" w:rsidP="004357B2">
      <w:pPr>
        <w:pStyle w:val="ListParagraph"/>
        <w:numPr>
          <w:ilvl w:val="0"/>
          <w:numId w:val="7"/>
        </w:numPr>
        <w:spacing w:line="275" w:lineRule="auto"/>
        <w:ind w:right="71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</w:rPr>
        <w:t>მა</w:t>
      </w:r>
      <w:r w:rsidRPr="004357B2">
        <w:rPr>
          <w:rFonts w:ascii="Sylfaen" w:eastAsia="Sylfaen" w:hAnsi="Sylfaen" w:cs="Sylfaen"/>
          <w:spacing w:val="30"/>
        </w:rPr>
        <w:t xml:space="preserve"> </w:t>
      </w:r>
      <w:r w:rsidRPr="004357B2">
        <w:rPr>
          <w:rFonts w:ascii="Sylfaen" w:eastAsia="Sylfaen" w:hAnsi="Sylfaen" w:cs="Sylfaen"/>
        </w:rPr>
        <w:t>უნ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</w:rPr>
        <w:t>ა</w:t>
      </w:r>
      <w:r w:rsidRPr="004357B2">
        <w:rPr>
          <w:rFonts w:ascii="Sylfaen" w:eastAsia="Sylfaen" w:hAnsi="Sylfaen" w:cs="Sylfaen"/>
          <w:spacing w:val="30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ფ</w:t>
      </w:r>
      <w:r w:rsidRPr="004357B2">
        <w:rPr>
          <w:rFonts w:ascii="Sylfaen" w:eastAsia="Sylfaen" w:hAnsi="Sylfaen" w:cs="Sylfaen"/>
          <w:spacing w:val="2"/>
        </w:rPr>
        <w:t>უ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1"/>
        </w:rPr>
        <w:t>ქც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3"/>
        </w:rPr>
        <w:t>ო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8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რო</w:t>
      </w:r>
      <w:r w:rsidRPr="004357B2">
        <w:rPr>
          <w:rFonts w:ascii="Sylfaen" w:eastAsia="Sylfaen" w:hAnsi="Sylfaen" w:cs="Sylfaen"/>
          <w:spacing w:val="-1"/>
        </w:rPr>
        <w:t>გ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  <w:spacing w:val="4"/>
        </w:rPr>
        <w:t>რ</w:t>
      </w:r>
      <w:r w:rsidRPr="004357B2">
        <w:rPr>
          <w:rFonts w:ascii="Sylfaen" w:eastAsia="Sylfaen" w:hAnsi="Sylfaen" w:cs="Sylfaen"/>
        </w:rPr>
        <w:t>ც</w:t>
      </w:r>
      <w:r w:rsidRPr="004357B2">
        <w:rPr>
          <w:rFonts w:ascii="Sylfaen" w:eastAsia="Sylfaen" w:hAnsi="Sylfaen" w:cs="Sylfaen"/>
          <w:spacing w:val="27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R</w:t>
      </w:r>
      <w:r w:rsidRPr="004357B2">
        <w:rPr>
          <w:rFonts w:ascii="Sylfaen" w:eastAsia="Sylfaen" w:hAnsi="Sylfaen" w:cs="Sylfaen"/>
        </w:rPr>
        <w:t>ev</w:t>
      </w:r>
      <w:r w:rsidRPr="004357B2">
        <w:rPr>
          <w:rFonts w:ascii="Sylfaen" w:eastAsia="Sylfaen" w:hAnsi="Sylfaen" w:cs="Sylfaen"/>
          <w:spacing w:val="2"/>
        </w:rPr>
        <w:t>e</w:t>
      </w:r>
      <w:r w:rsidRPr="004357B2">
        <w:rPr>
          <w:rFonts w:ascii="Sylfaen" w:eastAsia="Sylfaen" w:hAnsi="Sylfaen" w:cs="Sylfaen"/>
        </w:rPr>
        <w:t>rs</w:t>
      </w:r>
      <w:r w:rsidRPr="004357B2">
        <w:rPr>
          <w:rFonts w:ascii="Sylfaen" w:eastAsia="Sylfaen" w:hAnsi="Sylfaen" w:cs="Sylfaen"/>
          <w:spacing w:val="31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სე</w:t>
      </w:r>
      <w:r w:rsidRPr="004357B2">
        <w:rPr>
          <w:rFonts w:ascii="Sylfaen" w:eastAsia="Sylfaen" w:hAnsi="Sylfaen" w:cs="Sylfaen"/>
          <w:spacing w:val="34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F</w:t>
      </w:r>
      <w:r w:rsidRPr="004357B2">
        <w:rPr>
          <w:rFonts w:ascii="Sylfaen" w:eastAsia="Sylfaen" w:hAnsi="Sylfaen" w:cs="Sylfaen"/>
        </w:rPr>
        <w:t>orw</w:t>
      </w:r>
      <w:r w:rsidRPr="004357B2">
        <w:rPr>
          <w:rFonts w:ascii="Sylfaen" w:eastAsia="Sylfaen" w:hAnsi="Sylfaen" w:cs="Sylfaen"/>
          <w:spacing w:val="1"/>
        </w:rPr>
        <w:t>a</w:t>
      </w:r>
      <w:r w:rsidRPr="004357B2">
        <w:rPr>
          <w:rFonts w:ascii="Sylfaen" w:eastAsia="Sylfaen" w:hAnsi="Sylfaen" w:cs="Sylfaen"/>
        </w:rPr>
        <w:t>red</w:t>
      </w:r>
      <w:r w:rsidRPr="004357B2">
        <w:rPr>
          <w:rFonts w:ascii="Sylfaen" w:eastAsia="Sylfaen" w:hAnsi="Sylfaen" w:cs="Sylfaen"/>
          <w:spacing w:val="28"/>
        </w:rPr>
        <w:t xml:space="preserve"> </w:t>
      </w:r>
      <w:r w:rsidRPr="004357B2">
        <w:rPr>
          <w:rFonts w:ascii="Sylfaen" w:eastAsia="Sylfaen" w:hAnsi="Sylfaen" w:cs="Sylfaen"/>
        </w:rPr>
        <w:t>P</w:t>
      </w:r>
      <w:r w:rsidRPr="004357B2">
        <w:rPr>
          <w:rFonts w:ascii="Sylfaen" w:eastAsia="Sylfaen" w:hAnsi="Sylfaen" w:cs="Sylfaen"/>
          <w:spacing w:val="1"/>
        </w:rPr>
        <w:t>r</w:t>
      </w:r>
      <w:r w:rsidRPr="004357B2">
        <w:rPr>
          <w:rFonts w:ascii="Sylfaen" w:eastAsia="Sylfaen" w:hAnsi="Sylfaen" w:cs="Sylfaen"/>
          <w:spacing w:val="2"/>
        </w:rPr>
        <w:t>o</w:t>
      </w:r>
      <w:r w:rsidRPr="004357B2">
        <w:rPr>
          <w:rFonts w:ascii="Sylfaen" w:eastAsia="Sylfaen" w:hAnsi="Sylfaen" w:cs="Sylfaen"/>
          <w:spacing w:val="-1"/>
        </w:rPr>
        <w:t>x</w:t>
      </w:r>
      <w:r w:rsidRPr="004357B2">
        <w:rPr>
          <w:rFonts w:ascii="Sylfaen" w:eastAsia="Sylfaen" w:hAnsi="Sylfaen" w:cs="Sylfaen"/>
        </w:rPr>
        <w:t>y</w:t>
      </w:r>
      <w:r w:rsidRPr="004357B2">
        <w:rPr>
          <w:rFonts w:ascii="Sylfaen" w:eastAsia="Sylfaen" w:hAnsi="Sylfaen" w:cs="Sylfaen"/>
          <w:spacing w:val="35"/>
        </w:rPr>
        <w:t xml:space="preserve"> </w:t>
      </w:r>
      <w:r w:rsidRPr="004357B2">
        <w:rPr>
          <w:rFonts w:ascii="Sylfaen" w:eastAsia="Sylfaen" w:hAnsi="Sylfaen" w:cs="Sylfaen"/>
        </w:rPr>
        <w:t>Mode</w:t>
      </w:r>
      <w:r w:rsidRPr="004357B2">
        <w:rPr>
          <w:rFonts w:ascii="Sylfaen" w:eastAsia="Sylfaen" w:hAnsi="Sylfaen" w:cs="Sylfaen"/>
          <w:spacing w:val="34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-</w:t>
      </w:r>
      <w:r w:rsidRPr="004357B2">
        <w:rPr>
          <w:rFonts w:ascii="Sylfaen" w:eastAsia="Sylfaen" w:hAnsi="Sylfaen" w:cs="Sylfaen"/>
          <w:spacing w:val="2"/>
        </w:rPr>
        <w:t>შ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,</w:t>
      </w:r>
      <w:r w:rsidRPr="004357B2">
        <w:rPr>
          <w:rFonts w:ascii="Sylfaen" w:eastAsia="Sylfaen" w:hAnsi="Sylfaen" w:cs="Sylfaen"/>
          <w:spacing w:val="33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ს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ჭ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1"/>
        </w:rPr>
        <w:t>რო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3"/>
        </w:rPr>
        <w:t>ბ</w:t>
      </w:r>
      <w:r w:rsidRPr="004357B2">
        <w:rPr>
          <w:rFonts w:ascii="Sylfaen" w:eastAsia="Sylfaen" w:hAnsi="Sylfaen" w:cs="Sylfaen"/>
          <w:spacing w:val="-1"/>
        </w:rPr>
        <w:t>ის შე</w:t>
      </w:r>
      <w:r w:rsidRPr="004357B2">
        <w:rPr>
          <w:rFonts w:ascii="Sylfaen" w:eastAsia="Sylfaen" w:hAnsi="Sylfaen" w:cs="Sylfaen"/>
          <w:spacing w:val="2"/>
        </w:rPr>
        <w:t>მ</w:t>
      </w:r>
      <w:r w:rsidRPr="004357B2">
        <w:rPr>
          <w:rFonts w:ascii="Sylfaen" w:eastAsia="Sylfaen" w:hAnsi="Sylfaen" w:cs="Sylfaen"/>
          <w:spacing w:val="-1"/>
        </w:rPr>
        <w:t>თხ</w:t>
      </w:r>
      <w:r w:rsidRPr="004357B2">
        <w:rPr>
          <w:rFonts w:ascii="Sylfaen" w:eastAsia="Sylfaen" w:hAnsi="Sylfaen" w:cs="Sylfaen"/>
          <w:spacing w:val="3"/>
        </w:rPr>
        <w:t>ვ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ვ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  <w:spacing w:val="-1"/>
        </w:rPr>
        <w:t>შ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spacing w:val="2"/>
        </w:rPr>
        <w:t xml:space="preserve"> </w:t>
      </w:r>
      <w:r w:rsidRPr="004357B2">
        <w:rPr>
          <w:rFonts w:ascii="Sylfaen" w:eastAsia="Sylfaen" w:hAnsi="Sylfaen" w:cs="Sylfaen"/>
        </w:rPr>
        <w:t>დ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მ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3"/>
        </w:rPr>
        <w:t>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2"/>
        </w:rPr>
        <w:t>თ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spacing w:val="2"/>
        </w:rPr>
        <w:t xml:space="preserve"> ლ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1"/>
        </w:rPr>
        <w:t>ც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2"/>
        </w:rPr>
        <w:t>ზ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4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გაა</w:t>
      </w:r>
      <w:r w:rsidRPr="004357B2">
        <w:rPr>
          <w:rFonts w:ascii="Sylfaen" w:eastAsia="Sylfaen" w:hAnsi="Sylfaen" w:cs="Sylfaen"/>
          <w:spacing w:val="1"/>
        </w:rPr>
        <w:t>ქ</w:t>
      </w:r>
      <w:r w:rsidRPr="004357B2">
        <w:rPr>
          <w:rFonts w:ascii="Sylfaen" w:eastAsia="Sylfaen" w:hAnsi="Sylfaen" w:cs="Sylfaen"/>
          <w:spacing w:val="3"/>
        </w:rPr>
        <w:t>ტ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უ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3"/>
        </w:rPr>
        <w:t>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 xml:space="preserve">თ </w:t>
      </w:r>
      <w:r w:rsidRPr="004357B2">
        <w:rPr>
          <w:rFonts w:ascii="Sylfaen" w:eastAsia="Sylfaen" w:hAnsi="Sylfaen" w:cs="Sylfaen"/>
          <w:spacing w:val="-1"/>
        </w:rPr>
        <w:t>შ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ძ</w:t>
      </w:r>
      <w:r w:rsidRPr="004357B2">
        <w:rPr>
          <w:rFonts w:ascii="Sylfaen" w:eastAsia="Sylfaen" w:hAnsi="Sylfaen" w:cs="Sylfaen"/>
          <w:spacing w:val="-1"/>
        </w:rPr>
        <w:t>ლე</w:t>
      </w:r>
      <w:r w:rsidRPr="004357B2">
        <w:rPr>
          <w:rFonts w:ascii="Sylfaen" w:eastAsia="Sylfaen" w:hAnsi="Sylfaen" w:cs="Sylfaen"/>
          <w:spacing w:val="3"/>
        </w:rPr>
        <w:t>ბ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2"/>
        </w:rPr>
        <w:t>ლ</w:t>
      </w:r>
      <w:r w:rsidRPr="004357B2">
        <w:rPr>
          <w:rFonts w:ascii="Sylfaen" w:eastAsia="Sylfaen" w:hAnsi="Sylfaen" w:cs="Sylfaen"/>
        </w:rPr>
        <w:t>ი უნ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</w:rPr>
        <w:t>ა</w:t>
      </w:r>
      <w:r w:rsidRPr="004357B2">
        <w:rPr>
          <w:rFonts w:ascii="Sylfaen" w:eastAsia="Sylfaen" w:hAnsi="Sylfaen" w:cs="Sylfaen"/>
          <w:spacing w:val="9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>ყ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2"/>
        </w:rPr>
        <w:t xml:space="preserve"> </w:t>
      </w:r>
      <w:r w:rsidRPr="004357B2">
        <w:rPr>
          <w:rFonts w:ascii="Sylfaen" w:eastAsia="Calibri" w:hAnsi="Sylfaen" w:cs="Calibri"/>
          <w:spacing w:val="-1"/>
        </w:rPr>
        <w:t>U</w:t>
      </w:r>
      <w:r w:rsidRPr="004357B2">
        <w:rPr>
          <w:rFonts w:ascii="Sylfaen" w:eastAsia="Calibri" w:hAnsi="Sylfaen" w:cs="Calibri"/>
        </w:rPr>
        <w:t>RL</w:t>
      </w:r>
      <w:r w:rsidRPr="004357B2">
        <w:rPr>
          <w:rFonts w:ascii="Sylfaen" w:eastAsia="Calibri" w:hAnsi="Sylfaen" w:cs="Calibri"/>
          <w:spacing w:val="11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კ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  <w:spacing w:val="-1"/>
        </w:rPr>
        <w:t>გ</w:t>
      </w:r>
      <w:r w:rsidRPr="004357B2">
        <w:rPr>
          <w:rFonts w:ascii="Sylfaen" w:eastAsia="Sylfaen" w:hAnsi="Sylfaen" w:cs="Sylfaen"/>
          <w:spacing w:val="1"/>
        </w:rPr>
        <w:t>ორ</w:t>
      </w:r>
      <w:r w:rsidRPr="004357B2">
        <w:rPr>
          <w:rFonts w:ascii="Sylfaen" w:eastAsia="Sylfaen" w:hAnsi="Sylfaen" w:cs="Sylfaen"/>
          <w:spacing w:val="-1"/>
        </w:rPr>
        <w:t>იე</w:t>
      </w:r>
      <w:r w:rsidRPr="004357B2">
        <w:rPr>
          <w:rFonts w:ascii="Sylfaen" w:eastAsia="Sylfaen" w:hAnsi="Sylfaen" w:cs="Sylfaen"/>
          <w:spacing w:val="3"/>
        </w:rPr>
        <w:t>ბ</w:t>
      </w:r>
      <w:r w:rsidRPr="004357B2">
        <w:rPr>
          <w:rFonts w:ascii="Sylfaen" w:eastAsia="Sylfaen" w:hAnsi="Sylfaen" w:cs="Sylfaen"/>
          <w:spacing w:val="-1"/>
        </w:rPr>
        <w:t xml:space="preserve">ის 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აზი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7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გ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წ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.</w:t>
      </w:r>
    </w:p>
    <w:p w14:paraId="052BE59D" w14:textId="77777777" w:rsidR="004357B2" w:rsidRPr="004357B2" w:rsidRDefault="004357B2" w:rsidP="004357B2">
      <w:pPr>
        <w:pStyle w:val="ListParagraph"/>
        <w:numPr>
          <w:ilvl w:val="1"/>
          <w:numId w:val="7"/>
        </w:numPr>
        <w:spacing w:line="275" w:lineRule="auto"/>
        <w:ind w:right="71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  <w:spacing w:val="1"/>
        </w:rPr>
        <w:t>ფ</w:t>
      </w:r>
      <w:r w:rsidRPr="004357B2">
        <w:rPr>
          <w:rFonts w:ascii="Sylfaen" w:eastAsia="Sylfaen" w:hAnsi="Sylfaen" w:cs="Sylfaen"/>
          <w:spacing w:val="-1"/>
        </w:rPr>
        <w:t>ილ</w:t>
      </w:r>
      <w:r w:rsidRPr="004357B2">
        <w:rPr>
          <w:rFonts w:ascii="Sylfaen" w:eastAsia="Sylfaen" w:hAnsi="Sylfaen" w:cs="Sylfaen"/>
          <w:spacing w:val="1"/>
        </w:rPr>
        <w:t>ტრ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  <w:spacing w:val="-1"/>
        </w:rPr>
        <w:t>ც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3"/>
        </w:rPr>
        <w:t xml:space="preserve"> </w:t>
      </w:r>
      <w:r w:rsidRPr="004357B2">
        <w:rPr>
          <w:rFonts w:ascii="Sylfaen" w:eastAsia="Sylfaen" w:hAnsi="Sylfaen" w:cs="Sylfaen"/>
          <w:spacing w:val="3"/>
        </w:rPr>
        <w:t>წ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7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შე</w:t>
      </w:r>
      <w:r w:rsidRPr="004357B2">
        <w:rPr>
          <w:rFonts w:ascii="Sylfaen" w:eastAsia="Sylfaen" w:hAnsi="Sylfaen" w:cs="Sylfaen"/>
          <w:spacing w:val="3"/>
        </w:rPr>
        <w:t>ქ</w:t>
      </w:r>
      <w:r w:rsidRPr="004357B2">
        <w:rPr>
          <w:rFonts w:ascii="Sylfaen" w:eastAsia="Sylfaen" w:hAnsi="Sylfaen" w:cs="Sylfaen"/>
          <w:spacing w:val="2"/>
        </w:rPr>
        <w:t>მ</w:t>
      </w:r>
      <w:r w:rsidRPr="004357B2">
        <w:rPr>
          <w:rFonts w:ascii="Sylfaen" w:eastAsia="Sylfaen" w:hAnsi="Sylfaen" w:cs="Sylfaen"/>
        </w:rPr>
        <w:t>ნა</w:t>
      </w:r>
      <w:r w:rsidRPr="004357B2">
        <w:rPr>
          <w:rFonts w:ascii="Sylfaen" w:eastAsia="Sylfaen" w:hAnsi="Sylfaen" w:cs="Sylfaen"/>
          <w:spacing w:val="-6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2"/>
        </w:rPr>
        <w:t>ნ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მე</w:t>
      </w:r>
      <w:r w:rsidRPr="004357B2">
        <w:rPr>
          <w:rFonts w:ascii="Sylfaen" w:eastAsia="Sylfaen" w:hAnsi="Sylfaen" w:cs="Sylfaen"/>
          <w:spacing w:val="-10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კ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  <w:spacing w:val="-1"/>
        </w:rPr>
        <w:t>გ</w:t>
      </w:r>
      <w:r w:rsidRPr="004357B2">
        <w:rPr>
          <w:rFonts w:ascii="Sylfaen" w:eastAsia="Sylfaen" w:hAnsi="Sylfaen" w:cs="Sylfaen"/>
          <w:spacing w:val="1"/>
        </w:rPr>
        <w:t>ორ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8"/>
        </w:rPr>
        <w:t xml:space="preserve"> 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ეშ</w:t>
      </w:r>
      <w:r w:rsidRPr="004357B2">
        <w:rPr>
          <w:rFonts w:ascii="Sylfaen" w:eastAsia="Sylfaen" w:hAnsi="Sylfaen" w:cs="Sylfaen"/>
          <w:spacing w:val="3"/>
        </w:rPr>
        <w:t>ვ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ობ</w:t>
      </w:r>
      <w:r w:rsidRPr="004357B2">
        <w:rPr>
          <w:rFonts w:ascii="Sylfaen" w:eastAsia="Sylfaen" w:hAnsi="Sylfaen" w:cs="Sylfaen"/>
          <w:spacing w:val="-1"/>
        </w:rPr>
        <w:t>ით</w:t>
      </w:r>
      <w:r w:rsidRPr="004357B2">
        <w:rPr>
          <w:rFonts w:ascii="Sylfaen" w:eastAsia="Sylfaen" w:hAnsi="Sylfaen" w:cs="Sylfaen"/>
          <w:spacing w:val="1"/>
        </w:rPr>
        <w:t>ფ</w:t>
      </w:r>
      <w:r w:rsidRPr="004357B2">
        <w:rPr>
          <w:rFonts w:ascii="Sylfaen" w:eastAsia="Sylfaen" w:hAnsi="Sylfaen" w:cs="Sylfaen"/>
          <w:spacing w:val="-1"/>
        </w:rPr>
        <w:t>ილ</w:t>
      </w:r>
      <w:r w:rsidRPr="004357B2">
        <w:rPr>
          <w:rFonts w:ascii="Sylfaen" w:eastAsia="Sylfaen" w:hAnsi="Sylfaen" w:cs="Sylfaen"/>
          <w:spacing w:val="1"/>
        </w:rPr>
        <w:t>ტრ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  <w:spacing w:val="-1"/>
        </w:rPr>
        <w:t>ც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26"/>
        </w:rPr>
        <w:t xml:space="preserve"> </w:t>
      </w:r>
      <w:r w:rsidRPr="004357B2">
        <w:rPr>
          <w:rFonts w:ascii="Sylfaen" w:eastAsia="Sylfaen" w:hAnsi="Sylfaen" w:cs="Sylfaen"/>
        </w:rPr>
        <w:t>წ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2"/>
        </w:rPr>
        <w:t>ს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32"/>
        </w:rPr>
        <w:t xml:space="preserve"> </w:t>
      </w:r>
    </w:p>
    <w:p w14:paraId="001462AC" w14:textId="77777777" w:rsidR="004357B2" w:rsidRPr="004357B2" w:rsidRDefault="004357B2" w:rsidP="004357B2">
      <w:pPr>
        <w:pStyle w:val="ListParagraph"/>
        <w:numPr>
          <w:ilvl w:val="1"/>
          <w:numId w:val="7"/>
        </w:numPr>
        <w:spacing w:line="275" w:lineRule="auto"/>
        <w:ind w:right="71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  <w:spacing w:val="1"/>
        </w:rPr>
        <w:t>რო</w:t>
      </w:r>
      <w:r w:rsidRPr="004357B2">
        <w:rPr>
          <w:rFonts w:ascii="Sylfaen" w:eastAsia="Sylfaen" w:hAnsi="Sylfaen" w:cs="Sylfaen"/>
          <w:spacing w:val="-1"/>
        </w:rPr>
        <w:t>გ</w:t>
      </w:r>
      <w:r w:rsidRPr="004357B2">
        <w:rPr>
          <w:rFonts w:ascii="Sylfaen" w:eastAsia="Sylfaen" w:hAnsi="Sylfaen" w:cs="Sylfaen"/>
          <w:spacing w:val="1"/>
        </w:rPr>
        <w:t>ორ</w:t>
      </w:r>
      <w:r w:rsidRPr="004357B2">
        <w:rPr>
          <w:rFonts w:ascii="Sylfaen" w:eastAsia="Sylfaen" w:hAnsi="Sylfaen" w:cs="Sylfaen"/>
        </w:rPr>
        <w:t>ც</w:t>
      </w:r>
      <w:r w:rsidRPr="004357B2">
        <w:rPr>
          <w:rFonts w:ascii="Sylfaen" w:eastAsia="Sylfaen" w:hAnsi="Sylfaen" w:cs="Sylfaen"/>
          <w:spacing w:val="30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2"/>
        </w:rPr>
        <w:t>თ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spacing w:val="33"/>
        </w:rPr>
        <w:t xml:space="preserve"> 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ხ</w:t>
      </w:r>
      <w:r w:rsidRPr="004357B2">
        <w:rPr>
          <w:rFonts w:ascii="Sylfaen" w:eastAsia="Sylfaen" w:hAnsi="Sylfaen" w:cs="Sylfaen"/>
          <w:spacing w:val="2"/>
        </w:rPr>
        <w:t>მ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2"/>
        </w:rPr>
        <w:t>ლ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25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3"/>
        </w:rPr>
        <w:t>ვ</w:t>
      </w:r>
      <w:r w:rsidRPr="004357B2">
        <w:rPr>
          <w:rFonts w:ascii="Sylfaen" w:eastAsia="Sylfaen" w:hAnsi="Sylfaen" w:cs="Sylfaen"/>
        </w:rPr>
        <w:t>ე</w:t>
      </w:r>
      <w:r w:rsidRPr="004357B2">
        <w:rPr>
          <w:rFonts w:ascii="Sylfaen" w:eastAsia="Sylfaen" w:hAnsi="Sylfaen" w:cs="Sylfaen"/>
          <w:spacing w:val="33"/>
        </w:rPr>
        <w:t xml:space="preserve"> 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ხ</w:t>
      </w:r>
      <w:r w:rsidRPr="004357B2">
        <w:rPr>
          <w:rFonts w:ascii="Sylfaen" w:eastAsia="Sylfaen" w:hAnsi="Sylfaen" w:cs="Sylfaen"/>
          <w:spacing w:val="2"/>
        </w:rPr>
        <w:t>მ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3"/>
        </w:rPr>
        <w:t>ბ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2"/>
        </w:rPr>
        <w:t>ლ</w:t>
      </w:r>
      <w:r w:rsidRPr="004357B2">
        <w:rPr>
          <w:rFonts w:ascii="Sylfaen" w:eastAsia="Sylfaen" w:hAnsi="Sylfaen" w:cs="Sylfaen"/>
          <w:spacing w:val="-1"/>
        </w:rPr>
        <w:t>თ</w:t>
      </w:r>
      <w:r w:rsidRPr="004357B2">
        <w:rPr>
          <w:rFonts w:ascii="Sylfaen" w:eastAsia="Sylfaen" w:hAnsi="Sylfaen" w:cs="Sylfaen"/>
        </w:rPr>
        <w:t>ა</w:t>
      </w:r>
      <w:r w:rsidRPr="004357B2">
        <w:rPr>
          <w:rFonts w:ascii="Sylfaen" w:eastAsia="Sylfaen" w:hAnsi="Sylfaen" w:cs="Sylfaen"/>
          <w:spacing w:val="23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ჯ</w:t>
      </w:r>
      <w:r w:rsidRPr="004357B2">
        <w:rPr>
          <w:rFonts w:ascii="Sylfaen" w:eastAsia="Sylfaen" w:hAnsi="Sylfaen" w:cs="Sylfaen"/>
          <w:spacing w:val="-1"/>
        </w:rPr>
        <w:t>გ</w:t>
      </w:r>
      <w:r w:rsidRPr="004357B2">
        <w:rPr>
          <w:rFonts w:ascii="Sylfaen" w:eastAsia="Sylfaen" w:hAnsi="Sylfaen" w:cs="Sylfaen"/>
        </w:rPr>
        <w:t>უ</w:t>
      </w:r>
      <w:r w:rsidRPr="004357B2">
        <w:rPr>
          <w:rFonts w:ascii="Sylfaen" w:eastAsia="Sylfaen" w:hAnsi="Sylfaen" w:cs="Sylfaen"/>
          <w:spacing w:val="3"/>
        </w:rPr>
        <w:t>ფ</w:t>
      </w:r>
      <w:r w:rsidRPr="004357B2">
        <w:rPr>
          <w:rFonts w:ascii="Sylfaen" w:eastAsia="Sylfaen" w:hAnsi="Sylfaen" w:cs="Sylfaen"/>
          <w:spacing w:val="-1"/>
        </w:rPr>
        <w:t xml:space="preserve">ის 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2"/>
        </w:rPr>
        <w:t>ხ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დვ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>თ</w:t>
      </w:r>
    </w:p>
    <w:p w14:paraId="291A2186" w14:textId="77777777" w:rsidR="004357B2" w:rsidRPr="004357B2" w:rsidRDefault="004357B2" w:rsidP="004357B2">
      <w:pPr>
        <w:pStyle w:val="ListParagraph"/>
        <w:numPr>
          <w:ilvl w:val="1"/>
          <w:numId w:val="7"/>
        </w:numPr>
        <w:spacing w:line="275" w:lineRule="auto"/>
        <w:ind w:right="71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</w:rPr>
        <w:t>„</w:t>
      </w:r>
      <w:r w:rsidRPr="004357B2">
        <w:rPr>
          <w:rFonts w:ascii="Sylfaen" w:eastAsia="Sylfaen" w:hAnsi="Sylfaen" w:cs="Sylfaen"/>
          <w:spacing w:val="1"/>
        </w:rPr>
        <w:t>C</w:t>
      </w:r>
      <w:r w:rsidRPr="004357B2">
        <w:rPr>
          <w:rFonts w:ascii="Sylfaen" w:eastAsia="Sylfaen" w:hAnsi="Sylfaen" w:cs="Sylfaen"/>
        </w:rPr>
        <w:t>us</w:t>
      </w:r>
      <w:r w:rsidRPr="004357B2">
        <w:rPr>
          <w:rFonts w:ascii="Sylfaen" w:eastAsia="Sylfaen" w:hAnsi="Sylfaen" w:cs="Sylfaen"/>
          <w:spacing w:val="-1"/>
        </w:rPr>
        <w:t>t</w:t>
      </w:r>
      <w:r w:rsidRPr="004357B2">
        <w:rPr>
          <w:rFonts w:ascii="Sylfaen" w:eastAsia="Sylfaen" w:hAnsi="Sylfaen" w:cs="Sylfaen"/>
        </w:rPr>
        <w:t>om“</w:t>
      </w:r>
      <w:r w:rsidRPr="004357B2">
        <w:rPr>
          <w:rFonts w:ascii="Sylfaen" w:eastAsia="Sylfaen" w:hAnsi="Sylfaen" w:cs="Sylfaen"/>
          <w:spacing w:val="-7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U</w:t>
      </w:r>
      <w:r w:rsidRPr="004357B2">
        <w:rPr>
          <w:rFonts w:ascii="Sylfaen" w:eastAsia="Sylfaen" w:hAnsi="Sylfaen" w:cs="Sylfaen"/>
        </w:rPr>
        <w:t>RL</w:t>
      </w:r>
      <w:r w:rsidRPr="004357B2">
        <w:rPr>
          <w:rFonts w:ascii="Sylfaen" w:eastAsia="Sylfaen" w:hAnsi="Sylfaen" w:cs="Sylfaen"/>
          <w:spacing w:val="-3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კ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  <w:spacing w:val="-1"/>
        </w:rPr>
        <w:t>გ</w:t>
      </w:r>
      <w:r w:rsidRPr="004357B2">
        <w:rPr>
          <w:rFonts w:ascii="Sylfaen" w:eastAsia="Sylfaen" w:hAnsi="Sylfaen" w:cs="Sylfaen"/>
          <w:spacing w:val="1"/>
        </w:rPr>
        <w:t>ორ</w:t>
      </w:r>
      <w:r w:rsidRPr="004357B2">
        <w:rPr>
          <w:rFonts w:ascii="Sylfaen" w:eastAsia="Sylfaen" w:hAnsi="Sylfaen" w:cs="Sylfaen"/>
          <w:spacing w:val="-1"/>
        </w:rPr>
        <w:t>იე</w:t>
      </w:r>
      <w:r w:rsidRPr="004357B2">
        <w:rPr>
          <w:rFonts w:ascii="Sylfaen" w:eastAsia="Sylfaen" w:hAnsi="Sylfaen" w:cs="Sylfaen"/>
          <w:spacing w:val="3"/>
        </w:rPr>
        <w:t>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3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ხ</w:t>
      </w:r>
      <w:r w:rsidRPr="004357B2">
        <w:rPr>
          <w:rFonts w:ascii="Sylfaen" w:eastAsia="Sylfaen" w:hAnsi="Sylfaen" w:cs="Sylfaen"/>
          <w:spacing w:val="2"/>
        </w:rPr>
        <w:t>ელ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თ</w:t>
      </w:r>
      <w:r w:rsidRPr="004357B2">
        <w:rPr>
          <w:rFonts w:ascii="Sylfaen" w:eastAsia="Sylfaen" w:hAnsi="Sylfaen" w:cs="Sylfaen"/>
          <w:spacing w:val="-5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შე</w:t>
      </w:r>
      <w:r w:rsidRPr="004357B2">
        <w:rPr>
          <w:rFonts w:ascii="Sylfaen" w:eastAsia="Sylfaen" w:hAnsi="Sylfaen" w:cs="Sylfaen"/>
          <w:spacing w:val="1"/>
        </w:rPr>
        <w:t>ქ</w:t>
      </w:r>
      <w:r w:rsidRPr="004357B2">
        <w:rPr>
          <w:rFonts w:ascii="Sylfaen" w:eastAsia="Sylfaen" w:hAnsi="Sylfaen" w:cs="Sylfaen"/>
          <w:spacing w:val="2"/>
        </w:rPr>
        <w:t>ნ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6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შ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ძლე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  <w:spacing w:val="1"/>
        </w:rPr>
        <w:t>ობ</w:t>
      </w:r>
      <w:r w:rsidRPr="004357B2">
        <w:rPr>
          <w:rFonts w:ascii="Sylfaen" w:eastAsia="Sylfaen" w:hAnsi="Sylfaen" w:cs="Sylfaen"/>
        </w:rPr>
        <w:t>ა</w:t>
      </w:r>
    </w:p>
    <w:p w14:paraId="6A84DEA1" w14:textId="77777777" w:rsidR="004357B2" w:rsidRPr="004357B2" w:rsidRDefault="004357B2" w:rsidP="004357B2">
      <w:pPr>
        <w:pStyle w:val="ListParagraph"/>
        <w:numPr>
          <w:ilvl w:val="1"/>
          <w:numId w:val="7"/>
        </w:numPr>
        <w:spacing w:line="275" w:lineRule="auto"/>
        <w:ind w:right="71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კ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ღმ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ჩ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2"/>
        </w:rPr>
        <w:t>ნ</w:t>
      </w:r>
      <w:r w:rsidRPr="004357B2">
        <w:rPr>
          <w:rFonts w:ascii="Sylfaen" w:eastAsia="Sylfaen" w:hAnsi="Sylfaen" w:cs="Sylfaen"/>
        </w:rPr>
        <w:t>ა</w:t>
      </w:r>
      <w:r w:rsidRPr="004357B2">
        <w:rPr>
          <w:rFonts w:ascii="Sylfaen" w:eastAsia="Sylfaen" w:hAnsi="Sylfaen" w:cs="Sylfaen"/>
          <w:spacing w:val="-1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რო</w:t>
      </w:r>
      <w:r w:rsidRPr="004357B2">
        <w:rPr>
          <w:rFonts w:ascii="Sylfaen" w:eastAsia="Sylfaen" w:hAnsi="Sylfaen" w:cs="Sylfaen"/>
          <w:spacing w:val="-1"/>
        </w:rPr>
        <w:t>გ</w:t>
      </w:r>
      <w:r w:rsidRPr="004357B2">
        <w:rPr>
          <w:rFonts w:ascii="Sylfaen" w:eastAsia="Sylfaen" w:hAnsi="Sylfaen" w:cs="Sylfaen"/>
          <w:spacing w:val="1"/>
        </w:rPr>
        <w:t>ორ</w:t>
      </w:r>
      <w:r w:rsidRPr="004357B2">
        <w:rPr>
          <w:rFonts w:ascii="Sylfaen" w:eastAsia="Sylfaen" w:hAnsi="Sylfaen" w:cs="Sylfaen"/>
        </w:rPr>
        <w:t>ც</w:t>
      </w:r>
      <w:r w:rsidRPr="004357B2">
        <w:rPr>
          <w:rFonts w:ascii="Sylfaen" w:eastAsia="Sylfaen" w:hAnsi="Sylfaen" w:cs="Sylfaen"/>
          <w:spacing w:val="1"/>
        </w:rPr>
        <w:t xml:space="preserve"> </w:t>
      </w:r>
      <w:r w:rsidRPr="004357B2">
        <w:rPr>
          <w:rFonts w:ascii="Sylfaen" w:eastAsia="Sylfaen" w:hAnsi="Sylfaen" w:cs="Sylfaen"/>
        </w:rPr>
        <w:t>ვ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ბ</w:t>
      </w:r>
      <w:r w:rsidRPr="004357B2">
        <w:rPr>
          <w:rFonts w:ascii="Sylfaen" w:eastAsia="Sylfaen" w:hAnsi="Sylfaen" w:cs="Sylfaen"/>
          <w:spacing w:val="5"/>
        </w:rPr>
        <w:t xml:space="preserve"> 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აი</w:t>
      </w:r>
      <w:r w:rsidRPr="004357B2">
        <w:rPr>
          <w:rFonts w:ascii="Sylfaen" w:eastAsia="Sylfaen" w:hAnsi="Sylfaen" w:cs="Sylfaen"/>
          <w:spacing w:val="3"/>
        </w:rPr>
        <w:t>ტ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"/>
        </w:rPr>
        <w:t xml:space="preserve"> 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2"/>
        </w:rPr>
        <w:t>ს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4"/>
        </w:rPr>
        <w:t>რ</w:t>
      </w:r>
      <w:r w:rsidRPr="004357B2">
        <w:rPr>
          <w:rFonts w:ascii="Sylfaen" w:eastAsia="Sylfaen" w:hAnsi="Sylfaen" w:cs="Sylfaen"/>
          <w:spacing w:val="-1"/>
        </w:rPr>
        <w:t>თი</w:t>
      </w:r>
      <w:r w:rsidRPr="004357B2">
        <w:rPr>
          <w:rFonts w:ascii="Sylfaen" w:eastAsia="Sylfaen" w:hAnsi="Sylfaen" w:cs="Sylfaen"/>
        </w:rPr>
        <w:t>ს,</w:t>
      </w:r>
      <w:r w:rsidRPr="004357B2">
        <w:rPr>
          <w:rFonts w:ascii="Sylfaen" w:eastAsia="Sylfaen" w:hAnsi="Sylfaen" w:cs="Sylfaen"/>
          <w:spacing w:val="-3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ას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ვე</w:t>
      </w:r>
      <w:r w:rsidRPr="004357B2">
        <w:rPr>
          <w:rFonts w:ascii="Sylfaen" w:eastAsia="Sylfaen" w:hAnsi="Sylfaen" w:cs="Sylfaen"/>
          <w:spacing w:val="2"/>
        </w:rPr>
        <w:t xml:space="preserve"> 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ხ</w:t>
      </w:r>
      <w:r w:rsidRPr="004357B2">
        <w:rPr>
          <w:rFonts w:ascii="Sylfaen" w:eastAsia="Sylfaen" w:hAnsi="Sylfaen" w:cs="Sylfaen"/>
          <w:spacing w:val="2"/>
        </w:rPr>
        <w:t>მ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3"/>
        </w:rPr>
        <w:t>ბ</w:t>
      </w:r>
      <w:r w:rsidRPr="004357B2">
        <w:rPr>
          <w:rFonts w:ascii="Sylfaen" w:eastAsia="Sylfaen" w:hAnsi="Sylfaen" w:cs="Sylfaen"/>
          <w:spacing w:val="-1"/>
        </w:rPr>
        <w:t>ლი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6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მ</w:t>
      </w:r>
      <w:r w:rsidRPr="004357B2">
        <w:rPr>
          <w:rFonts w:ascii="Sylfaen" w:eastAsia="Sylfaen" w:hAnsi="Sylfaen" w:cs="Sylfaen"/>
          <w:spacing w:val="-1"/>
        </w:rPr>
        <w:t>იე</w:t>
      </w:r>
      <w:r w:rsidRPr="004357B2">
        <w:rPr>
          <w:rFonts w:ascii="Sylfaen" w:eastAsia="Sylfaen" w:hAnsi="Sylfaen" w:cs="Sylfaen"/>
        </w:rPr>
        <w:t>რ</w:t>
      </w:r>
      <w:r w:rsidRPr="004357B2">
        <w:rPr>
          <w:rFonts w:ascii="Sylfaen" w:eastAsia="Sylfaen" w:hAnsi="Sylfaen" w:cs="Sylfaen"/>
          <w:spacing w:val="5"/>
        </w:rPr>
        <w:t xml:space="preserve"> </w:t>
      </w:r>
      <w:r w:rsidRPr="004357B2">
        <w:rPr>
          <w:rFonts w:ascii="Sylfaen" w:eastAsia="Sylfaen" w:hAnsi="Sylfaen" w:cs="Sylfaen"/>
        </w:rPr>
        <w:t>ვ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ბ</w:t>
      </w:r>
      <w:r w:rsidRPr="004357B2">
        <w:rPr>
          <w:rFonts w:ascii="Sylfaen" w:eastAsia="Sylfaen" w:hAnsi="Sylfaen" w:cs="Sylfaen"/>
          <w:spacing w:val="5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პ</w:t>
      </w:r>
      <w:r w:rsidRPr="004357B2">
        <w:rPr>
          <w:rFonts w:ascii="Sylfaen" w:eastAsia="Sylfaen" w:hAnsi="Sylfaen" w:cs="Sylfaen"/>
          <w:spacing w:val="2"/>
        </w:rPr>
        <w:t>ლ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2"/>
        </w:rPr>
        <w:t>კ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ც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>ს ს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გე</w:t>
      </w:r>
      <w:r w:rsidRPr="004357B2">
        <w:rPr>
          <w:rFonts w:ascii="Sylfaen" w:eastAsia="Sylfaen" w:hAnsi="Sylfaen" w:cs="Sylfaen"/>
          <w:spacing w:val="3"/>
        </w:rPr>
        <w:t>ბ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  <w:spacing w:val="1"/>
        </w:rPr>
        <w:t>ობ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3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მ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2"/>
        </w:rPr>
        <w:t>ხ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დ</w:t>
      </w:r>
      <w:r w:rsidRPr="004357B2">
        <w:rPr>
          <w:rFonts w:ascii="Sylfaen" w:eastAsia="Sylfaen" w:hAnsi="Sylfaen" w:cs="Sylfaen"/>
          <w:spacing w:val="3"/>
        </w:rPr>
        <w:t>ვ</w:t>
      </w:r>
      <w:r w:rsidRPr="004357B2">
        <w:rPr>
          <w:rFonts w:ascii="Sylfaen" w:eastAsia="Sylfaen" w:hAnsi="Sylfaen" w:cs="Sylfaen"/>
          <w:spacing w:val="-1"/>
        </w:rPr>
        <w:t>ით</w:t>
      </w:r>
    </w:p>
    <w:p w14:paraId="065DC2E0" w14:textId="77777777" w:rsidR="004357B2" w:rsidRPr="004357B2" w:rsidRDefault="004357B2" w:rsidP="004357B2">
      <w:pPr>
        <w:pStyle w:val="ListParagraph"/>
        <w:numPr>
          <w:ilvl w:val="1"/>
          <w:numId w:val="7"/>
        </w:numPr>
        <w:spacing w:line="275" w:lineRule="auto"/>
        <w:ind w:right="71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  <w:position w:val="1"/>
        </w:rPr>
        <w:t>პ</w:t>
      </w:r>
      <w:r w:rsidRPr="004357B2">
        <w:rPr>
          <w:rFonts w:ascii="Sylfaen" w:eastAsia="Sylfaen" w:hAnsi="Sylfaen" w:cs="Sylfaen"/>
          <w:spacing w:val="1"/>
          <w:position w:val="1"/>
        </w:rPr>
        <w:t>ო</w:t>
      </w:r>
      <w:r w:rsidRPr="004357B2">
        <w:rPr>
          <w:rFonts w:ascii="Sylfaen" w:eastAsia="Sylfaen" w:hAnsi="Sylfaen" w:cs="Sylfaen"/>
          <w:spacing w:val="-1"/>
          <w:position w:val="1"/>
        </w:rPr>
        <w:t>ლი</w:t>
      </w:r>
      <w:r w:rsidRPr="004357B2">
        <w:rPr>
          <w:rFonts w:ascii="Sylfaen" w:eastAsia="Sylfaen" w:hAnsi="Sylfaen" w:cs="Sylfaen"/>
          <w:spacing w:val="3"/>
          <w:position w:val="1"/>
        </w:rPr>
        <w:t>ტ</w:t>
      </w:r>
      <w:r w:rsidRPr="004357B2">
        <w:rPr>
          <w:rFonts w:ascii="Sylfaen" w:eastAsia="Sylfaen" w:hAnsi="Sylfaen" w:cs="Sylfaen"/>
          <w:spacing w:val="-1"/>
          <w:position w:val="1"/>
        </w:rPr>
        <w:t>ი</w:t>
      </w:r>
      <w:r w:rsidRPr="004357B2">
        <w:rPr>
          <w:rFonts w:ascii="Sylfaen" w:eastAsia="Sylfaen" w:hAnsi="Sylfaen" w:cs="Sylfaen"/>
          <w:spacing w:val="2"/>
          <w:position w:val="1"/>
        </w:rPr>
        <w:t>კ</w:t>
      </w:r>
      <w:r w:rsidRPr="004357B2">
        <w:rPr>
          <w:rFonts w:ascii="Sylfaen" w:eastAsia="Sylfaen" w:hAnsi="Sylfaen" w:cs="Sylfaen"/>
          <w:spacing w:val="-1"/>
          <w:position w:val="1"/>
        </w:rPr>
        <w:t>ი</w:t>
      </w:r>
      <w:r w:rsidRPr="004357B2">
        <w:rPr>
          <w:rFonts w:ascii="Sylfaen" w:eastAsia="Sylfaen" w:hAnsi="Sylfaen" w:cs="Sylfaen"/>
          <w:position w:val="1"/>
        </w:rPr>
        <w:t>ს</w:t>
      </w:r>
      <w:r w:rsidRPr="004357B2">
        <w:rPr>
          <w:rFonts w:ascii="Sylfaen" w:eastAsia="Sylfaen" w:hAnsi="Sylfaen" w:cs="Sylfaen"/>
          <w:spacing w:val="-11"/>
          <w:position w:val="1"/>
        </w:rPr>
        <w:t xml:space="preserve"> </w:t>
      </w:r>
      <w:r w:rsidRPr="004357B2">
        <w:rPr>
          <w:rFonts w:ascii="Sylfaen" w:eastAsia="Sylfaen" w:hAnsi="Sylfaen" w:cs="Sylfaen"/>
          <w:spacing w:val="2"/>
          <w:position w:val="1"/>
        </w:rPr>
        <w:t>შ</w:t>
      </w:r>
      <w:r w:rsidRPr="004357B2">
        <w:rPr>
          <w:rFonts w:ascii="Sylfaen" w:eastAsia="Sylfaen" w:hAnsi="Sylfaen" w:cs="Sylfaen"/>
          <w:spacing w:val="-1"/>
          <w:position w:val="1"/>
        </w:rPr>
        <w:t>ე</w:t>
      </w:r>
      <w:r w:rsidRPr="004357B2">
        <w:rPr>
          <w:rFonts w:ascii="Sylfaen" w:eastAsia="Sylfaen" w:hAnsi="Sylfaen" w:cs="Sylfaen"/>
          <w:position w:val="1"/>
        </w:rPr>
        <w:t>ს</w:t>
      </w:r>
      <w:r w:rsidRPr="004357B2">
        <w:rPr>
          <w:rFonts w:ascii="Sylfaen" w:eastAsia="Sylfaen" w:hAnsi="Sylfaen" w:cs="Sylfaen"/>
          <w:spacing w:val="-1"/>
          <w:position w:val="1"/>
        </w:rPr>
        <w:t>ა</w:t>
      </w:r>
      <w:r w:rsidRPr="004357B2">
        <w:rPr>
          <w:rFonts w:ascii="Sylfaen" w:eastAsia="Sylfaen" w:hAnsi="Sylfaen" w:cs="Sylfaen"/>
          <w:spacing w:val="3"/>
          <w:position w:val="1"/>
        </w:rPr>
        <w:t>ბ</w:t>
      </w:r>
      <w:r w:rsidRPr="004357B2">
        <w:rPr>
          <w:rFonts w:ascii="Sylfaen" w:eastAsia="Sylfaen" w:hAnsi="Sylfaen" w:cs="Sylfaen"/>
          <w:spacing w:val="-1"/>
          <w:position w:val="1"/>
        </w:rPr>
        <w:t>ა</w:t>
      </w:r>
      <w:r w:rsidRPr="004357B2">
        <w:rPr>
          <w:rFonts w:ascii="Sylfaen" w:eastAsia="Sylfaen" w:hAnsi="Sylfaen" w:cs="Sylfaen"/>
          <w:position w:val="1"/>
        </w:rPr>
        <w:t>მ</w:t>
      </w:r>
      <w:r w:rsidRPr="004357B2">
        <w:rPr>
          <w:rFonts w:ascii="Sylfaen" w:eastAsia="Sylfaen" w:hAnsi="Sylfaen" w:cs="Sylfaen"/>
          <w:spacing w:val="2"/>
          <w:position w:val="1"/>
        </w:rPr>
        <w:t>ი</w:t>
      </w:r>
      <w:r w:rsidRPr="004357B2">
        <w:rPr>
          <w:rFonts w:ascii="Sylfaen" w:eastAsia="Sylfaen" w:hAnsi="Sylfaen" w:cs="Sylfaen"/>
          <w:position w:val="1"/>
        </w:rPr>
        <w:t>ს</w:t>
      </w:r>
      <w:r w:rsidRPr="004357B2">
        <w:rPr>
          <w:rFonts w:ascii="Sylfaen" w:eastAsia="Sylfaen" w:hAnsi="Sylfaen" w:cs="Sylfaen"/>
          <w:spacing w:val="-1"/>
          <w:position w:val="1"/>
        </w:rPr>
        <w:t>ა</w:t>
      </w:r>
      <w:r w:rsidRPr="004357B2">
        <w:rPr>
          <w:rFonts w:ascii="Sylfaen" w:eastAsia="Sylfaen" w:hAnsi="Sylfaen" w:cs="Sylfaen"/>
          <w:position w:val="1"/>
        </w:rPr>
        <w:t>დ</w:t>
      </w:r>
      <w:r w:rsidRPr="004357B2">
        <w:rPr>
          <w:rFonts w:ascii="Sylfaen" w:eastAsia="Sylfaen" w:hAnsi="Sylfaen" w:cs="Sylfaen"/>
          <w:spacing w:val="-11"/>
          <w:position w:val="1"/>
        </w:rPr>
        <w:t xml:space="preserve"> </w:t>
      </w:r>
      <w:r w:rsidRPr="004357B2">
        <w:rPr>
          <w:rFonts w:ascii="Sylfaen" w:eastAsia="Sylfaen" w:hAnsi="Sylfaen" w:cs="Sylfaen"/>
          <w:spacing w:val="2"/>
          <w:position w:val="1"/>
        </w:rPr>
        <w:t>ძ</w:t>
      </w:r>
      <w:r w:rsidRPr="004357B2">
        <w:rPr>
          <w:rFonts w:ascii="Sylfaen" w:eastAsia="Sylfaen" w:hAnsi="Sylfaen" w:cs="Sylfaen"/>
          <w:spacing w:val="-1"/>
          <w:position w:val="1"/>
        </w:rPr>
        <w:t>ე</w:t>
      </w:r>
      <w:r w:rsidRPr="004357B2">
        <w:rPr>
          <w:rFonts w:ascii="Sylfaen" w:eastAsia="Sylfaen" w:hAnsi="Sylfaen" w:cs="Sylfaen"/>
          <w:spacing w:val="1"/>
          <w:position w:val="1"/>
        </w:rPr>
        <w:t>ბ</w:t>
      </w:r>
      <w:r w:rsidRPr="004357B2">
        <w:rPr>
          <w:rFonts w:ascii="Sylfaen" w:eastAsia="Sylfaen" w:hAnsi="Sylfaen" w:cs="Sylfaen"/>
          <w:position w:val="1"/>
        </w:rPr>
        <w:t>ნ</w:t>
      </w:r>
      <w:r w:rsidRPr="004357B2">
        <w:rPr>
          <w:rFonts w:ascii="Sylfaen" w:eastAsia="Sylfaen" w:hAnsi="Sylfaen" w:cs="Sylfaen"/>
          <w:spacing w:val="-1"/>
          <w:position w:val="1"/>
        </w:rPr>
        <w:t>ი</w:t>
      </w:r>
      <w:r w:rsidRPr="004357B2">
        <w:rPr>
          <w:rFonts w:ascii="Sylfaen" w:eastAsia="Sylfaen" w:hAnsi="Sylfaen" w:cs="Sylfaen"/>
          <w:position w:val="1"/>
        </w:rPr>
        <w:t>ს</w:t>
      </w:r>
      <w:r w:rsidRPr="004357B2">
        <w:rPr>
          <w:rFonts w:ascii="Sylfaen" w:eastAsia="Sylfaen" w:hAnsi="Sylfaen" w:cs="Sylfaen"/>
          <w:spacing w:val="-3"/>
          <w:position w:val="1"/>
        </w:rPr>
        <w:t xml:space="preserve"> </w:t>
      </w:r>
      <w:r w:rsidRPr="004357B2">
        <w:rPr>
          <w:rFonts w:ascii="Sylfaen" w:eastAsia="Sylfaen" w:hAnsi="Sylfaen" w:cs="Sylfaen"/>
          <w:spacing w:val="-1"/>
          <w:position w:val="1"/>
        </w:rPr>
        <w:t>შე</w:t>
      </w:r>
      <w:r w:rsidRPr="004357B2">
        <w:rPr>
          <w:rFonts w:ascii="Sylfaen" w:eastAsia="Sylfaen" w:hAnsi="Sylfaen" w:cs="Sylfaen"/>
          <w:spacing w:val="2"/>
          <w:position w:val="1"/>
        </w:rPr>
        <w:t>დ</w:t>
      </w:r>
      <w:r w:rsidRPr="004357B2">
        <w:rPr>
          <w:rFonts w:ascii="Sylfaen" w:eastAsia="Sylfaen" w:hAnsi="Sylfaen" w:cs="Sylfaen"/>
          <w:spacing w:val="-1"/>
          <w:position w:val="1"/>
        </w:rPr>
        <w:t>ე</w:t>
      </w:r>
      <w:r w:rsidRPr="004357B2">
        <w:rPr>
          <w:rFonts w:ascii="Sylfaen" w:eastAsia="Sylfaen" w:hAnsi="Sylfaen" w:cs="Sylfaen"/>
          <w:spacing w:val="1"/>
          <w:position w:val="1"/>
        </w:rPr>
        <w:t>გ</w:t>
      </w:r>
      <w:r w:rsidRPr="004357B2">
        <w:rPr>
          <w:rFonts w:ascii="Sylfaen" w:eastAsia="Sylfaen" w:hAnsi="Sylfaen" w:cs="Sylfaen"/>
          <w:spacing w:val="-1"/>
          <w:position w:val="1"/>
        </w:rPr>
        <w:t>ე</w:t>
      </w:r>
      <w:r w:rsidRPr="004357B2">
        <w:rPr>
          <w:rFonts w:ascii="Sylfaen" w:eastAsia="Sylfaen" w:hAnsi="Sylfaen" w:cs="Sylfaen"/>
          <w:spacing w:val="1"/>
          <w:position w:val="1"/>
        </w:rPr>
        <w:t>ბ</w:t>
      </w:r>
      <w:r w:rsidRPr="004357B2">
        <w:rPr>
          <w:rFonts w:ascii="Sylfaen" w:eastAsia="Sylfaen" w:hAnsi="Sylfaen" w:cs="Sylfaen"/>
          <w:spacing w:val="-1"/>
          <w:position w:val="1"/>
        </w:rPr>
        <w:t>ი</w:t>
      </w:r>
      <w:r w:rsidRPr="004357B2">
        <w:rPr>
          <w:rFonts w:ascii="Sylfaen" w:eastAsia="Sylfaen" w:hAnsi="Sylfaen" w:cs="Sylfaen"/>
          <w:position w:val="1"/>
        </w:rPr>
        <w:t>ს</w:t>
      </w:r>
      <w:r w:rsidRPr="004357B2">
        <w:rPr>
          <w:rFonts w:ascii="Sylfaen" w:eastAsia="Sylfaen" w:hAnsi="Sylfaen" w:cs="Sylfaen"/>
          <w:spacing w:val="-7"/>
          <w:position w:val="1"/>
        </w:rPr>
        <w:t xml:space="preserve"> </w:t>
      </w:r>
      <w:r w:rsidRPr="004357B2">
        <w:rPr>
          <w:rFonts w:ascii="Sylfaen" w:eastAsia="Sylfaen" w:hAnsi="Sylfaen" w:cs="Sylfaen"/>
          <w:position w:val="1"/>
        </w:rPr>
        <w:t>დ</w:t>
      </w:r>
      <w:r w:rsidRPr="004357B2">
        <w:rPr>
          <w:rFonts w:ascii="Sylfaen" w:eastAsia="Sylfaen" w:hAnsi="Sylfaen" w:cs="Sylfaen"/>
          <w:spacing w:val="-1"/>
          <w:position w:val="1"/>
        </w:rPr>
        <w:t>ა</w:t>
      </w:r>
      <w:r w:rsidRPr="004357B2">
        <w:rPr>
          <w:rFonts w:ascii="Sylfaen" w:eastAsia="Sylfaen" w:hAnsi="Sylfaen" w:cs="Sylfaen"/>
          <w:spacing w:val="3"/>
          <w:position w:val="1"/>
        </w:rPr>
        <w:t>ბ</w:t>
      </w:r>
      <w:r w:rsidRPr="004357B2">
        <w:rPr>
          <w:rFonts w:ascii="Sylfaen" w:eastAsia="Sylfaen" w:hAnsi="Sylfaen" w:cs="Sylfaen"/>
          <w:spacing w:val="-1"/>
          <w:position w:val="1"/>
        </w:rPr>
        <w:t>ლ</w:t>
      </w:r>
      <w:r w:rsidRPr="004357B2">
        <w:rPr>
          <w:rFonts w:ascii="Sylfaen" w:eastAsia="Sylfaen" w:hAnsi="Sylfaen" w:cs="Sylfaen"/>
          <w:spacing w:val="1"/>
          <w:position w:val="1"/>
        </w:rPr>
        <w:t>ო</w:t>
      </w:r>
      <w:r w:rsidRPr="004357B2">
        <w:rPr>
          <w:rFonts w:ascii="Sylfaen" w:eastAsia="Sylfaen" w:hAnsi="Sylfaen" w:cs="Sylfaen"/>
          <w:spacing w:val="2"/>
          <w:position w:val="1"/>
        </w:rPr>
        <w:t>კ</w:t>
      </w:r>
      <w:r w:rsidRPr="004357B2">
        <w:rPr>
          <w:rFonts w:ascii="Sylfaen" w:eastAsia="Sylfaen" w:hAnsi="Sylfaen" w:cs="Sylfaen"/>
          <w:position w:val="1"/>
        </w:rPr>
        <w:t>ვ</w:t>
      </w:r>
      <w:r w:rsidRPr="004357B2">
        <w:rPr>
          <w:rFonts w:ascii="Sylfaen" w:eastAsia="Sylfaen" w:hAnsi="Sylfaen" w:cs="Sylfaen"/>
          <w:spacing w:val="-1"/>
          <w:position w:val="1"/>
        </w:rPr>
        <w:t>ი</w:t>
      </w:r>
      <w:r w:rsidRPr="004357B2">
        <w:rPr>
          <w:rFonts w:ascii="Sylfaen" w:eastAsia="Sylfaen" w:hAnsi="Sylfaen" w:cs="Sylfaen"/>
          <w:position w:val="1"/>
        </w:rPr>
        <w:t>ს</w:t>
      </w:r>
      <w:r w:rsidRPr="004357B2">
        <w:rPr>
          <w:rFonts w:ascii="Sylfaen" w:eastAsia="Sylfaen" w:hAnsi="Sylfaen" w:cs="Sylfaen"/>
          <w:spacing w:val="-11"/>
          <w:position w:val="1"/>
        </w:rPr>
        <w:t xml:space="preserve"> </w:t>
      </w:r>
      <w:r w:rsidRPr="004357B2">
        <w:rPr>
          <w:rFonts w:ascii="Sylfaen" w:eastAsia="Sylfaen" w:hAnsi="Sylfaen" w:cs="Sylfaen"/>
          <w:spacing w:val="-1"/>
          <w:position w:val="1"/>
        </w:rPr>
        <w:t>შ</w:t>
      </w:r>
      <w:r w:rsidRPr="004357B2">
        <w:rPr>
          <w:rFonts w:ascii="Sylfaen" w:eastAsia="Sylfaen" w:hAnsi="Sylfaen" w:cs="Sylfaen"/>
          <w:spacing w:val="2"/>
          <w:position w:val="1"/>
        </w:rPr>
        <w:t>ე</w:t>
      </w:r>
      <w:r w:rsidRPr="004357B2">
        <w:rPr>
          <w:rFonts w:ascii="Sylfaen" w:eastAsia="Sylfaen" w:hAnsi="Sylfaen" w:cs="Sylfaen"/>
          <w:position w:val="1"/>
        </w:rPr>
        <w:t>ს</w:t>
      </w:r>
      <w:r w:rsidRPr="004357B2">
        <w:rPr>
          <w:rFonts w:ascii="Sylfaen" w:eastAsia="Sylfaen" w:hAnsi="Sylfaen" w:cs="Sylfaen"/>
          <w:spacing w:val="-1"/>
          <w:position w:val="1"/>
        </w:rPr>
        <w:t>ა</w:t>
      </w:r>
      <w:r w:rsidRPr="004357B2">
        <w:rPr>
          <w:rFonts w:ascii="Sylfaen" w:eastAsia="Sylfaen" w:hAnsi="Sylfaen" w:cs="Sylfaen"/>
          <w:spacing w:val="2"/>
          <w:position w:val="1"/>
        </w:rPr>
        <w:t>ძ</w:t>
      </w:r>
      <w:r w:rsidRPr="004357B2">
        <w:rPr>
          <w:rFonts w:ascii="Sylfaen" w:eastAsia="Sylfaen" w:hAnsi="Sylfaen" w:cs="Sylfaen"/>
          <w:spacing w:val="-1"/>
          <w:position w:val="1"/>
        </w:rPr>
        <w:t>ლე</w:t>
      </w:r>
      <w:r w:rsidRPr="004357B2">
        <w:rPr>
          <w:rFonts w:ascii="Sylfaen" w:eastAsia="Sylfaen" w:hAnsi="Sylfaen" w:cs="Sylfaen"/>
          <w:spacing w:val="3"/>
          <w:position w:val="1"/>
        </w:rPr>
        <w:t>ბ</w:t>
      </w:r>
      <w:r w:rsidRPr="004357B2">
        <w:rPr>
          <w:rFonts w:ascii="Sylfaen" w:eastAsia="Sylfaen" w:hAnsi="Sylfaen" w:cs="Sylfaen"/>
          <w:spacing w:val="-1"/>
          <w:position w:val="1"/>
        </w:rPr>
        <w:t>ლ</w:t>
      </w:r>
      <w:r w:rsidRPr="004357B2">
        <w:rPr>
          <w:rFonts w:ascii="Sylfaen" w:eastAsia="Sylfaen" w:hAnsi="Sylfaen" w:cs="Sylfaen"/>
          <w:spacing w:val="1"/>
          <w:position w:val="1"/>
        </w:rPr>
        <w:t>ობ</w:t>
      </w:r>
      <w:r w:rsidRPr="004357B2">
        <w:rPr>
          <w:rFonts w:ascii="Sylfaen" w:eastAsia="Sylfaen" w:hAnsi="Sylfaen" w:cs="Sylfaen"/>
          <w:position w:val="1"/>
        </w:rPr>
        <w:t>ა</w:t>
      </w:r>
    </w:p>
    <w:p w14:paraId="5609AC91" w14:textId="77777777" w:rsidR="004357B2" w:rsidRPr="004357B2" w:rsidRDefault="004357B2" w:rsidP="004357B2">
      <w:pPr>
        <w:pStyle w:val="ListParagraph"/>
        <w:numPr>
          <w:ilvl w:val="1"/>
          <w:numId w:val="7"/>
        </w:numPr>
        <w:spacing w:line="275" w:lineRule="auto"/>
        <w:ind w:right="71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  <w:spacing w:val="-1"/>
        </w:rPr>
        <w:t>H</w:t>
      </w:r>
      <w:r w:rsidRPr="004357B2">
        <w:rPr>
          <w:rFonts w:ascii="Sylfaen" w:eastAsia="Sylfaen" w:hAnsi="Sylfaen" w:cs="Sylfaen"/>
        </w:rPr>
        <w:t>TTP</w:t>
      </w:r>
      <w:r w:rsidRPr="004357B2">
        <w:rPr>
          <w:rFonts w:ascii="Sylfaen" w:eastAsia="Sylfaen" w:hAnsi="Sylfaen" w:cs="Sylfaen"/>
          <w:spacing w:val="3"/>
        </w:rPr>
        <w:t>/</w:t>
      </w:r>
      <w:r w:rsidRPr="004357B2">
        <w:rPr>
          <w:rFonts w:ascii="Sylfaen" w:eastAsia="Sylfaen" w:hAnsi="Sylfaen" w:cs="Sylfaen"/>
          <w:spacing w:val="-1"/>
        </w:rPr>
        <w:t>H</w:t>
      </w:r>
      <w:r w:rsidRPr="004357B2">
        <w:rPr>
          <w:rFonts w:ascii="Sylfaen" w:eastAsia="Sylfaen" w:hAnsi="Sylfaen" w:cs="Sylfaen"/>
        </w:rPr>
        <w:t xml:space="preserve">TTPS  </w:t>
      </w:r>
      <w:r w:rsidRPr="004357B2">
        <w:rPr>
          <w:rFonts w:ascii="Sylfaen" w:eastAsia="Sylfaen" w:hAnsi="Sylfaen" w:cs="Sylfaen"/>
          <w:spacing w:val="42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4"/>
        </w:rPr>
        <w:t>რ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ფ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2"/>
        </w:rPr>
        <w:t>კ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 xml:space="preserve">ს  </w:t>
      </w:r>
      <w:r w:rsidRPr="004357B2">
        <w:rPr>
          <w:rFonts w:ascii="Sylfaen" w:eastAsia="Sylfaen" w:hAnsi="Sylfaen" w:cs="Sylfaen"/>
          <w:spacing w:val="47"/>
        </w:rPr>
        <w:t xml:space="preserve"> 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კა</w:t>
      </w:r>
      <w:r w:rsidRPr="004357B2">
        <w:rPr>
          <w:rFonts w:ascii="Sylfaen" w:eastAsia="Sylfaen" w:hAnsi="Sylfaen" w:cs="Sylfaen"/>
          <w:spacing w:val="2"/>
        </w:rPr>
        <w:t>ნ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3"/>
        </w:rPr>
        <w:t>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 xml:space="preserve">თ  </w:t>
      </w:r>
      <w:r w:rsidRPr="004357B2">
        <w:rPr>
          <w:rFonts w:ascii="Sylfaen" w:eastAsia="Sylfaen" w:hAnsi="Sylfaen" w:cs="Sylfaen"/>
          <w:spacing w:val="42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მ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ვ</w:t>
      </w:r>
      <w:r w:rsidRPr="004357B2">
        <w:rPr>
          <w:rFonts w:ascii="Sylfaen" w:eastAsia="Sylfaen" w:hAnsi="Sylfaen" w:cs="Sylfaen"/>
          <w:spacing w:val="2"/>
        </w:rPr>
        <w:t>ნ</w:t>
      </w:r>
      <w:r w:rsidRPr="004357B2">
        <w:rPr>
          <w:rFonts w:ascii="Sylfaen" w:eastAsia="Sylfaen" w:hAnsi="Sylfaen" w:cs="Sylfaen"/>
        </w:rPr>
        <w:t xml:space="preserve">ე  </w:t>
      </w:r>
      <w:r w:rsidRPr="004357B2">
        <w:rPr>
          <w:rFonts w:ascii="Sylfaen" w:eastAsia="Sylfaen" w:hAnsi="Sylfaen" w:cs="Sylfaen"/>
          <w:spacing w:val="48"/>
        </w:rPr>
        <w:t xml:space="preserve"> 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2"/>
        </w:rPr>
        <w:t>კ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პ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 xml:space="preserve">ს  </w:t>
      </w:r>
      <w:r w:rsidRPr="004357B2">
        <w:rPr>
          <w:rFonts w:ascii="Sylfaen" w:eastAsia="Sylfaen" w:hAnsi="Sylfaen" w:cs="Sylfaen"/>
          <w:spacing w:val="43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ღმ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  <w:spacing w:val="3"/>
        </w:rPr>
        <w:t>ჩ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 xml:space="preserve">ს  </w:t>
      </w:r>
      <w:r w:rsidRPr="004357B2">
        <w:rPr>
          <w:rFonts w:ascii="Sylfaen" w:eastAsia="Sylfaen" w:hAnsi="Sylfaen" w:cs="Sylfaen"/>
          <w:spacing w:val="44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</w:rPr>
        <w:t xml:space="preserve">ა    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  <w:spacing w:val="2"/>
        </w:rPr>
        <w:t>კ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 xml:space="preserve">ს </w:t>
      </w:r>
      <w:r w:rsidRPr="004357B2">
        <w:rPr>
          <w:rFonts w:ascii="Sylfaen" w:eastAsia="Sylfaen" w:hAnsi="Sylfaen" w:cs="Sylfaen"/>
          <w:spacing w:val="-1"/>
        </w:rPr>
        <w:t>შე</w:t>
      </w:r>
      <w:r w:rsidRPr="004357B2">
        <w:rPr>
          <w:rFonts w:ascii="Sylfaen" w:eastAsia="Sylfaen" w:hAnsi="Sylfaen" w:cs="Sylfaen"/>
          <w:spacing w:val="2"/>
        </w:rPr>
        <w:t>ს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ძ</w:t>
      </w:r>
      <w:r w:rsidRPr="004357B2">
        <w:rPr>
          <w:rFonts w:ascii="Sylfaen" w:eastAsia="Sylfaen" w:hAnsi="Sylfaen" w:cs="Sylfaen"/>
          <w:spacing w:val="2"/>
        </w:rPr>
        <w:t>ლ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  <w:spacing w:val="3"/>
        </w:rPr>
        <w:t>ბ</w:t>
      </w:r>
      <w:r w:rsidRPr="004357B2">
        <w:rPr>
          <w:rFonts w:ascii="Sylfaen" w:eastAsia="Sylfaen" w:hAnsi="Sylfaen" w:cs="Sylfaen"/>
        </w:rPr>
        <w:t>ა</w:t>
      </w:r>
    </w:p>
    <w:p w14:paraId="4C2E226C" w14:textId="77777777" w:rsidR="004357B2" w:rsidRPr="004357B2" w:rsidRDefault="004357B2" w:rsidP="004357B2">
      <w:pPr>
        <w:pStyle w:val="ListParagraph"/>
        <w:numPr>
          <w:ilvl w:val="1"/>
          <w:numId w:val="7"/>
        </w:numPr>
        <w:spacing w:line="275" w:lineRule="auto"/>
        <w:ind w:right="71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</w:rPr>
        <w:t>SSL</w:t>
      </w:r>
      <w:r w:rsidRPr="004357B2">
        <w:rPr>
          <w:rFonts w:ascii="Sylfaen" w:eastAsia="Sylfaen" w:hAnsi="Sylfaen" w:cs="Sylfaen"/>
          <w:spacing w:val="-2"/>
        </w:rPr>
        <w:t xml:space="preserve"> </w:t>
      </w:r>
      <w:r w:rsidRPr="004357B2">
        <w:rPr>
          <w:rFonts w:ascii="Sylfaen" w:eastAsia="Sylfaen" w:hAnsi="Sylfaen" w:cs="Sylfaen"/>
        </w:rPr>
        <w:t>ვ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ბ</w:t>
      </w:r>
      <w:r w:rsidRPr="004357B2">
        <w:rPr>
          <w:rFonts w:ascii="Sylfaen" w:eastAsia="Sylfaen" w:hAnsi="Sylfaen" w:cs="Sylfaen"/>
          <w:spacing w:val="-2"/>
        </w:rPr>
        <w:t xml:space="preserve"> 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აი</w:t>
      </w:r>
      <w:r w:rsidRPr="004357B2">
        <w:rPr>
          <w:rFonts w:ascii="Sylfaen" w:eastAsia="Sylfaen" w:hAnsi="Sylfaen" w:cs="Sylfaen"/>
          <w:spacing w:val="3"/>
        </w:rPr>
        <w:t>ტ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9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  <w:spacing w:val="3"/>
        </w:rPr>
        <w:t>ო</w:t>
      </w:r>
      <w:r w:rsidRPr="004357B2">
        <w:rPr>
          <w:rFonts w:ascii="Sylfaen" w:eastAsia="Sylfaen" w:hAnsi="Sylfaen" w:cs="Sylfaen"/>
          <w:spacing w:val="2"/>
        </w:rPr>
        <w:t>კ</w:t>
      </w:r>
      <w:r w:rsidRPr="004357B2">
        <w:rPr>
          <w:rFonts w:ascii="Sylfaen" w:eastAsia="Sylfaen" w:hAnsi="Sylfaen" w:cs="Sylfaen"/>
        </w:rPr>
        <w:t>ვა</w:t>
      </w:r>
      <w:r w:rsidRPr="004357B2">
        <w:rPr>
          <w:rFonts w:ascii="Sylfaen" w:eastAsia="Sylfaen" w:hAnsi="Sylfaen" w:cs="Sylfaen"/>
          <w:spacing w:val="-10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-2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  <w:spacing w:val="-1"/>
        </w:rPr>
        <w:t>აშ</w:t>
      </w:r>
      <w:r w:rsidRPr="004357B2">
        <w:rPr>
          <w:rFonts w:ascii="Sylfaen" w:eastAsia="Sylfaen" w:hAnsi="Sylfaen" w:cs="Sylfaen"/>
          <w:spacing w:val="3"/>
        </w:rPr>
        <w:t>ვ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</w:rPr>
        <w:t>ა</w:t>
      </w:r>
      <w:r w:rsidRPr="004357B2">
        <w:rPr>
          <w:rFonts w:ascii="Sylfaen" w:eastAsia="Sylfaen" w:hAnsi="Sylfaen" w:cs="Sylfaen"/>
          <w:spacing w:val="-7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H</w:t>
      </w:r>
      <w:r w:rsidRPr="004357B2">
        <w:rPr>
          <w:rFonts w:ascii="Sylfaen" w:eastAsia="Sylfaen" w:hAnsi="Sylfaen" w:cs="Sylfaen"/>
        </w:rPr>
        <w:t>TTPS</w:t>
      </w:r>
      <w:r w:rsidRPr="004357B2">
        <w:rPr>
          <w:rFonts w:ascii="Sylfaen" w:eastAsia="Sylfaen" w:hAnsi="Sylfaen" w:cs="Sylfaen"/>
          <w:spacing w:val="-5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>ნს</w:t>
      </w:r>
      <w:r w:rsidRPr="004357B2">
        <w:rPr>
          <w:rFonts w:ascii="Sylfaen" w:eastAsia="Sylfaen" w:hAnsi="Sylfaen" w:cs="Sylfaen"/>
          <w:spacing w:val="2"/>
        </w:rPr>
        <w:t>პე</w:t>
      </w:r>
      <w:r w:rsidRPr="004357B2">
        <w:rPr>
          <w:rFonts w:ascii="Sylfaen" w:eastAsia="Sylfaen" w:hAnsi="Sylfaen" w:cs="Sylfaen"/>
          <w:spacing w:val="1"/>
        </w:rPr>
        <w:t>ქტ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4"/>
        </w:rPr>
        <w:t xml:space="preserve"> </w:t>
      </w:r>
      <w:r w:rsidRPr="004357B2">
        <w:rPr>
          <w:rFonts w:ascii="Sylfaen" w:eastAsia="Sylfaen" w:hAnsi="Sylfaen" w:cs="Sylfaen"/>
        </w:rPr>
        <w:t>პ</w:t>
      </w:r>
      <w:r w:rsidRPr="004357B2">
        <w:rPr>
          <w:rFonts w:ascii="Sylfaen" w:eastAsia="Sylfaen" w:hAnsi="Sylfaen" w:cs="Sylfaen"/>
          <w:spacing w:val="3"/>
        </w:rPr>
        <w:t>ო</w:t>
      </w:r>
      <w:r w:rsidRPr="004357B2">
        <w:rPr>
          <w:rFonts w:ascii="Sylfaen" w:eastAsia="Sylfaen" w:hAnsi="Sylfaen" w:cs="Sylfaen"/>
          <w:spacing w:val="-1"/>
        </w:rPr>
        <w:t>ლი</w:t>
      </w:r>
      <w:r w:rsidRPr="004357B2">
        <w:rPr>
          <w:rFonts w:ascii="Sylfaen" w:eastAsia="Sylfaen" w:hAnsi="Sylfaen" w:cs="Sylfaen"/>
          <w:spacing w:val="3"/>
        </w:rPr>
        <w:t>ტ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2"/>
        </w:rPr>
        <w:t>კ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1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მ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2"/>
        </w:rPr>
        <w:t>ხ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დვ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>თ</w:t>
      </w:r>
    </w:p>
    <w:p w14:paraId="20EB6AB8" w14:textId="77777777" w:rsidR="004357B2" w:rsidRPr="004357B2" w:rsidRDefault="004357B2" w:rsidP="004357B2">
      <w:pPr>
        <w:pStyle w:val="ListParagraph"/>
        <w:numPr>
          <w:ilvl w:val="1"/>
          <w:numId w:val="7"/>
        </w:numPr>
        <w:spacing w:line="275" w:lineRule="auto"/>
        <w:ind w:right="71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</w:rPr>
        <w:t>ვ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ბ</w:t>
      </w:r>
      <w:r w:rsidRPr="004357B2">
        <w:rPr>
          <w:rFonts w:ascii="Sylfaen" w:eastAsia="Sylfaen" w:hAnsi="Sylfaen" w:cs="Sylfaen"/>
          <w:spacing w:val="29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ფ</w:t>
      </w:r>
      <w:r w:rsidRPr="004357B2">
        <w:rPr>
          <w:rFonts w:ascii="Sylfaen" w:eastAsia="Sylfaen" w:hAnsi="Sylfaen" w:cs="Sylfaen"/>
          <w:spacing w:val="-1"/>
        </w:rPr>
        <w:t>ილ</w:t>
      </w:r>
      <w:r w:rsidRPr="004357B2">
        <w:rPr>
          <w:rFonts w:ascii="Sylfaen" w:eastAsia="Sylfaen" w:hAnsi="Sylfaen" w:cs="Sylfaen"/>
          <w:spacing w:val="1"/>
        </w:rPr>
        <w:t>ტრ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23"/>
        </w:rPr>
        <w:t xml:space="preserve"> </w:t>
      </w:r>
      <w:r w:rsidRPr="004357B2">
        <w:rPr>
          <w:rFonts w:ascii="Sylfaen" w:eastAsia="Sylfaen" w:hAnsi="Sylfaen" w:cs="Sylfaen"/>
        </w:rPr>
        <w:t>მუ</w:t>
      </w:r>
      <w:r w:rsidRPr="004357B2">
        <w:rPr>
          <w:rFonts w:ascii="Sylfaen" w:eastAsia="Sylfaen" w:hAnsi="Sylfaen" w:cs="Sylfaen"/>
          <w:spacing w:val="2"/>
        </w:rPr>
        <w:t>შ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ობ</w:t>
      </w:r>
      <w:r w:rsidRPr="004357B2">
        <w:rPr>
          <w:rFonts w:ascii="Sylfaen" w:eastAsia="Sylfaen" w:hAnsi="Sylfaen" w:cs="Sylfaen"/>
        </w:rPr>
        <w:t>ა</w:t>
      </w:r>
      <w:r w:rsidRPr="004357B2">
        <w:rPr>
          <w:rFonts w:ascii="Sylfaen" w:eastAsia="Sylfaen" w:hAnsi="Sylfaen" w:cs="Sylfaen"/>
          <w:spacing w:val="23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შ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ძ</w:t>
      </w:r>
      <w:r w:rsidRPr="004357B2">
        <w:rPr>
          <w:rFonts w:ascii="Sylfaen" w:eastAsia="Sylfaen" w:hAnsi="Sylfaen" w:cs="Sylfaen"/>
          <w:spacing w:val="-1"/>
        </w:rPr>
        <w:t>ლე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spacing w:val="18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უ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</w:rPr>
        <w:t>ა</w:t>
      </w:r>
      <w:r w:rsidRPr="004357B2">
        <w:rPr>
          <w:rFonts w:ascii="Sylfaen" w:eastAsia="Sylfaen" w:hAnsi="Sylfaen" w:cs="Sylfaen"/>
          <w:spacing w:val="26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ყ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28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რო</w:t>
      </w:r>
      <w:r w:rsidRPr="004357B2">
        <w:rPr>
          <w:rFonts w:ascii="Sylfaen" w:eastAsia="Sylfaen" w:hAnsi="Sylfaen" w:cs="Sylfaen"/>
          <w:spacing w:val="-1"/>
        </w:rPr>
        <w:t>გ</w:t>
      </w:r>
      <w:r w:rsidRPr="004357B2">
        <w:rPr>
          <w:rFonts w:ascii="Sylfaen" w:eastAsia="Sylfaen" w:hAnsi="Sylfaen" w:cs="Sylfaen"/>
          <w:spacing w:val="1"/>
        </w:rPr>
        <w:t>ორ</w:t>
      </w:r>
      <w:r w:rsidRPr="004357B2">
        <w:rPr>
          <w:rFonts w:ascii="Sylfaen" w:eastAsia="Sylfaen" w:hAnsi="Sylfaen" w:cs="Sylfaen"/>
        </w:rPr>
        <w:t>ც</w:t>
      </w:r>
      <w:r w:rsidRPr="004357B2">
        <w:rPr>
          <w:rFonts w:ascii="Sylfaen" w:eastAsia="Sylfaen" w:hAnsi="Sylfaen" w:cs="Sylfaen"/>
          <w:spacing w:val="22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.</w:t>
      </w:r>
      <w:r w:rsidRPr="004357B2">
        <w:rPr>
          <w:rFonts w:ascii="Sylfaen" w:eastAsia="Sylfaen" w:hAnsi="Sylfaen" w:cs="Sylfaen"/>
        </w:rPr>
        <w:t>წ</w:t>
      </w:r>
      <w:r w:rsidRPr="004357B2">
        <w:rPr>
          <w:rFonts w:ascii="Sylfaen" w:eastAsia="Sylfaen" w:hAnsi="Sylfaen" w:cs="Sylfaen"/>
          <w:spacing w:val="30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F</w:t>
      </w:r>
      <w:r w:rsidRPr="004357B2">
        <w:rPr>
          <w:rFonts w:ascii="Sylfaen" w:eastAsia="Sylfaen" w:hAnsi="Sylfaen" w:cs="Sylfaen"/>
        </w:rPr>
        <w:t>orw</w:t>
      </w:r>
      <w:r w:rsidRPr="004357B2">
        <w:rPr>
          <w:rFonts w:ascii="Sylfaen" w:eastAsia="Sylfaen" w:hAnsi="Sylfaen" w:cs="Sylfaen"/>
          <w:spacing w:val="1"/>
        </w:rPr>
        <w:t>a</w:t>
      </w:r>
      <w:r w:rsidRPr="004357B2">
        <w:rPr>
          <w:rFonts w:ascii="Sylfaen" w:eastAsia="Sylfaen" w:hAnsi="Sylfaen" w:cs="Sylfaen"/>
        </w:rPr>
        <w:t>rd</w:t>
      </w:r>
      <w:r w:rsidRPr="004357B2">
        <w:rPr>
          <w:rFonts w:ascii="Sylfaen" w:eastAsia="Sylfaen" w:hAnsi="Sylfaen" w:cs="Sylfaen"/>
          <w:spacing w:val="25"/>
        </w:rPr>
        <w:t xml:space="preserve"> </w:t>
      </w:r>
      <w:r w:rsidRPr="004357B2">
        <w:rPr>
          <w:rFonts w:ascii="Sylfaen" w:eastAsia="Sylfaen" w:hAnsi="Sylfaen" w:cs="Sylfaen"/>
        </w:rPr>
        <w:t>P</w:t>
      </w:r>
      <w:r w:rsidRPr="004357B2">
        <w:rPr>
          <w:rFonts w:ascii="Sylfaen" w:eastAsia="Sylfaen" w:hAnsi="Sylfaen" w:cs="Sylfaen"/>
          <w:spacing w:val="1"/>
        </w:rPr>
        <w:t>r</w:t>
      </w:r>
      <w:r w:rsidRPr="004357B2">
        <w:rPr>
          <w:rFonts w:ascii="Sylfaen" w:eastAsia="Sylfaen" w:hAnsi="Sylfaen" w:cs="Sylfaen"/>
          <w:spacing w:val="2"/>
        </w:rPr>
        <w:t>o</w:t>
      </w:r>
      <w:r w:rsidRPr="004357B2">
        <w:rPr>
          <w:rFonts w:ascii="Sylfaen" w:eastAsia="Sylfaen" w:hAnsi="Sylfaen" w:cs="Sylfaen"/>
          <w:spacing w:val="-1"/>
        </w:rPr>
        <w:t>x</w:t>
      </w:r>
      <w:r w:rsidRPr="004357B2">
        <w:rPr>
          <w:rFonts w:ascii="Sylfaen" w:eastAsia="Sylfaen" w:hAnsi="Sylfaen" w:cs="Sylfaen"/>
        </w:rPr>
        <w:t>y</w:t>
      </w:r>
      <w:r w:rsidRPr="004357B2">
        <w:rPr>
          <w:rFonts w:ascii="Sylfaen" w:eastAsia="Sylfaen" w:hAnsi="Sylfaen" w:cs="Sylfaen"/>
          <w:spacing w:val="29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ჟ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2"/>
        </w:rPr>
        <w:t>შ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,</w:t>
      </w:r>
      <w:r w:rsidRPr="004357B2">
        <w:rPr>
          <w:rFonts w:ascii="Sylfaen" w:eastAsia="Sylfaen" w:hAnsi="Sylfaen" w:cs="Sylfaen"/>
          <w:spacing w:val="24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3"/>
        </w:rPr>
        <w:t>ვ</w:t>
      </w:r>
      <w:r w:rsidRPr="004357B2">
        <w:rPr>
          <w:rFonts w:ascii="Sylfaen" w:eastAsia="Sylfaen" w:hAnsi="Sylfaen" w:cs="Sylfaen"/>
        </w:rPr>
        <w:t>ე Pro</w:t>
      </w:r>
      <w:r w:rsidRPr="004357B2">
        <w:rPr>
          <w:rFonts w:ascii="Sylfaen" w:eastAsia="Sylfaen" w:hAnsi="Sylfaen" w:cs="Sylfaen"/>
          <w:spacing w:val="-1"/>
        </w:rPr>
        <w:t>x</w:t>
      </w:r>
      <w:r w:rsidRPr="004357B2">
        <w:rPr>
          <w:rFonts w:ascii="Sylfaen" w:eastAsia="Sylfaen" w:hAnsi="Sylfaen" w:cs="Sylfaen"/>
        </w:rPr>
        <w:t>y</w:t>
      </w:r>
      <w:r w:rsidRPr="004357B2">
        <w:rPr>
          <w:rFonts w:ascii="Sylfaen" w:eastAsia="Sylfaen" w:hAnsi="Sylfaen" w:cs="Sylfaen"/>
          <w:spacing w:val="-5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3"/>
        </w:rPr>
        <w:t>ჟ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2"/>
        </w:rPr>
        <w:t>შ</w:t>
      </w:r>
      <w:r w:rsidRPr="004357B2">
        <w:rPr>
          <w:rFonts w:ascii="Sylfaen" w:eastAsia="Sylfaen" w:hAnsi="Sylfaen" w:cs="Sylfaen"/>
          <w:spacing w:val="-1"/>
        </w:rPr>
        <w:t>ი.</w:t>
      </w:r>
    </w:p>
    <w:p w14:paraId="0269D463" w14:textId="77777777" w:rsidR="004357B2" w:rsidRPr="004357B2" w:rsidRDefault="004357B2" w:rsidP="004357B2">
      <w:pPr>
        <w:spacing w:line="100" w:lineRule="exact"/>
        <w:rPr>
          <w:rFonts w:ascii="Sylfaen" w:hAnsi="Sylfaen"/>
        </w:rPr>
      </w:pPr>
    </w:p>
    <w:p w14:paraId="31058EA4" w14:textId="77777777" w:rsidR="004357B2" w:rsidRPr="004357B2" w:rsidRDefault="004357B2" w:rsidP="004357B2">
      <w:pPr>
        <w:spacing w:line="200" w:lineRule="exact"/>
        <w:rPr>
          <w:rFonts w:ascii="Sylfaen" w:hAnsi="Sylfaen"/>
        </w:rPr>
      </w:pPr>
    </w:p>
    <w:p w14:paraId="3D3DF7A8" w14:textId="77777777" w:rsidR="004357B2" w:rsidRPr="004357B2" w:rsidRDefault="004357B2" w:rsidP="004357B2">
      <w:pPr>
        <w:pStyle w:val="ListParagraph"/>
        <w:numPr>
          <w:ilvl w:val="0"/>
          <w:numId w:val="11"/>
        </w:numPr>
        <w:rPr>
          <w:rFonts w:ascii="Sylfaen" w:eastAsia="Cambria" w:hAnsi="Sylfaen" w:cs="Cambria"/>
        </w:rPr>
      </w:pPr>
      <w:r w:rsidRPr="004357B2">
        <w:rPr>
          <w:rFonts w:ascii="Sylfaen" w:eastAsia="Cambria" w:hAnsi="Sylfaen" w:cs="Cambria"/>
          <w:spacing w:val="-1"/>
        </w:rPr>
        <w:t>W</w:t>
      </w:r>
      <w:r w:rsidRPr="004357B2">
        <w:rPr>
          <w:rFonts w:ascii="Sylfaen" w:eastAsia="Cambria" w:hAnsi="Sylfaen" w:cs="Cambria"/>
          <w:spacing w:val="1"/>
        </w:rPr>
        <w:t>A</w:t>
      </w:r>
      <w:r w:rsidRPr="004357B2">
        <w:rPr>
          <w:rFonts w:ascii="Sylfaen" w:eastAsia="Cambria" w:hAnsi="Sylfaen" w:cs="Cambria"/>
        </w:rPr>
        <w:t>F</w:t>
      </w:r>
      <w:r w:rsidRPr="004357B2">
        <w:rPr>
          <w:rFonts w:ascii="Sylfaen" w:eastAsia="Cambria" w:hAnsi="Sylfaen" w:cs="Cambria"/>
          <w:lang w:val="ka-GE"/>
        </w:rPr>
        <w:t>-ი</w:t>
      </w:r>
      <w:r w:rsidRPr="004357B2">
        <w:rPr>
          <w:rFonts w:ascii="Sylfaen" w:eastAsia="Cambria" w:hAnsi="Sylfaen" w:cs="Cambria"/>
          <w:spacing w:val="-4"/>
        </w:rPr>
        <w:t xml:space="preserve"> 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2"/>
        </w:rPr>
        <w:t>ხ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2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უ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</w:rPr>
        <w:t>ა</w:t>
      </w:r>
      <w:r w:rsidRPr="004357B2">
        <w:rPr>
          <w:rFonts w:ascii="Sylfaen" w:eastAsia="Sylfaen" w:hAnsi="Sylfaen" w:cs="Sylfaen"/>
          <w:spacing w:val="-12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უ</w:t>
      </w:r>
      <w:r w:rsidRPr="004357B2">
        <w:rPr>
          <w:rFonts w:ascii="Sylfaen" w:eastAsia="Sylfaen" w:hAnsi="Sylfaen" w:cs="Sylfaen"/>
        </w:rPr>
        <w:t>ჭ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3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რო</w:t>
      </w:r>
      <w:r w:rsidRPr="004357B2">
        <w:rPr>
          <w:rFonts w:ascii="Sylfaen" w:eastAsia="Sylfaen" w:hAnsi="Sylfaen" w:cs="Sylfaen"/>
          <w:spacing w:val="-1"/>
        </w:rPr>
        <w:t>გ</w:t>
      </w:r>
      <w:r w:rsidRPr="004357B2">
        <w:rPr>
          <w:rFonts w:ascii="Sylfaen" w:eastAsia="Sylfaen" w:hAnsi="Sylfaen" w:cs="Sylfaen"/>
          <w:spacing w:val="1"/>
        </w:rPr>
        <w:t>ორ</w:t>
      </w:r>
      <w:r w:rsidRPr="004357B2">
        <w:rPr>
          <w:rFonts w:ascii="Sylfaen" w:eastAsia="Sylfaen" w:hAnsi="Sylfaen" w:cs="Sylfaen"/>
        </w:rPr>
        <w:t>ც</w:t>
      </w:r>
      <w:r w:rsidRPr="004357B2">
        <w:rPr>
          <w:rFonts w:ascii="Sylfaen" w:eastAsia="Sylfaen" w:hAnsi="Sylfaen" w:cs="Sylfaen"/>
          <w:spacing w:val="-14"/>
        </w:rPr>
        <w:t xml:space="preserve"> </w:t>
      </w:r>
      <w:r w:rsidRPr="004357B2">
        <w:rPr>
          <w:rFonts w:ascii="Sylfaen" w:eastAsia="Sylfaen" w:hAnsi="Sylfaen" w:cs="Sylfaen"/>
        </w:rPr>
        <w:t>დ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-1"/>
        </w:rPr>
        <w:t>თ</w:t>
      </w:r>
      <w:r w:rsidRPr="004357B2">
        <w:rPr>
          <w:rFonts w:ascii="Sylfaen" w:eastAsia="Cambria" w:hAnsi="Sylfaen" w:cs="Cambria"/>
        </w:rPr>
        <w:t>,</w:t>
      </w:r>
      <w:r w:rsidRPr="004357B2">
        <w:rPr>
          <w:rFonts w:ascii="Sylfaen" w:eastAsia="Cambria" w:hAnsi="Sylfaen" w:cs="Cambria"/>
          <w:spacing w:val="-7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სე</w:t>
      </w:r>
      <w:r w:rsidRPr="004357B2">
        <w:rPr>
          <w:rFonts w:ascii="Sylfaen" w:eastAsia="Sylfaen" w:hAnsi="Sylfaen" w:cs="Sylfaen"/>
          <w:spacing w:val="-8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უა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</w:rPr>
        <w:t>ყ</w:t>
      </w:r>
      <w:r w:rsidRPr="004357B2">
        <w:rPr>
          <w:rFonts w:ascii="Sylfaen" w:eastAsia="Sylfaen" w:hAnsi="Sylfaen" w:cs="Sylfaen"/>
          <w:spacing w:val="1"/>
        </w:rPr>
        <w:t>ოფ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თ</w:t>
      </w:r>
      <w:r w:rsidRPr="004357B2">
        <w:rPr>
          <w:rFonts w:ascii="Sylfaen" w:eastAsia="Sylfaen" w:hAnsi="Sylfaen" w:cs="Sylfaen"/>
          <w:spacing w:val="-18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უ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ფრ</w:t>
      </w:r>
      <w:r w:rsidRPr="004357B2">
        <w:rPr>
          <w:rFonts w:ascii="Sylfaen" w:eastAsia="Sylfaen" w:hAnsi="Sylfaen" w:cs="Sylfaen"/>
          <w:spacing w:val="2"/>
        </w:rPr>
        <w:t>თ</w:t>
      </w:r>
      <w:r w:rsidRPr="004357B2">
        <w:rPr>
          <w:rFonts w:ascii="Sylfaen" w:eastAsia="Sylfaen" w:hAnsi="Sylfaen" w:cs="Sylfaen"/>
          <w:spacing w:val="-1"/>
        </w:rPr>
        <w:t>ხ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4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მ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დ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2"/>
        </w:rPr>
        <w:t>ლ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Cambria" w:hAnsi="Sylfaen" w:cs="Cambria"/>
        </w:rPr>
        <w:t>;</w:t>
      </w:r>
    </w:p>
    <w:p w14:paraId="0D52BCDA" w14:textId="77777777" w:rsidR="004357B2" w:rsidRPr="004357B2" w:rsidRDefault="004357B2" w:rsidP="004357B2">
      <w:pPr>
        <w:pStyle w:val="ListParagraph"/>
        <w:numPr>
          <w:ilvl w:val="1"/>
          <w:numId w:val="11"/>
        </w:numPr>
        <w:rPr>
          <w:rFonts w:ascii="Sylfaen" w:eastAsia="Cambria" w:hAnsi="Sylfaen" w:cs="Cambria"/>
        </w:rPr>
      </w:pPr>
      <w:r w:rsidRPr="004357B2">
        <w:rPr>
          <w:rFonts w:ascii="Sylfaen" w:eastAsia="Sylfaen" w:hAnsi="Sylfaen" w:cs="Sylfaen"/>
        </w:rPr>
        <w:t>უ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</w:rPr>
        <w:t>ყ</w:t>
      </w:r>
      <w:r w:rsidRPr="004357B2">
        <w:rPr>
          <w:rFonts w:ascii="Sylfaen" w:eastAsia="Sylfaen" w:hAnsi="Sylfaen" w:cs="Sylfaen"/>
          <w:spacing w:val="1"/>
        </w:rPr>
        <w:t>ოფ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-1"/>
        </w:rPr>
        <w:t>თ</w:t>
      </w:r>
      <w:r w:rsidRPr="004357B2">
        <w:rPr>
          <w:rFonts w:ascii="Sylfaen" w:eastAsia="Sylfaen" w:hAnsi="Sylfaen" w:cs="Sylfaen"/>
        </w:rPr>
        <w:t xml:space="preserve">ი  </w:t>
      </w:r>
      <w:r w:rsidRPr="004357B2">
        <w:rPr>
          <w:rFonts w:ascii="Sylfaen" w:eastAsia="Sylfaen" w:hAnsi="Sylfaen" w:cs="Sylfaen"/>
          <w:spacing w:val="6"/>
        </w:rPr>
        <w:t xml:space="preserve"> </w:t>
      </w:r>
      <w:r w:rsidRPr="004357B2">
        <w:rPr>
          <w:rFonts w:ascii="Sylfaen" w:eastAsia="Sylfaen" w:hAnsi="Sylfaen" w:cs="Sylfaen"/>
        </w:rPr>
        <w:t>უს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ფ</w:t>
      </w:r>
      <w:r w:rsidRPr="004357B2">
        <w:rPr>
          <w:rFonts w:ascii="Sylfaen" w:eastAsia="Sylfaen" w:hAnsi="Sylfaen" w:cs="Sylfaen"/>
          <w:spacing w:val="4"/>
        </w:rPr>
        <w:t>რ</w:t>
      </w:r>
      <w:r w:rsidRPr="004357B2">
        <w:rPr>
          <w:rFonts w:ascii="Sylfaen" w:eastAsia="Sylfaen" w:hAnsi="Sylfaen" w:cs="Sylfaen"/>
          <w:spacing w:val="-1"/>
        </w:rPr>
        <w:t>თხ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 xml:space="preserve">ს  </w:t>
      </w:r>
      <w:r w:rsidRPr="004357B2">
        <w:rPr>
          <w:rFonts w:ascii="Sylfaen" w:eastAsia="Sylfaen" w:hAnsi="Sylfaen" w:cs="Sylfaen"/>
          <w:spacing w:val="2"/>
        </w:rPr>
        <w:t xml:space="preserve"> 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2"/>
        </w:rPr>
        <w:t>ლ</w:t>
      </w:r>
      <w:r w:rsidRPr="004357B2">
        <w:rPr>
          <w:rFonts w:ascii="Sylfaen" w:eastAsia="Sylfaen" w:hAnsi="Sylfaen" w:cs="Sylfaen"/>
        </w:rPr>
        <w:t xml:space="preserve">ი  </w:t>
      </w:r>
      <w:r w:rsidRPr="004357B2">
        <w:rPr>
          <w:rFonts w:ascii="Sylfaen" w:eastAsia="Sylfaen" w:hAnsi="Sylfaen" w:cs="Sylfaen"/>
          <w:spacing w:val="9"/>
        </w:rPr>
        <w:t xml:space="preserve"> </w:t>
      </w:r>
      <w:r w:rsidRPr="004357B2">
        <w:rPr>
          <w:rFonts w:ascii="Sylfaen" w:eastAsia="Sylfaen" w:hAnsi="Sylfaen" w:cs="Sylfaen"/>
        </w:rPr>
        <w:t>უნ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</w:rPr>
        <w:t xml:space="preserve">ა  </w:t>
      </w:r>
      <w:r w:rsidRPr="004357B2">
        <w:rPr>
          <w:rFonts w:ascii="Sylfaen" w:eastAsia="Sylfaen" w:hAnsi="Sylfaen" w:cs="Sylfaen"/>
          <w:spacing w:val="12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გა</w:t>
      </w:r>
      <w:r w:rsidRPr="004357B2">
        <w:rPr>
          <w:rFonts w:ascii="Sylfaen" w:eastAsia="Sylfaen" w:hAnsi="Sylfaen" w:cs="Sylfaen"/>
          <w:spacing w:val="2"/>
        </w:rPr>
        <w:t>ნ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აზ</w:t>
      </w:r>
      <w:r w:rsidRPr="004357B2">
        <w:rPr>
          <w:rFonts w:ascii="Sylfaen" w:eastAsia="Sylfaen" w:hAnsi="Sylfaen" w:cs="Sylfaen"/>
        </w:rPr>
        <w:t>ღვ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3"/>
        </w:rPr>
        <w:t>ვ</w:t>
      </w:r>
      <w:r w:rsidRPr="004357B2">
        <w:rPr>
          <w:rFonts w:ascii="Sylfaen" w:eastAsia="Sylfaen" w:hAnsi="Sylfaen" w:cs="Sylfaen"/>
        </w:rPr>
        <w:t>დ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 xml:space="preserve">ს  </w:t>
      </w:r>
      <w:r w:rsidRPr="004357B2">
        <w:rPr>
          <w:rFonts w:ascii="Sylfaen" w:eastAsia="Sylfaen" w:hAnsi="Sylfaen" w:cs="Sylfaen"/>
          <w:spacing w:val="3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ც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1"/>
        </w:rPr>
        <w:t>ობ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</w:rPr>
        <w:t xml:space="preserve">ი  </w:t>
      </w:r>
      <w:r w:rsidRPr="004357B2">
        <w:rPr>
          <w:rFonts w:ascii="Sylfaen" w:eastAsia="Sylfaen" w:hAnsi="Sylfaen" w:cs="Sylfaen"/>
          <w:spacing w:val="15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თა</w:t>
      </w:r>
      <w:r w:rsidRPr="004357B2">
        <w:rPr>
          <w:rFonts w:ascii="Sylfaen" w:eastAsia="Sylfaen" w:hAnsi="Sylfaen" w:cs="Sylfaen"/>
        </w:rPr>
        <w:t>ვ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2"/>
        </w:rPr>
        <w:t>ხ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>ს ს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1"/>
        </w:rPr>
        <w:t>გ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</w:rPr>
        <w:t>უ</w:t>
      </w:r>
      <w:r w:rsidRPr="004357B2">
        <w:rPr>
          <w:rFonts w:ascii="Sylfaen" w:eastAsia="Sylfaen" w:hAnsi="Sylfaen" w:cs="Sylfaen"/>
          <w:spacing w:val="4"/>
        </w:rPr>
        <w:t>რ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Cambria" w:hAnsi="Sylfaen" w:cs="Cambria"/>
        </w:rPr>
        <w:t>;</w:t>
      </w:r>
    </w:p>
    <w:p w14:paraId="3A23C259" w14:textId="77777777" w:rsidR="004357B2" w:rsidRPr="004357B2" w:rsidRDefault="004357B2" w:rsidP="004357B2">
      <w:pPr>
        <w:pStyle w:val="ListParagraph"/>
        <w:numPr>
          <w:ilvl w:val="2"/>
          <w:numId w:val="11"/>
        </w:numPr>
        <w:rPr>
          <w:rFonts w:ascii="Sylfaen" w:eastAsia="Cambria" w:hAnsi="Sylfaen" w:cs="Cambria"/>
        </w:rPr>
      </w:pPr>
      <w:r w:rsidRPr="004357B2">
        <w:rPr>
          <w:rFonts w:ascii="Sylfaen" w:eastAsia="Sylfaen" w:hAnsi="Sylfaen" w:cs="Sylfaen"/>
          <w:spacing w:val="1"/>
        </w:rPr>
        <w:t>ტრ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-1"/>
        </w:rPr>
        <w:t>ზა</w:t>
      </w:r>
      <w:r w:rsidRPr="004357B2">
        <w:rPr>
          <w:rFonts w:ascii="Sylfaen" w:eastAsia="Sylfaen" w:hAnsi="Sylfaen" w:cs="Sylfaen"/>
          <w:spacing w:val="3"/>
        </w:rPr>
        <w:t>ქ</w:t>
      </w:r>
      <w:r w:rsidRPr="004357B2">
        <w:rPr>
          <w:rFonts w:ascii="Sylfaen" w:eastAsia="Sylfaen" w:hAnsi="Sylfaen" w:cs="Sylfaen"/>
          <w:spacing w:val="1"/>
        </w:rPr>
        <w:t>ც</w:t>
      </w:r>
      <w:r w:rsidRPr="004357B2">
        <w:rPr>
          <w:rFonts w:ascii="Sylfaen" w:eastAsia="Sylfaen" w:hAnsi="Sylfaen" w:cs="Sylfaen"/>
          <w:spacing w:val="-1"/>
        </w:rPr>
        <w:t>იე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Cambria" w:hAnsi="Sylfaen" w:cs="Cambria"/>
        </w:rPr>
        <w:t>,</w:t>
      </w:r>
      <w:r w:rsidRPr="004357B2">
        <w:rPr>
          <w:rFonts w:ascii="Sylfaen" w:eastAsia="Cambria" w:hAnsi="Sylfaen" w:cs="Cambria"/>
          <w:spacing w:val="7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რო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  <w:spacing w:val="2"/>
        </w:rPr>
        <w:t>თ</w:t>
      </w:r>
      <w:r w:rsidRPr="004357B2">
        <w:rPr>
          <w:rFonts w:ascii="Sylfaen" w:eastAsia="Sylfaen" w:hAnsi="Sylfaen" w:cs="Sylfaen"/>
        </w:rPr>
        <w:t>ა</w:t>
      </w:r>
      <w:r w:rsidRPr="004357B2">
        <w:rPr>
          <w:rFonts w:ascii="Sylfaen" w:eastAsia="Sylfaen" w:hAnsi="Sylfaen" w:cs="Sylfaen"/>
          <w:spacing w:val="5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შე</w:t>
      </w:r>
      <w:r w:rsidRPr="004357B2">
        <w:rPr>
          <w:rFonts w:ascii="Sylfaen" w:eastAsia="Sylfaen" w:hAnsi="Sylfaen" w:cs="Sylfaen"/>
          <w:spacing w:val="2"/>
        </w:rPr>
        <w:t>მ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  <w:spacing w:val="-1"/>
        </w:rPr>
        <w:t>გე</w:t>
      </w:r>
      <w:r w:rsidRPr="004357B2">
        <w:rPr>
          <w:rFonts w:ascii="Sylfaen" w:eastAsia="Sylfaen" w:hAnsi="Sylfaen" w:cs="Sylfaen"/>
          <w:spacing w:val="2"/>
        </w:rPr>
        <w:t>ნ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  <w:spacing w:val="1"/>
        </w:rPr>
        <w:t>ობ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</w:rPr>
        <w:t>ც</w:t>
      </w:r>
      <w:r w:rsidRPr="004357B2">
        <w:rPr>
          <w:rFonts w:ascii="Sylfaen" w:eastAsia="Sylfaen" w:hAnsi="Sylfaen" w:cs="Sylfaen"/>
          <w:spacing w:val="-1"/>
        </w:rPr>
        <w:t xml:space="preserve"> შ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3"/>
        </w:rPr>
        <w:t>ბ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</w:rPr>
        <w:t>ა</w:t>
      </w:r>
      <w:r w:rsidRPr="004357B2">
        <w:rPr>
          <w:rFonts w:ascii="Sylfaen" w:eastAsia="Sylfaen" w:hAnsi="Sylfaen" w:cs="Sylfaen"/>
          <w:spacing w:val="4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თა</w:t>
      </w:r>
      <w:r w:rsidRPr="004357B2">
        <w:rPr>
          <w:rFonts w:ascii="Sylfaen" w:eastAsia="Sylfaen" w:hAnsi="Sylfaen" w:cs="Sylfaen"/>
        </w:rPr>
        <w:t>ვ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2"/>
        </w:rPr>
        <w:t>ხ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1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ხ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</w:rPr>
        <w:t>წ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4"/>
        </w:rPr>
        <w:t>რ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Cambria" w:hAnsi="Sylfaen" w:cs="Cambria"/>
        </w:rPr>
        <w:t>,</w:t>
      </w:r>
      <w:r w:rsidRPr="004357B2">
        <w:rPr>
          <w:rFonts w:ascii="Sylfaen" w:eastAsia="Cambria" w:hAnsi="Sylfaen" w:cs="Cambria"/>
          <w:spacing w:val="10"/>
        </w:rPr>
        <w:t xml:space="preserve"> </w:t>
      </w:r>
      <w:r w:rsidRPr="004357B2">
        <w:rPr>
          <w:rFonts w:ascii="Sylfaen" w:eastAsia="Sylfaen" w:hAnsi="Sylfaen" w:cs="Sylfaen"/>
        </w:rPr>
        <w:t xml:space="preserve">უნდა 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ყ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1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  <w:spacing w:val="3"/>
        </w:rPr>
        <w:t>ო</w:t>
      </w:r>
      <w:r w:rsidRPr="004357B2">
        <w:rPr>
          <w:rFonts w:ascii="Sylfaen" w:eastAsia="Sylfaen" w:hAnsi="Sylfaen" w:cs="Sylfaen"/>
          <w:spacing w:val="-1"/>
        </w:rPr>
        <w:t>კ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spacing w:val="-17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ხ</w:t>
      </w:r>
      <w:r w:rsidRPr="004357B2">
        <w:rPr>
          <w:rFonts w:ascii="Sylfaen" w:eastAsia="Sylfaen" w:hAnsi="Sylfaen" w:cs="Sylfaen"/>
          <w:spacing w:val="3"/>
        </w:rPr>
        <w:t>ო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</w:rPr>
        <w:t>ო</w:t>
      </w:r>
      <w:r w:rsidRPr="004357B2">
        <w:rPr>
          <w:rFonts w:ascii="Sylfaen" w:eastAsia="Sylfaen" w:hAnsi="Sylfaen" w:cs="Sylfaen"/>
          <w:spacing w:val="-12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ყ</w:t>
      </w:r>
      <w:r w:rsidRPr="004357B2">
        <w:rPr>
          <w:rFonts w:ascii="Sylfaen" w:eastAsia="Sylfaen" w:hAnsi="Sylfaen" w:cs="Sylfaen"/>
        </w:rPr>
        <w:t>ვ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2"/>
        </w:rPr>
        <w:t>ლ</w:t>
      </w:r>
      <w:r w:rsidRPr="004357B2">
        <w:rPr>
          <w:rFonts w:ascii="Sylfaen" w:eastAsia="Sylfaen" w:hAnsi="Sylfaen" w:cs="Sylfaen"/>
        </w:rPr>
        <w:t>ა</w:t>
      </w:r>
      <w:r w:rsidRPr="004357B2">
        <w:rPr>
          <w:rFonts w:ascii="Sylfaen" w:eastAsia="Sylfaen" w:hAnsi="Sylfaen" w:cs="Sylfaen"/>
          <w:spacing w:val="-14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3"/>
        </w:rPr>
        <w:t>ჩ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ნი</w:t>
      </w:r>
      <w:r w:rsidRPr="004357B2">
        <w:rPr>
          <w:rFonts w:ascii="Sylfaen" w:eastAsia="Sylfaen" w:hAnsi="Sylfaen" w:cs="Sylfaen"/>
          <w:spacing w:val="-8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ხ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</w:rPr>
        <w:t>წ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4"/>
        </w:rPr>
        <w:t>რ</w:t>
      </w:r>
      <w:r w:rsidRPr="004357B2">
        <w:rPr>
          <w:rFonts w:ascii="Sylfaen" w:eastAsia="Sylfaen" w:hAnsi="Sylfaen" w:cs="Sylfaen"/>
        </w:rPr>
        <w:t>ა</w:t>
      </w:r>
      <w:r w:rsidRPr="004357B2">
        <w:rPr>
          <w:rFonts w:ascii="Sylfaen" w:eastAsia="Sylfaen" w:hAnsi="Sylfaen" w:cs="Sylfaen"/>
          <w:spacing w:val="-13"/>
        </w:rPr>
        <w:t xml:space="preserve"> </w:t>
      </w:r>
      <w:r w:rsidRPr="004357B2">
        <w:rPr>
          <w:rFonts w:ascii="Sylfaen" w:eastAsia="Sylfaen" w:hAnsi="Sylfaen" w:cs="Sylfaen"/>
        </w:rPr>
        <w:t>დ</w:t>
      </w:r>
      <w:r w:rsidRPr="004357B2">
        <w:rPr>
          <w:rFonts w:ascii="Sylfaen" w:eastAsia="Sylfaen" w:hAnsi="Sylfaen" w:cs="Sylfaen"/>
          <w:spacing w:val="-1"/>
        </w:rPr>
        <w:t>აშ</w:t>
      </w:r>
      <w:r w:rsidRPr="004357B2">
        <w:rPr>
          <w:rFonts w:ascii="Sylfaen" w:eastAsia="Sylfaen" w:hAnsi="Sylfaen" w:cs="Sylfaen"/>
          <w:spacing w:val="3"/>
        </w:rPr>
        <w:t>ვ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2"/>
        </w:rPr>
        <w:t>უ</w:t>
      </w:r>
      <w:r w:rsidRPr="004357B2">
        <w:rPr>
          <w:rFonts w:ascii="Sylfaen" w:eastAsia="Sylfaen" w:hAnsi="Sylfaen" w:cs="Sylfaen"/>
          <w:spacing w:val="-1"/>
        </w:rPr>
        <w:t>ლი</w:t>
      </w:r>
      <w:r w:rsidRPr="004357B2">
        <w:rPr>
          <w:rFonts w:ascii="Sylfaen" w:eastAsia="Cambria" w:hAnsi="Sylfaen" w:cs="Cambria"/>
        </w:rPr>
        <w:t>;</w:t>
      </w:r>
    </w:p>
    <w:p w14:paraId="08E3B14B" w14:textId="77777777" w:rsidR="004357B2" w:rsidRPr="004357B2" w:rsidRDefault="004357B2" w:rsidP="004357B2">
      <w:pPr>
        <w:pStyle w:val="ListParagraph"/>
        <w:numPr>
          <w:ilvl w:val="2"/>
          <w:numId w:val="11"/>
        </w:numPr>
        <w:rPr>
          <w:rFonts w:ascii="Sylfaen" w:eastAsia="Cambria" w:hAnsi="Sylfaen" w:cs="Cambria"/>
        </w:rPr>
      </w:pPr>
      <w:r w:rsidRPr="004357B2">
        <w:rPr>
          <w:rFonts w:ascii="Sylfaen" w:eastAsia="Sylfaen" w:hAnsi="Sylfaen" w:cs="Sylfaen"/>
          <w:position w:val="1"/>
        </w:rPr>
        <w:t>უ</w:t>
      </w:r>
      <w:r w:rsidRPr="004357B2">
        <w:rPr>
          <w:rFonts w:ascii="Sylfaen" w:eastAsia="Sylfaen" w:hAnsi="Sylfaen" w:cs="Sylfaen"/>
          <w:spacing w:val="-1"/>
          <w:position w:val="1"/>
        </w:rPr>
        <w:t>ა</w:t>
      </w:r>
      <w:r w:rsidRPr="004357B2">
        <w:rPr>
          <w:rFonts w:ascii="Sylfaen" w:eastAsia="Sylfaen" w:hAnsi="Sylfaen" w:cs="Sylfaen"/>
          <w:spacing w:val="1"/>
          <w:position w:val="1"/>
        </w:rPr>
        <w:t>რ</w:t>
      </w:r>
      <w:r w:rsidRPr="004357B2">
        <w:rPr>
          <w:rFonts w:ascii="Sylfaen" w:eastAsia="Sylfaen" w:hAnsi="Sylfaen" w:cs="Sylfaen"/>
          <w:position w:val="1"/>
        </w:rPr>
        <w:t>ყ</w:t>
      </w:r>
      <w:r w:rsidRPr="004357B2">
        <w:rPr>
          <w:rFonts w:ascii="Sylfaen" w:eastAsia="Sylfaen" w:hAnsi="Sylfaen" w:cs="Sylfaen"/>
          <w:spacing w:val="1"/>
          <w:position w:val="1"/>
        </w:rPr>
        <w:t>ოფ</w:t>
      </w:r>
      <w:r w:rsidRPr="004357B2">
        <w:rPr>
          <w:rFonts w:ascii="Sylfaen" w:eastAsia="Sylfaen" w:hAnsi="Sylfaen" w:cs="Sylfaen"/>
          <w:spacing w:val="2"/>
          <w:position w:val="1"/>
        </w:rPr>
        <w:t>ი</w:t>
      </w:r>
      <w:r w:rsidRPr="004357B2">
        <w:rPr>
          <w:rFonts w:ascii="Sylfaen" w:eastAsia="Sylfaen" w:hAnsi="Sylfaen" w:cs="Sylfaen"/>
          <w:spacing w:val="-1"/>
          <w:position w:val="1"/>
        </w:rPr>
        <w:t>თ</w:t>
      </w:r>
      <w:r w:rsidRPr="004357B2">
        <w:rPr>
          <w:rFonts w:ascii="Sylfaen" w:eastAsia="Sylfaen" w:hAnsi="Sylfaen" w:cs="Sylfaen"/>
          <w:position w:val="1"/>
        </w:rPr>
        <w:t>ი</w:t>
      </w:r>
      <w:r w:rsidRPr="004357B2">
        <w:rPr>
          <w:rFonts w:ascii="Sylfaen" w:eastAsia="Sylfaen" w:hAnsi="Sylfaen" w:cs="Sylfaen"/>
          <w:spacing w:val="34"/>
          <w:position w:val="1"/>
        </w:rPr>
        <w:t xml:space="preserve"> </w:t>
      </w:r>
      <w:r w:rsidRPr="004357B2">
        <w:rPr>
          <w:rFonts w:ascii="Sylfaen" w:eastAsia="Sylfaen" w:hAnsi="Sylfaen" w:cs="Sylfaen"/>
          <w:spacing w:val="2"/>
          <w:position w:val="1"/>
        </w:rPr>
        <w:t>უ</w:t>
      </w:r>
      <w:r w:rsidRPr="004357B2">
        <w:rPr>
          <w:rFonts w:ascii="Sylfaen" w:eastAsia="Sylfaen" w:hAnsi="Sylfaen" w:cs="Sylfaen"/>
          <w:position w:val="1"/>
        </w:rPr>
        <w:t>ს</w:t>
      </w:r>
      <w:r w:rsidRPr="004357B2">
        <w:rPr>
          <w:rFonts w:ascii="Sylfaen" w:eastAsia="Sylfaen" w:hAnsi="Sylfaen" w:cs="Sylfaen"/>
          <w:spacing w:val="-1"/>
          <w:position w:val="1"/>
        </w:rPr>
        <w:t>ა</w:t>
      </w:r>
      <w:r w:rsidRPr="004357B2">
        <w:rPr>
          <w:rFonts w:ascii="Sylfaen" w:eastAsia="Sylfaen" w:hAnsi="Sylfaen" w:cs="Sylfaen"/>
          <w:spacing w:val="1"/>
          <w:position w:val="1"/>
        </w:rPr>
        <w:t>ფრ</w:t>
      </w:r>
      <w:r w:rsidRPr="004357B2">
        <w:rPr>
          <w:rFonts w:ascii="Sylfaen" w:eastAsia="Sylfaen" w:hAnsi="Sylfaen" w:cs="Sylfaen"/>
          <w:spacing w:val="2"/>
          <w:position w:val="1"/>
        </w:rPr>
        <w:t>თ</w:t>
      </w:r>
      <w:r w:rsidRPr="004357B2">
        <w:rPr>
          <w:rFonts w:ascii="Sylfaen" w:eastAsia="Sylfaen" w:hAnsi="Sylfaen" w:cs="Sylfaen"/>
          <w:spacing w:val="-1"/>
          <w:position w:val="1"/>
        </w:rPr>
        <w:t>ხ</w:t>
      </w:r>
      <w:r w:rsidRPr="004357B2">
        <w:rPr>
          <w:rFonts w:ascii="Sylfaen" w:eastAsia="Sylfaen" w:hAnsi="Sylfaen" w:cs="Sylfaen"/>
          <w:spacing w:val="1"/>
          <w:position w:val="1"/>
        </w:rPr>
        <w:t>ო</w:t>
      </w:r>
      <w:r w:rsidRPr="004357B2">
        <w:rPr>
          <w:rFonts w:ascii="Sylfaen" w:eastAsia="Sylfaen" w:hAnsi="Sylfaen" w:cs="Sylfaen"/>
          <w:spacing w:val="-1"/>
          <w:position w:val="1"/>
        </w:rPr>
        <w:t>ე</w:t>
      </w:r>
      <w:r w:rsidRPr="004357B2">
        <w:rPr>
          <w:rFonts w:ascii="Sylfaen" w:eastAsia="Sylfaen" w:hAnsi="Sylfaen" w:cs="Sylfaen"/>
          <w:spacing w:val="3"/>
          <w:position w:val="1"/>
        </w:rPr>
        <w:t>ბ</w:t>
      </w:r>
      <w:r w:rsidRPr="004357B2">
        <w:rPr>
          <w:rFonts w:ascii="Sylfaen" w:eastAsia="Sylfaen" w:hAnsi="Sylfaen" w:cs="Sylfaen"/>
          <w:spacing w:val="-1"/>
          <w:position w:val="1"/>
        </w:rPr>
        <w:t>ი</w:t>
      </w:r>
      <w:r w:rsidRPr="004357B2">
        <w:rPr>
          <w:rFonts w:ascii="Sylfaen" w:eastAsia="Sylfaen" w:hAnsi="Sylfaen" w:cs="Sylfaen"/>
          <w:position w:val="1"/>
        </w:rPr>
        <w:t>ს</w:t>
      </w:r>
      <w:r w:rsidRPr="004357B2">
        <w:rPr>
          <w:rFonts w:ascii="Sylfaen" w:eastAsia="Sylfaen" w:hAnsi="Sylfaen" w:cs="Sylfaen"/>
          <w:spacing w:val="32"/>
          <w:position w:val="1"/>
        </w:rPr>
        <w:t xml:space="preserve"> </w:t>
      </w:r>
      <w:r w:rsidRPr="004357B2">
        <w:rPr>
          <w:rFonts w:ascii="Sylfaen" w:eastAsia="Sylfaen" w:hAnsi="Sylfaen" w:cs="Sylfaen"/>
          <w:position w:val="1"/>
        </w:rPr>
        <w:t>მ</w:t>
      </w:r>
      <w:r w:rsidRPr="004357B2">
        <w:rPr>
          <w:rFonts w:ascii="Sylfaen" w:eastAsia="Sylfaen" w:hAnsi="Sylfaen" w:cs="Sylfaen"/>
          <w:spacing w:val="1"/>
          <w:position w:val="1"/>
        </w:rPr>
        <w:t>ო</w:t>
      </w:r>
      <w:r w:rsidRPr="004357B2">
        <w:rPr>
          <w:rFonts w:ascii="Sylfaen" w:eastAsia="Sylfaen" w:hAnsi="Sylfaen" w:cs="Sylfaen"/>
          <w:position w:val="1"/>
        </w:rPr>
        <w:t>დ</w:t>
      </w:r>
      <w:r w:rsidRPr="004357B2">
        <w:rPr>
          <w:rFonts w:ascii="Sylfaen" w:eastAsia="Sylfaen" w:hAnsi="Sylfaen" w:cs="Sylfaen"/>
          <w:spacing w:val="2"/>
          <w:position w:val="1"/>
        </w:rPr>
        <w:t>ელ</w:t>
      </w:r>
      <w:r w:rsidRPr="004357B2">
        <w:rPr>
          <w:rFonts w:ascii="Sylfaen" w:eastAsia="Sylfaen" w:hAnsi="Sylfaen" w:cs="Sylfaen"/>
          <w:position w:val="1"/>
        </w:rPr>
        <w:t>ი</w:t>
      </w:r>
      <w:r w:rsidRPr="004357B2">
        <w:rPr>
          <w:rFonts w:ascii="Sylfaen" w:eastAsia="Sylfaen" w:hAnsi="Sylfaen" w:cs="Sylfaen"/>
          <w:spacing w:val="37"/>
          <w:position w:val="1"/>
        </w:rPr>
        <w:t xml:space="preserve"> </w:t>
      </w:r>
      <w:r w:rsidRPr="004357B2">
        <w:rPr>
          <w:rFonts w:ascii="Sylfaen" w:eastAsia="Sylfaen" w:hAnsi="Sylfaen" w:cs="Sylfaen"/>
          <w:position w:val="1"/>
        </w:rPr>
        <w:t>უ</w:t>
      </w:r>
      <w:r w:rsidRPr="004357B2">
        <w:rPr>
          <w:rFonts w:ascii="Sylfaen" w:eastAsia="Sylfaen" w:hAnsi="Sylfaen" w:cs="Sylfaen"/>
          <w:spacing w:val="2"/>
          <w:position w:val="1"/>
        </w:rPr>
        <w:t>ნ</w:t>
      </w:r>
      <w:r w:rsidRPr="004357B2">
        <w:rPr>
          <w:rFonts w:ascii="Sylfaen" w:eastAsia="Sylfaen" w:hAnsi="Sylfaen" w:cs="Sylfaen"/>
          <w:position w:val="1"/>
        </w:rPr>
        <w:t>და</w:t>
      </w:r>
      <w:r w:rsidRPr="004357B2">
        <w:rPr>
          <w:rFonts w:ascii="Sylfaen" w:eastAsia="Sylfaen" w:hAnsi="Sylfaen" w:cs="Sylfaen"/>
          <w:spacing w:val="43"/>
          <w:position w:val="1"/>
        </w:rPr>
        <w:t xml:space="preserve"> </w:t>
      </w:r>
      <w:r w:rsidRPr="004357B2">
        <w:rPr>
          <w:rFonts w:ascii="Sylfaen" w:eastAsia="Sylfaen" w:hAnsi="Sylfaen" w:cs="Sylfaen"/>
          <w:spacing w:val="-1"/>
          <w:position w:val="1"/>
        </w:rPr>
        <w:t>შე</w:t>
      </w:r>
      <w:r w:rsidRPr="004357B2">
        <w:rPr>
          <w:rFonts w:ascii="Sylfaen" w:eastAsia="Sylfaen" w:hAnsi="Sylfaen" w:cs="Sylfaen"/>
          <w:spacing w:val="2"/>
          <w:position w:val="1"/>
        </w:rPr>
        <w:t>ი</w:t>
      </w:r>
      <w:r w:rsidRPr="004357B2">
        <w:rPr>
          <w:rFonts w:ascii="Sylfaen" w:eastAsia="Sylfaen" w:hAnsi="Sylfaen" w:cs="Sylfaen"/>
          <w:spacing w:val="1"/>
          <w:position w:val="1"/>
        </w:rPr>
        <w:t>ც</w:t>
      </w:r>
      <w:r w:rsidRPr="004357B2">
        <w:rPr>
          <w:rFonts w:ascii="Sylfaen" w:eastAsia="Sylfaen" w:hAnsi="Sylfaen" w:cs="Sylfaen"/>
          <w:spacing w:val="-1"/>
          <w:position w:val="1"/>
        </w:rPr>
        <w:t>ა</w:t>
      </w:r>
      <w:r w:rsidRPr="004357B2">
        <w:rPr>
          <w:rFonts w:ascii="Sylfaen" w:eastAsia="Sylfaen" w:hAnsi="Sylfaen" w:cs="Sylfaen"/>
          <w:spacing w:val="3"/>
          <w:position w:val="1"/>
        </w:rPr>
        <w:t>ვ</w:t>
      </w:r>
      <w:r w:rsidRPr="004357B2">
        <w:rPr>
          <w:rFonts w:ascii="Sylfaen" w:eastAsia="Sylfaen" w:hAnsi="Sylfaen" w:cs="Sylfaen"/>
          <w:position w:val="1"/>
        </w:rPr>
        <w:t>დ</w:t>
      </w:r>
      <w:r w:rsidRPr="004357B2">
        <w:rPr>
          <w:rFonts w:ascii="Sylfaen" w:eastAsia="Sylfaen" w:hAnsi="Sylfaen" w:cs="Sylfaen"/>
          <w:spacing w:val="-1"/>
          <w:position w:val="1"/>
        </w:rPr>
        <w:t>ე</w:t>
      </w:r>
      <w:r w:rsidRPr="004357B2">
        <w:rPr>
          <w:rFonts w:ascii="Sylfaen" w:eastAsia="Sylfaen" w:hAnsi="Sylfaen" w:cs="Sylfaen"/>
          <w:position w:val="1"/>
        </w:rPr>
        <w:t>ს</w:t>
      </w:r>
      <w:r w:rsidRPr="004357B2">
        <w:rPr>
          <w:rFonts w:ascii="Sylfaen" w:eastAsia="Sylfaen" w:hAnsi="Sylfaen" w:cs="Sylfaen"/>
          <w:spacing w:val="38"/>
          <w:position w:val="1"/>
        </w:rPr>
        <w:t xml:space="preserve"> </w:t>
      </w:r>
      <w:r w:rsidRPr="004357B2">
        <w:rPr>
          <w:rFonts w:ascii="Sylfaen" w:eastAsia="Sylfaen" w:hAnsi="Sylfaen" w:cs="Sylfaen"/>
          <w:spacing w:val="-1"/>
          <w:position w:val="1"/>
        </w:rPr>
        <w:t>თა</w:t>
      </w:r>
      <w:r w:rsidRPr="004357B2">
        <w:rPr>
          <w:rFonts w:ascii="Sylfaen" w:eastAsia="Sylfaen" w:hAnsi="Sylfaen" w:cs="Sylfaen"/>
          <w:position w:val="1"/>
        </w:rPr>
        <w:t>ვ</w:t>
      </w:r>
      <w:r w:rsidRPr="004357B2">
        <w:rPr>
          <w:rFonts w:ascii="Sylfaen" w:eastAsia="Sylfaen" w:hAnsi="Sylfaen" w:cs="Sylfaen"/>
          <w:spacing w:val="2"/>
          <w:position w:val="1"/>
        </w:rPr>
        <w:t>დ</w:t>
      </w:r>
      <w:r w:rsidRPr="004357B2">
        <w:rPr>
          <w:rFonts w:ascii="Sylfaen" w:eastAsia="Sylfaen" w:hAnsi="Sylfaen" w:cs="Sylfaen"/>
          <w:spacing w:val="-1"/>
          <w:position w:val="1"/>
        </w:rPr>
        <w:t>ა</w:t>
      </w:r>
      <w:r w:rsidRPr="004357B2">
        <w:rPr>
          <w:rFonts w:ascii="Sylfaen" w:eastAsia="Sylfaen" w:hAnsi="Sylfaen" w:cs="Sylfaen"/>
          <w:position w:val="1"/>
        </w:rPr>
        <w:t>ს</w:t>
      </w:r>
      <w:r w:rsidRPr="004357B2">
        <w:rPr>
          <w:rFonts w:ascii="Sylfaen" w:eastAsia="Sylfaen" w:hAnsi="Sylfaen" w:cs="Sylfaen"/>
          <w:spacing w:val="2"/>
          <w:position w:val="1"/>
        </w:rPr>
        <w:t>ხ</w:t>
      </w:r>
      <w:r w:rsidRPr="004357B2">
        <w:rPr>
          <w:rFonts w:ascii="Sylfaen" w:eastAsia="Sylfaen" w:hAnsi="Sylfaen" w:cs="Sylfaen"/>
          <w:position w:val="1"/>
        </w:rPr>
        <w:t>მ</w:t>
      </w:r>
      <w:r w:rsidRPr="004357B2">
        <w:rPr>
          <w:rFonts w:ascii="Sylfaen" w:eastAsia="Sylfaen" w:hAnsi="Sylfaen" w:cs="Sylfaen"/>
          <w:spacing w:val="-1"/>
          <w:position w:val="1"/>
        </w:rPr>
        <w:t>ი</w:t>
      </w:r>
      <w:r w:rsidRPr="004357B2">
        <w:rPr>
          <w:rFonts w:ascii="Sylfaen" w:eastAsia="Sylfaen" w:hAnsi="Sylfaen" w:cs="Sylfaen"/>
          <w:position w:val="1"/>
        </w:rPr>
        <w:t>ს</w:t>
      </w:r>
      <w:r w:rsidRPr="004357B2">
        <w:rPr>
          <w:rFonts w:ascii="Sylfaen" w:eastAsia="Sylfaen" w:hAnsi="Sylfaen" w:cs="Sylfaen"/>
          <w:spacing w:val="42"/>
          <w:position w:val="1"/>
        </w:rPr>
        <w:t xml:space="preserve"> </w:t>
      </w:r>
      <w:r w:rsidRPr="004357B2">
        <w:rPr>
          <w:rFonts w:ascii="Sylfaen" w:eastAsia="Sylfaen" w:hAnsi="Sylfaen" w:cs="Sylfaen"/>
          <w:position w:val="1"/>
        </w:rPr>
        <w:t>ს</w:t>
      </w:r>
      <w:r w:rsidRPr="004357B2">
        <w:rPr>
          <w:rFonts w:ascii="Sylfaen" w:eastAsia="Sylfaen" w:hAnsi="Sylfaen" w:cs="Sylfaen"/>
          <w:spacing w:val="2"/>
          <w:position w:val="1"/>
        </w:rPr>
        <w:t>ი</w:t>
      </w:r>
      <w:r w:rsidRPr="004357B2">
        <w:rPr>
          <w:rFonts w:ascii="Sylfaen" w:eastAsia="Sylfaen" w:hAnsi="Sylfaen" w:cs="Sylfaen"/>
          <w:spacing w:val="-1"/>
          <w:position w:val="1"/>
        </w:rPr>
        <w:t>გ</w:t>
      </w:r>
      <w:r w:rsidRPr="004357B2">
        <w:rPr>
          <w:rFonts w:ascii="Sylfaen" w:eastAsia="Sylfaen" w:hAnsi="Sylfaen" w:cs="Sylfaen"/>
          <w:spacing w:val="2"/>
          <w:position w:val="1"/>
        </w:rPr>
        <w:t>ნ</w:t>
      </w:r>
      <w:r w:rsidRPr="004357B2">
        <w:rPr>
          <w:rFonts w:ascii="Sylfaen" w:eastAsia="Sylfaen" w:hAnsi="Sylfaen" w:cs="Sylfaen"/>
          <w:spacing w:val="-1"/>
          <w:position w:val="1"/>
        </w:rPr>
        <w:t>ა</w:t>
      </w:r>
      <w:r w:rsidRPr="004357B2">
        <w:rPr>
          <w:rFonts w:ascii="Sylfaen" w:eastAsia="Sylfaen" w:hAnsi="Sylfaen" w:cs="Sylfaen"/>
          <w:spacing w:val="3"/>
          <w:position w:val="1"/>
        </w:rPr>
        <w:t>ტ</w:t>
      </w:r>
      <w:r w:rsidRPr="004357B2">
        <w:rPr>
          <w:rFonts w:ascii="Sylfaen" w:eastAsia="Sylfaen" w:hAnsi="Sylfaen" w:cs="Sylfaen"/>
          <w:position w:val="1"/>
        </w:rPr>
        <w:t>უ</w:t>
      </w:r>
      <w:r w:rsidRPr="004357B2">
        <w:rPr>
          <w:rFonts w:ascii="Sylfaen" w:eastAsia="Sylfaen" w:hAnsi="Sylfaen" w:cs="Sylfaen"/>
          <w:spacing w:val="1"/>
          <w:position w:val="1"/>
        </w:rPr>
        <w:t>რ</w:t>
      </w:r>
      <w:r w:rsidRPr="004357B2">
        <w:rPr>
          <w:rFonts w:ascii="Sylfaen" w:eastAsia="Sylfaen" w:hAnsi="Sylfaen" w:cs="Sylfaen"/>
          <w:spacing w:val="-1"/>
          <w:position w:val="1"/>
        </w:rPr>
        <w:t>ე</w:t>
      </w:r>
      <w:r w:rsidRPr="004357B2">
        <w:rPr>
          <w:rFonts w:ascii="Sylfaen" w:eastAsia="Sylfaen" w:hAnsi="Sylfaen" w:cs="Sylfaen"/>
          <w:spacing w:val="1"/>
          <w:position w:val="1"/>
        </w:rPr>
        <w:t>ბ</w:t>
      </w:r>
      <w:r w:rsidRPr="004357B2">
        <w:rPr>
          <w:rFonts w:ascii="Sylfaen" w:eastAsia="Sylfaen" w:hAnsi="Sylfaen" w:cs="Sylfaen"/>
          <w:spacing w:val="-1"/>
          <w:position w:val="1"/>
        </w:rPr>
        <w:t>ის</w:t>
      </w:r>
      <w:r w:rsidRPr="004357B2">
        <w:rPr>
          <w:rFonts w:ascii="Sylfaen" w:eastAsia="Sylfaen" w:hAnsi="Sylfaen" w:cs="Sylfaen"/>
          <w:spacing w:val="-1"/>
          <w:position w:val="1"/>
          <w:lang w:val="ka-GE"/>
        </w:rPr>
        <w:t xml:space="preserve"> </w:t>
      </w:r>
      <w:r w:rsidRPr="004357B2">
        <w:rPr>
          <w:rFonts w:ascii="Sylfaen" w:eastAsia="Sylfaen" w:hAnsi="Sylfaen" w:cs="Sylfaen"/>
        </w:rPr>
        <w:t>წ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ს</w:t>
      </w:r>
      <w:r w:rsidRPr="004357B2">
        <w:rPr>
          <w:rFonts w:ascii="Sylfaen" w:eastAsia="Sylfaen" w:hAnsi="Sylfaen" w:cs="Sylfaen"/>
        </w:rPr>
        <w:t>წ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რ</w:t>
      </w:r>
      <w:r w:rsidRPr="004357B2">
        <w:rPr>
          <w:rFonts w:ascii="Sylfaen" w:eastAsia="Sylfaen" w:hAnsi="Sylfaen" w:cs="Sylfaen"/>
          <w:spacing w:val="-14"/>
        </w:rPr>
        <w:t xml:space="preserve"> </w:t>
      </w:r>
      <w:r w:rsidRPr="004357B2">
        <w:rPr>
          <w:rFonts w:ascii="Sylfaen" w:eastAsia="Sylfaen" w:hAnsi="Sylfaen" w:cs="Sylfaen"/>
          <w:spacing w:val="2"/>
          <w:w w:val="99"/>
        </w:rPr>
        <w:t>დ</w:t>
      </w:r>
      <w:r w:rsidRPr="004357B2">
        <w:rPr>
          <w:rFonts w:ascii="Sylfaen" w:eastAsia="Sylfaen" w:hAnsi="Sylfaen" w:cs="Sylfaen"/>
          <w:spacing w:val="-1"/>
          <w:w w:val="99"/>
        </w:rPr>
        <w:t>აკ</w:t>
      </w:r>
      <w:r w:rsidRPr="004357B2">
        <w:rPr>
          <w:rFonts w:ascii="Sylfaen" w:eastAsia="Sylfaen" w:hAnsi="Sylfaen" w:cs="Sylfaen"/>
          <w:spacing w:val="1"/>
          <w:w w:val="99"/>
        </w:rPr>
        <w:t>ო</w:t>
      </w:r>
      <w:r w:rsidRPr="004357B2">
        <w:rPr>
          <w:rFonts w:ascii="Sylfaen" w:eastAsia="Sylfaen" w:hAnsi="Sylfaen" w:cs="Sylfaen"/>
          <w:w w:val="99"/>
        </w:rPr>
        <w:t>ნ</w:t>
      </w:r>
      <w:r w:rsidRPr="004357B2">
        <w:rPr>
          <w:rFonts w:ascii="Sylfaen" w:eastAsia="Sylfaen" w:hAnsi="Sylfaen" w:cs="Sylfaen"/>
          <w:spacing w:val="3"/>
          <w:w w:val="99"/>
        </w:rPr>
        <w:t>ფ</w:t>
      </w:r>
      <w:r w:rsidRPr="004357B2">
        <w:rPr>
          <w:rFonts w:ascii="Sylfaen" w:eastAsia="Sylfaen" w:hAnsi="Sylfaen" w:cs="Sylfaen"/>
          <w:spacing w:val="2"/>
          <w:w w:val="99"/>
        </w:rPr>
        <w:t>ი</w:t>
      </w:r>
      <w:r w:rsidRPr="004357B2">
        <w:rPr>
          <w:rFonts w:ascii="Sylfaen" w:eastAsia="Sylfaen" w:hAnsi="Sylfaen" w:cs="Sylfaen"/>
          <w:spacing w:val="-1"/>
          <w:w w:val="99"/>
        </w:rPr>
        <w:t>გ</w:t>
      </w:r>
      <w:r w:rsidRPr="004357B2">
        <w:rPr>
          <w:rFonts w:ascii="Sylfaen" w:eastAsia="Sylfaen" w:hAnsi="Sylfaen" w:cs="Sylfaen"/>
          <w:w w:val="99"/>
        </w:rPr>
        <w:t>უ</w:t>
      </w:r>
      <w:r w:rsidRPr="004357B2">
        <w:rPr>
          <w:rFonts w:ascii="Sylfaen" w:eastAsia="Sylfaen" w:hAnsi="Sylfaen" w:cs="Sylfaen"/>
          <w:spacing w:val="1"/>
          <w:w w:val="99"/>
        </w:rPr>
        <w:t>რ</w:t>
      </w:r>
      <w:r w:rsidRPr="004357B2">
        <w:rPr>
          <w:rFonts w:ascii="Sylfaen" w:eastAsia="Sylfaen" w:hAnsi="Sylfaen" w:cs="Sylfaen"/>
          <w:spacing w:val="-1"/>
          <w:w w:val="99"/>
        </w:rPr>
        <w:t>ი</w:t>
      </w:r>
      <w:r w:rsidRPr="004357B2">
        <w:rPr>
          <w:rFonts w:ascii="Sylfaen" w:eastAsia="Sylfaen" w:hAnsi="Sylfaen" w:cs="Sylfaen"/>
          <w:spacing w:val="1"/>
          <w:w w:val="99"/>
        </w:rPr>
        <w:t>რ</w:t>
      </w:r>
      <w:r w:rsidRPr="004357B2">
        <w:rPr>
          <w:rFonts w:ascii="Sylfaen" w:eastAsia="Sylfaen" w:hAnsi="Sylfaen" w:cs="Sylfaen"/>
          <w:spacing w:val="2"/>
          <w:w w:val="99"/>
        </w:rPr>
        <w:t>ე</w:t>
      </w:r>
      <w:r w:rsidRPr="004357B2">
        <w:rPr>
          <w:rFonts w:ascii="Sylfaen" w:eastAsia="Sylfaen" w:hAnsi="Sylfaen" w:cs="Sylfaen"/>
          <w:spacing w:val="1"/>
          <w:w w:val="99"/>
        </w:rPr>
        <w:t>ბ</w:t>
      </w:r>
      <w:r w:rsidRPr="004357B2">
        <w:rPr>
          <w:rFonts w:ascii="Sylfaen" w:eastAsia="Sylfaen" w:hAnsi="Sylfaen" w:cs="Sylfaen"/>
          <w:w w:val="99"/>
        </w:rPr>
        <w:t>უ</w:t>
      </w:r>
      <w:r w:rsidRPr="004357B2">
        <w:rPr>
          <w:rFonts w:ascii="Sylfaen" w:eastAsia="Sylfaen" w:hAnsi="Sylfaen" w:cs="Sylfaen"/>
          <w:spacing w:val="-1"/>
          <w:w w:val="99"/>
        </w:rPr>
        <w:t>ლ</w:t>
      </w:r>
      <w:r w:rsidRPr="004357B2">
        <w:rPr>
          <w:rFonts w:ascii="Sylfaen" w:eastAsia="Cambria" w:hAnsi="Sylfaen" w:cs="Cambria"/>
          <w:w w:val="99"/>
        </w:rPr>
        <w:t xml:space="preserve">, 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4"/>
        </w:rPr>
        <w:t>რ</w:t>
      </w:r>
      <w:r w:rsidRPr="004357B2">
        <w:rPr>
          <w:rFonts w:ascii="Sylfaen" w:eastAsia="Sylfaen" w:hAnsi="Sylfaen" w:cs="Sylfaen"/>
        </w:rPr>
        <w:t>ულ</w:t>
      </w:r>
      <w:r w:rsidRPr="004357B2">
        <w:rPr>
          <w:rFonts w:ascii="Sylfaen" w:eastAsia="Sylfaen" w:hAnsi="Sylfaen" w:cs="Sylfaen"/>
          <w:spacing w:val="-11"/>
        </w:rPr>
        <w:t xml:space="preserve"> </w:t>
      </w:r>
      <w:r w:rsidRPr="004357B2">
        <w:rPr>
          <w:rFonts w:ascii="Sylfaen" w:eastAsia="Sylfaen" w:hAnsi="Sylfaen" w:cs="Sylfaen"/>
        </w:rPr>
        <w:t>და</w:t>
      </w:r>
      <w:r w:rsidRPr="004357B2">
        <w:rPr>
          <w:rFonts w:ascii="Sylfaen" w:eastAsia="Sylfaen" w:hAnsi="Sylfaen" w:cs="Sylfaen"/>
          <w:spacing w:val="-8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ზ</w:t>
      </w:r>
      <w:r w:rsidRPr="004357B2">
        <w:rPr>
          <w:rFonts w:ascii="Sylfaen" w:eastAsia="Sylfaen" w:hAnsi="Sylfaen" w:cs="Sylfaen"/>
        </w:rPr>
        <w:t>უსტ</w:t>
      </w:r>
      <w:r w:rsidRPr="004357B2">
        <w:rPr>
          <w:rFonts w:ascii="Sylfaen" w:eastAsia="Sylfaen" w:hAnsi="Sylfaen" w:cs="Sylfaen"/>
          <w:spacing w:val="-4"/>
        </w:rPr>
        <w:t xml:space="preserve"> </w:t>
      </w:r>
      <w:r w:rsidRPr="004357B2">
        <w:rPr>
          <w:rFonts w:ascii="Sylfaen" w:eastAsia="Sylfaen" w:hAnsi="Sylfaen" w:cs="Sylfaen"/>
          <w:w w:val="99"/>
        </w:rPr>
        <w:t>ს</w:t>
      </w:r>
      <w:r w:rsidRPr="004357B2">
        <w:rPr>
          <w:rFonts w:ascii="Sylfaen" w:eastAsia="Sylfaen" w:hAnsi="Sylfaen" w:cs="Sylfaen"/>
          <w:spacing w:val="2"/>
          <w:w w:val="99"/>
        </w:rPr>
        <w:t>ი</w:t>
      </w:r>
      <w:r w:rsidRPr="004357B2">
        <w:rPr>
          <w:rFonts w:ascii="Sylfaen" w:eastAsia="Sylfaen" w:hAnsi="Sylfaen" w:cs="Sylfaen"/>
          <w:spacing w:val="-1"/>
          <w:w w:val="99"/>
        </w:rPr>
        <w:t>ა</w:t>
      </w:r>
      <w:r w:rsidRPr="004357B2">
        <w:rPr>
          <w:rFonts w:ascii="Sylfaen" w:eastAsia="Sylfaen" w:hAnsi="Sylfaen" w:cs="Sylfaen"/>
          <w:spacing w:val="2"/>
          <w:w w:val="99"/>
        </w:rPr>
        <w:t>ს</w:t>
      </w:r>
      <w:r w:rsidRPr="004357B2">
        <w:rPr>
          <w:rFonts w:ascii="Sylfaen" w:eastAsia="Cambria" w:hAnsi="Sylfaen" w:cs="Cambria"/>
          <w:w w:val="99"/>
        </w:rPr>
        <w:t>.</w:t>
      </w:r>
    </w:p>
    <w:p w14:paraId="22153F5F" w14:textId="77777777" w:rsidR="004357B2" w:rsidRPr="004357B2" w:rsidRDefault="004357B2" w:rsidP="004357B2">
      <w:pPr>
        <w:pStyle w:val="ListParagraph"/>
        <w:numPr>
          <w:ilvl w:val="2"/>
          <w:numId w:val="11"/>
        </w:numPr>
        <w:rPr>
          <w:rFonts w:ascii="Sylfaen" w:eastAsia="Cambria" w:hAnsi="Sylfaen" w:cs="Cambria"/>
        </w:rPr>
      </w:pPr>
      <w:r w:rsidRPr="004357B2">
        <w:rPr>
          <w:rFonts w:ascii="Sylfaen" w:eastAsia="Cambria" w:hAnsi="Sylfaen" w:cs="Cambria"/>
          <w:spacing w:val="-1"/>
        </w:rPr>
        <w:t>W</w:t>
      </w:r>
      <w:r w:rsidRPr="004357B2">
        <w:rPr>
          <w:rFonts w:ascii="Sylfaen" w:eastAsia="Cambria" w:hAnsi="Sylfaen" w:cs="Cambria"/>
          <w:spacing w:val="1"/>
        </w:rPr>
        <w:t>A</w:t>
      </w:r>
      <w:r w:rsidRPr="004357B2">
        <w:rPr>
          <w:rFonts w:ascii="Sylfaen" w:eastAsia="Cambria" w:hAnsi="Sylfaen" w:cs="Cambria"/>
        </w:rPr>
        <w:t>F</w:t>
      </w:r>
      <w:r w:rsidRPr="004357B2">
        <w:rPr>
          <w:rFonts w:ascii="Sylfaen" w:eastAsia="Cambria" w:hAnsi="Sylfaen" w:cs="Cambria"/>
          <w:spacing w:val="-4"/>
        </w:rPr>
        <w:t xml:space="preserve"> </w:t>
      </w:r>
      <w:r w:rsidRPr="004357B2">
        <w:rPr>
          <w:rFonts w:ascii="Sylfaen" w:eastAsia="Sylfaen" w:hAnsi="Sylfaen" w:cs="Sylfaen"/>
        </w:rPr>
        <w:t>უ</w:t>
      </w:r>
      <w:r w:rsidRPr="004357B2">
        <w:rPr>
          <w:rFonts w:ascii="Sylfaen" w:eastAsia="Sylfaen" w:hAnsi="Sylfaen" w:cs="Sylfaen"/>
          <w:spacing w:val="2"/>
        </w:rPr>
        <w:t>ნ</w:t>
      </w:r>
      <w:r w:rsidRPr="004357B2">
        <w:rPr>
          <w:rFonts w:ascii="Sylfaen" w:eastAsia="Sylfaen" w:hAnsi="Sylfaen" w:cs="Sylfaen"/>
        </w:rPr>
        <w:t>და</w:t>
      </w:r>
      <w:r w:rsidRPr="004357B2">
        <w:rPr>
          <w:rFonts w:ascii="Sylfaen" w:eastAsia="Sylfaen" w:hAnsi="Sylfaen" w:cs="Sylfaen"/>
          <w:spacing w:val="-10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2"/>
        </w:rPr>
        <w:t>ძ</w:t>
      </w:r>
      <w:r w:rsidRPr="004357B2">
        <w:rPr>
          <w:rFonts w:ascii="Sylfaen" w:eastAsia="Sylfaen" w:hAnsi="Sylfaen" w:cs="Sylfaen"/>
          <w:spacing w:val="-1"/>
        </w:rPr>
        <w:t>ლე</w:t>
      </w:r>
      <w:r w:rsidRPr="004357B2">
        <w:rPr>
          <w:rFonts w:ascii="Sylfaen" w:eastAsia="Sylfaen" w:hAnsi="Sylfaen" w:cs="Sylfaen"/>
          <w:spacing w:val="3"/>
        </w:rPr>
        <w:t>ო</w:t>
      </w:r>
      <w:r w:rsidRPr="004357B2">
        <w:rPr>
          <w:rFonts w:ascii="Sylfaen" w:eastAsia="Sylfaen" w:hAnsi="Sylfaen" w:cs="Sylfaen"/>
        </w:rPr>
        <w:t>დ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4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ხ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2"/>
        </w:rPr>
        <w:t>ლ</w:t>
      </w:r>
      <w:r w:rsidRPr="004357B2">
        <w:rPr>
          <w:rFonts w:ascii="Sylfaen" w:eastAsia="Sylfaen" w:hAnsi="Sylfaen" w:cs="Sylfaen"/>
        </w:rPr>
        <w:t>წ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5"/>
        </w:rPr>
        <w:t xml:space="preserve"> </w:t>
      </w:r>
      <w:r w:rsidRPr="004357B2">
        <w:rPr>
          <w:rFonts w:ascii="Sylfaen" w:eastAsia="Sylfaen" w:hAnsi="Sylfaen" w:cs="Sylfaen"/>
          <w:w w:val="99"/>
        </w:rPr>
        <w:t>მ</w:t>
      </w:r>
      <w:r w:rsidRPr="004357B2">
        <w:rPr>
          <w:rFonts w:ascii="Sylfaen" w:eastAsia="Sylfaen" w:hAnsi="Sylfaen" w:cs="Sylfaen"/>
          <w:spacing w:val="1"/>
          <w:w w:val="99"/>
        </w:rPr>
        <w:t>ო</w:t>
      </w:r>
      <w:r w:rsidRPr="004357B2">
        <w:rPr>
          <w:rFonts w:ascii="Sylfaen" w:eastAsia="Sylfaen" w:hAnsi="Sylfaen" w:cs="Sylfaen"/>
          <w:spacing w:val="2"/>
          <w:w w:val="99"/>
        </w:rPr>
        <w:t>დ</w:t>
      </w:r>
      <w:r w:rsidRPr="004357B2">
        <w:rPr>
          <w:rFonts w:ascii="Sylfaen" w:eastAsia="Sylfaen" w:hAnsi="Sylfaen" w:cs="Sylfaen"/>
          <w:spacing w:val="-1"/>
          <w:w w:val="99"/>
        </w:rPr>
        <w:t>ი</w:t>
      </w:r>
      <w:r w:rsidRPr="004357B2">
        <w:rPr>
          <w:rFonts w:ascii="Sylfaen" w:eastAsia="Sylfaen" w:hAnsi="Sylfaen" w:cs="Sylfaen"/>
          <w:spacing w:val="1"/>
          <w:w w:val="99"/>
        </w:rPr>
        <w:t>ფ</w:t>
      </w:r>
      <w:r w:rsidRPr="004357B2">
        <w:rPr>
          <w:rFonts w:ascii="Sylfaen" w:eastAsia="Sylfaen" w:hAnsi="Sylfaen" w:cs="Sylfaen"/>
          <w:spacing w:val="-1"/>
          <w:w w:val="99"/>
        </w:rPr>
        <w:t>ი</w:t>
      </w:r>
      <w:r w:rsidRPr="004357B2">
        <w:rPr>
          <w:rFonts w:ascii="Sylfaen" w:eastAsia="Sylfaen" w:hAnsi="Sylfaen" w:cs="Sylfaen"/>
          <w:spacing w:val="2"/>
          <w:w w:val="99"/>
        </w:rPr>
        <w:t>კ</w:t>
      </w:r>
      <w:r w:rsidRPr="004357B2">
        <w:rPr>
          <w:rFonts w:ascii="Sylfaen" w:eastAsia="Sylfaen" w:hAnsi="Sylfaen" w:cs="Sylfaen"/>
          <w:spacing w:val="-1"/>
          <w:w w:val="99"/>
        </w:rPr>
        <w:t>ა</w:t>
      </w:r>
      <w:r w:rsidRPr="004357B2">
        <w:rPr>
          <w:rFonts w:ascii="Sylfaen" w:eastAsia="Sylfaen" w:hAnsi="Sylfaen" w:cs="Sylfaen"/>
          <w:spacing w:val="1"/>
          <w:w w:val="99"/>
        </w:rPr>
        <w:t>ც</w:t>
      </w:r>
      <w:r w:rsidRPr="004357B2">
        <w:rPr>
          <w:rFonts w:ascii="Sylfaen" w:eastAsia="Sylfaen" w:hAnsi="Sylfaen" w:cs="Sylfaen"/>
          <w:spacing w:val="-1"/>
          <w:w w:val="99"/>
        </w:rPr>
        <w:t>ი</w:t>
      </w:r>
      <w:r w:rsidRPr="004357B2">
        <w:rPr>
          <w:rFonts w:ascii="Sylfaen" w:eastAsia="Sylfaen" w:hAnsi="Sylfaen" w:cs="Sylfaen"/>
          <w:spacing w:val="2"/>
          <w:w w:val="99"/>
        </w:rPr>
        <w:t>ი</w:t>
      </w:r>
      <w:r w:rsidRPr="004357B2">
        <w:rPr>
          <w:rFonts w:ascii="Sylfaen" w:eastAsia="Sylfaen" w:hAnsi="Sylfaen" w:cs="Sylfaen"/>
          <w:w w:val="99"/>
        </w:rPr>
        <w:t>ს</w:t>
      </w:r>
      <w:r w:rsidRPr="004357B2">
        <w:rPr>
          <w:rFonts w:ascii="Sylfaen" w:eastAsia="Sylfaen" w:hAnsi="Sylfaen" w:cs="Sylfaen"/>
          <w:spacing w:val="-6"/>
          <w:w w:val="99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1"/>
        </w:rPr>
        <w:t xml:space="preserve"> </w:t>
      </w:r>
      <w:r w:rsidRPr="004357B2">
        <w:rPr>
          <w:rFonts w:ascii="Sylfaen" w:eastAsia="Sylfaen" w:hAnsi="Sylfaen" w:cs="Sylfaen"/>
        </w:rPr>
        <w:t>დ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3"/>
        </w:rPr>
        <w:t>ტ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4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შ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</w:rPr>
        <w:t>ძ</w:t>
      </w:r>
      <w:r w:rsidRPr="004357B2">
        <w:rPr>
          <w:rFonts w:ascii="Sylfaen" w:eastAsia="Sylfaen" w:hAnsi="Sylfaen" w:cs="Sylfaen"/>
          <w:spacing w:val="2"/>
        </w:rPr>
        <w:t>ლ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  <w:spacing w:val="1"/>
        </w:rPr>
        <w:t>ობ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Cambria" w:hAnsi="Sylfaen" w:cs="Cambria"/>
        </w:rPr>
        <w:t>;</w:t>
      </w:r>
    </w:p>
    <w:p w14:paraId="242CF109" w14:textId="77777777" w:rsidR="004357B2" w:rsidRPr="004357B2" w:rsidRDefault="004357B2" w:rsidP="004357B2">
      <w:pPr>
        <w:pStyle w:val="ListParagraph"/>
        <w:numPr>
          <w:ilvl w:val="2"/>
          <w:numId w:val="11"/>
        </w:numPr>
        <w:rPr>
          <w:rFonts w:ascii="Sylfaen" w:eastAsia="Cambria" w:hAnsi="Sylfaen" w:cs="Cambria"/>
        </w:rPr>
      </w:pPr>
      <w:r w:rsidRPr="004357B2">
        <w:rPr>
          <w:rFonts w:ascii="Sylfaen" w:eastAsia="Cambria" w:hAnsi="Sylfaen" w:cs="Cambria"/>
          <w:spacing w:val="-1"/>
        </w:rPr>
        <w:t>W</w:t>
      </w:r>
      <w:r w:rsidRPr="004357B2">
        <w:rPr>
          <w:rFonts w:ascii="Sylfaen" w:eastAsia="Cambria" w:hAnsi="Sylfaen" w:cs="Cambria"/>
          <w:spacing w:val="1"/>
        </w:rPr>
        <w:t>A</w:t>
      </w:r>
      <w:r w:rsidRPr="004357B2">
        <w:rPr>
          <w:rFonts w:ascii="Sylfaen" w:eastAsia="Cambria" w:hAnsi="Sylfaen" w:cs="Cambria"/>
        </w:rPr>
        <w:t>F</w:t>
      </w:r>
      <w:r w:rsidRPr="004357B2">
        <w:rPr>
          <w:rFonts w:ascii="Sylfaen" w:eastAsia="Cambria" w:hAnsi="Sylfaen" w:cs="Cambria"/>
          <w:spacing w:val="-4"/>
        </w:rPr>
        <w:t xml:space="preserve"> 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2"/>
        </w:rPr>
        <w:t>ხ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2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უ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</w:rPr>
        <w:t>ა</w:t>
      </w:r>
      <w:r w:rsidRPr="004357B2">
        <w:rPr>
          <w:rFonts w:ascii="Sylfaen" w:eastAsia="Sylfaen" w:hAnsi="Sylfaen" w:cs="Sylfaen"/>
          <w:spacing w:val="-12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უ</w:t>
      </w:r>
      <w:r w:rsidRPr="004357B2">
        <w:rPr>
          <w:rFonts w:ascii="Sylfaen" w:eastAsia="Sylfaen" w:hAnsi="Sylfaen" w:cs="Sylfaen"/>
        </w:rPr>
        <w:t>ჭ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3"/>
        </w:rPr>
        <w:t xml:space="preserve"> 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-1"/>
        </w:rPr>
        <w:t>გ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3"/>
        </w:rPr>
        <w:t>ტ</w:t>
      </w:r>
      <w:r w:rsidRPr="004357B2">
        <w:rPr>
          <w:rFonts w:ascii="Sylfaen" w:eastAsia="Sylfaen" w:hAnsi="Sylfaen" w:cs="Sylfaen"/>
        </w:rPr>
        <w:t>უ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7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ს</w:t>
      </w:r>
      <w:r w:rsidRPr="004357B2">
        <w:rPr>
          <w:rFonts w:ascii="Sylfaen" w:eastAsia="Sylfaen" w:hAnsi="Sylfaen" w:cs="Sylfaen"/>
          <w:spacing w:val="-1"/>
        </w:rPr>
        <w:t>იი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8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ვ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3"/>
        </w:rPr>
        <w:t>ო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</w:rPr>
        <w:t>ურ</w:t>
      </w:r>
      <w:r w:rsidRPr="004357B2">
        <w:rPr>
          <w:rFonts w:ascii="Sylfaen" w:eastAsia="Sylfaen" w:hAnsi="Sylfaen" w:cs="Sylfaen"/>
          <w:spacing w:val="-10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გ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  <w:spacing w:val="-1"/>
        </w:rPr>
        <w:t>ხ</w:t>
      </w:r>
      <w:r w:rsidRPr="004357B2">
        <w:rPr>
          <w:rFonts w:ascii="Sylfaen" w:eastAsia="Sylfaen" w:hAnsi="Sylfaen" w:cs="Sylfaen"/>
          <w:spacing w:val="2"/>
        </w:rPr>
        <w:t>ლ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Cambria" w:hAnsi="Sylfaen" w:cs="Cambria"/>
        </w:rPr>
        <w:t>;</w:t>
      </w:r>
    </w:p>
    <w:p w14:paraId="6B27B1B8" w14:textId="77777777" w:rsidR="004357B2" w:rsidRPr="004357B2" w:rsidRDefault="004357B2" w:rsidP="004357B2">
      <w:pPr>
        <w:pStyle w:val="ListParagraph"/>
        <w:numPr>
          <w:ilvl w:val="2"/>
          <w:numId w:val="11"/>
        </w:numPr>
        <w:rPr>
          <w:rFonts w:ascii="Sylfaen" w:eastAsia="Cambria" w:hAnsi="Sylfaen" w:cs="Cambria"/>
        </w:rPr>
      </w:pP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გ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>უ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</w:rPr>
        <w:t xml:space="preserve">ი </w:t>
      </w:r>
      <w:r w:rsidRPr="004357B2">
        <w:rPr>
          <w:rFonts w:ascii="Sylfaen" w:eastAsia="Sylfaen" w:hAnsi="Sylfaen" w:cs="Sylfaen"/>
          <w:spacing w:val="1"/>
        </w:rPr>
        <w:t xml:space="preserve"> </w:t>
      </w:r>
      <w:r w:rsidRPr="004357B2">
        <w:rPr>
          <w:rFonts w:ascii="Sylfaen" w:eastAsia="Sylfaen" w:hAnsi="Sylfaen" w:cs="Sylfaen"/>
        </w:rPr>
        <w:t>უს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ფრ</w:t>
      </w:r>
      <w:r w:rsidRPr="004357B2">
        <w:rPr>
          <w:rFonts w:ascii="Sylfaen" w:eastAsia="Sylfaen" w:hAnsi="Sylfaen" w:cs="Sylfaen"/>
          <w:spacing w:val="2"/>
        </w:rPr>
        <w:t>თ</w:t>
      </w:r>
      <w:r w:rsidRPr="004357B2">
        <w:rPr>
          <w:rFonts w:ascii="Sylfaen" w:eastAsia="Sylfaen" w:hAnsi="Sylfaen" w:cs="Sylfaen"/>
          <w:spacing w:val="-1"/>
        </w:rPr>
        <w:t>ხ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3"/>
        </w:rPr>
        <w:t>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46"/>
        </w:rPr>
        <w:t xml:space="preserve"> 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  <w:spacing w:val="2"/>
        </w:rPr>
        <w:t>დე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</w:rPr>
        <w:t xml:space="preserve">მა </w:t>
      </w:r>
      <w:r w:rsidRPr="004357B2">
        <w:rPr>
          <w:rFonts w:ascii="Sylfaen" w:eastAsia="Sylfaen" w:hAnsi="Sylfaen" w:cs="Sylfaen"/>
          <w:spacing w:val="4"/>
        </w:rPr>
        <w:t xml:space="preserve"> </w:t>
      </w:r>
      <w:r w:rsidRPr="004357B2">
        <w:rPr>
          <w:rFonts w:ascii="Sylfaen" w:eastAsia="Sylfaen" w:hAnsi="Sylfaen" w:cs="Sylfaen"/>
        </w:rPr>
        <w:t>უ</w:t>
      </w:r>
      <w:r w:rsidRPr="004357B2">
        <w:rPr>
          <w:rFonts w:ascii="Sylfaen" w:eastAsia="Sylfaen" w:hAnsi="Sylfaen" w:cs="Sylfaen"/>
          <w:spacing w:val="2"/>
        </w:rPr>
        <w:t>ნ</w:t>
      </w:r>
      <w:r w:rsidRPr="004357B2">
        <w:rPr>
          <w:rFonts w:ascii="Sylfaen" w:eastAsia="Sylfaen" w:hAnsi="Sylfaen" w:cs="Sylfaen"/>
        </w:rPr>
        <w:t xml:space="preserve">და </w:t>
      </w:r>
      <w:r w:rsidRPr="004357B2">
        <w:rPr>
          <w:rFonts w:ascii="Sylfaen" w:eastAsia="Sylfaen" w:hAnsi="Sylfaen" w:cs="Sylfaen"/>
          <w:spacing w:val="8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გ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</w:rPr>
        <w:t>ვ</w:t>
      </w:r>
      <w:r w:rsidRPr="004357B2">
        <w:rPr>
          <w:rFonts w:ascii="Sylfaen" w:eastAsia="Sylfaen" w:hAnsi="Sylfaen" w:cs="Sylfaen"/>
          <w:spacing w:val="-1"/>
        </w:rPr>
        <w:t>ლი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 xml:space="preserve">ს  </w:t>
      </w:r>
      <w:r w:rsidRPr="004357B2">
        <w:rPr>
          <w:rFonts w:ascii="Sylfaen" w:eastAsia="Sylfaen" w:hAnsi="Sylfaen" w:cs="Sylfaen"/>
          <w:spacing w:val="1"/>
        </w:rPr>
        <w:t>ც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1"/>
        </w:rPr>
        <w:t>ობ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</w:rPr>
        <w:t xml:space="preserve">ი </w:t>
      </w:r>
      <w:r w:rsidRPr="004357B2">
        <w:rPr>
          <w:rFonts w:ascii="Sylfaen" w:eastAsia="Sylfaen" w:hAnsi="Sylfaen" w:cs="Sylfaen"/>
          <w:spacing w:val="11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თა</w:t>
      </w:r>
      <w:r w:rsidRPr="004357B2">
        <w:rPr>
          <w:rFonts w:ascii="Sylfaen" w:eastAsia="Sylfaen" w:hAnsi="Sylfaen" w:cs="Sylfaen"/>
        </w:rPr>
        <w:t>ვ</w:t>
      </w:r>
      <w:r w:rsidRPr="004357B2">
        <w:rPr>
          <w:rFonts w:ascii="Sylfaen" w:eastAsia="Sylfaen" w:hAnsi="Sylfaen" w:cs="Sylfaen"/>
          <w:spacing w:val="2"/>
        </w:rPr>
        <w:t>და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ხ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3"/>
        </w:rPr>
        <w:t>ბ</w:t>
      </w:r>
      <w:r w:rsidRPr="004357B2">
        <w:rPr>
          <w:rFonts w:ascii="Sylfaen" w:eastAsia="Sylfaen" w:hAnsi="Sylfaen" w:cs="Sylfaen"/>
        </w:rPr>
        <w:t xml:space="preserve">ი 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მდ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2"/>
        </w:rPr>
        <w:t>ნ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2"/>
        </w:rPr>
        <w:t>მ</w:t>
      </w:r>
      <w:r w:rsidRPr="004357B2">
        <w:rPr>
          <w:rFonts w:ascii="Sylfaen" w:eastAsia="Sylfaen" w:hAnsi="Sylfaen" w:cs="Sylfaen"/>
        </w:rPr>
        <w:t>ე დ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  <w:spacing w:val="-1"/>
        </w:rPr>
        <w:t>ზე</w:t>
      </w:r>
      <w:r w:rsidRPr="004357B2">
        <w:rPr>
          <w:rFonts w:ascii="Sylfaen" w:eastAsia="Cambria" w:hAnsi="Sylfaen" w:cs="Cambria"/>
        </w:rPr>
        <w:t>,</w:t>
      </w:r>
      <w:r w:rsidRPr="004357B2">
        <w:rPr>
          <w:rFonts w:ascii="Sylfaen" w:eastAsia="Cambria" w:hAnsi="Sylfaen" w:cs="Cambria"/>
          <w:spacing w:val="9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მა</w:t>
      </w:r>
      <w:r w:rsidRPr="004357B2">
        <w:rPr>
          <w:rFonts w:ascii="Sylfaen" w:eastAsia="Sylfaen" w:hAnsi="Sylfaen" w:cs="Sylfaen"/>
        </w:rPr>
        <w:t>თ</w:t>
      </w:r>
      <w:r w:rsidRPr="004357B2">
        <w:rPr>
          <w:rFonts w:ascii="Sylfaen" w:eastAsia="Sylfaen" w:hAnsi="Sylfaen" w:cs="Sylfaen"/>
          <w:spacing w:val="6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შ</w:t>
      </w:r>
      <w:r w:rsidRPr="004357B2">
        <w:rPr>
          <w:rFonts w:ascii="Sylfaen" w:eastAsia="Sylfaen" w:hAnsi="Sylfaen" w:cs="Sylfaen"/>
          <w:spacing w:val="1"/>
        </w:rPr>
        <w:t>ორ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5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ქ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2"/>
        </w:rPr>
        <w:t>ელ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Cambria" w:hAnsi="Sylfaen" w:cs="Cambria"/>
        </w:rPr>
        <w:t>,</w:t>
      </w:r>
      <w:r w:rsidRPr="004357B2">
        <w:rPr>
          <w:rFonts w:ascii="Sylfaen" w:eastAsia="Cambria" w:hAnsi="Sylfaen" w:cs="Cambria"/>
          <w:spacing w:val="10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პ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აც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>უ</w:t>
      </w:r>
      <w:r w:rsidRPr="004357B2">
        <w:rPr>
          <w:rFonts w:ascii="Sylfaen" w:eastAsia="Sylfaen" w:hAnsi="Sylfaen" w:cs="Sylfaen"/>
          <w:spacing w:val="2"/>
        </w:rPr>
        <w:t>ლ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spacing w:val="3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ს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Cambria" w:hAnsi="Sylfaen" w:cs="Cambria"/>
        </w:rPr>
        <w:t>,</w:t>
      </w:r>
      <w:r w:rsidRPr="004357B2">
        <w:rPr>
          <w:rFonts w:ascii="Sylfaen" w:eastAsia="Cambria" w:hAnsi="Sylfaen" w:cs="Cambria"/>
          <w:spacing w:val="8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სე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</w:rPr>
        <w:t>ვ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 პ</w:t>
      </w:r>
      <w:r w:rsidRPr="004357B2">
        <w:rPr>
          <w:rFonts w:ascii="Sylfaen" w:eastAsia="Sylfaen" w:hAnsi="Sylfaen" w:cs="Sylfaen"/>
          <w:spacing w:val="1"/>
        </w:rPr>
        <w:t>რო</w:t>
      </w:r>
      <w:r w:rsidRPr="004357B2">
        <w:rPr>
          <w:rFonts w:ascii="Sylfaen" w:eastAsia="Sylfaen" w:hAnsi="Sylfaen" w:cs="Sylfaen"/>
          <w:spacing w:val="-1"/>
        </w:rPr>
        <w:t>გ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2"/>
        </w:rPr>
        <w:t>უ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spacing w:val="-18"/>
        </w:rPr>
        <w:t xml:space="preserve"> </w:t>
      </w:r>
      <w:r w:rsidRPr="004357B2">
        <w:rPr>
          <w:rFonts w:ascii="Sylfaen" w:eastAsia="Sylfaen" w:hAnsi="Sylfaen" w:cs="Sylfaen"/>
          <w:spacing w:val="2"/>
          <w:w w:val="99"/>
        </w:rPr>
        <w:t>უ</w:t>
      </w:r>
      <w:r w:rsidRPr="004357B2">
        <w:rPr>
          <w:rFonts w:ascii="Sylfaen" w:eastAsia="Sylfaen" w:hAnsi="Sylfaen" w:cs="Sylfaen"/>
          <w:spacing w:val="-1"/>
          <w:w w:val="99"/>
        </w:rPr>
        <w:t>ზ</w:t>
      </w:r>
      <w:r w:rsidRPr="004357B2">
        <w:rPr>
          <w:rFonts w:ascii="Sylfaen" w:eastAsia="Sylfaen" w:hAnsi="Sylfaen" w:cs="Sylfaen"/>
          <w:spacing w:val="1"/>
          <w:w w:val="99"/>
        </w:rPr>
        <w:t>რ</w:t>
      </w:r>
      <w:r w:rsidRPr="004357B2">
        <w:rPr>
          <w:rFonts w:ascii="Sylfaen" w:eastAsia="Sylfaen" w:hAnsi="Sylfaen" w:cs="Sylfaen"/>
          <w:w w:val="99"/>
        </w:rPr>
        <w:t>უნვ</w:t>
      </w:r>
      <w:r w:rsidRPr="004357B2">
        <w:rPr>
          <w:rFonts w:ascii="Sylfaen" w:eastAsia="Sylfaen" w:hAnsi="Sylfaen" w:cs="Sylfaen"/>
          <w:spacing w:val="2"/>
          <w:w w:val="99"/>
        </w:rPr>
        <w:t>ელ</w:t>
      </w:r>
      <w:r w:rsidRPr="004357B2">
        <w:rPr>
          <w:rFonts w:ascii="Sylfaen" w:eastAsia="Sylfaen" w:hAnsi="Sylfaen" w:cs="Sylfaen"/>
          <w:w w:val="99"/>
        </w:rPr>
        <w:t>ყ</w:t>
      </w:r>
      <w:r w:rsidRPr="004357B2">
        <w:rPr>
          <w:rFonts w:ascii="Sylfaen" w:eastAsia="Sylfaen" w:hAnsi="Sylfaen" w:cs="Sylfaen"/>
          <w:spacing w:val="1"/>
          <w:w w:val="99"/>
        </w:rPr>
        <w:t>ოფ</w:t>
      </w:r>
      <w:r w:rsidRPr="004357B2">
        <w:rPr>
          <w:rFonts w:ascii="Sylfaen" w:eastAsia="Sylfaen" w:hAnsi="Sylfaen" w:cs="Sylfaen"/>
          <w:spacing w:val="-1"/>
          <w:w w:val="99"/>
        </w:rPr>
        <w:t>ი</w:t>
      </w:r>
      <w:r w:rsidRPr="004357B2">
        <w:rPr>
          <w:rFonts w:ascii="Sylfaen" w:eastAsia="Sylfaen" w:hAnsi="Sylfaen" w:cs="Sylfaen"/>
          <w:w w:val="99"/>
        </w:rPr>
        <w:t>ს</w:t>
      </w:r>
      <w:r w:rsidRPr="004357B2">
        <w:rPr>
          <w:rFonts w:ascii="Sylfaen" w:eastAsia="Sylfaen" w:hAnsi="Sylfaen" w:cs="Sylfaen"/>
          <w:spacing w:val="-6"/>
          <w:w w:val="99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</w:rPr>
        <w:t>ა</w:t>
      </w:r>
      <w:r w:rsidRPr="004357B2">
        <w:rPr>
          <w:rFonts w:ascii="Sylfaen" w:eastAsia="Sylfaen" w:hAnsi="Sylfaen" w:cs="Sylfaen"/>
          <w:spacing w:val="-8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პ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-1"/>
        </w:rPr>
        <w:t>კ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  <w:spacing w:val="-1"/>
        </w:rPr>
        <w:t>ც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1"/>
        </w:rPr>
        <w:t xml:space="preserve"> </w:t>
      </w:r>
      <w:r w:rsidRPr="004357B2">
        <w:rPr>
          <w:rFonts w:ascii="Sylfaen" w:eastAsia="Sylfaen" w:hAnsi="Sylfaen" w:cs="Sylfaen"/>
        </w:rPr>
        <w:t>დ</w:t>
      </w:r>
      <w:r w:rsidRPr="004357B2">
        <w:rPr>
          <w:rFonts w:ascii="Sylfaen" w:eastAsia="Sylfaen" w:hAnsi="Sylfaen" w:cs="Sylfaen"/>
          <w:spacing w:val="3"/>
        </w:rPr>
        <w:t>ო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-1"/>
        </w:rPr>
        <w:t>ეე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2"/>
        </w:rPr>
        <w:t>ზ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Cambria" w:hAnsi="Sylfaen" w:cs="Cambria"/>
        </w:rPr>
        <w:t>.</w:t>
      </w:r>
    </w:p>
    <w:p w14:paraId="6CD9DCAC" w14:textId="77777777" w:rsidR="004357B2" w:rsidRPr="004357B2" w:rsidRDefault="004357B2" w:rsidP="004357B2">
      <w:pPr>
        <w:spacing w:line="259" w:lineRule="auto"/>
        <w:ind w:left="1901" w:right="70" w:hanging="180"/>
        <w:jc w:val="both"/>
        <w:rPr>
          <w:rFonts w:ascii="Sylfaen" w:eastAsia="Cambria" w:hAnsi="Sylfaen" w:cs="Cambria"/>
        </w:rPr>
      </w:pPr>
    </w:p>
    <w:p w14:paraId="7CF3A3FF" w14:textId="77777777" w:rsidR="004357B2" w:rsidRPr="004357B2" w:rsidRDefault="004357B2" w:rsidP="004357B2">
      <w:pPr>
        <w:pStyle w:val="ListParagraph"/>
        <w:numPr>
          <w:ilvl w:val="0"/>
          <w:numId w:val="11"/>
        </w:numPr>
        <w:rPr>
          <w:rFonts w:ascii="Sylfaen" w:eastAsia="Cambria" w:hAnsi="Sylfaen" w:cs="Cambria"/>
        </w:rPr>
      </w:pPr>
      <w:r w:rsidRPr="004357B2">
        <w:rPr>
          <w:rFonts w:ascii="Sylfaen" w:eastAsia="Sylfaen" w:hAnsi="Sylfaen" w:cs="Sylfaen"/>
        </w:rPr>
        <w:t>დ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-1"/>
        </w:rPr>
        <w:t>თ</w:t>
      </w:r>
      <w:r w:rsidRPr="004357B2">
        <w:rPr>
          <w:rFonts w:ascii="Sylfaen" w:eastAsia="Sylfaen" w:hAnsi="Sylfaen" w:cs="Sylfaen"/>
        </w:rPr>
        <w:t xml:space="preserve">ი </w:t>
      </w:r>
      <w:r w:rsidRPr="004357B2">
        <w:rPr>
          <w:rFonts w:ascii="Sylfaen" w:eastAsia="Sylfaen" w:hAnsi="Sylfaen" w:cs="Sylfaen"/>
          <w:spacing w:val="10"/>
        </w:rPr>
        <w:t xml:space="preserve"> </w:t>
      </w:r>
      <w:r w:rsidRPr="004357B2">
        <w:rPr>
          <w:rFonts w:ascii="Sylfaen" w:eastAsia="Sylfaen" w:hAnsi="Sylfaen" w:cs="Sylfaen"/>
        </w:rPr>
        <w:t>უს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ფ</w:t>
      </w:r>
      <w:r w:rsidRPr="004357B2">
        <w:rPr>
          <w:rFonts w:ascii="Sylfaen" w:eastAsia="Sylfaen" w:hAnsi="Sylfaen" w:cs="Sylfaen"/>
          <w:spacing w:val="4"/>
        </w:rPr>
        <w:t>რ</w:t>
      </w:r>
      <w:r w:rsidRPr="004357B2">
        <w:rPr>
          <w:rFonts w:ascii="Sylfaen" w:eastAsia="Sylfaen" w:hAnsi="Sylfaen" w:cs="Sylfaen"/>
          <w:spacing w:val="-1"/>
        </w:rPr>
        <w:t>თხ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3"/>
        </w:rPr>
        <w:t>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 xml:space="preserve">ს </w:t>
      </w:r>
      <w:r w:rsidRPr="004357B2">
        <w:rPr>
          <w:rFonts w:ascii="Sylfaen" w:eastAsia="Sylfaen" w:hAnsi="Sylfaen" w:cs="Sylfaen"/>
          <w:spacing w:val="4"/>
        </w:rPr>
        <w:t xml:space="preserve"> 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  <w:spacing w:val="2"/>
        </w:rPr>
        <w:t>დე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</w:rPr>
        <w:t xml:space="preserve">ი </w:t>
      </w:r>
      <w:r w:rsidRPr="004357B2">
        <w:rPr>
          <w:rFonts w:ascii="Sylfaen" w:eastAsia="Sylfaen" w:hAnsi="Sylfaen" w:cs="Sylfaen"/>
          <w:spacing w:val="11"/>
        </w:rPr>
        <w:t xml:space="preserve"> </w:t>
      </w:r>
      <w:r w:rsidRPr="004357B2">
        <w:rPr>
          <w:rFonts w:ascii="Sylfaen" w:eastAsia="Sylfaen" w:hAnsi="Sylfaen" w:cs="Sylfaen"/>
        </w:rPr>
        <w:t>უნ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</w:rPr>
        <w:t xml:space="preserve">ა </w:t>
      </w:r>
      <w:r w:rsidRPr="004357B2">
        <w:rPr>
          <w:rFonts w:ascii="Sylfaen" w:eastAsia="Sylfaen" w:hAnsi="Sylfaen" w:cs="Sylfaen"/>
          <w:spacing w:val="14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შ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1"/>
        </w:rPr>
        <w:t>ც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</w:rPr>
        <w:t>ვდ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 xml:space="preserve">ს </w:t>
      </w:r>
      <w:r w:rsidRPr="004357B2">
        <w:rPr>
          <w:rFonts w:ascii="Sylfaen" w:eastAsia="Sylfaen" w:hAnsi="Sylfaen" w:cs="Sylfaen"/>
          <w:spacing w:val="8"/>
        </w:rPr>
        <w:t xml:space="preserve"> </w:t>
      </w:r>
      <w:r w:rsidRPr="004357B2">
        <w:rPr>
          <w:rFonts w:ascii="Sylfaen" w:eastAsia="Cambria" w:hAnsi="Sylfaen" w:cs="Cambria"/>
          <w:spacing w:val="1"/>
        </w:rPr>
        <w:t>URL</w:t>
      </w:r>
      <w:r w:rsidRPr="004357B2">
        <w:rPr>
          <w:rFonts w:ascii="Sylfaen" w:eastAsia="Cambria" w:hAnsi="Sylfaen" w:cs="Cambria"/>
        </w:rPr>
        <w:t xml:space="preserve">- </w:t>
      </w:r>
      <w:r w:rsidRPr="004357B2">
        <w:rPr>
          <w:rFonts w:ascii="Sylfaen" w:eastAsia="Cambria" w:hAnsi="Sylfaen" w:cs="Cambria"/>
          <w:spacing w:val="27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Cambria" w:hAnsi="Sylfaen" w:cs="Cambria"/>
        </w:rPr>
        <w:t xml:space="preserve">, </w:t>
      </w:r>
      <w:r w:rsidRPr="004357B2">
        <w:rPr>
          <w:rFonts w:ascii="Sylfaen" w:eastAsia="Cambria" w:hAnsi="Sylfaen" w:cs="Cambria"/>
          <w:spacing w:val="36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კა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  <w:spacing w:val="3"/>
        </w:rPr>
        <w:t>ო</w:t>
      </w:r>
      <w:r w:rsidRPr="004357B2">
        <w:rPr>
          <w:rFonts w:ascii="Sylfaen" w:eastAsia="Sylfaen" w:hAnsi="Sylfaen" w:cs="Sylfaen"/>
          <w:spacing w:val="1"/>
        </w:rPr>
        <w:t>გ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Cambria" w:hAnsi="Sylfaen" w:cs="Cambria"/>
        </w:rPr>
        <w:t xml:space="preserve">, </w:t>
      </w:r>
      <w:r w:rsidRPr="004357B2">
        <w:rPr>
          <w:rFonts w:ascii="Sylfaen" w:eastAsia="Cambria" w:hAnsi="Sylfaen" w:cs="Cambria"/>
          <w:spacing w:val="18"/>
        </w:rPr>
        <w:t xml:space="preserve"> </w:t>
      </w:r>
      <w:r w:rsidRPr="004357B2">
        <w:rPr>
          <w:rFonts w:ascii="Sylfaen" w:eastAsia="Cambria" w:hAnsi="Sylfaen" w:cs="Cambria"/>
          <w:spacing w:val="1"/>
        </w:rPr>
        <w:t>C</w:t>
      </w:r>
      <w:r w:rsidRPr="004357B2">
        <w:rPr>
          <w:rFonts w:ascii="Sylfaen" w:eastAsia="Cambria" w:hAnsi="Sylfaen" w:cs="Cambria"/>
        </w:rPr>
        <w:t>oo</w:t>
      </w:r>
      <w:r w:rsidRPr="004357B2">
        <w:rPr>
          <w:rFonts w:ascii="Sylfaen" w:eastAsia="Cambria" w:hAnsi="Sylfaen" w:cs="Cambria"/>
          <w:spacing w:val="1"/>
        </w:rPr>
        <w:t>k</w:t>
      </w:r>
      <w:r w:rsidRPr="004357B2">
        <w:rPr>
          <w:rFonts w:ascii="Sylfaen" w:eastAsia="Cambria" w:hAnsi="Sylfaen" w:cs="Cambria"/>
          <w:spacing w:val="2"/>
        </w:rPr>
        <w:t>i</w:t>
      </w:r>
      <w:r w:rsidRPr="004357B2">
        <w:rPr>
          <w:rFonts w:ascii="Sylfaen" w:eastAsia="Cambria" w:hAnsi="Sylfaen" w:cs="Cambria"/>
          <w:spacing w:val="-1"/>
        </w:rPr>
        <w:t>e</w:t>
      </w:r>
      <w:r w:rsidRPr="004357B2">
        <w:rPr>
          <w:rFonts w:ascii="Sylfaen" w:eastAsia="Cambria" w:hAnsi="Sylfaen" w:cs="Cambria"/>
          <w:spacing w:val="1"/>
        </w:rPr>
        <w:t>-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Cambria" w:hAnsi="Sylfaen" w:cs="Cambria"/>
        </w:rPr>
        <w:t>,</w:t>
      </w:r>
      <w:r w:rsidRPr="004357B2">
        <w:rPr>
          <w:rFonts w:ascii="Sylfaen" w:eastAsia="Cambria" w:hAnsi="Sylfaen" w:cs="Cambria"/>
          <w:lang w:val="ka-GE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ფორ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4"/>
        </w:rPr>
        <w:t xml:space="preserve"> </w:t>
      </w:r>
      <w:r w:rsidRPr="004357B2">
        <w:rPr>
          <w:rFonts w:ascii="Sylfaen" w:eastAsia="Sylfaen" w:hAnsi="Sylfaen" w:cs="Sylfaen"/>
        </w:rPr>
        <w:t>ვ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  <w:spacing w:val="-1"/>
        </w:rPr>
        <w:t>ლე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1"/>
        </w:rPr>
        <w:t xml:space="preserve"> </w:t>
      </w:r>
      <w:r w:rsidRPr="004357B2">
        <w:rPr>
          <w:rFonts w:ascii="Sylfaen" w:eastAsia="Sylfaen" w:hAnsi="Sylfaen" w:cs="Sylfaen"/>
        </w:rPr>
        <w:t>პ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4"/>
        </w:rPr>
        <w:t>რ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4"/>
        </w:rPr>
        <w:t>რ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თ</w:t>
      </w:r>
      <w:r w:rsidRPr="004357B2">
        <w:rPr>
          <w:rFonts w:ascii="Sylfaen" w:eastAsia="Sylfaen" w:hAnsi="Sylfaen" w:cs="Sylfaen"/>
          <w:spacing w:val="-19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</w:rPr>
        <w:t>ა</w:t>
      </w:r>
      <w:r w:rsidRPr="004357B2">
        <w:rPr>
          <w:rFonts w:ascii="Sylfaen" w:eastAsia="Sylfaen" w:hAnsi="Sylfaen" w:cs="Sylfaen"/>
          <w:spacing w:val="-10"/>
        </w:rPr>
        <w:t xml:space="preserve"> </w:t>
      </w:r>
      <w:r w:rsidRPr="004357B2">
        <w:rPr>
          <w:rFonts w:ascii="Sylfaen" w:eastAsia="Cambria" w:hAnsi="Sylfaen" w:cs="Cambria"/>
          <w:spacing w:val="2"/>
        </w:rPr>
        <w:t>H</w:t>
      </w:r>
      <w:r w:rsidRPr="004357B2">
        <w:rPr>
          <w:rFonts w:ascii="Sylfaen" w:eastAsia="Cambria" w:hAnsi="Sylfaen" w:cs="Cambria"/>
          <w:spacing w:val="-1"/>
        </w:rPr>
        <w:t>TT</w:t>
      </w:r>
      <w:r w:rsidRPr="004357B2">
        <w:rPr>
          <w:rFonts w:ascii="Sylfaen" w:eastAsia="Cambria" w:hAnsi="Sylfaen" w:cs="Cambria"/>
        </w:rPr>
        <w:t>P</w:t>
      </w:r>
      <w:r w:rsidRPr="004357B2">
        <w:rPr>
          <w:rFonts w:ascii="Sylfaen" w:eastAsia="Cambria" w:hAnsi="Sylfaen" w:cs="Cambria"/>
          <w:spacing w:val="1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მ</w:t>
      </w:r>
      <w:r w:rsidRPr="004357B2">
        <w:rPr>
          <w:rFonts w:ascii="Sylfaen" w:eastAsia="Sylfaen" w:hAnsi="Sylfaen" w:cs="Sylfaen"/>
          <w:spacing w:val="-1"/>
        </w:rPr>
        <w:t>ეთ</w:t>
      </w:r>
      <w:r w:rsidRPr="004357B2">
        <w:rPr>
          <w:rFonts w:ascii="Sylfaen" w:eastAsia="Sylfaen" w:hAnsi="Sylfaen" w:cs="Sylfaen"/>
          <w:spacing w:val="3"/>
        </w:rPr>
        <w:t>ო</w:t>
      </w:r>
      <w:r w:rsidRPr="004357B2">
        <w:rPr>
          <w:rFonts w:ascii="Sylfaen" w:eastAsia="Sylfaen" w:hAnsi="Sylfaen" w:cs="Sylfaen"/>
        </w:rPr>
        <w:t>დ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Cambria" w:hAnsi="Sylfaen" w:cs="Cambria"/>
        </w:rPr>
        <w:t>.</w:t>
      </w:r>
    </w:p>
    <w:p w14:paraId="29E77509" w14:textId="77777777" w:rsidR="004357B2" w:rsidRPr="004357B2" w:rsidRDefault="004357B2" w:rsidP="004357B2">
      <w:pPr>
        <w:pStyle w:val="ListParagraph"/>
        <w:numPr>
          <w:ilvl w:val="1"/>
          <w:numId w:val="11"/>
        </w:numPr>
        <w:rPr>
          <w:rFonts w:ascii="Sylfaen" w:eastAsia="Cambria" w:hAnsi="Sylfaen" w:cs="Cambria"/>
        </w:rPr>
      </w:pPr>
      <w:r w:rsidRPr="004357B2">
        <w:rPr>
          <w:rFonts w:ascii="Sylfaen" w:eastAsia="Sylfaen" w:hAnsi="Sylfaen" w:cs="Sylfaen"/>
        </w:rPr>
        <w:t>დ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-1"/>
        </w:rPr>
        <w:t>თ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spacing w:val="31"/>
        </w:rPr>
        <w:t xml:space="preserve"> </w:t>
      </w:r>
      <w:r w:rsidRPr="004357B2">
        <w:rPr>
          <w:rFonts w:ascii="Sylfaen" w:eastAsia="Sylfaen" w:hAnsi="Sylfaen" w:cs="Sylfaen"/>
        </w:rPr>
        <w:t>უ</w:t>
      </w:r>
      <w:r w:rsidRPr="004357B2">
        <w:rPr>
          <w:rFonts w:ascii="Sylfaen" w:eastAsia="Sylfaen" w:hAnsi="Sylfaen" w:cs="Sylfaen"/>
          <w:spacing w:val="2"/>
        </w:rPr>
        <w:t>ს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ფრ</w:t>
      </w:r>
      <w:r w:rsidRPr="004357B2">
        <w:rPr>
          <w:rFonts w:ascii="Sylfaen" w:eastAsia="Sylfaen" w:hAnsi="Sylfaen" w:cs="Sylfaen"/>
          <w:spacing w:val="-1"/>
        </w:rPr>
        <w:t>თხ</w:t>
      </w:r>
      <w:r w:rsidRPr="004357B2">
        <w:rPr>
          <w:rFonts w:ascii="Sylfaen" w:eastAsia="Sylfaen" w:hAnsi="Sylfaen" w:cs="Sylfaen"/>
          <w:spacing w:val="3"/>
        </w:rPr>
        <w:t>ო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28"/>
        </w:rPr>
        <w:t xml:space="preserve"> 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დ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2"/>
        </w:rPr>
        <w:t>ლ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33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შ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ქ</w:t>
      </w:r>
      <w:r w:rsidRPr="004357B2">
        <w:rPr>
          <w:rFonts w:ascii="Sylfaen" w:eastAsia="Sylfaen" w:hAnsi="Sylfaen" w:cs="Sylfaen"/>
        </w:rPr>
        <w:t>მნ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35"/>
        </w:rPr>
        <w:t xml:space="preserve"> 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4"/>
        </w:rPr>
        <w:t>რ</w:t>
      </w:r>
      <w:r w:rsidRPr="004357B2">
        <w:rPr>
          <w:rFonts w:ascii="Sylfaen" w:eastAsia="Sylfaen" w:hAnsi="Sylfaen" w:cs="Sylfaen"/>
          <w:spacing w:val="-1"/>
        </w:rPr>
        <w:t>თ</w:t>
      </w:r>
      <w:r w:rsidRPr="004357B2">
        <w:rPr>
          <w:rFonts w:ascii="Sylfaen" w:eastAsia="Sylfaen" w:hAnsi="Sylfaen" w:cs="Sylfaen"/>
          <w:spacing w:val="2"/>
        </w:rPr>
        <w:t>უ</w:t>
      </w:r>
      <w:r w:rsidRPr="004357B2">
        <w:rPr>
          <w:rFonts w:ascii="Sylfaen" w:eastAsia="Sylfaen" w:hAnsi="Sylfaen" w:cs="Sylfaen"/>
          <w:spacing w:val="-1"/>
        </w:rPr>
        <w:t>ლი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38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შ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მ</w:t>
      </w:r>
      <w:r w:rsidRPr="004357B2">
        <w:rPr>
          <w:rFonts w:ascii="Sylfaen" w:eastAsia="Sylfaen" w:hAnsi="Sylfaen" w:cs="Sylfaen"/>
          <w:spacing w:val="-1"/>
        </w:rPr>
        <w:t>ცი</w:t>
      </w:r>
      <w:r w:rsidRPr="004357B2">
        <w:rPr>
          <w:rFonts w:ascii="Sylfaen" w:eastAsia="Sylfaen" w:hAnsi="Sylfaen" w:cs="Sylfaen"/>
          <w:spacing w:val="4"/>
        </w:rPr>
        <w:t>რ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</w:rPr>
        <w:t>დ</w:t>
      </w:r>
      <w:r w:rsidRPr="004357B2">
        <w:rPr>
          <w:rFonts w:ascii="Sylfaen" w:eastAsia="Cambria" w:hAnsi="Sylfaen" w:cs="Cambria"/>
        </w:rPr>
        <w:t>,</w:t>
      </w:r>
      <w:r w:rsidRPr="004357B2">
        <w:rPr>
          <w:rFonts w:ascii="Sylfaen" w:eastAsia="Cambria" w:hAnsi="Sylfaen" w:cs="Cambria"/>
          <w:spacing w:val="35"/>
        </w:rPr>
        <w:t xml:space="preserve"> </w:t>
      </w:r>
      <w:r w:rsidRPr="004357B2">
        <w:rPr>
          <w:rFonts w:ascii="Sylfaen" w:eastAsia="Cambria" w:hAnsi="Sylfaen" w:cs="Cambria"/>
          <w:spacing w:val="-1"/>
        </w:rPr>
        <w:t>W</w:t>
      </w:r>
      <w:r w:rsidRPr="004357B2">
        <w:rPr>
          <w:rFonts w:ascii="Sylfaen" w:eastAsia="Cambria" w:hAnsi="Sylfaen" w:cs="Cambria"/>
          <w:spacing w:val="1"/>
        </w:rPr>
        <w:t>AF</w:t>
      </w:r>
      <w:r w:rsidRPr="004357B2">
        <w:rPr>
          <w:rFonts w:ascii="Sylfaen" w:eastAsia="Cambria" w:hAnsi="Sylfaen" w:cs="Cambria"/>
        </w:rPr>
        <w:t xml:space="preserve">-  </w:t>
      </w:r>
      <w:r w:rsidRPr="004357B2">
        <w:rPr>
          <w:rFonts w:ascii="Sylfaen" w:eastAsia="Sylfaen" w:hAnsi="Sylfaen" w:cs="Sylfaen"/>
        </w:rPr>
        <w:t>ს უნდა</w:t>
      </w:r>
      <w:r w:rsidRPr="004357B2">
        <w:rPr>
          <w:rFonts w:ascii="Sylfaen" w:eastAsia="Sylfaen" w:hAnsi="Sylfaen" w:cs="Sylfaen"/>
          <w:spacing w:val="8"/>
        </w:rPr>
        <w:t xml:space="preserve"> </w:t>
      </w:r>
      <w:r w:rsidRPr="004357B2">
        <w:rPr>
          <w:rFonts w:ascii="Sylfaen" w:eastAsia="Sylfaen" w:hAnsi="Sylfaen" w:cs="Sylfaen"/>
        </w:rPr>
        <w:t>ჰ</w:t>
      </w:r>
      <w:r w:rsidRPr="004357B2">
        <w:rPr>
          <w:rFonts w:ascii="Sylfaen" w:eastAsia="Sylfaen" w:hAnsi="Sylfaen" w:cs="Sylfaen"/>
          <w:spacing w:val="1"/>
        </w:rPr>
        <w:t>ქო</w:t>
      </w:r>
      <w:r w:rsidRPr="004357B2">
        <w:rPr>
          <w:rFonts w:ascii="Sylfaen" w:eastAsia="Sylfaen" w:hAnsi="Sylfaen" w:cs="Sylfaen"/>
          <w:spacing w:val="2"/>
        </w:rPr>
        <w:t>ნ</w:t>
      </w:r>
      <w:r w:rsidRPr="004357B2">
        <w:rPr>
          <w:rFonts w:ascii="Sylfaen" w:eastAsia="Sylfaen" w:hAnsi="Sylfaen" w:cs="Sylfaen"/>
        </w:rPr>
        <w:t>დ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7"/>
        </w:rPr>
        <w:t xml:space="preserve"> 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3"/>
        </w:rPr>
        <w:t>ქ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ნ</w:t>
      </w:r>
      <w:r w:rsidRPr="004357B2">
        <w:rPr>
          <w:rFonts w:ascii="Sylfaen" w:eastAsia="Sylfaen" w:hAnsi="Sylfaen" w:cs="Sylfaen"/>
          <w:spacing w:val="-1"/>
        </w:rPr>
        <w:t>იზ</w:t>
      </w:r>
      <w:r w:rsidRPr="004357B2">
        <w:rPr>
          <w:rFonts w:ascii="Sylfaen" w:eastAsia="Sylfaen" w:hAnsi="Sylfaen" w:cs="Sylfaen"/>
          <w:spacing w:val="2"/>
        </w:rPr>
        <w:t>მ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Cambria" w:hAnsi="Sylfaen" w:cs="Cambria"/>
        </w:rPr>
        <w:t>,</w:t>
      </w:r>
      <w:r w:rsidRPr="004357B2">
        <w:rPr>
          <w:rFonts w:ascii="Sylfaen" w:eastAsia="Cambria" w:hAnsi="Sylfaen" w:cs="Cambria"/>
          <w:spacing w:val="8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რო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>ც</w:t>
      </w:r>
      <w:r w:rsidRPr="004357B2">
        <w:rPr>
          <w:rFonts w:ascii="Sylfaen" w:eastAsia="Sylfaen" w:hAnsi="Sylfaen" w:cs="Sylfaen"/>
          <w:spacing w:val="12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ვ</w:t>
      </w:r>
      <w:r w:rsidRPr="004357B2">
        <w:rPr>
          <w:rFonts w:ascii="Sylfaen" w:eastAsia="Sylfaen" w:hAnsi="Sylfaen" w:cs="Sylfaen"/>
          <w:spacing w:val="1"/>
        </w:rPr>
        <w:t>ტო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</w:rPr>
        <w:t>უ</w:t>
      </w:r>
      <w:r w:rsidRPr="004357B2">
        <w:rPr>
          <w:rFonts w:ascii="Sylfaen" w:eastAsia="Sylfaen" w:hAnsi="Sylfaen" w:cs="Sylfaen"/>
          <w:spacing w:val="4"/>
        </w:rPr>
        <w:t>რ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 xml:space="preserve">დ </w:t>
      </w:r>
      <w:r w:rsidRPr="004357B2">
        <w:rPr>
          <w:rFonts w:ascii="Sylfaen" w:eastAsia="Sylfaen" w:hAnsi="Sylfaen" w:cs="Sylfaen"/>
          <w:spacing w:val="-1"/>
        </w:rPr>
        <w:t>შ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სწ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3"/>
        </w:rPr>
        <w:t>ვ</w:t>
      </w:r>
      <w:r w:rsidRPr="004357B2">
        <w:rPr>
          <w:rFonts w:ascii="Sylfaen" w:eastAsia="Sylfaen" w:hAnsi="Sylfaen" w:cs="Sylfaen"/>
          <w:spacing w:val="2"/>
        </w:rPr>
        <w:t>ლ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"/>
        </w:rPr>
        <w:t xml:space="preserve"> </w:t>
      </w:r>
      <w:r w:rsidRPr="004357B2">
        <w:rPr>
          <w:rFonts w:ascii="Sylfaen" w:eastAsia="Sylfaen" w:hAnsi="Sylfaen" w:cs="Sylfaen"/>
          <w:spacing w:val="3"/>
        </w:rPr>
        <w:t>ვ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Cambria" w:hAnsi="Sylfaen" w:cs="Cambria"/>
          <w:spacing w:val="1"/>
        </w:rPr>
        <w:t>-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პლ</w:t>
      </w:r>
      <w:r w:rsidRPr="004357B2">
        <w:rPr>
          <w:rFonts w:ascii="Sylfaen" w:eastAsia="Sylfaen" w:hAnsi="Sylfaen" w:cs="Sylfaen"/>
          <w:spacing w:val="-1"/>
        </w:rPr>
        <w:t>იკ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  <w:spacing w:val="1"/>
        </w:rPr>
        <w:t>ც</w:t>
      </w:r>
      <w:r w:rsidRPr="004357B2">
        <w:rPr>
          <w:rFonts w:ascii="Sylfaen" w:eastAsia="Sylfaen" w:hAnsi="Sylfaen" w:cs="Sylfaen"/>
          <w:spacing w:val="-1"/>
        </w:rPr>
        <w:t xml:space="preserve">იის 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"/>
        </w:rPr>
        <w:t>ტრ</w:t>
      </w:r>
      <w:r w:rsidRPr="004357B2">
        <w:rPr>
          <w:rFonts w:ascii="Sylfaen" w:eastAsia="Sylfaen" w:hAnsi="Sylfaen" w:cs="Sylfaen"/>
        </w:rPr>
        <w:t>უ</w:t>
      </w:r>
      <w:r w:rsidRPr="004357B2">
        <w:rPr>
          <w:rFonts w:ascii="Sylfaen" w:eastAsia="Sylfaen" w:hAnsi="Sylfaen" w:cs="Sylfaen"/>
          <w:spacing w:val="1"/>
        </w:rPr>
        <w:t>ქტ</w:t>
      </w:r>
      <w:r w:rsidRPr="004357B2">
        <w:rPr>
          <w:rFonts w:ascii="Sylfaen" w:eastAsia="Sylfaen" w:hAnsi="Sylfaen" w:cs="Sylfaen"/>
        </w:rPr>
        <w:t>უ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7"/>
        </w:rPr>
        <w:t xml:space="preserve"> </w:t>
      </w:r>
      <w:r w:rsidRPr="004357B2">
        <w:rPr>
          <w:rFonts w:ascii="Sylfaen" w:eastAsia="Sylfaen" w:hAnsi="Sylfaen" w:cs="Sylfaen"/>
        </w:rPr>
        <w:t>და</w:t>
      </w:r>
      <w:r w:rsidRPr="004357B2">
        <w:rPr>
          <w:rFonts w:ascii="Sylfaen" w:eastAsia="Sylfaen" w:hAnsi="Sylfaen" w:cs="Sylfaen"/>
          <w:spacing w:val="-8"/>
        </w:rPr>
        <w:t xml:space="preserve"> 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 xml:space="preserve">ს 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2"/>
        </w:rPr>
        <w:t>ლ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2"/>
        </w:rPr>
        <w:t>მ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Cambria" w:hAnsi="Sylfaen" w:cs="Cambria"/>
        </w:rPr>
        <w:t>.</w:t>
      </w:r>
    </w:p>
    <w:p w14:paraId="2F819670" w14:textId="77777777" w:rsidR="004357B2" w:rsidRPr="004357B2" w:rsidRDefault="004357B2" w:rsidP="004357B2">
      <w:pPr>
        <w:pStyle w:val="ListParagraph"/>
        <w:numPr>
          <w:ilvl w:val="0"/>
          <w:numId w:val="11"/>
        </w:numPr>
        <w:spacing w:line="258" w:lineRule="auto"/>
        <w:ind w:right="73"/>
        <w:rPr>
          <w:rFonts w:ascii="Sylfaen" w:eastAsia="Cambria" w:hAnsi="Sylfaen" w:cs="Cambria"/>
          <w:lang w:val="ka-GE"/>
        </w:rPr>
      </w:pP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3"/>
        </w:rPr>
        <w:t>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2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ჟ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2"/>
        </w:rPr>
        <w:t>შ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spacing w:val="5"/>
        </w:rPr>
        <w:t xml:space="preserve"> </w:t>
      </w:r>
      <w:r w:rsidRPr="004357B2">
        <w:rPr>
          <w:rFonts w:ascii="Sylfaen" w:eastAsia="Sylfaen" w:hAnsi="Sylfaen" w:cs="Sylfaen"/>
        </w:rPr>
        <w:t>ყ</w:t>
      </w:r>
      <w:r w:rsidRPr="004357B2">
        <w:rPr>
          <w:rFonts w:ascii="Sylfaen" w:eastAsia="Sylfaen" w:hAnsi="Sylfaen" w:cs="Sylfaen"/>
          <w:spacing w:val="3"/>
        </w:rPr>
        <w:t>ო</w:t>
      </w:r>
      <w:r w:rsidRPr="004357B2">
        <w:rPr>
          <w:rFonts w:ascii="Sylfaen" w:eastAsia="Sylfaen" w:hAnsi="Sylfaen" w:cs="Sylfaen"/>
          <w:spacing w:val="1"/>
        </w:rPr>
        <w:t>ფ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7"/>
        </w:rPr>
        <w:t xml:space="preserve"> </w:t>
      </w:r>
      <w:r w:rsidRPr="004357B2">
        <w:rPr>
          <w:rFonts w:ascii="Sylfaen" w:eastAsia="Sylfaen" w:hAnsi="Sylfaen" w:cs="Sylfaen"/>
        </w:rPr>
        <w:t>დ</w:t>
      </w:r>
      <w:r w:rsidRPr="004357B2">
        <w:rPr>
          <w:rFonts w:ascii="Sylfaen" w:eastAsia="Sylfaen" w:hAnsi="Sylfaen" w:cs="Sylfaen"/>
          <w:spacing w:val="1"/>
        </w:rPr>
        <w:t>რო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lang w:val="ka-GE"/>
        </w:rPr>
        <w:t>,</w:t>
      </w:r>
      <w:r w:rsidRPr="004357B2">
        <w:rPr>
          <w:rFonts w:ascii="Sylfaen" w:eastAsia="Sylfaen" w:hAnsi="Sylfaen" w:cs="Sylfaen"/>
          <w:spacing w:val="10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კ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-1"/>
        </w:rPr>
        <w:t>კ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3"/>
        </w:rPr>
        <w:t>ტ</w:t>
      </w:r>
      <w:r w:rsidRPr="004357B2">
        <w:rPr>
          <w:rFonts w:ascii="Sylfaen" w:eastAsia="Sylfaen" w:hAnsi="Sylfaen" w:cs="Sylfaen"/>
        </w:rPr>
        <w:t>უ</w:t>
      </w:r>
      <w:r w:rsidRPr="004357B2">
        <w:rPr>
          <w:rFonts w:ascii="Sylfaen" w:eastAsia="Sylfaen" w:hAnsi="Sylfaen" w:cs="Sylfaen"/>
          <w:spacing w:val="2"/>
        </w:rPr>
        <w:t>ლ</w:t>
      </w:r>
      <w:r w:rsidRPr="004357B2">
        <w:rPr>
          <w:rFonts w:ascii="Sylfaen" w:eastAsia="Sylfaen" w:hAnsi="Sylfaen" w:cs="Sylfaen"/>
        </w:rPr>
        <w:t>ი დ</w:t>
      </w:r>
      <w:r w:rsidRPr="004357B2">
        <w:rPr>
          <w:rFonts w:ascii="Sylfaen" w:eastAsia="Sylfaen" w:hAnsi="Sylfaen" w:cs="Sylfaen"/>
          <w:spacing w:val="1"/>
        </w:rPr>
        <w:t>რო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9"/>
        </w:rPr>
        <w:t xml:space="preserve"> 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  <w:spacing w:val="-1"/>
        </w:rPr>
        <w:t>კ</w:t>
      </w:r>
      <w:r w:rsidRPr="004357B2">
        <w:rPr>
          <w:rFonts w:ascii="Sylfaen" w:eastAsia="Sylfaen" w:hAnsi="Sylfaen" w:cs="Sylfaen"/>
        </w:rPr>
        <w:t>ვ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  <w:spacing w:val="-1"/>
        </w:rPr>
        <w:t>თ</w:t>
      </w:r>
      <w:r w:rsidRPr="004357B2">
        <w:rPr>
          <w:rFonts w:ascii="Sylfaen" w:eastAsia="Sylfaen" w:hAnsi="Sylfaen" w:cs="Sylfaen"/>
          <w:spacing w:val="-1"/>
          <w:lang w:val="ka-GE"/>
        </w:rPr>
        <w:t>ში</w:t>
      </w:r>
      <w:r w:rsidRPr="004357B2">
        <w:rPr>
          <w:rFonts w:ascii="Sylfaen" w:eastAsia="Cambria" w:hAnsi="Sylfaen" w:cs="Cambria"/>
        </w:rPr>
        <w:t>,</w:t>
      </w:r>
      <w:r w:rsidRPr="004357B2">
        <w:rPr>
          <w:rFonts w:ascii="Sylfaen" w:eastAsia="Cambria" w:hAnsi="Sylfaen" w:cs="Cambria"/>
          <w:spacing w:val="10"/>
        </w:rPr>
        <w:t xml:space="preserve"> </w:t>
      </w:r>
      <w:r w:rsidRPr="004357B2">
        <w:rPr>
          <w:rFonts w:ascii="Sylfaen" w:eastAsia="Cambria" w:hAnsi="Sylfaen" w:cs="Cambria"/>
          <w:spacing w:val="-1"/>
        </w:rPr>
        <w:t>W</w:t>
      </w:r>
      <w:r w:rsidRPr="004357B2">
        <w:rPr>
          <w:rFonts w:ascii="Sylfaen" w:eastAsia="Cambria" w:hAnsi="Sylfaen" w:cs="Cambria"/>
          <w:spacing w:val="1"/>
        </w:rPr>
        <w:t>A</w:t>
      </w:r>
      <w:r w:rsidRPr="004357B2">
        <w:rPr>
          <w:rFonts w:ascii="Sylfaen" w:eastAsia="Cambria" w:hAnsi="Sylfaen" w:cs="Cambria"/>
        </w:rPr>
        <w:t>F</w:t>
      </w:r>
      <w:r w:rsidRPr="004357B2">
        <w:rPr>
          <w:rFonts w:ascii="Sylfaen" w:eastAsia="Cambria" w:hAnsi="Sylfaen" w:cs="Cambria"/>
          <w:lang w:val="ka-GE"/>
        </w:rPr>
        <w:t>-ი</w:t>
      </w:r>
      <w:r w:rsidRPr="004357B2">
        <w:rPr>
          <w:rFonts w:ascii="Sylfaen" w:eastAsia="Cambria" w:hAnsi="Sylfaen" w:cs="Cambria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  <w:spacing w:val="-1"/>
        </w:rPr>
        <w:t>ხ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ვ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37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  <w:spacing w:val="-1"/>
        </w:rPr>
        <w:t>გი</w:t>
      </w:r>
      <w:r w:rsidRPr="004357B2">
        <w:rPr>
          <w:rFonts w:ascii="Sylfaen" w:eastAsia="Sylfaen" w:hAnsi="Sylfaen" w:cs="Sylfaen"/>
          <w:spacing w:val="3"/>
        </w:rPr>
        <w:t>ტ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მუ</w:t>
      </w:r>
      <w:r w:rsidRPr="004357B2">
        <w:rPr>
          <w:rFonts w:ascii="Sylfaen" w:eastAsia="Sylfaen" w:hAnsi="Sylfaen" w:cs="Sylfaen"/>
          <w:spacing w:val="4"/>
        </w:rPr>
        <w:t>რ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spacing w:val="33"/>
        </w:rPr>
        <w:t xml:space="preserve"> 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2"/>
        </w:rPr>
        <w:t>ხ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3"/>
        </w:rPr>
        <w:t>ბ</w:t>
      </w:r>
      <w:r w:rsidRPr="004357B2">
        <w:rPr>
          <w:rFonts w:ascii="Sylfaen" w:eastAsia="Sylfaen" w:hAnsi="Sylfaen" w:cs="Sylfaen"/>
          <w:spacing w:val="-1"/>
        </w:rPr>
        <w:t>ლე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31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მ</w:t>
      </w:r>
      <w:r w:rsidRPr="004357B2">
        <w:rPr>
          <w:rFonts w:ascii="Sylfaen" w:eastAsia="Sylfaen" w:hAnsi="Sylfaen" w:cs="Sylfaen"/>
          <w:spacing w:val="-1"/>
        </w:rPr>
        <w:t>იე</w:t>
      </w:r>
      <w:r w:rsidRPr="004357B2">
        <w:rPr>
          <w:rFonts w:ascii="Sylfaen" w:eastAsia="Sylfaen" w:hAnsi="Sylfaen" w:cs="Sylfaen"/>
        </w:rPr>
        <w:t xml:space="preserve">რ  </w:t>
      </w:r>
      <w:r w:rsidRPr="004357B2">
        <w:rPr>
          <w:rFonts w:ascii="Sylfaen" w:eastAsia="Sylfaen" w:hAnsi="Sylfaen" w:cs="Sylfaen"/>
          <w:spacing w:val="3"/>
        </w:rPr>
        <w:t>ვ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Cambria" w:hAnsi="Sylfaen" w:cs="Cambria"/>
          <w:spacing w:val="1"/>
        </w:rPr>
        <w:t>-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პ</w:t>
      </w:r>
      <w:r w:rsidRPr="004357B2">
        <w:rPr>
          <w:rFonts w:ascii="Sylfaen" w:eastAsia="Sylfaen" w:hAnsi="Sylfaen" w:cs="Sylfaen"/>
          <w:spacing w:val="2"/>
        </w:rPr>
        <w:t>ლ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2"/>
        </w:rPr>
        <w:t>კ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ც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 xml:space="preserve">ს </w:t>
      </w:r>
      <w:r w:rsidRPr="004357B2">
        <w:rPr>
          <w:rFonts w:ascii="Sylfaen" w:eastAsia="Sylfaen" w:hAnsi="Sylfaen" w:cs="Sylfaen"/>
          <w:spacing w:val="1"/>
        </w:rPr>
        <w:t>ფორ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6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ს</w:t>
      </w:r>
      <w:r w:rsidRPr="004357B2">
        <w:rPr>
          <w:rFonts w:ascii="Sylfaen" w:eastAsia="Sylfaen" w:hAnsi="Sylfaen" w:cs="Sylfaen"/>
          <w:spacing w:val="-1"/>
        </w:rPr>
        <w:t>ხ</w:t>
      </w:r>
      <w:r w:rsidRPr="004357B2">
        <w:rPr>
          <w:rFonts w:ascii="Sylfaen" w:eastAsia="Sylfaen" w:hAnsi="Sylfaen" w:cs="Sylfaen"/>
        </w:rPr>
        <w:t>ვ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ს</w:t>
      </w:r>
      <w:r w:rsidRPr="004357B2">
        <w:rPr>
          <w:rFonts w:ascii="Sylfaen" w:eastAsia="Sylfaen" w:hAnsi="Sylfaen" w:cs="Sylfaen"/>
          <w:spacing w:val="-1"/>
        </w:rPr>
        <w:t>ხ</w:t>
      </w:r>
      <w:r w:rsidRPr="004357B2">
        <w:rPr>
          <w:rFonts w:ascii="Sylfaen" w:eastAsia="Sylfaen" w:hAnsi="Sylfaen" w:cs="Sylfaen"/>
        </w:rPr>
        <w:t>ვა</w:t>
      </w:r>
      <w:r w:rsidRPr="004357B2">
        <w:rPr>
          <w:rFonts w:ascii="Sylfaen" w:eastAsia="Sylfaen" w:hAnsi="Sylfaen" w:cs="Sylfaen"/>
          <w:spacing w:val="-17"/>
        </w:rPr>
        <w:t xml:space="preserve"> </w:t>
      </w:r>
      <w:r w:rsidRPr="004357B2">
        <w:rPr>
          <w:rFonts w:ascii="Sylfaen" w:eastAsia="Sylfaen" w:hAnsi="Sylfaen" w:cs="Sylfaen"/>
          <w:spacing w:val="3"/>
        </w:rPr>
        <w:t>ვ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2"/>
        </w:rPr>
        <w:t>ლ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ში</w:t>
      </w:r>
      <w:r w:rsidRPr="004357B2">
        <w:rPr>
          <w:rFonts w:ascii="Sylfaen" w:eastAsia="Cambria" w:hAnsi="Sylfaen" w:cs="Cambria"/>
          <w:lang w:val="ka-GE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შე</w:t>
      </w:r>
      <w:r w:rsidRPr="004357B2">
        <w:rPr>
          <w:rFonts w:ascii="Sylfaen" w:eastAsia="Sylfaen" w:hAnsi="Sylfaen" w:cs="Sylfaen"/>
        </w:rPr>
        <w:t>ყ</w:t>
      </w:r>
      <w:r w:rsidRPr="004357B2">
        <w:rPr>
          <w:rFonts w:ascii="Sylfaen" w:eastAsia="Sylfaen" w:hAnsi="Sylfaen" w:cs="Sylfaen"/>
          <w:spacing w:val="3"/>
        </w:rPr>
        <w:t>ვ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>ლ</w:t>
      </w:r>
      <w:r w:rsidRPr="004357B2">
        <w:rPr>
          <w:rFonts w:ascii="Sylfaen" w:eastAsia="Sylfaen" w:hAnsi="Sylfaen" w:cs="Sylfaen"/>
          <w:spacing w:val="39"/>
        </w:rPr>
        <w:t xml:space="preserve"> </w:t>
      </w:r>
      <w:r w:rsidRPr="004357B2">
        <w:rPr>
          <w:rFonts w:ascii="Sylfaen" w:eastAsia="Sylfaen" w:hAnsi="Sylfaen" w:cs="Sylfaen"/>
        </w:rPr>
        <w:t>პ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მ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ტრ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34"/>
          <w:lang w:val="ka-GE"/>
        </w:rPr>
        <w:t>.</w:t>
      </w:r>
    </w:p>
    <w:p w14:paraId="19751B0F" w14:textId="77777777" w:rsidR="004357B2" w:rsidRPr="004357B2" w:rsidRDefault="004357B2" w:rsidP="004357B2">
      <w:pPr>
        <w:pStyle w:val="ListParagraph"/>
        <w:numPr>
          <w:ilvl w:val="0"/>
          <w:numId w:val="11"/>
        </w:numPr>
        <w:spacing w:line="258" w:lineRule="auto"/>
        <w:ind w:right="73"/>
        <w:rPr>
          <w:rFonts w:ascii="Sylfaen" w:eastAsia="Cambria" w:hAnsi="Sylfaen" w:cs="Cambria"/>
          <w:lang w:val="ka-GE"/>
        </w:rPr>
      </w:pPr>
      <w:r w:rsidRPr="004357B2">
        <w:rPr>
          <w:rFonts w:ascii="Sylfaen" w:eastAsia="Cambria" w:hAnsi="Sylfaen" w:cs="Cambria"/>
          <w:spacing w:val="-1"/>
        </w:rPr>
        <w:t>W</w:t>
      </w:r>
      <w:r w:rsidRPr="004357B2">
        <w:rPr>
          <w:rFonts w:ascii="Sylfaen" w:eastAsia="Cambria" w:hAnsi="Sylfaen" w:cs="Cambria"/>
          <w:spacing w:val="1"/>
        </w:rPr>
        <w:t>AF</w:t>
      </w:r>
      <w:r w:rsidRPr="004357B2">
        <w:rPr>
          <w:rFonts w:ascii="Sylfaen" w:eastAsia="Cambria" w:hAnsi="Sylfaen" w:cs="Cambria"/>
        </w:rPr>
        <w:t>-</w:t>
      </w:r>
      <w:r w:rsidRPr="004357B2">
        <w:rPr>
          <w:rFonts w:ascii="Sylfaen" w:eastAsia="Sylfaen" w:hAnsi="Sylfaen" w:cs="Sylfaen"/>
        </w:rPr>
        <w:t>მა</w:t>
      </w:r>
      <w:r w:rsidRPr="004357B2">
        <w:rPr>
          <w:rFonts w:ascii="Sylfaen" w:eastAsia="Sylfaen" w:hAnsi="Sylfaen" w:cs="Sylfaen"/>
          <w:spacing w:val="11"/>
        </w:rPr>
        <w:t xml:space="preserve"> </w:t>
      </w:r>
      <w:r w:rsidRPr="004357B2">
        <w:rPr>
          <w:rFonts w:ascii="Sylfaen" w:eastAsia="Sylfaen" w:hAnsi="Sylfaen" w:cs="Sylfaen"/>
        </w:rPr>
        <w:t>უ</w:t>
      </w:r>
      <w:r w:rsidRPr="004357B2">
        <w:rPr>
          <w:rFonts w:ascii="Sylfaen" w:eastAsia="Sylfaen" w:hAnsi="Sylfaen" w:cs="Sylfaen"/>
          <w:spacing w:val="2"/>
        </w:rPr>
        <w:t>ნ</w:t>
      </w:r>
      <w:r w:rsidRPr="004357B2">
        <w:rPr>
          <w:rFonts w:ascii="Sylfaen" w:eastAsia="Sylfaen" w:hAnsi="Sylfaen" w:cs="Sylfaen"/>
        </w:rPr>
        <w:t>და</w:t>
      </w:r>
      <w:r w:rsidRPr="004357B2">
        <w:rPr>
          <w:rFonts w:ascii="Sylfaen" w:eastAsia="Sylfaen" w:hAnsi="Sylfaen" w:cs="Sylfaen"/>
          <w:spacing w:val="8"/>
        </w:rPr>
        <w:t xml:space="preserve"> 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ხ</w:t>
      </w:r>
      <w:r w:rsidRPr="004357B2">
        <w:rPr>
          <w:rFonts w:ascii="Sylfaen" w:eastAsia="Sylfaen" w:hAnsi="Sylfaen" w:cs="Sylfaen"/>
        </w:rPr>
        <w:t>დ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ს ვ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ბ</w:t>
      </w:r>
      <w:r w:rsidRPr="004357B2">
        <w:rPr>
          <w:rFonts w:ascii="Sylfaen" w:eastAsia="Sylfaen" w:hAnsi="Sylfaen" w:cs="Sylfaen"/>
          <w:spacing w:val="11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პ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-1"/>
        </w:rPr>
        <w:t>კ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  <w:spacing w:val="-1"/>
        </w:rPr>
        <w:t>ც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2"/>
        </w:rPr>
        <w:t xml:space="preserve"> ნ</w:t>
      </w:r>
      <w:r w:rsidRPr="004357B2">
        <w:rPr>
          <w:rFonts w:ascii="Sylfaen" w:eastAsia="Sylfaen" w:hAnsi="Sylfaen" w:cs="Sylfaen"/>
          <w:spacing w:val="1"/>
        </w:rPr>
        <w:t>ორ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ალ</w:t>
      </w:r>
      <w:r w:rsidRPr="004357B2">
        <w:rPr>
          <w:rFonts w:ascii="Sylfaen" w:eastAsia="Sylfaen" w:hAnsi="Sylfaen" w:cs="Sylfaen"/>
        </w:rPr>
        <w:t>უ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lang w:val="ka-GE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ფ</w:t>
      </w:r>
      <w:r w:rsidRPr="004357B2">
        <w:rPr>
          <w:rFonts w:ascii="Sylfaen" w:eastAsia="Sylfaen" w:hAnsi="Sylfaen" w:cs="Sylfaen"/>
        </w:rPr>
        <w:t>უნ</w:t>
      </w:r>
      <w:r w:rsidRPr="004357B2">
        <w:rPr>
          <w:rFonts w:ascii="Sylfaen" w:eastAsia="Sylfaen" w:hAnsi="Sylfaen" w:cs="Sylfaen"/>
          <w:spacing w:val="3"/>
        </w:rPr>
        <w:t>ქ</w:t>
      </w:r>
      <w:r w:rsidRPr="004357B2">
        <w:rPr>
          <w:rFonts w:ascii="Sylfaen" w:eastAsia="Sylfaen" w:hAnsi="Sylfaen" w:cs="Sylfaen"/>
          <w:spacing w:val="1"/>
        </w:rPr>
        <w:t>ც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4"/>
        </w:rPr>
        <w:t>რ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 xml:space="preserve">ს  </w:t>
      </w:r>
      <w:r w:rsidRPr="004357B2">
        <w:rPr>
          <w:rFonts w:ascii="Sylfaen" w:eastAsia="Sylfaen" w:hAnsi="Sylfaen" w:cs="Sylfaen"/>
          <w:spacing w:val="2"/>
        </w:rPr>
        <w:t xml:space="preserve"> შ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  <w:spacing w:val="2"/>
        </w:rPr>
        <w:t>ნ</w:t>
      </w:r>
      <w:r w:rsidRPr="004357B2">
        <w:rPr>
          <w:rFonts w:ascii="Sylfaen" w:eastAsia="Sylfaen" w:hAnsi="Sylfaen" w:cs="Sylfaen"/>
          <w:spacing w:val="-1"/>
        </w:rPr>
        <w:t>ის ა</w:t>
      </w:r>
      <w:r w:rsidRPr="004357B2">
        <w:rPr>
          <w:rFonts w:ascii="Sylfaen" w:eastAsia="Sylfaen" w:hAnsi="Sylfaen" w:cs="Sylfaen"/>
        </w:rPr>
        <w:t>ვ</w:t>
      </w:r>
      <w:r w:rsidRPr="004357B2">
        <w:rPr>
          <w:rFonts w:ascii="Sylfaen" w:eastAsia="Sylfaen" w:hAnsi="Sylfaen" w:cs="Sylfaen"/>
          <w:spacing w:val="1"/>
        </w:rPr>
        <w:t>ტო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</w:rPr>
        <w:t>უ</w:t>
      </w:r>
      <w:r w:rsidRPr="004357B2">
        <w:rPr>
          <w:rFonts w:ascii="Sylfaen" w:eastAsia="Sylfaen" w:hAnsi="Sylfaen" w:cs="Sylfaen"/>
          <w:spacing w:val="4"/>
        </w:rPr>
        <w:t>რ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spacing w:val="1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შე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3"/>
        </w:rPr>
        <w:t>წ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ვ</w:t>
      </w:r>
      <w:r w:rsidRPr="004357B2">
        <w:rPr>
          <w:rFonts w:ascii="Sylfaen" w:eastAsia="Sylfaen" w:hAnsi="Sylfaen" w:cs="Sylfaen"/>
          <w:spacing w:val="2"/>
        </w:rPr>
        <w:t>ლ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Cambria" w:hAnsi="Sylfaen" w:cs="Cambria"/>
        </w:rPr>
        <w:t>,</w:t>
      </w:r>
      <w:r w:rsidRPr="004357B2">
        <w:rPr>
          <w:rFonts w:ascii="Sylfaen" w:eastAsia="Cambria" w:hAnsi="Sylfaen" w:cs="Cambria"/>
          <w:spacing w:val="11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  <w:lang w:val="ka-GE"/>
        </w:rPr>
        <w:t xml:space="preserve"> მიზნით</w:t>
      </w:r>
      <w:r w:rsidRPr="004357B2">
        <w:rPr>
          <w:rFonts w:ascii="Sylfaen" w:eastAsia="Cambria" w:hAnsi="Sylfaen" w:cs="Cambria"/>
        </w:rPr>
        <w:t>,</w:t>
      </w:r>
      <w:r w:rsidRPr="004357B2">
        <w:rPr>
          <w:rFonts w:ascii="Sylfaen" w:eastAsia="Cambria" w:hAnsi="Sylfaen" w:cs="Cambria"/>
          <w:spacing w:val="3"/>
        </w:rPr>
        <w:t xml:space="preserve"> </w:t>
      </w:r>
      <w:r w:rsidRPr="004357B2">
        <w:rPr>
          <w:rFonts w:ascii="Sylfaen" w:eastAsia="Sylfaen" w:hAnsi="Sylfaen" w:cs="Sylfaen"/>
          <w:spacing w:val="4"/>
        </w:rPr>
        <w:t>რ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11"/>
        </w:rPr>
        <w:t xml:space="preserve"> </w:t>
      </w:r>
      <w:r w:rsidRPr="004357B2">
        <w:rPr>
          <w:rFonts w:ascii="Sylfaen" w:eastAsia="Sylfaen" w:hAnsi="Sylfaen" w:cs="Sylfaen"/>
        </w:rPr>
        <w:t>ვ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ბ</w:t>
      </w:r>
      <w:r w:rsidRPr="004357B2">
        <w:rPr>
          <w:rFonts w:ascii="Sylfaen" w:eastAsia="Sylfaen" w:hAnsi="Sylfaen" w:cs="Sylfaen"/>
          <w:spacing w:val="17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პ</w:t>
      </w:r>
      <w:r w:rsidRPr="004357B2">
        <w:rPr>
          <w:rFonts w:ascii="Sylfaen" w:eastAsia="Sylfaen" w:hAnsi="Sylfaen" w:cs="Sylfaen"/>
          <w:spacing w:val="2"/>
        </w:rPr>
        <w:t>ლ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2"/>
        </w:rPr>
        <w:t>კ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ც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3"/>
        </w:rPr>
        <w:t xml:space="preserve"> 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"/>
        </w:rPr>
        <w:t>ტრ</w:t>
      </w:r>
      <w:r w:rsidRPr="004357B2">
        <w:rPr>
          <w:rFonts w:ascii="Sylfaen" w:eastAsia="Sylfaen" w:hAnsi="Sylfaen" w:cs="Sylfaen"/>
        </w:rPr>
        <w:t>უ</w:t>
      </w:r>
      <w:r w:rsidRPr="004357B2">
        <w:rPr>
          <w:rFonts w:ascii="Sylfaen" w:eastAsia="Sylfaen" w:hAnsi="Sylfaen" w:cs="Sylfaen"/>
          <w:spacing w:val="1"/>
        </w:rPr>
        <w:t>ქტ</w:t>
      </w:r>
      <w:r w:rsidRPr="004357B2">
        <w:rPr>
          <w:rFonts w:ascii="Sylfaen" w:eastAsia="Sylfaen" w:hAnsi="Sylfaen" w:cs="Sylfaen"/>
        </w:rPr>
        <w:t>უ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 xml:space="preserve">სა 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</w:rPr>
        <w:t>ა მ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ც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3"/>
        </w:rPr>
        <w:t>ბ</w:t>
      </w:r>
      <w:r w:rsidRPr="004357B2">
        <w:rPr>
          <w:rFonts w:ascii="Sylfaen" w:eastAsia="Sylfaen" w:hAnsi="Sylfaen" w:cs="Sylfaen"/>
          <w:spacing w:val="-1"/>
        </w:rPr>
        <w:t>შ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spacing w:val="-16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შ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</w:rPr>
        <w:t>ძ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  <w:spacing w:val="3"/>
        </w:rPr>
        <w:t>ო</w:t>
      </w:r>
      <w:r w:rsidRPr="004357B2">
        <w:rPr>
          <w:rFonts w:ascii="Sylfaen" w:eastAsia="Sylfaen" w:hAnsi="Sylfaen" w:cs="Sylfaen"/>
          <w:spacing w:val="-4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ც</w:t>
      </w:r>
      <w:r w:rsidRPr="004357B2">
        <w:rPr>
          <w:rFonts w:ascii="Sylfaen" w:eastAsia="Sylfaen" w:hAnsi="Sylfaen" w:cs="Sylfaen"/>
          <w:spacing w:val="3"/>
        </w:rPr>
        <w:t>ვ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  <w:spacing w:val="2"/>
        </w:rPr>
        <w:t>ილ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lang w:val="ka-GE"/>
        </w:rPr>
        <w:t>ს</w:t>
      </w:r>
      <w:r w:rsidRPr="004357B2">
        <w:rPr>
          <w:rFonts w:ascii="Sylfaen" w:eastAsia="Sylfaen" w:hAnsi="Sylfaen" w:cs="Sylfaen"/>
          <w:spacing w:val="-17"/>
          <w:lang w:val="ka-GE"/>
        </w:rPr>
        <w:t xml:space="preserve"> </w:t>
      </w:r>
      <w:r w:rsidRPr="004357B2">
        <w:rPr>
          <w:rFonts w:ascii="Sylfaen" w:eastAsia="Sylfaen" w:hAnsi="Sylfaen" w:cs="Sylfaen"/>
          <w:spacing w:val="2"/>
          <w:lang w:val="ka-GE"/>
        </w:rPr>
        <w:t>შემთხვევაში</w:t>
      </w:r>
      <w:r w:rsidRPr="004357B2">
        <w:rPr>
          <w:rFonts w:ascii="Sylfaen" w:eastAsia="Sylfaen" w:hAnsi="Sylfaen" w:cs="Sylfaen"/>
          <w:spacing w:val="-8"/>
          <w:lang w:val="ka-GE"/>
        </w:rPr>
        <w:t xml:space="preserve"> </w:t>
      </w:r>
      <w:r w:rsidRPr="004357B2">
        <w:rPr>
          <w:rFonts w:ascii="Sylfaen" w:eastAsia="Sylfaen" w:hAnsi="Sylfaen" w:cs="Sylfaen"/>
        </w:rPr>
        <w:t>უ</w:t>
      </w:r>
      <w:r w:rsidRPr="004357B2">
        <w:rPr>
          <w:rFonts w:ascii="Sylfaen" w:eastAsia="Sylfaen" w:hAnsi="Sylfaen" w:cs="Sylfaen"/>
          <w:spacing w:val="-1"/>
        </w:rPr>
        <w:t>ზ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</w:rPr>
        <w:t>უნვ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</w:rPr>
        <w:t>ყ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 xml:space="preserve">ს </w:t>
      </w:r>
      <w:r w:rsidRPr="004357B2">
        <w:rPr>
          <w:rFonts w:ascii="Sylfaen" w:eastAsia="Sylfaen" w:hAnsi="Sylfaen" w:cs="Sylfaen"/>
          <w:spacing w:val="-1"/>
          <w:w w:val="99"/>
        </w:rPr>
        <w:t>ა</w:t>
      </w:r>
      <w:r w:rsidRPr="004357B2">
        <w:rPr>
          <w:rFonts w:ascii="Sylfaen" w:eastAsia="Sylfaen" w:hAnsi="Sylfaen" w:cs="Sylfaen"/>
          <w:spacing w:val="1"/>
          <w:w w:val="99"/>
        </w:rPr>
        <w:t>რ</w:t>
      </w:r>
      <w:r w:rsidRPr="004357B2">
        <w:rPr>
          <w:rFonts w:ascii="Sylfaen" w:eastAsia="Sylfaen" w:hAnsi="Sylfaen" w:cs="Sylfaen"/>
          <w:spacing w:val="-1"/>
          <w:w w:val="99"/>
        </w:rPr>
        <w:t>ა</w:t>
      </w:r>
      <w:r w:rsidRPr="004357B2">
        <w:rPr>
          <w:rFonts w:ascii="Sylfaen" w:eastAsia="Sylfaen" w:hAnsi="Sylfaen" w:cs="Sylfaen"/>
          <w:w w:val="99"/>
        </w:rPr>
        <w:t>ნ</w:t>
      </w:r>
      <w:r w:rsidRPr="004357B2">
        <w:rPr>
          <w:rFonts w:ascii="Sylfaen" w:eastAsia="Sylfaen" w:hAnsi="Sylfaen" w:cs="Sylfaen"/>
          <w:spacing w:val="1"/>
          <w:w w:val="99"/>
        </w:rPr>
        <w:t>ორ</w:t>
      </w:r>
      <w:r w:rsidRPr="004357B2">
        <w:rPr>
          <w:rFonts w:ascii="Sylfaen" w:eastAsia="Sylfaen" w:hAnsi="Sylfaen" w:cs="Sylfaen"/>
          <w:w w:val="99"/>
        </w:rPr>
        <w:t>მ</w:t>
      </w:r>
      <w:r w:rsidRPr="004357B2">
        <w:rPr>
          <w:rFonts w:ascii="Sylfaen" w:eastAsia="Sylfaen" w:hAnsi="Sylfaen" w:cs="Sylfaen"/>
          <w:spacing w:val="-1"/>
          <w:w w:val="99"/>
        </w:rPr>
        <w:t>ი</w:t>
      </w:r>
      <w:r w:rsidRPr="004357B2">
        <w:rPr>
          <w:rFonts w:ascii="Sylfaen" w:eastAsia="Sylfaen" w:hAnsi="Sylfaen" w:cs="Sylfaen"/>
          <w:spacing w:val="1"/>
          <w:w w:val="99"/>
        </w:rPr>
        <w:t>რ</w:t>
      </w:r>
      <w:r w:rsidRPr="004357B2">
        <w:rPr>
          <w:rFonts w:ascii="Sylfaen" w:eastAsia="Sylfaen" w:hAnsi="Sylfaen" w:cs="Sylfaen"/>
          <w:spacing w:val="-1"/>
          <w:w w:val="99"/>
        </w:rPr>
        <w:t>ე</w:t>
      </w:r>
      <w:r w:rsidRPr="004357B2">
        <w:rPr>
          <w:rFonts w:ascii="Sylfaen" w:eastAsia="Sylfaen" w:hAnsi="Sylfaen" w:cs="Sylfaen"/>
          <w:spacing w:val="3"/>
          <w:w w:val="99"/>
        </w:rPr>
        <w:t>ბ</w:t>
      </w:r>
      <w:r w:rsidRPr="004357B2">
        <w:rPr>
          <w:rFonts w:ascii="Sylfaen" w:eastAsia="Sylfaen" w:hAnsi="Sylfaen" w:cs="Sylfaen"/>
          <w:w w:val="99"/>
        </w:rPr>
        <w:t>უ</w:t>
      </w:r>
      <w:r w:rsidRPr="004357B2">
        <w:rPr>
          <w:rFonts w:ascii="Sylfaen" w:eastAsia="Sylfaen" w:hAnsi="Sylfaen" w:cs="Sylfaen"/>
          <w:spacing w:val="2"/>
          <w:w w:val="99"/>
        </w:rPr>
        <w:t>ლ</w:t>
      </w:r>
      <w:r w:rsidRPr="004357B2">
        <w:rPr>
          <w:rFonts w:ascii="Sylfaen" w:eastAsia="Sylfaen" w:hAnsi="Sylfaen" w:cs="Sylfaen"/>
          <w:w w:val="99"/>
        </w:rPr>
        <w:t>ი</w:t>
      </w:r>
      <w:r w:rsidRPr="004357B2">
        <w:rPr>
          <w:rFonts w:ascii="Sylfaen" w:eastAsia="Sylfaen" w:hAnsi="Sylfaen" w:cs="Sylfaen"/>
          <w:spacing w:val="-4"/>
          <w:w w:val="99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ქტ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ვ</w:t>
      </w:r>
      <w:r w:rsidRPr="004357B2">
        <w:rPr>
          <w:rFonts w:ascii="Sylfaen" w:eastAsia="Sylfaen" w:hAnsi="Sylfaen" w:cs="Sylfaen"/>
          <w:spacing w:val="3"/>
        </w:rPr>
        <w:t>ო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6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კ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1"/>
        </w:rPr>
        <w:t>ტრო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  <w:spacing w:val="1"/>
        </w:rPr>
        <w:t>ი</w:t>
      </w:r>
      <w:r w:rsidRPr="004357B2">
        <w:rPr>
          <w:rFonts w:ascii="Sylfaen" w:eastAsia="Cambria" w:hAnsi="Sylfaen" w:cs="Cambria"/>
          <w:lang w:val="ka-GE"/>
        </w:rPr>
        <w:t>.</w:t>
      </w:r>
    </w:p>
    <w:p w14:paraId="3C9BD628" w14:textId="77777777" w:rsidR="004357B2" w:rsidRPr="004357B2" w:rsidRDefault="004357B2" w:rsidP="004357B2">
      <w:pPr>
        <w:pStyle w:val="ListParagraph"/>
        <w:numPr>
          <w:ilvl w:val="1"/>
          <w:numId w:val="11"/>
        </w:numPr>
        <w:spacing w:line="258" w:lineRule="auto"/>
        <w:ind w:right="73"/>
        <w:rPr>
          <w:rFonts w:ascii="Sylfaen" w:eastAsia="Cambria" w:hAnsi="Sylfaen" w:cs="Cambria"/>
          <w:lang w:val="ka-GE"/>
        </w:rPr>
      </w:pPr>
      <w:r w:rsidRPr="004357B2">
        <w:rPr>
          <w:rFonts w:ascii="Sylfaen" w:eastAsia="Sylfaen" w:hAnsi="Sylfaen" w:cs="Sylfaen"/>
          <w:spacing w:val="1"/>
        </w:rPr>
        <w:t>ფორ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4"/>
        </w:rPr>
        <w:t xml:space="preserve"> </w:t>
      </w:r>
      <w:r w:rsidRPr="004357B2">
        <w:rPr>
          <w:rFonts w:ascii="Sylfaen" w:eastAsia="Sylfaen" w:hAnsi="Sylfaen" w:cs="Sylfaen"/>
        </w:rPr>
        <w:t>ვ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  <w:spacing w:val="-1"/>
        </w:rPr>
        <w:t>ლე</w:t>
      </w:r>
      <w:r w:rsidRPr="004357B2">
        <w:rPr>
          <w:rFonts w:ascii="Sylfaen" w:eastAsia="Sylfaen" w:hAnsi="Sylfaen" w:cs="Sylfaen"/>
          <w:spacing w:val="3"/>
        </w:rPr>
        <w:t>ბ</w:t>
      </w:r>
      <w:r w:rsidRPr="004357B2">
        <w:rPr>
          <w:rFonts w:ascii="Sylfaen" w:eastAsia="Sylfaen" w:hAnsi="Sylfaen" w:cs="Sylfaen"/>
          <w:spacing w:val="-1"/>
        </w:rPr>
        <w:t>შ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spacing w:val="-13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შ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</w:rPr>
        <w:t>ყვ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ნი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spacing w:val="-15"/>
        </w:rPr>
        <w:t xml:space="preserve"> 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2"/>
        </w:rPr>
        <w:t>ს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ღ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3"/>
        </w:rPr>
        <w:t>ბ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spacing w:val="-16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პ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მ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ტრ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spacing w:val="-17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აი</w:t>
      </w:r>
      <w:r w:rsidRPr="004357B2">
        <w:rPr>
          <w:rFonts w:ascii="Sylfaen" w:eastAsia="Sylfaen" w:hAnsi="Sylfaen" w:cs="Sylfaen"/>
          <w:spacing w:val="2"/>
        </w:rPr>
        <w:t>ს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ხ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</w:rPr>
        <w:t>ა</w:t>
      </w:r>
      <w:r w:rsidRPr="004357B2">
        <w:rPr>
          <w:rFonts w:ascii="Sylfaen" w:eastAsia="Sylfaen" w:hAnsi="Sylfaen" w:cs="Sylfaen"/>
          <w:spacing w:val="-8"/>
        </w:rPr>
        <w:t xml:space="preserve"> </w:t>
      </w:r>
      <w:r w:rsidRPr="004357B2">
        <w:rPr>
          <w:rFonts w:ascii="Sylfaen" w:eastAsia="Sylfaen" w:hAnsi="Sylfaen" w:cs="Sylfaen"/>
        </w:rPr>
        <w:t>პ</w:t>
      </w:r>
      <w:r w:rsidRPr="004357B2">
        <w:rPr>
          <w:rFonts w:ascii="Sylfaen" w:eastAsia="Sylfaen" w:hAnsi="Sylfaen" w:cs="Sylfaen"/>
          <w:spacing w:val="1"/>
        </w:rPr>
        <w:t>როფ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  <w:spacing w:val="2"/>
        </w:rPr>
        <w:t>შ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Cambria" w:hAnsi="Sylfaen" w:cs="Cambria"/>
        </w:rPr>
        <w:t>;</w:t>
      </w:r>
    </w:p>
    <w:p w14:paraId="41738FDA" w14:textId="77777777" w:rsidR="004357B2" w:rsidRPr="004357B2" w:rsidRDefault="004357B2" w:rsidP="004357B2">
      <w:pPr>
        <w:pStyle w:val="ListParagraph"/>
        <w:numPr>
          <w:ilvl w:val="1"/>
          <w:numId w:val="11"/>
        </w:numPr>
        <w:spacing w:line="258" w:lineRule="auto"/>
        <w:ind w:right="73"/>
        <w:rPr>
          <w:rFonts w:ascii="Sylfaen" w:eastAsia="Cambria" w:hAnsi="Sylfaen" w:cs="Cambria"/>
          <w:lang w:val="ka-GE"/>
        </w:rPr>
      </w:pPr>
      <w:r w:rsidRPr="004357B2">
        <w:rPr>
          <w:rFonts w:ascii="Sylfaen" w:eastAsia="Sylfaen" w:hAnsi="Sylfaen" w:cs="Sylfaen"/>
        </w:rPr>
        <w:t>ჩ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წ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</w:rPr>
        <w:t xml:space="preserve">ი    </w:t>
      </w:r>
      <w:r w:rsidRPr="004357B2">
        <w:rPr>
          <w:rFonts w:ascii="Sylfaen" w:eastAsia="Sylfaen" w:hAnsi="Sylfaen" w:cs="Sylfaen"/>
          <w:spacing w:val="6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პ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4"/>
        </w:rPr>
        <w:t>რ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>ს     მ</w:t>
      </w:r>
      <w:r w:rsidRPr="004357B2">
        <w:rPr>
          <w:rFonts w:ascii="Sylfaen" w:eastAsia="Sylfaen" w:hAnsi="Sylfaen" w:cs="Sylfaen"/>
          <w:spacing w:val="2"/>
        </w:rPr>
        <w:t>ნ</w:t>
      </w:r>
      <w:r w:rsidRPr="004357B2">
        <w:rPr>
          <w:rFonts w:ascii="Sylfaen" w:eastAsia="Sylfaen" w:hAnsi="Sylfaen" w:cs="Sylfaen"/>
          <w:spacing w:val="-1"/>
        </w:rPr>
        <w:t>იშ</w:t>
      </w:r>
      <w:r w:rsidRPr="004357B2">
        <w:rPr>
          <w:rFonts w:ascii="Sylfaen" w:eastAsia="Sylfaen" w:hAnsi="Sylfaen" w:cs="Sylfaen"/>
        </w:rPr>
        <w:t>ვ</w:t>
      </w:r>
      <w:r w:rsidRPr="004357B2">
        <w:rPr>
          <w:rFonts w:ascii="Sylfaen" w:eastAsia="Sylfaen" w:hAnsi="Sylfaen" w:cs="Sylfaen"/>
          <w:spacing w:val="2"/>
        </w:rPr>
        <w:t>ნ</w:t>
      </w:r>
      <w:r w:rsidRPr="004357B2">
        <w:rPr>
          <w:rFonts w:ascii="Sylfaen" w:eastAsia="Sylfaen" w:hAnsi="Sylfaen" w:cs="Sylfaen"/>
          <w:spacing w:val="-1"/>
        </w:rPr>
        <w:t>ელ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  <w:spacing w:val="3"/>
        </w:rPr>
        <w:t>ბ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</w:rPr>
        <w:t>ი     უ</w:t>
      </w:r>
      <w:r w:rsidRPr="004357B2">
        <w:rPr>
          <w:rFonts w:ascii="Sylfaen" w:eastAsia="Sylfaen" w:hAnsi="Sylfaen" w:cs="Sylfaen"/>
          <w:spacing w:val="2"/>
        </w:rPr>
        <w:t>ნ</w:t>
      </w:r>
      <w:r w:rsidRPr="004357B2">
        <w:rPr>
          <w:rFonts w:ascii="Sylfaen" w:eastAsia="Sylfaen" w:hAnsi="Sylfaen" w:cs="Sylfaen"/>
        </w:rPr>
        <w:t xml:space="preserve">და    </w:t>
      </w:r>
      <w:r w:rsidRPr="004357B2">
        <w:rPr>
          <w:rFonts w:ascii="Sylfaen" w:eastAsia="Sylfaen" w:hAnsi="Sylfaen" w:cs="Sylfaen"/>
          <w:spacing w:val="10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გ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2"/>
        </w:rPr>
        <w:t>ყ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ბო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 xml:space="preserve">ს    </w:t>
      </w:r>
      <w:r w:rsidRPr="004357B2">
        <w:rPr>
          <w:rFonts w:ascii="Sylfaen" w:eastAsia="Sylfaen" w:hAnsi="Sylfaen" w:cs="Sylfaen"/>
          <w:spacing w:val="8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რო</w:t>
      </w:r>
      <w:r w:rsidRPr="004357B2">
        <w:rPr>
          <w:rFonts w:ascii="Sylfaen" w:eastAsia="Sylfaen" w:hAnsi="Sylfaen" w:cs="Sylfaen"/>
          <w:spacing w:val="-1"/>
        </w:rPr>
        <w:t>გ</w:t>
      </w:r>
      <w:r w:rsidRPr="004357B2">
        <w:rPr>
          <w:rFonts w:ascii="Sylfaen" w:eastAsia="Sylfaen" w:hAnsi="Sylfaen" w:cs="Sylfaen"/>
          <w:spacing w:val="1"/>
        </w:rPr>
        <w:t>ორ</w:t>
      </w:r>
      <w:r w:rsidRPr="004357B2">
        <w:rPr>
          <w:rFonts w:ascii="Sylfaen" w:eastAsia="Sylfaen" w:hAnsi="Sylfaen" w:cs="Sylfaen"/>
        </w:rPr>
        <w:t xml:space="preserve">ც </w:t>
      </w:r>
      <w:r w:rsidRPr="004357B2">
        <w:rPr>
          <w:rFonts w:ascii="Sylfaen" w:eastAsia="Sylfaen" w:hAnsi="Sylfaen" w:cs="Sylfaen"/>
          <w:spacing w:val="-1"/>
        </w:rPr>
        <w:t>კ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>უმ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3"/>
        </w:rPr>
        <w:t>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Cambria" w:hAnsi="Sylfaen" w:cs="Cambria"/>
        </w:rPr>
        <w:t>,</w:t>
      </w:r>
      <w:r w:rsidRPr="004357B2">
        <w:rPr>
          <w:rFonts w:ascii="Sylfaen" w:eastAsia="Cambria" w:hAnsi="Sylfaen" w:cs="Cambria"/>
          <w:spacing w:val="6"/>
        </w:rPr>
        <w:t xml:space="preserve"> </w:t>
      </w:r>
      <w:r w:rsidRPr="004357B2">
        <w:rPr>
          <w:rFonts w:ascii="Sylfaen" w:eastAsia="Sylfaen" w:hAnsi="Sylfaen" w:cs="Sylfaen"/>
        </w:rPr>
        <w:t>დ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</w:rPr>
        <w:t>დ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3"/>
        </w:rPr>
        <w:t>ბ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>თ</w:t>
      </w:r>
      <w:r w:rsidRPr="004357B2">
        <w:rPr>
          <w:rFonts w:ascii="Sylfaen" w:eastAsia="Sylfaen" w:hAnsi="Sylfaen" w:cs="Sylfaen"/>
          <w:spacing w:val="4"/>
        </w:rPr>
        <w:t xml:space="preserve"> </w:t>
      </w:r>
      <w:r w:rsidRPr="004357B2">
        <w:rPr>
          <w:rFonts w:ascii="Sylfaen" w:eastAsia="Sylfaen" w:hAnsi="Sylfaen" w:cs="Sylfaen"/>
        </w:rPr>
        <w:t>უს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ფ</w:t>
      </w:r>
      <w:r w:rsidRPr="004357B2">
        <w:rPr>
          <w:rFonts w:ascii="Sylfaen" w:eastAsia="Sylfaen" w:hAnsi="Sylfaen" w:cs="Sylfaen"/>
          <w:spacing w:val="4"/>
        </w:rPr>
        <w:t>რ</w:t>
      </w:r>
      <w:r w:rsidRPr="004357B2">
        <w:rPr>
          <w:rFonts w:ascii="Sylfaen" w:eastAsia="Sylfaen" w:hAnsi="Sylfaen" w:cs="Sylfaen"/>
          <w:spacing w:val="-1"/>
        </w:rPr>
        <w:t>თხ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3"/>
        </w:rPr>
        <w:t>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 მ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  <w:spacing w:val="2"/>
        </w:rPr>
        <w:t>დე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  <w:spacing w:val="2"/>
        </w:rPr>
        <w:t>შ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spacing w:val="9"/>
        </w:rPr>
        <w:t xml:space="preserve"> 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3"/>
        </w:rPr>
        <w:t>ო</w:t>
      </w:r>
      <w:r w:rsidRPr="004357B2">
        <w:rPr>
          <w:rFonts w:ascii="Sylfaen" w:eastAsia="Sylfaen" w:hAnsi="Sylfaen" w:cs="Sylfaen"/>
          <w:spacing w:val="-1"/>
        </w:rPr>
        <w:t>თხ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ვ</w:t>
      </w:r>
      <w:r w:rsidRPr="004357B2">
        <w:rPr>
          <w:rFonts w:ascii="Sylfaen" w:eastAsia="Sylfaen" w:hAnsi="Sylfaen" w:cs="Sylfaen"/>
          <w:spacing w:val="2"/>
        </w:rPr>
        <w:t>ნ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4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ლ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გ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3"/>
        </w:rPr>
        <w:t>ტ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  <w:spacing w:val="-1"/>
        </w:rPr>
        <w:t>ც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-1"/>
        </w:rPr>
        <w:t>ის შე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წ</w:t>
      </w:r>
      <w:r w:rsidRPr="004357B2">
        <w:rPr>
          <w:rFonts w:ascii="Sylfaen" w:eastAsia="Sylfaen" w:hAnsi="Sylfaen" w:cs="Sylfaen"/>
          <w:spacing w:val="2"/>
        </w:rPr>
        <w:t>მ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4"/>
        </w:rPr>
        <w:t xml:space="preserve"> 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-1"/>
        </w:rPr>
        <w:t>ზ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-1"/>
        </w:rPr>
        <w:t>თ</w:t>
      </w:r>
      <w:r w:rsidRPr="004357B2">
        <w:rPr>
          <w:rFonts w:ascii="Sylfaen" w:eastAsia="Cambria" w:hAnsi="Sylfaen" w:cs="Cambria"/>
        </w:rPr>
        <w:t>.</w:t>
      </w:r>
    </w:p>
    <w:p w14:paraId="09627770" w14:textId="77777777" w:rsidR="004357B2" w:rsidRPr="004357B2" w:rsidRDefault="004357B2" w:rsidP="004357B2">
      <w:pPr>
        <w:pStyle w:val="ListParagraph"/>
        <w:numPr>
          <w:ilvl w:val="1"/>
          <w:numId w:val="11"/>
        </w:numPr>
        <w:spacing w:line="258" w:lineRule="auto"/>
        <w:ind w:right="73"/>
        <w:rPr>
          <w:rFonts w:ascii="Sylfaen" w:eastAsia="Cambria" w:hAnsi="Sylfaen" w:cs="Cambria"/>
          <w:lang w:val="ka-GE"/>
        </w:rPr>
      </w:pPr>
      <w:r w:rsidRPr="004357B2">
        <w:rPr>
          <w:rFonts w:ascii="Sylfaen" w:eastAsia="Sylfaen" w:hAnsi="Sylfaen" w:cs="Sylfaen"/>
          <w:position w:val="1"/>
        </w:rPr>
        <w:t>სწ</w:t>
      </w:r>
      <w:r w:rsidRPr="004357B2">
        <w:rPr>
          <w:rFonts w:ascii="Sylfaen" w:eastAsia="Sylfaen" w:hAnsi="Sylfaen" w:cs="Sylfaen"/>
          <w:spacing w:val="-1"/>
          <w:position w:val="1"/>
        </w:rPr>
        <w:t>ა</w:t>
      </w:r>
      <w:r w:rsidRPr="004357B2">
        <w:rPr>
          <w:rFonts w:ascii="Sylfaen" w:eastAsia="Sylfaen" w:hAnsi="Sylfaen" w:cs="Sylfaen"/>
          <w:position w:val="1"/>
        </w:rPr>
        <w:t>ვ</w:t>
      </w:r>
      <w:r w:rsidRPr="004357B2">
        <w:rPr>
          <w:rFonts w:ascii="Sylfaen" w:eastAsia="Sylfaen" w:hAnsi="Sylfaen" w:cs="Sylfaen"/>
          <w:spacing w:val="2"/>
          <w:position w:val="1"/>
        </w:rPr>
        <w:t>ლ</w:t>
      </w:r>
      <w:r w:rsidRPr="004357B2">
        <w:rPr>
          <w:rFonts w:ascii="Sylfaen" w:eastAsia="Sylfaen" w:hAnsi="Sylfaen" w:cs="Sylfaen"/>
          <w:spacing w:val="-1"/>
          <w:position w:val="1"/>
        </w:rPr>
        <w:t>ი</w:t>
      </w:r>
      <w:r w:rsidRPr="004357B2">
        <w:rPr>
          <w:rFonts w:ascii="Sylfaen" w:eastAsia="Sylfaen" w:hAnsi="Sylfaen" w:cs="Sylfaen"/>
          <w:position w:val="1"/>
        </w:rPr>
        <w:t xml:space="preserve">ს  </w:t>
      </w:r>
      <w:r w:rsidRPr="004357B2">
        <w:rPr>
          <w:rFonts w:ascii="Sylfaen" w:eastAsia="Sylfaen" w:hAnsi="Sylfaen" w:cs="Sylfaen"/>
          <w:spacing w:val="5"/>
          <w:position w:val="1"/>
        </w:rPr>
        <w:t xml:space="preserve"> </w:t>
      </w:r>
      <w:r w:rsidRPr="004357B2">
        <w:rPr>
          <w:rFonts w:ascii="Sylfaen" w:eastAsia="Sylfaen" w:hAnsi="Sylfaen" w:cs="Sylfaen"/>
          <w:spacing w:val="1"/>
          <w:position w:val="1"/>
        </w:rPr>
        <w:t>რ</w:t>
      </w:r>
      <w:r w:rsidRPr="004357B2">
        <w:rPr>
          <w:rFonts w:ascii="Sylfaen" w:eastAsia="Sylfaen" w:hAnsi="Sylfaen" w:cs="Sylfaen"/>
          <w:spacing w:val="-1"/>
          <w:position w:val="1"/>
        </w:rPr>
        <w:t>ე</w:t>
      </w:r>
      <w:r w:rsidRPr="004357B2">
        <w:rPr>
          <w:rFonts w:ascii="Sylfaen" w:eastAsia="Sylfaen" w:hAnsi="Sylfaen" w:cs="Sylfaen"/>
          <w:spacing w:val="1"/>
          <w:position w:val="1"/>
        </w:rPr>
        <w:t>ჟ</w:t>
      </w:r>
      <w:r w:rsidRPr="004357B2">
        <w:rPr>
          <w:rFonts w:ascii="Sylfaen" w:eastAsia="Sylfaen" w:hAnsi="Sylfaen" w:cs="Sylfaen"/>
          <w:spacing w:val="-1"/>
          <w:position w:val="1"/>
        </w:rPr>
        <w:t>ი</w:t>
      </w:r>
      <w:r w:rsidRPr="004357B2">
        <w:rPr>
          <w:rFonts w:ascii="Sylfaen" w:eastAsia="Sylfaen" w:hAnsi="Sylfaen" w:cs="Sylfaen"/>
          <w:spacing w:val="2"/>
          <w:position w:val="1"/>
        </w:rPr>
        <w:t>მ</w:t>
      </w:r>
      <w:r w:rsidRPr="004357B2">
        <w:rPr>
          <w:rFonts w:ascii="Sylfaen" w:eastAsia="Sylfaen" w:hAnsi="Sylfaen" w:cs="Sylfaen"/>
          <w:position w:val="1"/>
        </w:rPr>
        <w:t xml:space="preserve">ი  </w:t>
      </w:r>
      <w:r w:rsidRPr="004357B2">
        <w:rPr>
          <w:rFonts w:ascii="Sylfaen" w:eastAsia="Sylfaen" w:hAnsi="Sylfaen" w:cs="Sylfaen"/>
          <w:spacing w:val="6"/>
          <w:position w:val="1"/>
        </w:rPr>
        <w:t xml:space="preserve"> </w:t>
      </w:r>
      <w:r w:rsidRPr="004357B2">
        <w:rPr>
          <w:rFonts w:ascii="Sylfaen" w:eastAsia="Sylfaen" w:hAnsi="Sylfaen" w:cs="Sylfaen"/>
          <w:position w:val="1"/>
        </w:rPr>
        <w:t>უ</w:t>
      </w:r>
      <w:r w:rsidRPr="004357B2">
        <w:rPr>
          <w:rFonts w:ascii="Sylfaen" w:eastAsia="Sylfaen" w:hAnsi="Sylfaen" w:cs="Sylfaen"/>
          <w:spacing w:val="2"/>
          <w:position w:val="1"/>
        </w:rPr>
        <w:t>ნ</w:t>
      </w:r>
      <w:r w:rsidRPr="004357B2">
        <w:rPr>
          <w:rFonts w:ascii="Sylfaen" w:eastAsia="Sylfaen" w:hAnsi="Sylfaen" w:cs="Sylfaen"/>
          <w:position w:val="1"/>
        </w:rPr>
        <w:t xml:space="preserve">და  </w:t>
      </w:r>
      <w:r w:rsidRPr="004357B2">
        <w:rPr>
          <w:rFonts w:ascii="Sylfaen" w:eastAsia="Sylfaen" w:hAnsi="Sylfaen" w:cs="Sylfaen"/>
          <w:spacing w:val="10"/>
          <w:position w:val="1"/>
        </w:rPr>
        <w:t xml:space="preserve"> </w:t>
      </w:r>
      <w:r w:rsidRPr="004357B2">
        <w:rPr>
          <w:rFonts w:ascii="Sylfaen" w:eastAsia="Sylfaen" w:hAnsi="Sylfaen" w:cs="Sylfaen"/>
          <w:spacing w:val="-1"/>
          <w:position w:val="1"/>
        </w:rPr>
        <w:t>გა</w:t>
      </w:r>
      <w:r w:rsidRPr="004357B2">
        <w:rPr>
          <w:rFonts w:ascii="Sylfaen" w:eastAsia="Sylfaen" w:hAnsi="Sylfaen" w:cs="Sylfaen"/>
          <w:position w:val="1"/>
        </w:rPr>
        <w:t>მ</w:t>
      </w:r>
      <w:r w:rsidRPr="004357B2">
        <w:rPr>
          <w:rFonts w:ascii="Sylfaen" w:eastAsia="Sylfaen" w:hAnsi="Sylfaen" w:cs="Sylfaen"/>
          <w:spacing w:val="3"/>
          <w:position w:val="1"/>
        </w:rPr>
        <w:t>ო</w:t>
      </w:r>
      <w:r w:rsidRPr="004357B2">
        <w:rPr>
          <w:rFonts w:ascii="Sylfaen" w:eastAsia="Sylfaen" w:hAnsi="Sylfaen" w:cs="Sylfaen"/>
          <w:spacing w:val="-1"/>
          <w:position w:val="1"/>
        </w:rPr>
        <w:t>ი</w:t>
      </w:r>
      <w:r w:rsidRPr="004357B2">
        <w:rPr>
          <w:rFonts w:ascii="Sylfaen" w:eastAsia="Sylfaen" w:hAnsi="Sylfaen" w:cs="Sylfaen"/>
          <w:position w:val="1"/>
        </w:rPr>
        <w:t>ყ</w:t>
      </w:r>
      <w:r w:rsidRPr="004357B2">
        <w:rPr>
          <w:rFonts w:ascii="Sylfaen" w:eastAsia="Sylfaen" w:hAnsi="Sylfaen" w:cs="Sylfaen"/>
          <w:spacing w:val="-1"/>
          <w:position w:val="1"/>
        </w:rPr>
        <w:t>ე</w:t>
      </w:r>
      <w:r w:rsidRPr="004357B2">
        <w:rPr>
          <w:rFonts w:ascii="Sylfaen" w:eastAsia="Sylfaen" w:hAnsi="Sylfaen" w:cs="Sylfaen"/>
          <w:spacing w:val="2"/>
          <w:position w:val="1"/>
        </w:rPr>
        <w:t>ნ</w:t>
      </w:r>
      <w:r w:rsidRPr="004357B2">
        <w:rPr>
          <w:rFonts w:ascii="Sylfaen" w:eastAsia="Sylfaen" w:hAnsi="Sylfaen" w:cs="Sylfaen"/>
          <w:spacing w:val="-1"/>
          <w:position w:val="1"/>
        </w:rPr>
        <w:t>ე</w:t>
      </w:r>
      <w:r w:rsidRPr="004357B2">
        <w:rPr>
          <w:rFonts w:ascii="Sylfaen" w:eastAsia="Sylfaen" w:hAnsi="Sylfaen" w:cs="Sylfaen"/>
          <w:spacing w:val="1"/>
          <w:position w:val="1"/>
        </w:rPr>
        <w:t>ბო</w:t>
      </w:r>
      <w:r w:rsidRPr="004357B2">
        <w:rPr>
          <w:rFonts w:ascii="Sylfaen" w:eastAsia="Sylfaen" w:hAnsi="Sylfaen" w:cs="Sylfaen"/>
          <w:position w:val="1"/>
        </w:rPr>
        <w:t>დ</w:t>
      </w:r>
      <w:r w:rsidRPr="004357B2">
        <w:rPr>
          <w:rFonts w:ascii="Sylfaen" w:eastAsia="Sylfaen" w:hAnsi="Sylfaen" w:cs="Sylfaen"/>
          <w:spacing w:val="2"/>
          <w:position w:val="1"/>
        </w:rPr>
        <w:t>ე</w:t>
      </w:r>
      <w:r w:rsidRPr="004357B2">
        <w:rPr>
          <w:rFonts w:ascii="Sylfaen" w:eastAsia="Sylfaen" w:hAnsi="Sylfaen" w:cs="Sylfaen"/>
          <w:position w:val="1"/>
        </w:rPr>
        <w:t xml:space="preserve">ს </w:t>
      </w:r>
      <w:r w:rsidRPr="004357B2">
        <w:rPr>
          <w:rFonts w:ascii="Sylfaen" w:eastAsia="Sylfaen" w:hAnsi="Sylfaen" w:cs="Sylfaen"/>
          <w:spacing w:val="48"/>
          <w:position w:val="1"/>
        </w:rPr>
        <w:t xml:space="preserve"> </w:t>
      </w:r>
      <w:r w:rsidRPr="004357B2">
        <w:rPr>
          <w:rFonts w:ascii="Sylfaen" w:eastAsia="Sylfaen" w:hAnsi="Sylfaen" w:cs="Sylfaen"/>
          <w:spacing w:val="-1"/>
          <w:position w:val="1"/>
        </w:rPr>
        <w:t>ი</w:t>
      </w:r>
      <w:r w:rsidRPr="004357B2">
        <w:rPr>
          <w:rFonts w:ascii="Sylfaen" w:eastAsia="Sylfaen" w:hAnsi="Sylfaen" w:cs="Sylfaen"/>
          <w:position w:val="1"/>
        </w:rPr>
        <w:t>მ</w:t>
      </w:r>
      <w:r w:rsidRPr="004357B2">
        <w:rPr>
          <w:rFonts w:ascii="Sylfaen" w:eastAsia="Sylfaen" w:hAnsi="Sylfaen" w:cs="Sylfaen"/>
          <w:spacing w:val="2"/>
          <w:position w:val="1"/>
        </w:rPr>
        <w:t>ი</w:t>
      </w:r>
      <w:r w:rsidRPr="004357B2">
        <w:rPr>
          <w:rFonts w:ascii="Sylfaen" w:eastAsia="Sylfaen" w:hAnsi="Sylfaen" w:cs="Sylfaen"/>
          <w:position w:val="1"/>
        </w:rPr>
        <w:t>ს</w:t>
      </w:r>
      <w:r w:rsidRPr="004357B2">
        <w:rPr>
          <w:rFonts w:ascii="Sylfaen" w:eastAsia="Sylfaen" w:hAnsi="Sylfaen" w:cs="Sylfaen"/>
          <w:spacing w:val="2"/>
          <w:position w:val="1"/>
        </w:rPr>
        <w:t>ათ</w:t>
      </w:r>
      <w:r w:rsidRPr="004357B2">
        <w:rPr>
          <w:rFonts w:ascii="Sylfaen" w:eastAsia="Sylfaen" w:hAnsi="Sylfaen" w:cs="Sylfaen"/>
          <w:position w:val="1"/>
        </w:rPr>
        <w:t>ვ</w:t>
      </w:r>
      <w:r w:rsidRPr="004357B2">
        <w:rPr>
          <w:rFonts w:ascii="Sylfaen" w:eastAsia="Sylfaen" w:hAnsi="Sylfaen" w:cs="Sylfaen"/>
          <w:spacing w:val="-1"/>
          <w:position w:val="1"/>
        </w:rPr>
        <w:t>ი</w:t>
      </w:r>
      <w:r w:rsidRPr="004357B2">
        <w:rPr>
          <w:rFonts w:ascii="Sylfaen" w:eastAsia="Sylfaen" w:hAnsi="Sylfaen" w:cs="Sylfaen"/>
          <w:position w:val="1"/>
        </w:rPr>
        <w:t>ს</w:t>
      </w:r>
      <w:r w:rsidRPr="004357B2">
        <w:rPr>
          <w:rFonts w:ascii="Sylfaen" w:eastAsia="Cambria" w:hAnsi="Sylfaen" w:cs="Cambria"/>
          <w:position w:val="1"/>
        </w:rPr>
        <w:t xml:space="preserve">,  </w:t>
      </w:r>
      <w:r w:rsidRPr="004357B2">
        <w:rPr>
          <w:rFonts w:ascii="Sylfaen" w:eastAsia="Cambria" w:hAnsi="Sylfaen" w:cs="Cambria"/>
          <w:spacing w:val="21"/>
          <w:position w:val="1"/>
        </w:rPr>
        <w:t xml:space="preserve"> </w:t>
      </w:r>
      <w:r w:rsidRPr="004357B2">
        <w:rPr>
          <w:rFonts w:ascii="Sylfaen" w:eastAsia="Sylfaen" w:hAnsi="Sylfaen" w:cs="Sylfaen"/>
          <w:spacing w:val="1"/>
          <w:position w:val="1"/>
        </w:rPr>
        <w:t>რო</w:t>
      </w:r>
      <w:r w:rsidRPr="004357B2">
        <w:rPr>
          <w:rFonts w:ascii="Sylfaen" w:eastAsia="Sylfaen" w:hAnsi="Sylfaen" w:cs="Sylfaen"/>
          <w:position w:val="1"/>
        </w:rPr>
        <w:t xml:space="preserve">მ  </w:t>
      </w:r>
      <w:r w:rsidRPr="004357B2">
        <w:rPr>
          <w:rFonts w:ascii="Sylfaen" w:eastAsia="Sylfaen" w:hAnsi="Sylfaen" w:cs="Sylfaen"/>
          <w:spacing w:val="14"/>
          <w:position w:val="1"/>
        </w:rPr>
        <w:t xml:space="preserve"> </w:t>
      </w:r>
      <w:r w:rsidRPr="004357B2">
        <w:rPr>
          <w:rFonts w:ascii="Sylfaen" w:eastAsia="Sylfaen" w:hAnsi="Sylfaen" w:cs="Sylfaen"/>
          <w:spacing w:val="-1"/>
          <w:position w:val="1"/>
        </w:rPr>
        <w:t>შ</w:t>
      </w:r>
      <w:r w:rsidRPr="004357B2">
        <w:rPr>
          <w:rFonts w:ascii="Sylfaen" w:eastAsia="Sylfaen" w:hAnsi="Sylfaen" w:cs="Sylfaen"/>
          <w:spacing w:val="2"/>
          <w:position w:val="1"/>
        </w:rPr>
        <w:t>ე</w:t>
      </w:r>
      <w:r w:rsidRPr="004357B2">
        <w:rPr>
          <w:rFonts w:ascii="Sylfaen" w:eastAsia="Sylfaen" w:hAnsi="Sylfaen" w:cs="Sylfaen"/>
          <w:spacing w:val="-1"/>
          <w:position w:val="1"/>
        </w:rPr>
        <w:t>ი</w:t>
      </w:r>
      <w:r w:rsidRPr="004357B2">
        <w:rPr>
          <w:rFonts w:ascii="Sylfaen" w:eastAsia="Sylfaen" w:hAnsi="Sylfaen" w:cs="Sylfaen"/>
          <w:spacing w:val="1"/>
          <w:position w:val="1"/>
        </w:rPr>
        <w:t>ქ</w:t>
      </w:r>
      <w:r w:rsidRPr="004357B2">
        <w:rPr>
          <w:rFonts w:ascii="Sylfaen" w:eastAsia="Sylfaen" w:hAnsi="Sylfaen" w:cs="Sylfaen"/>
          <w:position w:val="1"/>
        </w:rPr>
        <w:t>მ</w:t>
      </w:r>
      <w:r w:rsidRPr="004357B2">
        <w:rPr>
          <w:rFonts w:ascii="Sylfaen" w:eastAsia="Sylfaen" w:hAnsi="Sylfaen" w:cs="Sylfaen"/>
          <w:spacing w:val="2"/>
          <w:position w:val="1"/>
        </w:rPr>
        <w:t>ნ</w:t>
      </w:r>
      <w:r w:rsidRPr="004357B2">
        <w:rPr>
          <w:rFonts w:ascii="Sylfaen" w:eastAsia="Sylfaen" w:hAnsi="Sylfaen" w:cs="Sylfaen"/>
          <w:spacing w:val="-1"/>
          <w:position w:val="1"/>
        </w:rPr>
        <w:t>ა</w:t>
      </w:r>
      <w:r w:rsidRPr="004357B2">
        <w:rPr>
          <w:rFonts w:ascii="Sylfaen" w:eastAsia="Sylfaen" w:hAnsi="Sylfaen" w:cs="Sylfaen"/>
          <w:position w:val="1"/>
        </w:rPr>
        <w:t xml:space="preserve">ს  </w:t>
      </w:r>
      <w:r w:rsidRPr="004357B2">
        <w:rPr>
          <w:rFonts w:ascii="Sylfaen" w:eastAsia="Sylfaen" w:hAnsi="Sylfaen" w:cs="Sylfaen"/>
          <w:spacing w:val="5"/>
          <w:position w:val="1"/>
        </w:rPr>
        <w:t xml:space="preserve"> </w:t>
      </w:r>
      <w:r w:rsidRPr="004357B2">
        <w:rPr>
          <w:rFonts w:ascii="Sylfaen" w:eastAsia="Sylfaen" w:hAnsi="Sylfaen" w:cs="Sylfaen"/>
          <w:spacing w:val="-1"/>
          <w:position w:val="1"/>
        </w:rPr>
        <w:t>ა</w:t>
      </w:r>
      <w:r w:rsidRPr="004357B2">
        <w:rPr>
          <w:rFonts w:ascii="Sylfaen" w:eastAsia="Sylfaen" w:hAnsi="Sylfaen" w:cs="Sylfaen"/>
          <w:spacing w:val="2"/>
          <w:position w:val="1"/>
        </w:rPr>
        <w:t>პლ</w:t>
      </w:r>
      <w:r w:rsidRPr="004357B2">
        <w:rPr>
          <w:rFonts w:ascii="Sylfaen" w:eastAsia="Sylfaen" w:hAnsi="Sylfaen" w:cs="Sylfaen"/>
          <w:spacing w:val="-1"/>
          <w:position w:val="1"/>
        </w:rPr>
        <w:t>იკ</w:t>
      </w:r>
      <w:r w:rsidRPr="004357B2">
        <w:rPr>
          <w:rFonts w:ascii="Sylfaen" w:eastAsia="Sylfaen" w:hAnsi="Sylfaen" w:cs="Sylfaen"/>
          <w:spacing w:val="2"/>
          <w:position w:val="1"/>
        </w:rPr>
        <w:t>ა</w:t>
      </w:r>
      <w:r w:rsidRPr="004357B2">
        <w:rPr>
          <w:rFonts w:ascii="Sylfaen" w:eastAsia="Sylfaen" w:hAnsi="Sylfaen" w:cs="Sylfaen"/>
          <w:spacing w:val="1"/>
          <w:position w:val="1"/>
        </w:rPr>
        <w:t>ც</w:t>
      </w:r>
      <w:r w:rsidRPr="004357B2">
        <w:rPr>
          <w:rFonts w:ascii="Sylfaen" w:eastAsia="Sylfaen" w:hAnsi="Sylfaen" w:cs="Sylfaen"/>
          <w:spacing w:val="-1"/>
          <w:position w:val="1"/>
        </w:rPr>
        <w:t>იის</w:t>
      </w:r>
      <w:r w:rsidRPr="004357B2">
        <w:rPr>
          <w:rFonts w:ascii="Sylfaen" w:eastAsia="Sylfaen" w:hAnsi="Sylfaen" w:cs="Sylfaen"/>
          <w:spacing w:val="-1"/>
          <w:position w:val="1"/>
          <w:lang w:val="ka-GE"/>
        </w:rPr>
        <w:t xml:space="preserve"> 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"/>
        </w:rPr>
        <w:t>ტრ</w:t>
      </w:r>
      <w:r w:rsidRPr="004357B2">
        <w:rPr>
          <w:rFonts w:ascii="Sylfaen" w:eastAsia="Sylfaen" w:hAnsi="Sylfaen" w:cs="Sylfaen"/>
        </w:rPr>
        <w:t>უ</w:t>
      </w:r>
      <w:r w:rsidRPr="004357B2">
        <w:rPr>
          <w:rFonts w:ascii="Sylfaen" w:eastAsia="Sylfaen" w:hAnsi="Sylfaen" w:cs="Sylfaen"/>
          <w:spacing w:val="1"/>
        </w:rPr>
        <w:t>ქტ</w:t>
      </w:r>
      <w:r w:rsidRPr="004357B2">
        <w:rPr>
          <w:rFonts w:ascii="Sylfaen" w:eastAsia="Sylfaen" w:hAnsi="Sylfaen" w:cs="Sylfaen"/>
        </w:rPr>
        <w:t>უ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</w:rPr>
        <w:t xml:space="preserve">ა  </w:t>
      </w:r>
      <w:r w:rsidRPr="004357B2">
        <w:rPr>
          <w:rFonts w:ascii="Sylfaen" w:eastAsia="Sylfaen" w:hAnsi="Sylfaen" w:cs="Sylfaen"/>
          <w:spacing w:val="42"/>
        </w:rPr>
        <w:t xml:space="preserve"> </w:t>
      </w:r>
      <w:r w:rsidRPr="004357B2">
        <w:rPr>
          <w:rFonts w:ascii="Sylfaen" w:eastAsia="Sylfaen" w:hAnsi="Sylfaen" w:cs="Sylfaen"/>
        </w:rPr>
        <w:t xml:space="preserve">და   </w:t>
      </w:r>
      <w:r w:rsidRPr="004357B2">
        <w:rPr>
          <w:rFonts w:ascii="Sylfaen" w:eastAsia="Sylfaen" w:hAnsi="Sylfaen" w:cs="Sylfaen"/>
          <w:spacing w:val="3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პ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  <w:spacing w:val="2"/>
        </w:rPr>
        <w:t>იკ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ც</w:t>
      </w:r>
      <w:r w:rsidRPr="004357B2">
        <w:rPr>
          <w:rFonts w:ascii="Sylfaen" w:eastAsia="Sylfaen" w:hAnsi="Sylfaen" w:cs="Sylfaen"/>
          <w:spacing w:val="-1"/>
        </w:rPr>
        <w:t>იი</w:t>
      </w:r>
      <w:r w:rsidRPr="004357B2">
        <w:rPr>
          <w:rFonts w:ascii="Sylfaen" w:eastAsia="Sylfaen" w:hAnsi="Sylfaen" w:cs="Sylfaen"/>
        </w:rPr>
        <w:t xml:space="preserve">ს  </w:t>
      </w:r>
      <w:r w:rsidRPr="004357B2">
        <w:rPr>
          <w:rFonts w:ascii="Sylfaen" w:eastAsia="Sylfaen" w:hAnsi="Sylfaen" w:cs="Sylfaen"/>
          <w:spacing w:val="45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2"/>
        </w:rPr>
        <w:t>ლ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</w:rPr>
        <w:t xml:space="preserve">ი  </w:t>
      </w:r>
      <w:r w:rsidRPr="004357B2">
        <w:rPr>
          <w:rFonts w:ascii="Sylfaen" w:eastAsia="Sylfaen" w:hAnsi="Sylfaen" w:cs="Sylfaen"/>
          <w:spacing w:val="49"/>
        </w:rPr>
        <w:t xml:space="preserve"> </w:t>
      </w:r>
      <w:r w:rsidRPr="004357B2">
        <w:rPr>
          <w:rFonts w:ascii="Sylfaen" w:eastAsia="Cambria" w:hAnsi="Sylfaen" w:cs="Cambria"/>
          <w:spacing w:val="1"/>
        </w:rPr>
        <w:t>(</w:t>
      </w:r>
      <w:r w:rsidRPr="004357B2">
        <w:rPr>
          <w:rFonts w:ascii="Sylfaen" w:eastAsia="Sylfaen" w:hAnsi="Sylfaen" w:cs="Sylfaen"/>
        </w:rPr>
        <w:t>დ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ქტორ</w:t>
      </w:r>
      <w:r w:rsidRPr="004357B2">
        <w:rPr>
          <w:rFonts w:ascii="Sylfaen" w:eastAsia="Sylfaen" w:hAnsi="Sylfaen" w:cs="Sylfaen"/>
          <w:spacing w:val="-1"/>
        </w:rPr>
        <w:t>იე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Cambria" w:hAnsi="Sylfaen" w:cs="Cambria"/>
        </w:rPr>
        <w:t xml:space="preserve">,   </w:t>
      </w:r>
      <w:r w:rsidRPr="004357B2">
        <w:rPr>
          <w:rFonts w:ascii="Sylfaen" w:eastAsia="Cambria" w:hAnsi="Sylfaen" w:cs="Cambria"/>
          <w:spacing w:val="12"/>
        </w:rPr>
        <w:t xml:space="preserve"> </w:t>
      </w:r>
      <w:r w:rsidRPr="004357B2">
        <w:rPr>
          <w:rFonts w:ascii="Sylfaen" w:eastAsia="Cambria" w:hAnsi="Sylfaen" w:cs="Cambria"/>
          <w:spacing w:val="1"/>
        </w:rPr>
        <w:t>URL-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თე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Cambria" w:hAnsi="Sylfaen" w:cs="Cambria"/>
        </w:rPr>
        <w:t>,</w:t>
      </w:r>
      <w:r w:rsidRPr="004357B2">
        <w:rPr>
          <w:rFonts w:ascii="Sylfaen" w:eastAsia="Cambria" w:hAnsi="Sylfaen" w:cs="Cambria"/>
          <w:lang w:val="ka-GE"/>
        </w:rPr>
        <w:t xml:space="preserve"> </w:t>
      </w:r>
      <w:r w:rsidRPr="004357B2">
        <w:rPr>
          <w:rFonts w:ascii="Sylfaen" w:eastAsia="Sylfaen" w:hAnsi="Sylfaen" w:cs="Sylfaen"/>
        </w:rPr>
        <w:t>პ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მ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ტრ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Cambria" w:hAnsi="Sylfaen" w:cs="Cambria"/>
        </w:rPr>
        <w:t>,</w:t>
      </w:r>
      <w:r w:rsidRPr="004357B2">
        <w:rPr>
          <w:rFonts w:ascii="Sylfaen" w:eastAsia="Cambria" w:hAnsi="Sylfaen" w:cs="Cambria"/>
          <w:spacing w:val="-10"/>
        </w:rPr>
        <w:t xml:space="preserve"> </w:t>
      </w:r>
      <w:r w:rsidRPr="004357B2">
        <w:rPr>
          <w:rFonts w:ascii="Sylfaen" w:eastAsia="Cambria" w:hAnsi="Sylfaen" w:cs="Cambria"/>
          <w:spacing w:val="1"/>
        </w:rPr>
        <w:t>c</w:t>
      </w:r>
      <w:r w:rsidRPr="004357B2">
        <w:rPr>
          <w:rFonts w:ascii="Sylfaen" w:eastAsia="Cambria" w:hAnsi="Sylfaen" w:cs="Cambria"/>
        </w:rPr>
        <w:t>oo</w:t>
      </w:r>
      <w:r w:rsidRPr="004357B2">
        <w:rPr>
          <w:rFonts w:ascii="Sylfaen" w:eastAsia="Cambria" w:hAnsi="Sylfaen" w:cs="Cambria"/>
          <w:spacing w:val="1"/>
        </w:rPr>
        <w:t>k</w:t>
      </w:r>
      <w:r w:rsidRPr="004357B2">
        <w:rPr>
          <w:rFonts w:ascii="Sylfaen" w:eastAsia="Cambria" w:hAnsi="Sylfaen" w:cs="Cambria"/>
        </w:rPr>
        <w:t>i</w:t>
      </w:r>
      <w:r w:rsidRPr="004357B2">
        <w:rPr>
          <w:rFonts w:ascii="Sylfaen" w:eastAsia="Cambria" w:hAnsi="Sylfaen" w:cs="Cambria"/>
          <w:spacing w:val="-1"/>
        </w:rPr>
        <w:t>e</w:t>
      </w:r>
      <w:r w:rsidRPr="004357B2">
        <w:rPr>
          <w:rFonts w:ascii="Sylfaen" w:eastAsia="Cambria" w:hAnsi="Sylfaen" w:cs="Cambria"/>
          <w:spacing w:val="1"/>
        </w:rPr>
        <w:t>-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3"/>
        </w:rPr>
        <w:t>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Cambria" w:hAnsi="Sylfaen" w:cs="Cambria"/>
        </w:rPr>
        <w:t>)</w:t>
      </w:r>
      <w:r w:rsidRPr="004357B2">
        <w:rPr>
          <w:rFonts w:ascii="Sylfaen" w:eastAsia="Cambria" w:hAnsi="Sylfaen" w:cs="Cambria"/>
          <w:spacing w:val="-8"/>
        </w:rPr>
        <w:t xml:space="preserve"> </w:t>
      </w:r>
      <w:r w:rsidRPr="004357B2">
        <w:rPr>
          <w:rFonts w:ascii="Sylfaen" w:eastAsia="Sylfaen" w:hAnsi="Sylfaen" w:cs="Sylfaen"/>
        </w:rPr>
        <w:t>და</w:t>
      </w:r>
      <w:r w:rsidRPr="004357B2">
        <w:rPr>
          <w:rFonts w:ascii="Sylfaen" w:eastAsia="Sylfaen" w:hAnsi="Sylfaen" w:cs="Sylfaen"/>
          <w:spacing w:val="-3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  <w:spacing w:val="-1"/>
        </w:rPr>
        <w:t>გი</w:t>
      </w:r>
      <w:r w:rsidRPr="004357B2">
        <w:rPr>
          <w:rFonts w:ascii="Sylfaen" w:eastAsia="Sylfaen" w:hAnsi="Sylfaen" w:cs="Sylfaen"/>
          <w:spacing w:val="2"/>
        </w:rPr>
        <w:t>ნ</w:t>
      </w:r>
      <w:r w:rsidRPr="004357B2">
        <w:rPr>
          <w:rFonts w:ascii="Sylfaen" w:eastAsia="Sylfaen" w:hAnsi="Sylfaen" w:cs="Sylfaen"/>
        </w:rPr>
        <w:t>დ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5"/>
        </w:rPr>
        <w:t xml:space="preserve"> 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2"/>
        </w:rPr>
        <w:t>ხ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3"/>
        </w:rPr>
        <w:t>ბ</w:t>
      </w:r>
      <w:r w:rsidRPr="004357B2">
        <w:rPr>
          <w:rFonts w:ascii="Sylfaen" w:eastAsia="Sylfaen" w:hAnsi="Sylfaen" w:cs="Sylfaen"/>
          <w:spacing w:val="-1"/>
        </w:rPr>
        <w:t>ლი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9"/>
        </w:rPr>
        <w:t xml:space="preserve"> 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spacing w:val="-19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ქც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ვ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Cambria" w:hAnsi="Sylfaen" w:cs="Cambria"/>
        </w:rPr>
        <w:t>.</w:t>
      </w:r>
    </w:p>
    <w:p w14:paraId="218CC3FA" w14:textId="77777777" w:rsidR="004357B2" w:rsidRPr="004357B2" w:rsidRDefault="004357B2" w:rsidP="004357B2">
      <w:pPr>
        <w:pStyle w:val="ListParagraph"/>
        <w:numPr>
          <w:ilvl w:val="1"/>
          <w:numId w:val="11"/>
        </w:numPr>
        <w:spacing w:line="258" w:lineRule="auto"/>
        <w:ind w:right="73"/>
        <w:rPr>
          <w:rFonts w:ascii="Sylfaen" w:eastAsia="Cambria" w:hAnsi="Sylfaen" w:cs="Cambria"/>
          <w:lang w:val="ka-GE"/>
        </w:rPr>
      </w:pPr>
      <w:r w:rsidRPr="004357B2">
        <w:rPr>
          <w:rFonts w:ascii="Sylfaen" w:eastAsia="Sylfaen" w:hAnsi="Sylfaen" w:cs="Sylfaen"/>
          <w:spacing w:val="-1"/>
          <w:w w:val="99"/>
        </w:rPr>
        <w:t>ა</w:t>
      </w:r>
      <w:r w:rsidRPr="004357B2">
        <w:rPr>
          <w:rFonts w:ascii="Sylfaen" w:eastAsia="Sylfaen" w:hAnsi="Sylfaen" w:cs="Sylfaen"/>
          <w:w w:val="99"/>
        </w:rPr>
        <w:t>დ</w:t>
      </w:r>
      <w:r w:rsidRPr="004357B2">
        <w:rPr>
          <w:rFonts w:ascii="Sylfaen" w:eastAsia="Sylfaen" w:hAnsi="Sylfaen" w:cs="Sylfaen"/>
          <w:spacing w:val="2"/>
          <w:w w:val="99"/>
        </w:rPr>
        <w:t>მ</w:t>
      </w:r>
      <w:r w:rsidRPr="004357B2">
        <w:rPr>
          <w:rFonts w:ascii="Sylfaen" w:eastAsia="Sylfaen" w:hAnsi="Sylfaen" w:cs="Sylfaen"/>
          <w:spacing w:val="-1"/>
          <w:w w:val="99"/>
        </w:rPr>
        <w:t>ი</w:t>
      </w:r>
      <w:r w:rsidRPr="004357B2">
        <w:rPr>
          <w:rFonts w:ascii="Sylfaen" w:eastAsia="Sylfaen" w:hAnsi="Sylfaen" w:cs="Sylfaen"/>
          <w:spacing w:val="2"/>
          <w:w w:val="99"/>
        </w:rPr>
        <w:t>ნ</w:t>
      </w:r>
      <w:r w:rsidRPr="004357B2">
        <w:rPr>
          <w:rFonts w:ascii="Sylfaen" w:eastAsia="Sylfaen" w:hAnsi="Sylfaen" w:cs="Sylfaen"/>
          <w:spacing w:val="-1"/>
          <w:w w:val="99"/>
        </w:rPr>
        <w:t>ი</w:t>
      </w:r>
      <w:r w:rsidRPr="004357B2">
        <w:rPr>
          <w:rFonts w:ascii="Sylfaen" w:eastAsia="Sylfaen" w:hAnsi="Sylfaen" w:cs="Sylfaen"/>
          <w:w w:val="99"/>
        </w:rPr>
        <w:t>ს</w:t>
      </w:r>
      <w:r w:rsidRPr="004357B2">
        <w:rPr>
          <w:rFonts w:ascii="Sylfaen" w:eastAsia="Sylfaen" w:hAnsi="Sylfaen" w:cs="Sylfaen"/>
          <w:spacing w:val="1"/>
          <w:w w:val="99"/>
        </w:rPr>
        <w:t>ტრ</w:t>
      </w:r>
      <w:r w:rsidRPr="004357B2">
        <w:rPr>
          <w:rFonts w:ascii="Sylfaen" w:eastAsia="Sylfaen" w:hAnsi="Sylfaen" w:cs="Sylfaen"/>
          <w:spacing w:val="-1"/>
          <w:w w:val="99"/>
        </w:rPr>
        <w:t>ა</w:t>
      </w:r>
      <w:r w:rsidRPr="004357B2">
        <w:rPr>
          <w:rFonts w:ascii="Sylfaen" w:eastAsia="Sylfaen" w:hAnsi="Sylfaen" w:cs="Sylfaen"/>
          <w:spacing w:val="1"/>
          <w:w w:val="99"/>
        </w:rPr>
        <w:t>ტორ</w:t>
      </w:r>
      <w:r w:rsidRPr="004357B2">
        <w:rPr>
          <w:rFonts w:ascii="Sylfaen" w:eastAsia="Sylfaen" w:hAnsi="Sylfaen" w:cs="Sylfaen"/>
          <w:w w:val="99"/>
        </w:rPr>
        <w:t>ს</w:t>
      </w:r>
      <w:r w:rsidRPr="004357B2">
        <w:rPr>
          <w:rFonts w:ascii="Sylfaen" w:eastAsia="Sylfaen" w:hAnsi="Sylfaen" w:cs="Sylfaen"/>
          <w:spacing w:val="-3"/>
          <w:w w:val="99"/>
        </w:rPr>
        <w:t xml:space="preserve"> </w:t>
      </w:r>
      <w:r w:rsidRPr="004357B2">
        <w:rPr>
          <w:rFonts w:ascii="Sylfaen" w:eastAsia="Sylfaen" w:hAnsi="Sylfaen" w:cs="Sylfaen"/>
        </w:rPr>
        <w:t>უნ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</w:rPr>
        <w:t>ა</w:t>
      </w:r>
      <w:r w:rsidRPr="004357B2">
        <w:rPr>
          <w:rFonts w:ascii="Sylfaen" w:eastAsia="Sylfaen" w:hAnsi="Sylfaen" w:cs="Sylfaen"/>
          <w:spacing w:val="-12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შ</w:t>
      </w:r>
      <w:r w:rsidRPr="004357B2">
        <w:rPr>
          <w:rFonts w:ascii="Sylfaen" w:eastAsia="Sylfaen" w:hAnsi="Sylfaen" w:cs="Sylfaen"/>
          <w:spacing w:val="-1"/>
        </w:rPr>
        <w:t>ეე</w:t>
      </w:r>
      <w:r w:rsidRPr="004357B2">
        <w:rPr>
          <w:rFonts w:ascii="Sylfaen" w:eastAsia="Sylfaen" w:hAnsi="Sylfaen" w:cs="Sylfaen"/>
          <w:spacing w:val="2"/>
        </w:rPr>
        <w:t>ძ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5"/>
        </w:rPr>
        <w:t xml:space="preserve"> </w:t>
      </w:r>
      <w:r w:rsidRPr="004357B2">
        <w:rPr>
          <w:rFonts w:ascii="Sylfaen" w:eastAsia="Cambria" w:hAnsi="Sylfaen" w:cs="Cambria"/>
          <w:spacing w:val="3"/>
        </w:rPr>
        <w:t>„</w:t>
      </w:r>
      <w:r w:rsidRPr="004357B2">
        <w:rPr>
          <w:rFonts w:ascii="Sylfaen" w:eastAsia="Sylfaen" w:hAnsi="Sylfaen" w:cs="Sylfaen"/>
          <w:spacing w:val="-1"/>
        </w:rPr>
        <w:t>ხ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-1"/>
        </w:rPr>
        <w:t>თ</w:t>
      </w:r>
      <w:r w:rsidRPr="004357B2">
        <w:rPr>
          <w:rFonts w:ascii="Sylfaen" w:eastAsia="Cambria" w:hAnsi="Sylfaen" w:cs="Cambria"/>
        </w:rPr>
        <w:t>“</w:t>
      </w:r>
      <w:r w:rsidRPr="004357B2">
        <w:rPr>
          <w:rFonts w:ascii="Sylfaen" w:eastAsia="Cambria" w:hAnsi="Sylfaen" w:cs="Cambria"/>
          <w:spacing w:val="-7"/>
        </w:rPr>
        <w:t xml:space="preserve"> </w:t>
      </w:r>
      <w:r w:rsidRPr="004357B2">
        <w:rPr>
          <w:rFonts w:ascii="Sylfaen" w:eastAsia="Sylfaen" w:hAnsi="Sylfaen" w:cs="Sylfaen"/>
        </w:rPr>
        <w:t>პ</w:t>
      </w:r>
      <w:r w:rsidRPr="004357B2">
        <w:rPr>
          <w:rFonts w:ascii="Sylfaen" w:eastAsia="Sylfaen" w:hAnsi="Sylfaen" w:cs="Sylfaen"/>
          <w:spacing w:val="1"/>
        </w:rPr>
        <w:t>როფ</w:t>
      </w:r>
      <w:r w:rsidRPr="004357B2">
        <w:rPr>
          <w:rFonts w:ascii="Sylfaen" w:eastAsia="Sylfaen" w:hAnsi="Sylfaen" w:cs="Sylfaen"/>
          <w:spacing w:val="2"/>
        </w:rPr>
        <w:t>ილ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0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კ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1"/>
        </w:rPr>
        <w:t>ფ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-1"/>
        </w:rPr>
        <w:t>გ</w:t>
      </w:r>
      <w:r w:rsidRPr="004357B2">
        <w:rPr>
          <w:rFonts w:ascii="Sylfaen" w:eastAsia="Sylfaen" w:hAnsi="Sylfaen" w:cs="Sylfaen"/>
        </w:rPr>
        <w:t>უ</w:t>
      </w:r>
      <w:r w:rsidRPr="004357B2">
        <w:rPr>
          <w:rFonts w:ascii="Sylfaen" w:eastAsia="Sylfaen" w:hAnsi="Sylfaen" w:cs="Sylfaen"/>
          <w:spacing w:val="4"/>
        </w:rPr>
        <w:t>რ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ც</w:t>
      </w:r>
      <w:r w:rsidRPr="004357B2">
        <w:rPr>
          <w:rFonts w:ascii="Sylfaen" w:eastAsia="Sylfaen" w:hAnsi="Sylfaen" w:cs="Sylfaen"/>
          <w:spacing w:val="-1"/>
        </w:rPr>
        <w:t>იი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9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შ</w:t>
      </w:r>
      <w:r w:rsidRPr="004357B2">
        <w:rPr>
          <w:rFonts w:ascii="Sylfaen" w:eastAsia="Sylfaen" w:hAnsi="Sylfaen" w:cs="Sylfaen"/>
          <w:spacing w:val="-1"/>
        </w:rPr>
        <w:t>ეც</w:t>
      </w:r>
      <w:r w:rsidRPr="004357B2">
        <w:rPr>
          <w:rFonts w:ascii="Sylfaen" w:eastAsia="Sylfaen" w:hAnsi="Sylfaen" w:cs="Sylfaen"/>
          <w:spacing w:val="3"/>
        </w:rPr>
        <w:t>ვ</w:t>
      </w:r>
      <w:r w:rsidRPr="004357B2">
        <w:rPr>
          <w:rFonts w:ascii="Sylfaen" w:eastAsia="Sylfaen" w:hAnsi="Sylfaen" w:cs="Sylfaen"/>
          <w:spacing w:val="2"/>
        </w:rPr>
        <w:t>ლ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Cambria" w:hAnsi="Sylfaen" w:cs="Cambria"/>
        </w:rPr>
        <w:t>;</w:t>
      </w:r>
    </w:p>
    <w:p w14:paraId="304721D1" w14:textId="77777777" w:rsidR="004357B2" w:rsidRPr="004357B2" w:rsidRDefault="004357B2" w:rsidP="004357B2">
      <w:pPr>
        <w:pStyle w:val="ListParagraph"/>
        <w:numPr>
          <w:ilvl w:val="1"/>
          <w:numId w:val="11"/>
        </w:numPr>
        <w:spacing w:line="258" w:lineRule="auto"/>
        <w:ind w:right="73"/>
        <w:rPr>
          <w:rFonts w:ascii="Sylfaen" w:eastAsia="Cambria" w:hAnsi="Sylfaen" w:cs="Cambria"/>
          <w:lang w:val="ka-GE"/>
        </w:rPr>
      </w:pPr>
      <w:r w:rsidRPr="004357B2">
        <w:rPr>
          <w:rFonts w:ascii="Sylfaen" w:eastAsia="Sylfaen" w:hAnsi="Sylfaen" w:cs="Sylfaen"/>
          <w:spacing w:val="-1"/>
        </w:rPr>
        <w:lastRenderedPageBreak/>
        <w:t>ა</w:t>
      </w:r>
      <w:r w:rsidRPr="004357B2">
        <w:rPr>
          <w:rFonts w:ascii="Sylfaen" w:eastAsia="Sylfaen" w:hAnsi="Sylfaen" w:cs="Sylfaen"/>
        </w:rPr>
        <w:t>პ</w:t>
      </w:r>
      <w:r w:rsidRPr="004357B2">
        <w:rPr>
          <w:rFonts w:ascii="Sylfaen" w:eastAsia="Sylfaen" w:hAnsi="Sylfaen" w:cs="Sylfaen"/>
          <w:spacing w:val="2"/>
        </w:rPr>
        <w:t>ლ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2"/>
        </w:rPr>
        <w:t>კ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ც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 xml:space="preserve">ს  </w:t>
      </w:r>
      <w:r w:rsidRPr="004357B2">
        <w:rPr>
          <w:rFonts w:ascii="Sylfaen" w:eastAsia="Sylfaen" w:hAnsi="Sylfaen" w:cs="Sylfaen"/>
          <w:spacing w:val="2"/>
        </w:rPr>
        <w:t xml:space="preserve"> 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2"/>
        </w:rPr>
        <w:t>ლ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 xml:space="preserve">ს  </w:t>
      </w:r>
      <w:r w:rsidRPr="004357B2">
        <w:rPr>
          <w:rFonts w:ascii="Sylfaen" w:eastAsia="Sylfaen" w:hAnsi="Sylfaen" w:cs="Sylfaen"/>
          <w:spacing w:val="7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ვ</w:t>
      </w:r>
      <w:r w:rsidRPr="004357B2">
        <w:rPr>
          <w:rFonts w:ascii="Sylfaen" w:eastAsia="Sylfaen" w:hAnsi="Sylfaen" w:cs="Sylfaen"/>
          <w:spacing w:val="1"/>
        </w:rPr>
        <w:t>ტო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</w:rPr>
        <w:t>უ</w:t>
      </w:r>
      <w:r w:rsidRPr="004357B2">
        <w:rPr>
          <w:rFonts w:ascii="Sylfaen" w:eastAsia="Sylfaen" w:hAnsi="Sylfaen" w:cs="Sylfaen"/>
          <w:spacing w:val="4"/>
        </w:rPr>
        <w:t>რ</w:t>
      </w:r>
      <w:r w:rsidRPr="004357B2">
        <w:rPr>
          <w:rFonts w:ascii="Sylfaen" w:eastAsia="Sylfaen" w:hAnsi="Sylfaen" w:cs="Sylfaen"/>
        </w:rPr>
        <w:t xml:space="preserve">ი   </w:t>
      </w:r>
      <w:r w:rsidRPr="004357B2">
        <w:rPr>
          <w:rFonts w:ascii="Sylfaen" w:eastAsia="Sylfaen" w:hAnsi="Sylfaen" w:cs="Sylfaen"/>
          <w:spacing w:val="2"/>
        </w:rPr>
        <w:t>შ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სწ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3"/>
        </w:rPr>
        <w:t>ვ</w:t>
      </w:r>
      <w:r w:rsidRPr="004357B2">
        <w:rPr>
          <w:rFonts w:ascii="Sylfaen" w:eastAsia="Sylfaen" w:hAnsi="Sylfaen" w:cs="Sylfaen"/>
          <w:spacing w:val="2"/>
        </w:rPr>
        <w:t>ლ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 xml:space="preserve">ს  </w:t>
      </w:r>
      <w:r w:rsidRPr="004357B2">
        <w:rPr>
          <w:rFonts w:ascii="Sylfaen" w:eastAsia="Sylfaen" w:hAnsi="Sylfaen" w:cs="Sylfaen"/>
          <w:spacing w:val="6"/>
        </w:rPr>
        <w:t xml:space="preserve"> 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 xml:space="preserve">მ  </w:t>
      </w:r>
      <w:r w:rsidRPr="004357B2">
        <w:rPr>
          <w:rFonts w:ascii="Sylfaen" w:eastAsia="Sylfaen" w:hAnsi="Sylfaen" w:cs="Sylfaen"/>
          <w:spacing w:val="8"/>
        </w:rPr>
        <w:t xml:space="preserve"> </w:t>
      </w:r>
      <w:r w:rsidRPr="004357B2">
        <w:rPr>
          <w:rFonts w:ascii="Sylfaen" w:eastAsia="Sylfaen" w:hAnsi="Sylfaen" w:cs="Sylfaen"/>
        </w:rPr>
        <w:t>უნ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</w:rPr>
        <w:t xml:space="preserve">ა  </w:t>
      </w:r>
      <w:r w:rsidRPr="004357B2">
        <w:rPr>
          <w:rFonts w:ascii="Sylfaen" w:eastAsia="Sylfaen" w:hAnsi="Sylfaen" w:cs="Sylfaen"/>
          <w:spacing w:val="15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გ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</w:rPr>
        <w:t>ვ</w:t>
      </w:r>
      <w:r w:rsidRPr="004357B2">
        <w:rPr>
          <w:rFonts w:ascii="Sylfaen" w:eastAsia="Sylfaen" w:hAnsi="Sylfaen" w:cs="Sylfaen"/>
          <w:spacing w:val="-1"/>
        </w:rPr>
        <w:t>ლი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 xml:space="preserve">ს 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პ</w:t>
      </w:r>
      <w:r w:rsidRPr="004357B2">
        <w:rPr>
          <w:rFonts w:ascii="Sylfaen" w:eastAsia="Sylfaen" w:hAnsi="Sylfaen" w:cs="Sylfaen"/>
          <w:spacing w:val="2"/>
        </w:rPr>
        <w:t>ლ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2"/>
        </w:rPr>
        <w:t>კ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ც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2"/>
        </w:rPr>
        <w:t xml:space="preserve"> ს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სუს</w:t>
      </w:r>
      <w:r w:rsidRPr="004357B2">
        <w:rPr>
          <w:rFonts w:ascii="Sylfaen" w:eastAsia="Sylfaen" w:hAnsi="Sylfaen" w:cs="Sylfaen"/>
          <w:spacing w:val="3"/>
        </w:rPr>
        <w:t>ტ</w:t>
      </w:r>
      <w:r w:rsidRPr="004357B2">
        <w:rPr>
          <w:rFonts w:ascii="Sylfaen" w:eastAsia="Sylfaen" w:hAnsi="Sylfaen" w:cs="Sylfaen"/>
          <w:spacing w:val="-1"/>
        </w:rPr>
        <w:t>ეე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spacing w:val="4"/>
        </w:rPr>
        <w:t xml:space="preserve"> </w:t>
      </w:r>
      <w:r w:rsidRPr="004357B2">
        <w:rPr>
          <w:rFonts w:ascii="Sylfaen" w:eastAsia="Sylfaen" w:hAnsi="Sylfaen" w:cs="Sylfaen"/>
        </w:rPr>
        <w:t>და</w:t>
      </w:r>
      <w:r w:rsidRPr="004357B2">
        <w:rPr>
          <w:rFonts w:ascii="Sylfaen" w:eastAsia="Sylfaen" w:hAnsi="Sylfaen" w:cs="Sylfaen"/>
          <w:spacing w:val="12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გ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  <w:spacing w:val="-1"/>
        </w:rPr>
        <w:t>აკ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  <w:spacing w:val="-1"/>
        </w:rPr>
        <w:t>თ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4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მ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2"/>
        </w:rPr>
        <w:t>ს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spacing w:val="16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პ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-1"/>
        </w:rPr>
        <w:t>ზ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  <w:spacing w:val="-1"/>
        </w:rPr>
        <w:t>ც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 xml:space="preserve">ს </w:t>
      </w:r>
      <w:r w:rsidRPr="004357B2">
        <w:rPr>
          <w:rFonts w:ascii="Sylfaen" w:eastAsia="Sylfaen" w:hAnsi="Sylfaen" w:cs="Sylfaen"/>
          <w:spacing w:val="2"/>
        </w:rPr>
        <w:t>ს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თ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ნ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დო</w:t>
      </w:r>
      <w:r w:rsidRPr="004357B2">
        <w:rPr>
          <w:rFonts w:ascii="Sylfaen" w:eastAsia="Sylfaen" w:hAnsi="Sylfaen" w:cs="Sylfaen"/>
          <w:spacing w:val="8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ზ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 მ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ღ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3"/>
        </w:rPr>
        <w:t>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5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შ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2"/>
        </w:rPr>
        <w:t>თ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ვ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  <w:spacing w:val="-1"/>
        </w:rPr>
        <w:t>ზე</w:t>
      </w:r>
      <w:r w:rsidRPr="004357B2">
        <w:rPr>
          <w:rFonts w:ascii="Sylfaen" w:eastAsia="Sylfaen" w:hAnsi="Sylfaen" w:cs="Sylfaen"/>
          <w:spacing w:val="3"/>
        </w:rPr>
        <w:t>ბ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Cambria" w:hAnsi="Sylfaen" w:cs="Cambria"/>
        </w:rPr>
        <w:t>,</w:t>
      </w:r>
      <w:r w:rsidRPr="004357B2">
        <w:rPr>
          <w:rFonts w:ascii="Sylfaen" w:eastAsia="Cambria" w:hAnsi="Sylfaen" w:cs="Cambria"/>
          <w:spacing w:val="-2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მ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გ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-1"/>
        </w:rPr>
        <w:t>თ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</w:rPr>
        <w:t>დ</w:t>
      </w:r>
      <w:r w:rsidRPr="004357B2">
        <w:rPr>
          <w:rFonts w:ascii="Sylfaen" w:eastAsia="Sylfaen" w:hAnsi="Sylfaen" w:cs="Sylfaen"/>
          <w:spacing w:val="-1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რო</w:t>
      </w:r>
      <w:r w:rsidRPr="004357B2">
        <w:rPr>
          <w:rFonts w:ascii="Sylfaen" w:eastAsia="Sylfaen" w:hAnsi="Sylfaen" w:cs="Sylfaen"/>
          <w:spacing w:val="-1"/>
        </w:rPr>
        <w:t>გ</w:t>
      </w:r>
      <w:r w:rsidRPr="004357B2">
        <w:rPr>
          <w:rFonts w:ascii="Sylfaen" w:eastAsia="Sylfaen" w:hAnsi="Sylfaen" w:cs="Sylfaen"/>
          <w:spacing w:val="1"/>
        </w:rPr>
        <w:t>ორ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ც</w:t>
      </w:r>
      <w:r w:rsidRPr="004357B2">
        <w:rPr>
          <w:rFonts w:ascii="Sylfaen" w:eastAsia="Sylfaen" w:hAnsi="Sylfaen" w:cs="Sylfaen"/>
          <w:spacing w:val="-5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"/>
        </w:rPr>
        <w:t xml:space="preserve"> </w:t>
      </w:r>
      <w:r w:rsidRPr="004357B2">
        <w:rPr>
          <w:rFonts w:ascii="Sylfaen" w:eastAsia="Cambria" w:hAnsi="Sylfaen" w:cs="Cambria"/>
          <w:spacing w:val="3"/>
        </w:rPr>
        <w:t>U</w:t>
      </w:r>
      <w:r w:rsidRPr="004357B2">
        <w:rPr>
          <w:rFonts w:ascii="Sylfaen" w:eastAsia="Cambria" w:hAnsi="Sylfaen" w:cs="Cambria"/>
          <w:spacing w:val="1"/>
        </w:rPr>
        <w:t>RL-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3"/>
        </w:rPr>
        <w:t xml:space="preserve"> </w:t>
      </w:r>
      <w:r w:rsidRPr="004357B2">
        <w:rPr>
          <w:rFonts w:ascii="Sylfaen" w:eastAsia="Sylfaen" w:hAnsi="Sylfaen" w:cs="Sylfaen"/>
        </w:rPr>
        <w:t>პ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მ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ტრ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8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ც</w:t>
      </w:r>
      <w:r w:rsidRPr="004357B2">
        <w:rPr>
          <w:rFonts w:ascii="Sylfaen" w:eastAsia="Sylfaen" w:hAnsi="Sylfaen" w:cs="Sylfaen"/>
          <w:spacing w:val="3"/>
        </w:rPr>
        <w:t>ვ</w:t>
      </w:r>
      <w:r w:rsidRPr="004357B2">
        <w:rPr>
          <w:rFonts w:ascii="Sylfaen" w:eastAsia="Sylfaen" w:hAnsi="Sylfaen" w:cs="Sylfaen"/>
          <w:spacing w:val="2"/>
        </w:rPr>
        <w:t>ლი</w:t>
      </w:r>
      <w:r w:rsidRPr="004357B2">
        <w:rPr>
          <w:rFonts w:ascii="Sylfaen" w:eastAsia="Sylfaen" w:hAnsi="Sylfaen" w:cs="Sylfaen"/>
          <w:spacing w:val="-1"/>
        </w:rPr>
        <w:t>ლე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</w:rPr>
        <w:t>ა</w:t>
      </w:r>
      <w:r w:rsidRPr="004357B2">
        <w:rPr>
          <w:rFonts w:ascii="Sylfaen" w:eastAsia="Sylfaen" w:hAnsi="Sylfaen" w:cs="Sylfaen"/>
          <w:spacing w:val="-5"/>
        </w:rPr>
        <w:t xml:space="preserve"> </w:t>
      </w:r>
      <w:r w:rsidRPr="004357B2">
        <w:rPr>
          <w:rFonts w:ascii="Sylfaen" w:eastAsia="Sylfaen" w:hAnsi="Sylfaen" w:cs="Sylfaen"/>
        </w:rPr>
        <w:t xml:space="preserve">და 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Cambria" w:hAnsi="Sylfaen" w:cs="Cambria"/>
        </w:rPr>
        <w:t>.</w:t>
      </w:r>
      <w:r w:rsidRPr="004357B2">
        <w:rPr>
          <w:rFonts w:ascii="Sylfaen" w:eastAsia="Sylfaen" w:hAnsi="Sylfaen" w:cs="Sylfaen"/>
          <w:spacing w:val="-1"/>
          <w:lang w:val="ka-GE"/>
        </w:rPr>
        <w:t>შ</w:t>
      </w:r>
    </w:p>
    <w:p w14:paraId="33E91A28" w14:textId="77777777" w:rsidR="004357B2" w:rsidRPr="004357B2" w:rsidRDefault="004357B2" w:rsidP="004357B2">
      <w:pPr>
        <w:spacing w:line="258" w:lineRule="auto"/>
        <w:ind w:right="70"/>
        <w:jc w:val="both"/>
        <w:rPr>
          <w:rFonts w:ascii="Sylfaen" w:eastAsia="Sylfaen" w:hAnsi="Sylfaen" w:cs="Sylfaen"/>
          <w:spacing w:val="-1"/>
          <w:lang w:val="ka-GE"/>
        </w:rPr>
      </w:pPr>
    </w:p>
    <w:p w14:paraId="109D3219" w14:textId="77777777" w:rsidR="004357B2" w:rsidRPr="004357B2" w:rsidRDefault="004357B2" w:rsidP="004357B2">
      <w:pPr>
        <w:spacing w:line="258" w:lineRule="auto"/>
        <w:ind w:right="70"/>
        <w:jc w:val="both"/>
        <w:rPr>
          <w:rFonts w:ascii="Sylfaen" w:eastAsia="Sylfaen" w:hAnsi="Sylfaen" w:cs="Sylfaen"/>
          <w:spacing w:val="-1"/>
          <w:lang w:val="ka-GE"/>
        </w:rPr>
      </w:pPr>
    </w:p>
    <w:p w14:paraId="79979A15" w14:textId="77777777" w:rsidR="004357B2" w:rsidRPr="004357B2" w:rsidRDefault="004357B2" w:rsidP="004357B2">
      <w:pPr>
        <w:ind w:left="3870" w:right="2700" w:hanging="1080"/>
        <w:jc w:val="center"/>
        <w:rPr>
          <w:rFonts w:ascii="Sylfaen" w:eastAsia="Sylfaen" w:hAnsi="Sylfaen" w:cs="Sylfaen"/>
          <w:b/>
          <w:bCs/>
          <w:spacing w:val="3"/>
          <w:sz w:val="32"/>
          <w:szCs w:val="32"/>
          <w:lang w:val="ka-GE"/>
        </w:rPr>
      </w:pPr>
      <w:r w:rsidRPr="004357B2">
        <w:rPr>
          <w:rFonts w:ascii="Sylfaen" w:eastAsia="Sylfaen" w:hAnsi="Sylfaen" w:cs="Sylfaen"/>
          <w:b/>
          <w:bCs/>
          <w:spacing w:val="3"/>
          <w:sz w:val="32"/>
          <w:szCs w:val="32"/>
          <w:lang w:val="ka-GE"/>
        </w:rPr>
        <w:t>ლოგირება / რეპორტინგი</w:t>
      </w:r>
    </w:p>
    <w:p w14:paraId="47FF0FE3" w14:textId="77777777" w:rsidR="004357B2" w:rsidRPr="004357B2" w:rsidRDefault="004357B2" w:rsidP="004357B2">
      <w:pPr>
        <w:ind w:left="3870" w:right="2700" w:hanging="1080"/>
        <w:jc w:val="center"/>
        <w:rPr>
          <w:rFonts w:ascii="Sylfaen" w:eastAsia="Sylfaen" w:hAnsi="Sylfaen" w:cs="Sylfaen"/>
          <w:b/>
          <w:bCs/>
          <w:spacing w:val="3"/>
          <w:lang w:val="ka-GE"/>
        </w:rPr>
      </w:pPr>
    </w:p>
    <w:p w14:paraId="1F1165D6" w14:textId="77777777" w:rsidR="004357B2" w:rsidRPr="004357B2" w:rsidRDefault="004357B2" w:rsidP="004357B2">
      <w:pPr>
        <w:pStyle w:val="ListParagraph"/>
        <w:numPr>
          <w:ilvl w:val="0"/>
          <w:numId w:val="11"/>
        </w:numPr>
        <w:spacing w:line="276" w:lineRule="auto"/>
        <w:ind w:right="71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 xml:space="preserve">ს </w:t>
      </w:r>
      <w:r w:rsidRPr="004357B2">
        <w:rPr>
          <w:rFonts w:ascii="Sylfaen" w:eastAsia="Sylfaen" w:hAnsi="Sylfaen" w:cs="Sylfaen"/>
          <w:spacing w:val="2"/>
        </w:rPr>
        <w:t>უ</w:t>
      </w:r>
      <w:r w:rsidRPr="004357B2">
        <w:rPr>
          <w:rFonts w:ascii="Sylfaen" w:eastAsia="Sylfaen" w:hAnsi="Sylfaen" w:cs="Sylfaen"/>
        </w:rPr>
        <w:t>ნდა</w:t>
      </w:r>
      <w:r w:rsidRPr="004357B2">
        <w:rPr>
          <w:rFonts w:ascii="Sylfaen" w:eastAsia="Sylfaen" w:hAnsi="Sylfaen" w:cs="Sylfaen"/>
          <w:spacing w:val="4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გაა</w:t>
      </w:r>
      <w:r w:rsidRPr="004357B2">
        <w:rPr>
          <w:rFonts w:ascii="Sylfaen" w:eastAsia="Sylfaen" w:hAnsi="Sylfaen" w:cs="Sylfaen"/>
          <w:spacing w:val="3"/>
        </w:rPr>
        <w:t>ჩ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ს მ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4"/>
        </w:rPr>
        <w:t>რ</w:t>
      </w:r>
      <w:r w:rsidRPr="004357B2">
        <w:rPr>
          <w:rFonts w:ascii="Sylfaen" w:eastAsia="Sylfaen" w:hAnsi="Sylfaen" w:cs="Sylfaen"/>
          <w:spacing w:val="-1"/>
        </w:rPr>
        <w:t>თ</w:t>
      </w:r>
      <w:r w:rsidRPr="004357B2">
        <w:rPr>
          <w:rFonts w:ascii="Sylfaen" w:eastAsia="Sylfaen" w:hAnsi="Sylfaen" w:cs="Sylfaen"/>
        </w:rPr>
        <w:t>ვ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2"/>
        </w:rPr>
        <w:t>ს</w:t>
      </w:r>
      <w:r w:rsidRPr="004357B2">
        <w:rPr>
          <w:rFonts w:ascii="Sylfaen" w:eastAsia="Sylfaen" w:hAnsi="Sylfaen" w:cs="Sylfaen"/>
        </w:rPr>
        <w:t>ა</w:t>
      </w:r>
      <w:r w:rsidRPr="004357B2">
        <w:rPr>
          <w:rFonts w:ascii="Sylfaen" w:eastAsia="Sylfaen" w:hAnsi="Sylfaen" w:cs="Sylfaen"/>
          <w:spacing w:val="-2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</w:rPr>
        <w:t>ა</w:t>
      </w:r>
      <w:r w:rsidRPr="004357B2">
        <w:rPr>
          <w:rFonts w:ascii="Sylfaen" w:eastAsia="Sylfaen" w:hAnsi="Sylfaen" w:cs="Sylfaen"/>
          <w:spacing w:val="4"/>
        </w:rPr>
        <w:t xml:space="preserve"> 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1"/>
        </w:rPr>
        <w:t>ტორ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2"/>
        </w:rPr>
        <w:t>ნ</w:t>
      </w:r>
      <w:r w:rsidRPr="004357B2">
        <w:rPr>
          <w:rFonts w:ascii="Sylfaen" w:eastAsia="Sylfaen" w:hAnsi="Sylfaen" w:cs="Sylfaen"/>
          <w:spacing w:val="1"/>
        </w:rPr>
        <w:t>გ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6"/>
        </w:rPr>
        <w:t xml:space="preserve"> 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3"/>
        </w:rPr>
        <w:t>ტ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2"/>
        </w:rPr>
        <w:t>მ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 xml:space="preserve">. 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ღნ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-1"/>
        </w:rPr>
        <w:t>შ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2"/>
        </w:rPr>
        <w:t>ულ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spacing w:val="-4"/>
        </w:rPr>
        <w:t xml:space="preserve"> 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თ</w:t>
      </w:r>
      <w:r w:rsidRPr="004357B2">
        <w:rPr>
          <w:rFonts w:ascii="Sylfaen" w:eastAsia="Sylfaen" w:hAnsi="Sylfaen" w:cs="Sylfaen"/>
          <w:spacing w:val="3"/>
        </w:rPr>
        <w:t>ვ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2"/>
        </w:rPr>
        <w:t>ს</w:t>
      </w:r>
      <w:r w:rsidRPr="004357B2">
        <w:rPr>
          <w:rFonts w:ascii="Sylfaen" w:eastAsia="Sylfaen" w:hAnsi="Sylfaen" w:cs="Sylfaen"/>
        </w:rPr>
        <w:t>ა და</w:t>
      </w:r>
      <w:r w:rsidRPr="004357B2">
        <w:rPr>
          <w:rFonts w:ascii="Sylfaen" w:eastAsia="Sylfaen" w:hAnsi="Sylfaen" w:cs="Sylfaen"/>
          <w:spacing w:val="11"/>
        </w:rPr>
        <w:t xml:space="preserve"> 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1"/>
        </w:rPr>
        <w:t>ტო</w:t>
      </w:r>
      <w:r w:rsidRPr="004357B2">
        <w:rPr>
          <w:rFonts w:ascii="Sylfaen" w:eastAsia="Sylfaen" w:hAnsi="Sylfaen" w:cs="Sylfaen"/>
          <w:spacing w:val="4"/>
        </w:rPr>
        <w:t>რ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1"/>
        </w:rPr>
        <w:t>გ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 xml:space="preserve">ს </w:t>
      </w:r>
      <w:r w:rsidRPr="004357B2">
        <w:rPr>
          <w:rFonts w:ascii="Sylfaen" w:eastAsia="Sylfaen" w:hAnsi="Sylfaen" w:cs="Sylfaen"/>
          <w:spacing w:val="2"/>
        </w:rPr>
        <w:t>ს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5"/>
        </w:rPr>
        <w:t xml:space="preserve"> 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  <w:spacing w:val="-1"/>
        </w:rPr>
        <w:t>შ</w:t>
      </w:r>
      <w:r w:rsidRPr="004357B2">
        <w:rPr>
          <w:rFonts w:ascii="Sylfaen" w:eastAsia="Sylfaen" w:hAnsi="Sylfaen" w:cs="Sylfaen"/>
          <w:spacing w:val="2"/>
        </w:rPr>
        <w:t>უ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ლ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>თ</w:t>
      </w:r>
      <w:r w:rsidRPr="004357B2">
        <w:rPr>
          <w:rFonts w:ascii="Sylfaen" w:eastAsia="Sylfaen" w:hAnsi="Sylfaen" w:cs="Sylfaen"/>
          <w:spacing w:val="1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შ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ძ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ელ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spacing w:val="2"/>
        </w:rPr>
        <w:t xml:space="preserve"> </w:t>
      </w:r>
      <w:r w:rsidRPr="004357B2">
        <w:rPr>
          <w:rFonts w:ascii="Sylfaen" w:eastAsia="Sylfaen" w:hAnsi="Sylfaen" w:cs="Sylfaen"/>
        </w:rPr>
        <w:t>უნ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</w:rPr>
        <w:t>ა</w:t>
      </w:r>
      <w:r w:rsidRPr="004357B2">
        <w:rPr>
          <w:rFonts w:ascii="Sylfaen" w:eastAsia="Sylfaen" w:hAnsi="Sylfaen" w:cs="Sylfaen"/>
          <w:spacing w:val="8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ყ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0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ს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5"/>
        </w:rPr>
        <w:t xml:space="preserve"> 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თ</w:t>
      </w:r>
      <w:r w:rsidRPr="004357B2">
        <w:rPr>
          <w:rFonts w:ascii="Sylfaen" w:eastAsia="Sylfaen" w:hAnsi="Sylfaen" w:cs="Sylfaen"/>
        </w:rPr>
        <w:t>ვ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,</w:t>
      </w:r>
      <w:r w:rsidRPr="004357B2">
        <w:rPr>
          <w:rFonts w:ascii="Sylfaen" w:eastAsia="Sylfaen" w:hAnsi="Sylfaen" w:cs="Sylfaen"/>
          <w:spacing w:val="10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  <w:spacing w:val="1"/>
        </w:rPr>
        <w:t>ოგ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 xml:space="preserve">ს 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1"/>
        </w:rPr>
        <w:t>ფორ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  <w:spacing w:val="-1"/>
        </w:rPr>
        <w:t>ც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3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შ</w:t>
      </w:r>
      <w:r w:rsidRPr="004357B2">
        <w:rPr>
          <w:rFonts w:ascii="Sylfaen" w:eastAsia="Sylfaen" w:hAnsi="Sylfaen" w:cs="Sylfaen"/>
          <w:spacing w:val="-1"/>
        </w:rPr>
        <w:t>ეგ</w:t>
      </w:r>
      <w:r w:rsidRPr="004357B2">
        <w:rPr>
          <w:rFonts w:ascii="Sylfaen" w:eastAsia="Sylfaen" w:hAnsi="Sylfaen" w:cs="Sylfaen"/>
          <w:spacing w:val="1"/>
        </w:rPr>
        <w:t>რო</w:t>
      </w:r>
      <w:r w:rsidRPr="004357B2">
        <w:rPr>
          <w:rFonts w:ascii="Sylfaen" w:eastAsia="Sylfaen" w:hAnsi="Sylfaen" w:cs="Sylfaen"/>
        </w:rPr>
        <w:t>ვ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</w:rPr>
        <w:t>ა</w:t>
      </w:r>
      <w:r w:rsidRPr="004357B2">
        <w:rPr>
          <w:rFonts w:ascii="Sylfaen" w:eastAsia="Sylfaen" w:hAnsi="Sylfaen" w:cs="Sylfaen"/>
          <w:spacing w:val="-8"/>
        </w:rPr>
        <w:t xml:space="preserve"> </w:t>
      </w:r>
      <w:r w:rsidRPr="004357B2">
        <w:rPr>
          <w:rFonts w:ascii="Sylfaen" w:eastAsia="Sylfaen" w:hAnsi="Sylfaen" w:cs="Sylfaen"/>
        </w:rPr>
        <w:t>და</w:t>
      </w:r>
      <w:r w:rsidRPr="004357B2">
        <w:rPr>
          <w:rFonts w:ascii="Sylfaen" w:eastAsia="Sylfaen" w:hAnsi="Sylfaen" w:cs="Sylfaen"/>
          <w:spacing w:val="-3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პ</w:t>
      </w:r>
      <w:r w:rsidRPr="004357B2">
        <w:rPr>
          <w:rFonts w:ascii="Sylfaen" w:eastAsia="Sylfaen" w:hAnsi="Sylfaen" w:cs="Sylfaen"/>
          <w:spacing w:val="1"/>
        </w:rPr>
        <w:t>ორტ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1"/>
        </w:rPr>
        <w:t>გ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3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გ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-1"/>
        </w:rPr>
        <w:t>ხ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  <w:spacing w:val="4"/>
        </w:rPr>
        <w:t>რ</w:t>
      </w:r>
      <w:r w:rsidRPr="004357B2">
        <w:rPr>
          <w:rFonts w:ascii="Sylfaen" w:eastAsia="Sylfaen" w:hAnsi="Sylfaen" w:cs="Sylfaen"/>
          <w:spacing w:val="1"/>
        </w:rPr>
        <w:t>ც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  <w:spacing w:val="-1"/>
        </w:rPr>
        <w:t>ლე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.</w:t>
      </w:r>
    </w:p>
    <w:p w14:paraId="797C8B92" w14:textId="77777777" w:rsidR="004357B2" w:rsidRPr="004357B2" w:rsidRDefault="004357B2" w:rsidP="004357B2">
      <w:pPr>
        <w:pStyle w:val="ListParagraph"/>
        <w:numPr>
          <w:ilvl w:val="1"/>
          <w:numId w:val="11"/>
        </w:numPr>
        <w:spacing w:line="276" w:lineRule="auto"/>
        <w:ind w:right="71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  <w:position w:val="1"/>
        </w:rPr>
        <w:t>ს</w:t>
      </w:r>
      <w:r w:rsidRPr="004357B2">
        <w:rPr>
          <w:rFonts w:ascii="Sylfaen" w:eastAsia="Sylfaen" w:hAnsi="Sylfaen" w:cs="Sylfaen"/>
          <w:spacing w:val="-1"/>
          <w:position w:val="1"/>
        </w:rPr>
        <w:t>ი</w:t>
      </w:r>
      <w:r w:rsidRPr="004357B2">
        <w:rPr>
          <w:rFonts w:ascii="Sylfaen" w:eastAsia="Sylfaen" w:hAnsi="Sylfaen" w:cs="Sylfaen"/>
          <w:position w:val="1"/>
        </w:rPr>
        <w:t>ს</w:t>
      </w:r>
      <w:r w:rsidRPr="004357B2">
        <w:rPr>
          <w:rFonts w:ascii="Sylfaen" w:eastAsia="Sylfaen" w:hAnsi="Sylfaen" w:cs="Sylfaen"/>
          <w:spacing w:val="1"/>
          <w:position w:val="1"/>
        </w:rPr>
        <w:t>ტ</w:t>
      </w:r>
      <w:r w:rsidRPr="004357B2">
        <w:rPr>
          <w:rFonts w:ascii="Sylfaen" w:eastAsia="Sylfaen" w:hAnsi="Sylfaen" w:cs="Sylfaen"/>
          <w:spacing w:val="2"/>
          <w:position w:val="1"/>
        </w:rPr>
        <w:t>ე</w:t>
      </w:r>
      <w:r w:rsidRPr="004357B2">
        <w:rPr>
          <w:rFonts w:ascii="Sylfaen" w:eastAsia="Sylfaen" w:hAnsi="Sylfaen" w:cs="Sylfaen"/>
          <w:position w:val="1"/>
        </w:rPr>
        <w:t>მ</w:t>
      </w:r>
      <w:r w:rsidRPr="004357B2">
        <w:rPr>
          <w:rFonts w:ascii="Sylfaen" w:eastAsia="Sylfaen" w:hAnsi="Sylfaen" w:cs="Sylfaen"/>
          <w:spacing w:val="-1"/>
          <w:position w:val="1"/>
        </w:rPr>
        <w:t>ი</w:t>
      </w:r>
      <w:r w:rsidRPr="004357B2">
        <w:rPr>
          <w:rFonts w:ascii="Sylfaen" w:eastAsia="Sylfaen" w:hAnsi="Sylfaen" w:cs="Sylfaen"/>
          <w:position w:val="1"/>
        </w:rPr>
        <w:t>ს</w:t>
      </w:r>
      <w:r w:rsidRPr="004357B2">
        <w:rPr>
          <w:rFonts w:ascii="Sylfaen" w:eastAsia="Sylfaen" w:hAnsi="Sylfaen" w:cs="Sylfaen"/>
          <w:spacing w:val="-9"/>
          <w:position w:val="1"/>
        </w:rPr>
        <w:t xml:space="preserve"> </w:t>
      </w:r>
      <w:r w:rsidRPr="004357B2">
        <w:rPr>
          <w:rFonts w:ascii="Sylfaen" w:eastAsia="Sylfaen" w:hAnsi="Sylfaen" w:cs="Sylfaen"/>
          <w:spacing w:val="2"/>
          <w:position w:val="1"/>
        </w:rPr>
        <w:t>მ</w:t>
      </w:r>
      <w:r w:rsidRPr="004357B2">
        <w:rPr>
          <w:rFonts w:ascii="Sylfaen" w:eastAsia="Sylfaen" w:hAnsi="Sylfaen" w:cs="Sylfaen"/>
          <w:spacing w:val="-1"/>
          <w:position w:val="1"/>
        </w:rPr>
        <w:t>ა</w:t>
      </w:r>
      <w:r w:rsidRPr="004357B2">
        <w:rPr>
          <w:rFonts w:ascii="Sylfaen" w:eastAsia="Sylfaen" w:hAnsi="Sylfaen" w:cs="Sylfaen"/>
          <w:spacing w:val="1"/>
          <w:position w:val="1"/>
        </w:rPr>
        <w:t>რ</w:t>
      </w:r>
      <w:r w:rsidRPr="004357B2">
        <w:rPr>
          <w:rFonts w:ascii="Sylfaen" w:eastAsia="Sylfaen" w:hAnsi="Sylfaen" w:cs="Sylfaen"/>
          <w:spacing w:val="-1"/>
          <w:position w:val="1"/>
        </w:rPr>
        <w:t>თ</w:t>
      </w:r>
      <w:r w:rsidRPr="004357B2">
        <w:rPr>
          <w:rFonts w:ascii="Sylfaen" w:eastAsia="Sylfaen" w:hAnsi="Sylfaen" w:cs="Sylfaen"/>
          <w:position w:val="1"/>
        </w:rPr>
        <w:t>ვა</w:t>
      </w:r>
      <w:r w:rsidRPr="004357B2">
        <w:rPr>
          <w:rFonts w:ascii="Sylfaen" w:eastAsia="Sylfaen" w:hAnsi="Sylfaen" w:cs="Sylfaen"/>
          <w:spacing w:val="-5"/>
          <w:position w:val="1"/>
        </w:rPr>
        <w:t xml:space="preserve"> </w:t>
      </w:r>
      <w:r w:rsidRPr="004357B2">
        <w:rPr>
          <w:rFonts w:ascii="Sylfaen" w:eastAsia="Sylfaen" w:hAnsi="Sylfaen" w:cs="Sylfaen"/>
          <w:position w:val="1"/>
        </w:rPr>
        <w:t>უნ</w:t>
      </w:r>
      <w:r w:rsidRPr="004357B2">
        <w:rPr>
          <w:rFonts w:ascii="Sylfaen" w:eastAsia="Sylfaen" w:hAnsi="Sylfaen" w:cs="Sylfaen"/>
          <w:spacing w:val="2"/>
          <w:position w:val="1"/>
        </w:rPr>
        <w:t>დ</w:t>
      </w:r>
      <w:r w:rsidRPr="004357B2">
        <w:rPr>
          <w:rFonts w:ascii="Sylfaen" w:eastAsia="Sylfaen" w:hAnsi="Sylfaen" w:cs="Sylfaen"/>
          <w:position w:val="1"/>
        </w:rPr>
        <w:t>ა</w:t>
      </w:r>
      <w:r w:rsidRPr="004357B2">
        <w:rPr>
          <w:rFonts w:ascii="Sylfaen" w:eastAsia="Sylfaen" w:hAnsi="Sylfaen" w:cs="Sylfaen"/>
          <w:spacing w:val="-5"/>
          <w:position w:val="1"/>
        </w:rPr>
        <w:t xml:space="preserve"> </w:t>
      </w:r>
      <w:r w:rsidRPr="004357B2">
        <w:rPr>
          <w:rFonts w:ascii="Sylfaen" w:eastAsia="Sylfaen" w:hAnsi="Sylfaen" w:cs="Sylfaen"/>
          <w:spacing w:val="-1"/>
          <w:position w:val="1"/>
        </w:rPr>
        <w:t>ხ</w:t>
      </w:r>
      <w:r w:rsidRPr="004357B2">
        <w:rPr>
          <w:rFonts w:ascii="Sylfaen" w:eastAsia="Sylfaen" w:hAnsi="Sylfaen" w:cs="Sylfaen"/>
          <w:spacing w:val="3"/>
          <w:position w:val="1"/>
        </w:rPr>
        <w:t>ო</w:t>
      </w:r>
      <w:r w:rsidRPr="004357B2">
        <w:rPr>
          <w:rFonts w:ascii="Sylfaen" w:eastAsia="Sylfaen" w:hAnsi="Sylfaen" w:cs="Sylfaen"/>
          <w:spacing w:val="1"/>
          <w:position w:val="1"/>
        </w:rPr>
        <w:t>რ</w:t>
      </w:r>
      <w:r w:rsidRPr="004357B2">
        <w:rPr>
          <w:rFonts w:ascii="Sylfaen" w:eastAsia="Sylfaen" w:hAnsi="Sylfaen" w:cs="Sylfaen"/>
          <w:spacing w:val="-1"/>
          <w:position w:val="1"/>
        </w:rPr>
        <w:t>ცი</w:t>
      </w:r>
      <w:r w:rsidRPr="004357B2">
        <w:rPr>
          <w:rFonts w:ascii="Sylfaen" w:eastAsia="Sylfaen" w:hAnsi="Sylfaen" w:cs="Sylfaen"/>
          <w:spacing w:val="2"/>
          <w:position w:val="1"/>
        </w:rPr>
        <w:t>ე</w:t>
      </w:r>
      <w:r w:rsidRPr="004357B2">
        <w:rPr>
          <w:rFonts w:ascii="Sylfaen" w:eastAsia="Sylfaen" w:hAnsi="Sylfaen" w:cs="Sylfaen"/>
          <w:spacing w:val="-1"/>
          <w:position w:val="1"/>
        </w:rPr>
        <w:t>ლ</w:t>
      </w:r>
      <w:r w:rsidRPr="004357B2">
        <w:rPr>
          <w:rFonts w:ascii="Sylfaen" w:eastAsia="Sylfaen" w:hAnsi="Sylfaen" w:cs="Sylfaen"/>
          <w:spacing w:val="2"/>
          <w:position w:val="1"/>
        </w:rPr>
        <w:t>დ</w:t>
      </w:r>
      <w:r w:rsidRPr="004357B2">
        <w:rPr>
          <w:rFonts w:ascii="Sylfaen" w:eastAsia="Sylfaen" w:hAnsi="Sylfaen" w:cs="Sylfaen"/>
          <w:spacing w:val="-1"/>
          <w:position w:val="1"/>
        </w:rPr>
        <w:t>ე</w:t>
      </w:r>
      <w:r w:rsidRPr="004357B2">
        <w:rPr>
          <w:rFonts w:ascii="Sylfaen" w:eastAsia="Sylfaen" w:hAnsi="Sylfaen" w:cs="Sylfaen"/>
          <w:spacing w:val="1"/>
          <w:position w:val="1"/>
        </w:rPr>
        <w:t>ბო</w:t>
      </w:r>
      <w:r w:rsidRPr="004357B2">
        <w:rPr>
          <w:rFonts w:ascii="Sylfaen" w:eastAsia="Sylfaen" w:hAnsi="Sylfaen" w:cs="Sylfaen"/>
          <w:position w:val="1"/>
        </w:rPr>
        <w:t>დ</w:t>
      </w:r>
      <w:r w:rsidRPr="004357B2">
        <w:rPr>
          <w:rFonts w:ascii="Sylfaen" w:eastAsia="Sylfaen" w:hAnsi="Sylfaen" w:cs="Sylfaen"/>
          <w:spacing w:val="2"/>
          <w:position w:val="1"/>
        </w:rPr>
        <w:t>ე</w:t>
      </w:r>
      <w:r w:rsidRPr="004357B2">
        <w:rPr>
          <w:rFonts w:ascii="Sylfaen" w:eastAsia="Sylfaen" w:hAnsi="Sylfaen" w:cs="Sylfaen"/>
          <w:position w:val="1"/>
        </w:rPr>
        <w:t>ს,</w:t>
      </w:r>
      <w:r w:rsidRPr="004357B2">
        <w:rPr>
          <w:rFonts w:ascii="Sylfaen" w:eastAsia="Sylfaen" w:hAnsi="Sylfaen" w:cs="Sylfaen"/>
          <w:spacing w:val="-17"/>
          <w:position w:val="1"/>
        </w:rPr>
        <w:t xml:space="preserve"> </w:t>
      </w:r>
      <w:r w:rsidRPr="004357B2">
        <w:rPr>
          <w:rFonts w:ascii="Sylfaen" w:eastAsia="Sylfaen" w:hAnsi="Sylfaen" w:cs="Sylfaen"/>
          <w:position w:val="1"/>
        </w:rPr>
        <w:t>ვ</w:t>
      </w:r>
      <w:r w:rsidRPr="004357B2">
        <w:rPr>
          <w:rFonts w:ascii="Sylfaen" w:eastAsia="Sylfaen" w:hAnsi="Sylfaen" w:cs="Sylfaen"/>
          <w:spacing w:val="-1"/>
          <w:position w:val="1"/>
        </w:rPr>
        <w:t>ე</w:t>
      </w:r>
      <w:r w:rsidRPr="004357B2">
        <w:rPr>
          <w:rFonts w:ascii="Sylfaen" w:eastAsia="Sylfaen" w:hAnsi="Sylfaen" w:cs="Sylfaen"/>
          <w:position w:val="1"/>
        </w:rPr>
        <w:t>ბ</w:t>
      </w:r>
      <w:r w:rsidRPr="004357B2">
        <w:rPr>
          <w:rFonts w:ascii="Sylfaen" w:eastAsia="Sylfaen" w:hAnsi="Sylfaen" w:cs="Sylfaen"/>
          <w:spacing w:val="-2"/>
          <w:position w:val="1"/>
        </w:rPr>
        <w:t xml:space="preserve"> </w:t>
      </w:r>
      <w:r w:rsidRPr="004357B2">
        <w:rPr>
          <w:rFonts w:ascii="Sylfaen" w:eastAsia="Sylfaen" w:hAnsi="Sylfaen" w:cs="Sylfaen"/>
          <w:spacing w:val="-1"/>
          <w:position w:val="1"/>
        </w:rPr>
        <w:t>ი</w:t>
      </w:r>
      <w:r w:rsidRPr="004357B2">
        <w:rPr>
          <w:rFonts w:ascii="Sylfaen" w:eastAsia="Sylfaen" w:hAnsi="Sylfaen" w:cs="Sylfaen"/>
          <w:position w:val="1"/>
        </w:rPr>
        <w:t>ნ</w:t>
      </w:r>
      <w:r w:rsidRPr="004357B2">
        <w:rPr>
          <w:rFonts w:ascii="Sylfaen" w:eastAsia="Sylfaen" w:hAnsi="Sylfaen" w:cs="Sylfaen"/>
          <w:spacing w:val="3"/>
          <w:position w:val="1"/>
        </w:rPr>
        <w:t>ტ</w:t>
      </w:r>
      <w:r w:rsidRPr="004357B2">
        <w:rPr>
          <w:rFonts w:ascii="Sylfaen" w:eastAsia="Sylfaen" w:hAnsi="Sylfaen" w:cs="Sylfaen"/>
          <w:spacing w:val="2"/>
          <w:position w:val="1"/>
        </w:rPr>
        <w:t>ე</w:t>
      </w:r>
      <w:r w:rsidRPr="004357B2">
        <w:rPr>
          <w:rFonts w:ascii="Sylfaen" w:eastAsia="Sylfaen" w:hAnsi="Sylfaen" w:cs="Sylfaen"/>
          <w:spacing w:val="1"/>
          <w:position w:val="1"/>
        </w:rPr>
        <w:t>რფ</w:t>
      </w:r>
      <w:r w:rsidRPr="004357B2">
        <w:rPr>
          <w:rFonts w:ascii="Sylfaen" w:eastAsia="Sylfaen" w:hAnsi="Sylfaen" w:cs="Sylfaen"/>
          <w:spacing w:val="-1"/>
          <w:position w:val="1"/>
        </w:rPr>
        <w:t>ეი</w:t>
      </w:r>
      <w:r w:rsidRPr="004357B2">
        <w:rPr>
          <w:rFonts w:ascii="Sylfaen" w:eastAsia="Sylfaen" w:hAnsi="Sylfaen" w:cs="Sylfaen"/>
          <w:position w:val="1"/>
        </w:rPr>
        <w:t>ს</w:t>
      </w:r>
      <w:r w:rsidRPr="004357B2">
        <w:rPr>
          <w:rFonts w:ascii="Sylfaen" w:eastAsia="Sylfaen" w:hAnsi="Sylfaen" w:cs="Sylfaen"/>
          <w:spacing w:val="2"/>
          <w:position w:val="1"/>
        </w:rPr>
        <w:t>ი</w:t>
      </w:r>
      <w:r w:rsidRPr="004357B2">
        <w:rPr>
          <w:rFonts w:ascii="Sylfaen" w:eastAsia="Sylfaen" w:hAnsi="Sylfaen" w:cs="Sylfaen"/>
          <w:position w:val="1"/>
        </w:rPr>
        <w:t>დ</w:t>
      </w:r>
      <w:r w:rsidRPr="004357B2">
        <w:rPr>
          <w:rFonts w:ascii="Sylfaen" w:eastAsia="Sylfaen" w:hAnsi="Sylfaen" w:cs="Sylfaen"/>
          <w:spacing w:val="-1"/>
          <w:position w:val="1"/>
        </w:rPr>
        <w:t>ა</w:t>
      </w:r>
      <w:r w:rsidRPr="004357B2">
        <w:rPr>
          <w:rFonts w:ascii="Sylfaen" w:eastAsia="Sylfaen" w:hAnsi="Sylfaen" w:cs="Sylfaen"/>
          <w:position w:val="1"/>
        </w:rPr>
        <w:t>ნ</w:t>
      </w:r>
    </w:p>
    <w:p w14:paraId="3A034F29" w14:textId="77777777" w:rsidR="004357B2" w:rsidRPr="004357B2" w:rsidRDefault="004357B2" w:rsidP="004357B2">
      <w:pPr>
        <w:pStyle w:val="ListParagraph"/>
        <w:numPr>
          <w:ilvl w:val="1"/>
          <w:numId w:val="11"/>
        </w:numPr>
        <w:spacing w:line="276" w:lineRule="auto"/>
        <w:ind w:right="71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 xml:space="preserve">ს   </w:t>
      </w:r>
      <w:r w:rsidRPr="004357B2">
        <w:rPr>
          <w:rFonts w:ascii="Sylfaen" w:eastAsia="Sylfaen" w:hAnsi="Sylfaen" w:cs="Sylfaen"/>
          <w:spacing w:val="22"/>
        </w:rPr>
        <w:t xml:space="preserve"> </w:t>
      </w:r>
      <w:r w:rsidRPr="004357B2">
        <w:rPr>
          <w:rFonts w:ascii="Sylfaen" w:eastAsia="Sylfaen" w:hAnsi="Sylfaen" w:cs="Sylfaen"/>
        </w:rPr>
        <w:t>უნ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</w:rPr>
        <w:t xml:space="preserve">ა   </w:t>
      </w:r>
      <w:r w:rsidRPr="004357B2">
        <w:rPr>
          <w:rFonts w:ascii="Sylfaen" w:eastAsia="Sylfaen" w:hAnsi="Sylfaen" w:cs="Sylfaen"/>
          <w:spacing w:val="25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შე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</w:rPr>
        <w:t>ძ</w:t>
      </w:r>
      <w:r w:rsidRPr="004357B2">
        <w:rPr>
          <w:rFonts w:ascii="Sylfaen" w:eastAsia="Sylfaen" w:hAnsi="Sylfaen" w:cs="Sylfaen"/>
          <w:spacing w:val="2"/>
        </w:rPr>
        <w:t>ლ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 xml:space="preserve">ს,   </w:t>
      </w:r>
      <w:r w:rsidRPr="004357B2">
        <w:rPr>
          <w:rFonts w:ascii="Sylfaen" w:eastAsia="Sylfaen" w:hAnsi="Sylfaen" w:cs="Sylfaen"/>
          <w:spacing w:val="20"/>
        </w:rPr>
        <w:t xml:space="preserve"> 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  <w:spacing w:val="-1"/>
        </w:rPr>
        <w:t>თხ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ვ</w:t>
      </w:r>
      <w:r w:rsidRPr="004357B2">
        <w:rPr>
          <w:rFonts w:ascii="Sylfaen" w:eastAsia="Sylfaen" w:hAnsi="Sylfaen" w:cs="Sylfaen"/>
          <w:spacing w:val="2"/>
        </w:rPr>
        <w:t>ნ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</w:rPr>
        <w:t xml:space="preserve">რ   </w:t>
      </w:r>
      <w:r w:rsidRPr="004357B2">
        <w:rPr>
          <w:rFonts w:ascii="Sylfaen" w:eastAsia="Sylfaen" w:hAnsi="Sylfaen" w:cs="Sylfaen"/>
          <w:spacing w:val="16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პ</w:t>
      </w:r>
      <w:r w:rsidRPr="004357B2">
        <w:rPr>
          <w:rFonts w:ascii="Sylfaen" w:eastAsia="Sylfaen" w:hAnsi="Sylfaen" w:cs="Sylfaen"/>
          <w:spacing w:val="1"/>
        </w:rPr>
        <w:t>ორტ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 xml:space="preserve">ს   </w:t>
      </w:r>
      <w:r w:rsidRPr="004357B2">
        <w:rPr>
          <w:rFonts w:ascii="Sylfaen" w:eastAsia="Sylfaen" w:hAnsi="Sylfaen" w:cs="Sylfaen"/>
          <w:spacing w:val="18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გ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4"/>
        </w:rPr>
        <w:t>რ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 xml:space="preserve">.   </w:t>
      </w:r>
      <w:r w:rsidRPr="004357B2">
        <w:rPr>
          <w:rFonts w:ascii="Sylfaen" w:eastAsia="Sylfaen" w:hAnsi="Sylfaen" w:cs="Sylfaen"/>
          <w:spacing w:val="17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პ</w:t>
      </w:r>
      <w:r w:rsidRPr="004357B2">
        <w:rPr>
          <w:rFonts w:ascii="Sylfaen" w:eastAsia="Sylfaen" w:hAnsi="Sylfaen" w:cs="Sylfaen"/>
          <w:spacing w:val="1"/>
        </w:rPr>
        <w:t>ორტ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 xml:space="preserve">ს </w:t>
      </w:r>
      <w:r w:rsidRPr="004357B2">
        <w:rPr>
          <w:rFonts w:ascii="Sylfaen" w:eastAsia="Sylfaen" w:hAnsi="Sylfaen" w:cs="Sylfaen"/>
          <w:spacing w:val="-1"/>
        </w:rPr>
        <w:t>გე</w:t>
      </w:r>
      <w:r w:rsidRPr="004357B2">
        <w:rPr>
          <w:rFonts w:ascii="Sylfaen" w:eastAsia="Sylfaen" w:hAnsi="Sylfaen" w:cs="Sylfaen"/>
          <w:spacing w:val="2"/>
        </w:rPr>
        <w:t>ნ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</w:rPr>
        <w:t>ა</w:t>
      </w:r>
      <w:r w:rsidRPr="004357B2">
        <w:rPr>
          <w:rFonts w:ascii="Sylfaen" w:eastAsia="Sylfaen" w:hAnsi="Sylfaen" w:cs="Sylfaen"/>
          <w:spacing w:val="-9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3"/>
        </w:rPr>
        <w:t>ვ</w:t>
      </w:r>
      <w:r w:rsidRPr="004357B2">
        <w:rPr>
          <w:rFonts w:ascii="Sylfaen" w:eastAsia="Sylfaen" w:hAnsi="Sylfaen" w:cs="Sylfaen"/>
        </w:rPr>
        <w:t>ე</w:t>
      </w:r>
      <w:r w:rsidRPr="004357B2">
        <w:rPr>
          <w:rFonts w:ascii="Sylfaen" w:eastAsia="Sylfaen" w:hAnsi="Sylfaen" w:cs="Sylfaen"/>
          <w:spacing w:val="-5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შ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ძლე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ელ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spacing w:val="-11"/>
        </w:rPr>
        <w:t xml:space="preserve"> </w:t>
      </w:r>
      <w:r w:rsidRPr="004357B2">
        <w:rPr>
          <w:rFonts w:ascii="Sylfaen" w:eastAsia="Sylfaen" w:hAnsi="Sylfaen" w:cs="Sylfaen"/>
        </w:rPr>
        <w:t>უნ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</w:rPr>
        <w:t>ა</w:t>
      </w:r>
      <w:r w:rsidRPr="004357B2">
        <w:rPr>
          <w:rFonts w:ascii="Sylfaen" w:eastAsia="Sylfaen" w:hAnsi="Sylfaen" w:cs="Sylfaen"/>
          <w:spacing w:val="-5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ყ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4"/>
        </w:rPr>
        <w:t xml:space="preserve"> </w:t>
      </w:r>
      <w:r w:rsidRPr="004357B2">
        <w:rPr>
          <w:rFonts w:ascii="Sylfaen" w:eastAsia="Sylfaen" w:hAnsi="Sylfaen" w:cs="Sylfaen"/>
          <w:spacing w:val="3"/>
        </w:rPr>
        <w:t>წ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</w:rPr>
        <w:t>სწ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რ</w:t>
      </w:r>
      <w:r w:rsidRPr="004357B2">
        <w:rPr>
          <w:rFonts w:ascii="Sylfaen" w:eastAsia="Sylfaen" w:hAnsi="Sylfaen" w:cs="Sylfaen"/>
          <w:spacing w:val="-4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გა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2"/>
        </w:rPr>
        <w:t>ს</w:t>
      </w:r>
      <w:r w:rsidRPr="004357B2">
        <w:rPr>
          <w:rFonts w:ascii="Sylfaen" w:eastAsia="Sylfaen" w:hAnsi="Sylfaen" w:cs="Sylfaen"/>
          <w:spacing w:val="-1"/>
        </w:rPr>
        <w:t>აზ</w:t>
      </w:r>
      <w:r w:rsidRPr="004357B2">
        <w:rPr>
          <w:rFonts w:ascii="Sylfaen" w:eastAsia="Sylfaen" w:hAnsi="Sylfaen" w:cs="Sylfaen"/>
        </w:rPr>
        <w:t>ღვ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2"/>
        </w:rPr>
        <w:t>ულ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spacing w:val="-15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გ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3"/>
        </w:rPr>
        <w:t>ფ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2"/>
        </w:rPr>
        <w:t>კ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6"/>
        </w:rPr>
        <w:t xml:space="preserve"> 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იხ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</w:rPr>
        <w:t>დვ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>თ</w:t>
      </w:r>
    </w:p>
    <w:p w14:paraId="2C0099C2" w14:textId="77777777" w:rsidR="004357B2" w:rsidRPr="004357B2" w:rsidRDefault="004357B2" w:rsidP="004357B2">
      <w:pPr>
        <w:pStyle w:val="ListParagraph"/>
        <w:numPr>
          <w:ilvl w:val="1"/>
          <w:numId w:val="11"/>
        </w:numPr>
        <w:spacing w:line="276" w:lineRule="auto"/>
        <w:ind w:right="71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8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უ</w:t>
      </w:r>
      <w:r w:rsidRPr="004357B2">
        <w:rPr>
          <w:rFonts w:ascii="Sylfaen" w:eastAsia="Sylfaen" w:hAnsi="Sylfaen" w:cs="Sylfaen"/>
        </w:rPr>
        <w:t>ნდა</w:t>
      </w:r>
      <w:r w:rsidRPr="004357B2">
        <w:rPr>
          <w:rFonts w:ascii="Sylfaen" w:eastAsia="Sylfaen" w:hAnsi="Sylfaen" w:cs="Sylfaen"/>
          <w:spacing w:val="-3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შ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2"/>
        </w:rPr>
        <w:t>ძ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8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მ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ხ</w:t>
      </w:r>
      <w:r w:rsidRPr="004357B2">
        <w:rPr>
          <w:rFonts w:ascii="Sylfaen" w:eastAsia="Sylfaen" w:hAnsi="Sylfaen" w:cs="Sylfaen"/>
        </w:rPr>
        <w:t>დ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4"/>
        </w:rPr>
        <w:t>რ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spacing w:val="-9"/>
        </w:rPr>
        <w:t xml:space="preserve"> </w:t>
      </w:r>
      <w:r w:rsidRPr="004357B2">
        <w:rPr>
          <w:rFonts w:ascii="Sylfaen" w:eastAsia="Sylfaen" w:hAnsi="Sylfaen" w:cs="Sylfaen"/>
        </w:rPr>
        <w:t>უს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ფ</w:t>
      </w:r>
      <w:r w:rsidRPr="004357B2">
        <w:rPr>
          <w:rFonts w:ascii="Sylfaen" w:eastAsia="Sylfaen" w:hAnsi="Sylfaen" w:cs="Sylfaen"/>
          <w:spacing w:val="4"/>
        </w:rPr>
        <w:t>რ</w:t>
      </w:r>
      <w:r w:rsidRPr="004357B2">
        <w:rPr>
          <w:rFonts w:ascii="Sylfaen" w:eastAsia="Sylfaen" w:hAnsi="Sylfaen" w:cs="Sylfaen"/>
          <w:spacing w:val="-1"/>
        </w:rPr>
        <w:t>თხ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3"/>
        </w:rPr>
        <w:t>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1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1"/>
        </w:rPr>
        <w:t>ც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3"/>
        </w:rPr>
        <w:t>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1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  <w:spacing w:val="1"/>
        </w:rPr>
        <w:t>ოგ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</w:rPr>
        <w:t>ა</w:t>
      </w:r>
    </w:p>
    <w:p w14:paraId="2E17745B" w14:textId="77777777" w:rsidR="004357B2" w:rsidRPr="004357B2" w:rsidRDefault="004357B2" w:rsidP="004357B2">
      <w:pPr>
        <w:ind w:left="822"/>
        <w:rPr>
          <w:rFonts w:ascii="Sylfaen" w:eastAsia="Sylfaen" w:hAnsi="Sylfaen" w:cs="Sylfaen"/>
        </w:rPr>
      </w:pPr>
    </w:p>
    <w:p w14:paraId="54D78878" w14:textId="77777777" w:rsidR="004357B2" w:rsidRPr="004357B2" w:rsidRDefault="004357B2" w:rsidP="004357B2">
      <w:pPr>
        <w:pStyle w:val="ListParagraph"/>
        <w:numPr>
          <w:ilvl w:val="0"/>
          <w:numId w:val="11"/>
        </w:numPr>
        <w:spacing w:line="275" w:lineRule="auto"/>
        <w:ind w:right="72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 xml:space="preserve">ს </w:t>
      </w:r>
      <w:r w:rsidRPr="004357B2">
        <w:rPr>
          <w:rFonts w:ascii="Sylfaen" w:eastAsia="Sylfaen" w:hAnsi="Sylfaen" w:cs="Sylfaen"/>
          <w:spacing w:val="3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  <w:spacing w:val="-1"/>
        </w:rPr>
        <w:t>გ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ც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 xml:space="preserve">ა  </w:t>
      </w:r>
      <w:r w:rsidRPr="004357B2">
        <w:rPr>
          <w:rFonts w:ascii="Sylfaen" w:eastAsia="Sylfaen" w:hAnsi="Sylfaen" w:cs="Sylfaen"/>
          <w:spacing w:val="2"/>
        </w:rPr>
        <w:t>შე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ძ</w:t>
      </w:r>
      <w:r w:rsidRPr="004357B2">
        <w:rPr>
          <w:rFonts w:ascii="Sylfaen" w:eastAsia="Sylfaen" w:hAnsi="Sylfaen" w:cs="Sylfaen"/>
          <w:spacing w:val="-1"/>
        </w:rPr>
        <w:t>ლე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spacing w:val="48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უ</w:t>
      </w:r>
      <w:r w:rsidRPr="004357B2">
        <w:rPr>
          <w:rFonts w:ascii="Sylfaen" w:eastAsia="Sylfaen" w:hAnsi="Sylfaen" w:cs="Sylfaen"/>
        </w:rPr>
        <w:t xml:space="preserve">ნდა </w:t>
      </w:r>
      <w:r w:rsidRPr="004357B2">
        <w:rPr>
          <w:rFonts w:ascii="Sylfaen" w:eastAsia="Sylfaen" w:hAnsi="Sylfaen" w:cs="Sylfaen"/>
          <w:spacing w:val="9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ყ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 xml:space="preserve">ს, </w:t>
      </w:r>
      <w:r w:rsidRPr="004357B2">
        <w:rPr>
          <w:rFonts w:ascii="Sylfaen" w:eastAsia="Sylfaen" w:hAnsi="Sylfaen" w:cs="Sylfaen"/>
          <w:spacing w:val="7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ქ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2"/>
        </w:rPr>
        <w:t>ლ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 xml:space="preserve">ს </w:t>
      </w:r>
      <w:r w:rsidRPr="004357B2">
        <w:rPr>
          <w:rFonts w:ascii="Sylfaen" w:eastAsia="Sylfaen" w:hAnsi="Sylfaen" w:cs="Sylfaen"/>
          <w:spacing w:val="5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ც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1"/>
        </w:rPr>
        <w:t>ტრ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-1"/>
        </w:rPr>
        <w:t>ზე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2"/>
        </w:rPr>
        <w:t>უ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spacing w:val="43"/>
        </w:rPr>
        <w:t xml:space="preserve"> 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  <w:spacing w:val="2"/>
        </w:rPr>
        <w:t>ნ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1"/>
        </w:rPr>
        <w:t>ტორ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2"/>
        </w:rPr>
        <w:t>ნ</w:t>
      </w:r>
      <w:r w:rsidRPr="004357B2">
        <w:rPr>
          <w:rFonts w:ascii="Sylfaen" w:eastAsia="Sylfaen" w:hAnsi="Sylfaen" w:cs="Sylfaen"/>
          <w:spacing w:val="-1"/>
        </w:rPr>
        <w:t>გი</w:t>
      </w:r>
      <w:r w:rsidRPr="004357B2">
        <w:rPr>
          <w:rFonts w:ascii="Sylfaen" w:eastAsia="Sylfaen" w:hAnsi="Sylfaen" w:cs="Sylfaen"/>
          <w:spacing w:val="2"/>
        </w:rPr>
        <w:t>ს</w:t>
      </w:r>
      <w:r w:rsidRPr="004357B2">
        <w:rPr>
          <w:rFonts w:ascii="Sylfaen" w:eastAsia="Sylfaen" w:hAnsi="Sylfaen" w:cs="Sylfaen"/>
        </w:rPr>
        <w:t>ა</w:t>
      </w:r>
      <w:r w:rsidRPr="004357B2">
        <w:rPr>
          <w:rFonts w:ascii="Sylfaen" w:eastAsia="Sylfaen" w:hAnsi="Sylfaen" w:cs="Sylfaen"/>
          <w:spacing w:val="46"/>
        </w:rPr>
        <w:t xml:space="preserve"> </w:t>
      </w:r>
      <w:r w:rsidRPr="004357B2">
        <w:rPr>
          <w:rFonts w:ascii="Sylfaen" w:eastAsia="Sylfaen" w:hAnsi="Sylfaen" w:cs="Sylfaen"/>
        </w:rPr>
        <w:t xml:space="preserve">და </w:t>
      </w:r>
      <w:r w:rsidRPr="004357B2">
        <w:rPr>
          <w:rFonts w:ascii="Sylfaen" w:eastAsia="Sylfaen" w:hAnsi="Sylfaen" w:cs="Sylfaen"/>
          <w:spacing w:val="-1"/>
        </w:rPr>
        <w:t>შე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</w:rPr>
        <w:t>ყ</w:t>
      </w:r>
      <w:r w:rsidRPr="004357B2">
        <w:rPr>
          <w:rFonts w:ascii="Sylfaen" w:eastAsia="Sylfaen" w:hAnsi="Sylfaen" w:cs="Sylfaen"/>
          <w:spacing w:val="1"/>
        </w:rPr>
        <w:t>ობ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3"/>
        </w:rPr>
        <w:t>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5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შ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გ</w:t>
      </w:r>
      <w:r w:rsidRPr="004357B2">
        <w:rPr>
          <w:rFonts w:ascii="Sylfaen" w:eastAsia="Sylfaen" w:hAnsi="Sylfaen" w:cs="Sylfaen"/>
          <w:spacing w:val="1"/>
        </w:rPr>
        <w:t>რო</w:t>
      </w:r>
      <w:r w:rsidRPr="004357B2">
        <w:rPr>
          <w:rFonts w:ascii="Sylfaen" w:eastAsia="Sylfaen" w:hAnsi="Sylfaen" w:cs="Sylfaen"/>
        </w:rPr>
        <w:t>ვ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ლ</w:t>
      </w:r>
      <w:r w:rsidRPr="004357B2">
        <w:rPr>
          <w:rFonts w:ascii="Sylfaen" w:eastAsia="Sylfaen" w:hAnsi="Sylfaen" w:cs="Sylfaen"/>
          <w:spacing w:val="-14"/>
        </w:rPr>
        <w:t xml:space="preserve"> 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2"/>
        </w:rPr>
        <w:t>მ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2"/>
        </w:rPr>
        <w:t>თ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ნ,</w:t>
      </w:r>
      <w:r w:rsidRPr="004357B2">
        <w:rPr>
          <w:rFonts w:ascii="Sylfaen" w:eastAsia="Sylfaen" w:hAnsi="Sylfaen" w:cs="Sylfaen"/>
          <w:spacing w:val="-11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შ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</w:rPr>
        <w:t>მდ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  <w:spacing w:val="1"/>
        </w:rPr>
        <w:t>გ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spacing w:val="-8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ქ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3"/>
        </w:rPr>
        <w:t>ო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  <w:spacing w:val="-1"/>
        </w:rPr>
        <w:t>გ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5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ს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შ</w:t>
      </w:r>
      <w:r w:rsidRPr="004357B2">
        <w:rPr>
          <w:rFonts w:ascii="Sylfaen" w:eastAsia="Sylfaen" w:hAnsi="Sylfaen" w:cs="Sylfaen"/>
        </w:rPr>
        <w:t>უ</w:t>
      </w:r>
      <w:r w:rsidRPr="004357B2">
        <w:rPr>
          <w:rFonts w:ascii="Sylfaen" w:eastAsia="Sylfaen" w:hAnsi="Sylfaen" w:cs="Sylfaen"/>
          <w:spacing w:val="2"/>
        </w:rPr>
        <w:t>ალ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ით</w:t>
      </w:r>
      <w:r w:rsidRPr="004357B2">
        <w:rPr>
          <w:rFonts w:ascii="Sylfaen" w:eastAsia="Sylfaen" w:hAnsi="Sylfaen" w:cs="Sylfaen"/>
        </w:rPr>
        <w:t>:</w:t>
      </w:r>
    </w:p>
    <w:p w14:paraId="6B9B5362" w14:textId="77777777" w:rsidR="004357B2" w:rsidRPr="004357B2" w:rsidRDefault="004357B2" w:rsidP="004357B2">
      <w:pPr>
        <w:pStyle w:val="ListParagraph"/>
        <w:numPr>
          <w:ilvl w:val="1"/>
          <w:numId w:val="11"/>
        </w:numPr>
        <w:spacing w:line="275" w:lineRule="auto"/>
        <w:ind w:right="72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</w:rPr>
        <w:t>S</w:t>
      </w:r>
      <w:r w:rsidRPr="004357B2">
        <w:rPr>
          <w:rFonts w:ascii="Sylfaen" w:eastAsia="Sylfaen" w:hAnsi="Sylfaen" w:cs="Sylfaen"/>
          <w:spacing w:val="-1"/>
        </w:rPr>
        <w:t>N</w:t>
      </w:r>
      <w:r w:rsidRPr="004357B2">
        <w:rPr>
          <w:rFonts w:ascii="Sylfaen" w:eastAsia="Sylfaen" w:hAnsi="Sylfaen" w:cs="Sylfaen"/>
        </w:rPr>
        <w:t>MP</w:t>
      </w:r>
    </w:p>
    <w:p w14:paraId="40DAD71B" w14:textId="77777777" w:rsidR="004357B2" w:rsidRPr="004357B2" w:rsidRDefault="004357B2" w:rsidP="004357B2">
      <w:pPr>
        <w:pStyle w:val="ListParagraph"/>
        <w:numPr>
          <w:ilvl w:val="1"/>
          <w:numId w:val="11"/>
        </w:numPr>
        <w:spacing w:line="275" w:lineRule="auto"/>
        <w:ind w:right="72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</w:rPr>
        <w:t>Sys</w:t>
      </w:r>
      <w:r w:rsidRPr="004357B2">
        <w:rPr>
          <w:rFonts w:ascii="Sylfaen" w:eastAsia="Sylfaen" w:hAnsi="Sylfaen" w:cs="Sylfaen"/>
          <w:spacing w:val="1"/>
        </w:rPr>
        <w:t>l</w:t>
      </w:r>
      <w:r w:rsidRPr="004357B2">
        <w:rPr>
          <w:rFonts w:ascii="Sylfaen" w:eastAsia="Sylfaen" w:hAnsi="Sylfaen" w:cs="Sylfaen"/>
        </w:rPr>
        <w:t>og</w:t>
      </w:r>
    </w:p>
    <w:p w14:paraId="267AEE11" w14:textId="77777777" w:rsidR="004357B2" w:rsidRPr="004357B2" w:rsidRDefault="004357B2" w:rsidP="004357B2">
      <w:pPr>
        <w:pStyle w:val="ListParagraph"/>
        <w:numPr>
          <w:ilvl w:val="1"/>
          <w:numId w:val="11"/>
        </w:numPr>
        <w:spacing w:line="275" w:lineRule="auto"/>
        <w:ind w:right="72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</w:rPr>
        <w:t>S</w:t>
      </w:r>
      <w:r w:rsidRPr="004357B2">
        <w:rPr>
          <w:rFonts w:ascii="Sylfaen" w:eastAsia="Sylfaen" w:hAnsi="Sylfaen" w:cs="Sylfaen"/>
          <w:spacing w:val="-1"/>
        </w:rPr>
        <w:t>F</w:t>
      </w:r>
      <w:r w:rsidRPr="004357B2">
        <w:rPr>
          <w:rFonts w:ascii="Sylfaen" w:eastAsia="Sylfaen" w:hAnsi="Sylfaen" w:cs="Sylfaen"/>
          <w:spacing w:val="1"/>
        </w:rPr>
        <w:t>l</w:t>
      </w:r>
      <w:r w:rsidRPr="004357B2">
        <w:rPr>
          <w:rFonts w:ascii="Sylfaen" w:eastAsia="Sylfaen" w:hAnsi="Sylfaen" w:cs="Sylfaen"/>
        </w:rPr>
        <w:t>ow</w:t>
      </w:r>
    </w:p>
    <w:p w14:paraId="550BD20C" w14:textId="77777777" w:rsidR="004357B2" w:rsidRPr="004357B2" w:rsidRDefault="004357B2" w:rsidP="004357B2">
      <w:pPr>
        <w:pStyle w:val="ListParagraph"/>
        <w:numPr>
          <w:ilvl w:val="1"/>
          <w:numId w:val="11"/>
        </w:numPr>
        <w:spacing w:line="275" w:lineRule="auto"/>
        <w:ind w:right="72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  <w:spacing w:val="-1"/>
        </w:rPr>
        <w:t>I</w:t>
      </w:r>
      <w:r w:rsidRPr="004357B2">
        <w:rPr>
          <w:rFonts w:ascii="Sylfaen" w:eastAsia="Sylfaen" w:hAnsi="Sylfaen" w:cs="Sylfaen"/>
        </w:rPr>
        <w:t>n</w:t>
      </w:r>
      <w:r w:rsidRPr="004357B2">
        <w:rPr>
          <w:rFonts w:ascii="Sylfaen" w:eastAsia="Sylfaen" w:hAnsi="Sylfaen" w:cs="Sylfaen"/>
          <w:spacing w:val="-1"/>
        </w:rPr>
        <w:t>t</w:t>
      </w:r>
      <w:r w:rsidRPr="004357B2">
        <w:rPr>
          <w:rFonts w:ascii="Sylfaen" w:eastAsia="Sylfaen" w:hAnsi="Sylfaen" w:cs="Sylfaen"/>
        </w:rPr>
        <w:t>e</w:t>
      </w:r>
      <w:r w:rsidRPr="004357B2">
        <w:rPr>
          <w:rFonts w:ascii="Sylfaen" w:eastAsia="Sylfaen" w:hAnsi="Sylfaen" w:cs="Sylfaen"/>
          <w:spacing w:val="1"/>
        </w:rPr>
        <w:t>g</w:t>
      </w:r>
      <w:r w:rsidRPr="004357B2">
        <w:rPr>
          <w:rFonts w:ascii="Sylfaen" w:eastAsia="Sylfaen" w:hAnsi="Sylfaen" w:cs="Sylfaen"/>
        </w:rPr>
        <w:t>r</w:t>
      </w:r>
      <w:r w:rsidRPr="004357B2">
        <w:rPr>
          <w:rFonts w:ascii="Sylfaen" w:eastAsia="Sylfaen" w:hAnsi="Sylfaen" w:cs="Sylfaen"/>
          <w:spacing w:val="1"/>
        </w:rPr>
        <w:t>a</w:t>
      </w:r>
      <w:r w:rsidRPr="004357B2">
        <w:rPr>
          <w:rFonts w:ascii="Sylfaen" w:eastAsia="Sylfaen" w:hAnsi="Sylfaen" w:cs="Sylfaen"/>
          <w:spacing w:val="-1"/>
        </w:rPr>
        <w:t>t</w:t>
      </w:r>
      <w:r w:rsidRPr="004357B2">
        <w:rPr>
          <w:rFonts w:ascii="Sylfaen" w:eastAsia="Sylfaen" w:hAnsi="Sylfaen" w:cs="Sylfaen"/>
          <w:spacing w:val="1"/>
        </w:rPr>
        <w:t>i</w:t>
      </w:r>
      <w:r w:rsidRPr="004357B2">
        <w:rPr>
          <w:rFonts w:ascii="Sylfaen" w:eastAsia="Sylfaen" w:hAnsi="Sylfaen" w:cs="Sylfaen"/>
          <w:spacing w:val="2"/>
        </w:rPr>
        <w:t>o</w:t>
      </w:r>
      <w:r w:rsidRPr="004357B2">
        <w:rPr>
          <w:rFonts w:ascii="Sylfaen" w:eastAsia="Sylfaen" w:hAnsi="Sylfaen" w:cs="Sylfaen"/>
        </w:rPr>
        <w:t>n</w:t>
      </w:r>
      <w:r w:rsidRPr="004357B2">
        <w:rPr>
          <w:rFonts w:ascii="Sylfaen" w:eastAsia="Sylfaen" w:hAnsi="Sylfaen" w:cs="Sylfaen"/>
          <w:spacing w:val="-9"/>
        </w:rPr>
        <w:t xml:space="preserve"> </w:t>
      </w:r>
      <w:r w:rsidRPr="004357B2">
        <w:rPr>
          <w:rFonts w:ascii="Sylfaen" w:eastAsia="Sylfaen" w:hAnsi="Sylfaen" w:cs="Sylfaen"/>
        </w:rPr>
        <w:t>w</w:t>
      </w:r>
      <w:r w:rsidRPr="004357B2">
        <w:rPr>
          <w:rFonts w:ascii="Sylfaen" w:eastAsia="Sylfaen" w:hAnsi="Sylfaen" w:cs="Sylfaen"/>
          <w:spacing w:val="1"/>
        </w:rPr>
        <w:t>it</w:t>
      </w:r>
      <w:r w:rsidRPr="004357B2">
        <w:rPr>
          <w:rFonts w:ascii="Sylfaen" w:eastAsia="Sylfaen" w:hAnsi="Sylfaen" w:cs="Sylfaen"/>
        </w:rPr>
        <w:t>h</w:t>
      </w:r>
      <w:r w:rsidRPr="004357B2">
        <w:rPr>
          <w:rFonts w:ascii="Sylfaen" w:eastAsia="Sylfaen" w:hAnsi="Sylfaen" w:cs="Sylfaen"/>
          <w:spacing w:val="-5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l</w:t>
      </w:r>
      <w:r w:rsidRPr="004357B2">
        <w:rPr>
          <w:rFonts w:ascii="Sylfaen" w:eastAsia="Sylfaen" w:hAnsi="Sylfaen" w:cs="Sylfaen"/>
        </w:rPr>
        <w:t>e</w:t>
      </w:r>
      <w:r w:rsidRPr="004357B2">
        <w:rPr>
          <w:rFonts w:ascii="Sylfaen" w:eastAsia="Sylfaen" w:hAnsi="Sylfaen" w:cs="Sylfaen"/>
          <w:spacing w:val="1"/>
        </w:rPr>
        <w:t>a</w:t>
      </w:r>
      <w:r w:rsidRPr="004357B2">
        <w:rPr>
          <w:rFonts w:ascii="Sylfaen" w:eastAsia="Sylfaen" w:hAnsi="Sylfaen" w:cs="Sylfaen"/>
        </w:rPr>
        <w:t>d</w:t>
      </w:r>
      <w:r w:rsidRPr="004357B2">
        <w:rPr>
          <w:rFonts w:ascii="Sylfaen" w:eastAsia="Sylfaen" w:hAnsi="Sylfaen" w:cs="Sylfaen"/>
          <w:spacing w:val="1"/>
        </w:rPr>
        <w:t>i</w:t>
      </w:r>
      <w:r w:rsidRPr="004357B2">
        <w:rPr>
          <w:rFonts w:ascii="Sylfaen" w:eastAsia="Sylfaen" w:hAnsi="Sylfaen" w:cs="Sylfaen"/>
        </w:rPr>
        <w:t>ng</w:t>
      </w:r>
      <w:r w:rsidRPr="004357B2">
        <w:rPr>
          <w:rFonts w:ascii="Sylfaen" w:eastAsia="Sylfaen" w:hAnsi="Sylfaen" w:cs="Sylfaen"/>
          <w:spacing w:val="-4"/>
        </w:rPr>
        <w:t xml:space="preserve"> </w:t>
      </w:r>
      <w:r w:rsidRPr="004357B2">
        <w:rPr>
          <w:rFonts w:ascii="Sylfaen" w:eastAsia="Sylfaen" w:hAnsi="Sylfaen" w:cs="Sylfaen"/>
        </w:rPr>
        <w:t>S</w:t>
      </w:r>
      <w:r w:rsidRPr="004357B2">
        <w:rPr>
          <w:rFonts w:ascii="Sylfaen" w:eastAsia="Sylfaen" w:hAnsi="Sylfaen" w:cs="Sylfaen"/>
          <w:spacing w:val="-1"/>
        </w:rPr>
        <w:t>I</w:t>
      </w:r>
      <w:r w:rsidRPr="004357B2">
        <w:rPr>
          <w:rFonts w:ascii="Sylfaen" w:eastAsia="Sylfaen" w:hAnsi="Sylfaen" w:cs="Sylfaen"/>
          <w:spacing w:val="1"/>
        </w:rPr>
        <w:t>E</w:t>
      </w:r>
      <w:r w:rsidRPr="004357B2">
        <w:rPr>
          <w:rFonts w:ascii="Sylfaen" w:eastAsia="Sylfaen" w:hAnsi="Sylfaen" w:cs="Sylfaen"/>
        </w:rPr>
        <w:t>M</w:t>
      </w:r>
      <w:r w:rsidRPr="004357B2">
        <w:rPr>
          <w:rFonts w:ascii="Sylfaen" w:eastAsia="Sylfaen" w:hAnsi="Sylfaen" w:cs="Sylfaen"/>
          <w:spacing w:val="-4"/>
        </w:rPr>
        <w:t xml:space="preserve"> </w:t>
      </w:r>
      <w:r w:rsidRPr="004357B2">
        <w:rPr>
          <w:rFonts w:ascii="Sylfaen" w:eastAsia="Sylfaen" w:hAnsi="Sylfaen" w:cs="Sylfaen"/>
        </w:rPr>
        <w:t>vendo</w:t>
      </w:r>
      <w:r w:rsidRPr="004357B2">
        <w:rPr>
          <w:rFonts w:ascii="Sylfaen" w:eastAsia="Sylfaen" w:hAnsi="Sylfaen" w:cs="Sylfaen"/>
          <w:spacing w:val="1"/>
        </w:rPr>
        <w:t>rs</w:t>
      </w:r>
    </w:p>
    <w:p w14:paraId="41860853" w14:textId="77777777" w:rsidR="004357B2" w:rsidRPr="004357B2" w:rsidRDefault="004357B2" w:rsidP="004357B2">
      <w:pPr>
        <w:pStyle w:val="ListParagraph"/>
        <w:numPr>
          <w:ilvl w:val="1"/>
          <w:numId w:val="11"/>
        </w:numPr>
        <w:spacing w:line="275" w:lineRule="auto"/>
        <w:ind w:right="72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  <w:spacing w:val="-1"/>
        </w:rPr>
        <w:t>E</w:t>
      </w:r>
      <w:r w:rsidRPr="004357B2">
        <w:rPr>
          <w:rFonts w:ascii="Sylfaen" w:eastAsia="Sylfaen" w:hAnsi="Sylfaen" w:cs="Sylfaen"/>
        </w:rPr>
        <w:t>m</w:t>
      </w:r>
      <w:r w:rsidRPr="004357B2">
        <w:rPr>
          <w:rFonts w:ascii="Sylfaen" w:eastAsia="Sylfaen" w:hAnsi="Sylfaen" w:cs="Sylfaen"/>
          <w:spacing w:val="1"/>
        </w:rPr>
        <w:t>ai</w:t>
      </w:r>
      <w:r w:rsidRPr="004357B2">
        <w:rPr>
          <w:rFonts w:ascii="Sylfaen" w:eastAsia="Sylfaen" w:hAnsi="Sylfaen" w:cs="Sylfaen"/>
        </w:rPr>
        <w:t>l</w:t>
      </w:r>
      <w:r w:rsidRPr="004357B2">
        <w:rPr>
          <w:rFonts w:ascii="Sylfaen" w:eastAsia="Sylfaen" w:hAnsi="Sylfaen" w:cs="Sylfaen"/>
          <w:spacing w:val="-4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t</w:t>
      </w:r>
      <w:r w:rsidRPr="004357B2">
        <w:rPr>
          <w:rFonts w:ascii="Sylfaen" w:eastAsia="Sylfaen" w:hAnsi="Sylfaen" w:cs="Sylfaen"/>
        </w:rPr>
        <w:t>o</w:t>
      </w:r>
      <w:r w:rsidRPr="004357B2">
        <w:rPr>
          <w:rFonts w:ascii="Sylfaen" w:eastAsia="Sylfaen" w:hAnsi="Sylfaen" w:cs="Sylfaen"/>
          <w:spacing w:val="-2"/>
        </w:rPr>
        <w:t xml:space="preserve"> </w:t>
      </w:r>
      <w:r w:rsidRPr="004357B2">
        <w:rPr>
          <w:rFonts w:ascii="Sylfaen" w:eastAsia="Sylfaen" w:hAnsi="Sylfaen" w:cs="Sylfaen"/>
        </w:rPr>
        <w:t>d</w:t>
      </w:r>
      <w:r w:rsidRPr="004357B2">
        <w:rPr>
          <w:rFonts w:ascii="Sylfaen" w:eastAsia="Sylfaen" w:hAnsi="Sylfaen" w:cs="Sylfaen"/>
          <w:spacing w:val="3"/>
        </w:rPr>
        <w:t>a</w:t>
      </w:r>
      <w:r w:rsidRPr="004357B2">
        <w:rPr>
          <w:rFonts w:ascii="Sylfaen" w:eastAsia="Sylfaen" w:hAnsi="Sylfaen" w:cs="Sylfaen"/>
          <w:spacing w:val="-1"/>
        </w:rPr>
        <w:t>t</w:t>
      </w:r>
      <w:r w:rsidRPr="004357B2">
        <w:rPr>
          <w:rFonts w:ascii="Sylfaen" w:eastAsia="Sylfaen" w:hAnsi="Sylfaen" w:cs="Sylfaen"/>
        </w:rPr>
        <w:t>a</w:t>
      </w:r>
      <w:r w:rsidRPr="004357B2">
        <w:rPr>
          <w:rFonts w:ascii="Sylfaen" w:eastAsia="Sylfaen" w:hAnsi="Sylfaen" w:cs="Sylfaen"/>
          <w:spacing w:val="-2"/>
        </w:rPr>
        <w:t xml:space="preserve"> </w:t>
      </w:r>
      <w:r w:rsidRPr="004357B2">
        <w:rPr>
          <w:rFonts w:ascii="Sylfaen" w:eastAsia="Sylfaen" w:hAnsi="Sylfaen" w:cs="Sylfaen"/>
        </w:rPr>
        <w:t>owners</w:t>
      </w:r>
      <w:r w:rsidRPr="004357B2">
        <w:rPr>
          <w:rFonts w:ascii="Sylfaen" w:eastAsia="Sylfaen" w:hAnsi="Sylfaen" w:cs="Sylfaen"/>
          <w:spacing w:val="-5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a</w:t>
      </w:r>
      <w:r w:rsidRPr="004357B2">
        <w:rPr>
          <w:rFonts w:ascii="Sylfaen" w:eastAsia="Sylfaen" w:hAnsi="Sylfaen" w:cs="Sylfaen"/>
        </w:rPr>
        <w:t>nd</w:t>
      </w:r>
      <w:r w:rsidRPr="004357B2">
        <w:rPr>
          <w:rFonts w:ascii="Sylfaen" w:eastAsia="Sylfaen" w:hAnsi="Sylfaen" w:cs="Sylfaen"/>
          <w:spacing w:val="-2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o</w:t>
      </w:r>
      <w:r w:rsidRPr="004357B2">
        <w:rPr>
          <w:rFonts w:ascii="Sylfaen" w:eastAsia="Sylfaen" w:hAnsi="Sylfaen" w:cs="Sylfaen"/>
          <w:spacing w:val="-1"/>
        </w:rPr>
        <w:t>t</w:t>
      </w:r>
      <w:r w:rsidRPr="004357B2">
        <w:rPr>
          <w:rFonts w:ascii="Sylfaen" w:eastAsia="Sylfaen" w:hAnsi="Sylfaen" w:cs="Sylfaen"/>
          <w:spacing w:val="1"/>
        </w:rPr>
        <w:t>h</w:t>
      </w:r>
      <w:r w:rsidRPr="004357B2">
        <w:rPr>
          <w:rFonts w:ascii="Sylfaen" w:eastAsia="Sylfaen" w:hAnsi="Sylfaen" w:cs="Sylfaen"/>
        </w:rPr>
        <w:t>er</w:t>
      </w:r>
      <w:r w:rsidRPr="004357B2">
        <w:rPr>
          <w:rFonts w:ascii="Sylfaen" w:eastAsia="Sylfaen" w:hAnsi="Sylfaen" w:cs="Sylfaen"/>
          <w:spacing w:val="-3"/>
        </w:rPr>
        <w:t xml:space="preserve"> </w:t>
      </w:r>
      <w:r w:rsidRPr="004357B2">
        <w:rPr>
          <w:rFonts w:ascii="Sylfaen" w:eastAsia="Sylfaen" w:hAnsi="Sylfaen" w:cs="Sylfaen"/>
        </w:rPr>
        <w:t>s</w:t>
      </w:r>
      <w:r w:rsidRPr="004357B2">
        <w:rPr>
          <w:rFonts w:ascii="Sylfaen" w:eastAsia="Sylfaen" w:hAnsi="Sylfaen" w:cs="Sylfaen"/>
          <w:spacing w:val="-1"/>
        </w:rPr>
        <w:t>t</w:t>
      </w:r>
      <w:r w:rsidRPr="004357B2">
        <w:rPr>
          <w:rFonts w:ascii="Sylfaen" w:eastAsia="Sylfaen" w:hAnsi="Sylfaen" w:cs="Sylfaen"/>
          <w:spacing w:val="1"/>
        </w:rPr>
        <w:t>a</w:t>
      </w:r>
      <w:r w:rsidRPr="004357B2">
        <w:rPr>
          <w:rFonts w:ascii="Sylfaen" w:eastAsia="Sylfaen" w:hAnsi="Sylfaen" w:cs="Sylfaen"/>
        </w:rPr>
        <w:t>ke</w:t>
      </w:r>
      <w:r w:rsidRPr="004357B2">
        <w:rPr>
          <w:rFonts w:ascii="Sylfaen" w:eastAsia="Sylfaen" w:hAnsi="Sylfaen" w:cs="Sylfaen"/>
          <w:spacing w:val="1"/>
        </w:rPr>
        <w:t>h</w:t>
      </w:r>
      <w:r w:rsidRPr="004357B2">
        <w:rPr>
          <w:rFonts w:ascii="Sylfaen" w:eastAsia="Sylfaen" w:hAnsi="Sylfaen" w:cs="Sylfaen"/>
        </w:rPr>
        <w:t>o</w:t>
      </w:r>
      <w:r w:rsidRPr="004357B2">
        <w:rPr>
          <w:rFonts w:ascii="Sylfaen" w:eastAsia="Sylfaen" w:hAnsi="Sylfaen" w:cs="Sylfaen"/>
          <w:spacing w:val="1"/>
        </w:rPr>
        <w:t>l</w:t>
      </w:r>
      <w:r w:rsidRPr="004357B2">
        <w:rPr>
          <w:rFonts w:ascii="Sylfaen" w:eastAsia="Sylfaen" w:hAnsi="Sylfaen" w:cs="Sylfaen"/>
        </w:rPr>
        <w:t>ders</w:t>
      </w:r>
    </w:p>
    <w:p w14:paraId="4DFA3C8E" w14:textId="77777777" w:rsidR="004357B2" w:rsidRPr="004357B2" w:rsidRDefault="004357B2" w:rsidP="004357B2">
      <w:pPr>
        <w:pStyle w:val="ListParagraph"/>
        <w:numPr>
          <w:ilvl w:val="1"/>
          <w:numId w:val="11"/>
        </w:numPr>
        <w:spacing w:line="275" w:lineRule="auto"/>
        <w:ind w:right="72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  <w:spacing w:val="1"/>
        </w:rPr>
        <w:t>C</w:t>
      </w:r>
      <w:r w:rsidRPr="004357B2">
        <w:rPr>
          <w:rFonts w:ascii="Sylfaen" w:eastAsia="Sylfaen" w:hAnsi="Sylfaen" w:cs="Sylfaen"/>
        </w:rPr>
        <w:t>us</w:t>
      </w:r>
      <w:r w:rsidRPr="004357B2">
        <w:rPr>
          <w:rFonts w:ascii="Sylfaen" w:eastAsia="Sylfaen" w:hAnsi="Sylfaen" w:cs="Sylfaen"/>
          <w:spacing w:val="-1"/>
        </w:rPr>
        <w:t>t</w:t>
      </w:r>
      <w:r w:rsidRPr="004357B2">
        <w:rPr>
          <w:rFonts w:ascii="Sylfaen" w:eastAsia="Sylfaen" w:hAnsi="Sylfaen" w:cs="Sylfaen"/>
        </w:rPr>
        <w:t>om</w:t>
      </w:r>
      <w:r w:rsidRPr="004357B2">
        <w:rPr>
          <w:rFonts w:ascii="Sylfaen" w:eastAsia="Sylfaen" w:hAnsi="Sylfaen" w:cs="Sylfaen"/>
          <w:spacing w:val="-6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f</w:t>
      </w:r>
      <w:r w:rsidRPr="004357B2">
        <w:rPr>
          <w:rFonts w:ascii="Sylfaen" w:eastAsia="Sylfaen" w:hAnsi="Sylfaen" w:cs="Sylfaen"/>
        </w:rPr>
        <w:t>o</w:t>
      </w:r>
      <w:r w:rsidRPr="004357B2">
        <w:rPr>
          <w:rFonts w:ascii="Sylfaen" w:eastAsia="Sylfaen" w:hAnsi="Sylfaen" w:cs="Sylfaen"/>
          <w:spacing w:val="1"/>
        </w:rPr>
        <w:t>ll</w:t>
      </w:r>
      <w:r w:rsidRPr="004357B2">
        <w:rPr>
          <w:rFonts w:ascii="Sylfaen" w:eastAsia="Sylfaen" w:hAnsi="Sylfaen" w:cs="Sylfaen"/>
        </w:rPr>
        <w:t>owed</w:t>
      </w:r>
      <w:r w:rsidRPr="004357B2">
        <w:rPr>
          <w:rFonts w:ascii="Sylfaen" w:eastAsia="Sylfaen" w:hAnsi="Sylfaen" w:cs="Sylfaen"/>
          <w:spacing w:val="-6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a</w:t>
      </w:r>
      <w:r w:rsidRPr="004357B2">
        <w:rPr>
          <w:rFonts w:ascii="Sylfaen" w:eastAsia="Sylfaen" w:hAnsi="Sylfaen" w:cs="Sylfaen"/>
          <w:spacing w:val="2"/>
        </w:rPr>
        <w:t>c</w:t>
      </w:r>
      <w:r w:rsidRPr="004357B2">
        <w:rPr>
          <w:rFonts w:ascii="Sylfaen" w:eastAsia="Sylfaen" w:hAnsi="Sylfaen" w:cs="Sylfaen"/>
          <w:spacing w:val="-1"/>
        </w:rPr>
        <w:t>t</w:t>
      </w:r>
      <w:r w:rsidRPr="004357B2">
        <w:rPr>
          <w:rFonts w:ascii="Sylfaen" w:eastAsia="Sylfaen" w:hAnsi="Sylfaen" w:cs="Sylfaen"/>
          <w:spacing w:val="1"/>
        </w:rPr>
        <w:t>i</w:t>
      </w:r>
      <w:r w:rsidRPr="004357B2">
        <w:rPr>
          <w:rFonts w:ascii="Sylfaen" w:eastAsia="Sylfaen" w:hAnsi="Sylfaen" w:cs="Sylfaen"/>
        </w:rPr>
        <w:t>on</w:t>
      </w:r>
    </w:p>
    <w:p w14:paraId="13F1FCB7" w14:textId="77777777" w:rsidR="004357B2" w:rsidRPr="004357B2" w:rsidRDefault="004357B2" w:rsidP="004357B2">
      <w:pPr>
        <w:pStyle w:val="ListParagraph"/>
        <w:numPr>
          <w:ilvl w:val="1"/>
          <w:numId w:val="11"/>
        </w:numPr>
        <w:spacing w:line="275" w:lineRule="auto"/>
        <w:ind w:right="72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  <w:spacing w:val="-1"/>
        </w:rPr>
        <w:t>I</w:t>
      </w:r>
      <w:r w:rsidRPr="004357B2">
        <w:rPr>
          <w:rFonts w:ascii="Sylfaen" w:eastAsia="Sylfaen" w:hAnsi="Sylfaen" w:cs="Sylfaen"/>
        </w:rPr>
        <w:t>n</w:t>
      </w:r>
      <w:r w:rsidRPr="004357B2">
        <w:rPr>
          <w:rFonts w:ascii="Sylfaen" w:eastAsia="Sylfaen" w:hAnsi="Sylfaen" w:cs="Sylfaen"/>
          <w:spacing w:val="-1"/>
        </w:rPr>
        <w:t>t</w:t>
      </w:r>
      <w:r w:rsidRPr="004357B2">
        <w:rPr>
          <w:rFonts w:ascii="Sylfaen" w:eastAsia="Sylfaen" w:hAnsi="Sylfaen" w:cs="Sylfaen"/>
        </w:rPr>
        <w:t>e</w:t>
      </w:r>
      <w:r w:rsidRPr="004357B2">
        <w:rPr>
          <w:rFonts w:ascii="Sylfaen" w:eastAsia="Sylfaen" w:hAnsi="Sylfaen" w:cs="Sylfaen"/>
          <w:spacing w:val="1"/>
        </w:rPr>
        <w:t>g</w:t>
      </w:r>
      <w:r w:rsidRPr="004357B2">
        <w:rPr>
          <w:rFonts w:ascii="Sylfaen" w:eastAsia="Sylfaen" w:hAnsi="Sylfaen" w:cs="Sylfaen"/>
        </w:rPr>
        <w:t>r</w:t>
      </w:r>
      <w:r w:rsidRPr="004357B2">
        <w:rPr>
          <w:rFonts w:ascii="Sylfaen" w:eastAsia="Sylfaen" w:hAnsi="Sylfaen" w:cs="Sylfaen"/>
          <w:spacing w:val="1"/>
        </w:rPr>
        <w:t>at</w:t>
      </w:r>
      <w:r w:rsidRPr="004357B2">
        <w:rPr>
          <w:rFonts w:ascii="Sylfaen" w:eastAsia="Sylfaen" w:hAnsi="Sylfaen" w:cs="Sylfaen"/>
        </w:rPr>
        <w:t>ed</w:t>
      </w:r>
      <w:r w:rsidRPr="004357B2">
        <w:rPr>
          <w:rFonts w:ascii="Sylfaen" w:eastAsia="Sylfaen" w:hAnsi="Sylfaen" w:cs="Sylfaen"/>
          <w:spacing w:val="-8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gra</w:t>
      </w:r>
      <w:r w:rsidRPr="004357B2">
        <w:rPr>
          <w:rFonts w:ascii="Sylfaen" w:eastAsia="Sylfaen" w:hAnsi="Sylfaen" w:cs="Sylfaen"/>
          <w:spacing w:val="-1"/>
        </w:rPr>
        <w:t>ph</w:t>
      </w:r>
      <w:r w:rsidRPr="004357B2">
        <w:rPr>
          <w:rFonts w:ascii="Sylfaen" w:eastAsia="Sylfaen" w:hAnsi="Sylfaen" w:cs="Sylfaen"/>
          <w:spacing w:val="1"/>
        </w:rPr>
        <w:t>i</w:t>
      </w:r>
      <w:r w:rsidRPr="004357B2">
        <w:rPr>
          <w:rFonts w:ascii="Sylfaen" w:eastAsia="Sylfaen" w:hAnsi="Sylfaen" w:cs="Sylfaen"/>
        </w:rPr>
        <w:t>c</w:t>
      </w:r>
      <w:r w:rsidRPr="004357B2">
        <w:rPr>
          <w:rFonts w:ascii="Sylfaen" w:eastAsia="Sylfaen" w:hAnsi="Sylfaen" w:cs="Sylfaen"/>
          <w:spacing w:val="1"/>
        </w:rPr>
        <w:t>a</w:t>
      </w:r>
      <w:r w:rsidRPr="004357B2">
        <w:rPr>
          <w:rFonts w:ascii="Sylfaen" w:eastAsia="Sylfaen" w:hAnsi="Sylfaen" w:cs="Sylfaen"/>
        </w:rPr>
        <w:t>l</w:t>
      </w:r>
      <w:r w:rsidRPr="004357B2">
        <w:rPr>
          <w:rFonts w:ascii="Sylfaen" w:eastAsia="Sylfaen" w:hAnsi="Sylfaen" w:cs="Sylfaen"/>
          <w:spacing w:val="-7"/>
        </w:rPr>
        <w:t xml:space="preserve"> </w:t>
      </w:r>
      <w:r w:rsidRPr="004357B2">
        <w:rPr>
          <w:rFonts w:ascii="Sylfaen" w:eastAsia="Sylfaen" w:hAnsi="Sylfaen" w:cs="Sylfaen"/>
        </w:rPr>
        <w:t>re</w:t>
      </w:r>
      <w:r w:rsidRPr="004357B2">
        <w:rPr>
          <w:rFonts w:ascii="Sylfaen" w:eastAsia="Sylfaen" w:hAnsi="Sylfaen" w:cs="Sylfaen"/>
          <w:spacing w:val="-1"/>
        </w:rPr>
        <w:t>p</w:t>
      </w:r>
      <w:r w:rsidRPr="004357B2">
        <w:rPr>
          <w:rFonts w:ascii="Sylfaen" w:eastAsia="Sylfaen" w:hAnsi="Sylfaen" w:cs="Sylfaen"/>
        </w:rPr>
        <w:t>o</w:t>
      </w:r>
      <w:r w:rsidRPr="004357B2">
        <w:rPr>
          <w:rFonts w:ascii="Sylfaen" w:eastAsia="Sylfaen" w:hAnsi="Sylfaen" w:cs="Sylfaen"/>
          <w:spacing w:val="3"/>
        </w:rPr>
        <w:t>r</w:t>
      </w:r>
      <w:r w:rsidRPr="004357B2">
        <w:rPr>
          <w:rFonts w:ascii="Sylfaen" w:eastAsia="Sylfaen" w:hAnsi="Sylfaen" w:cs="Sylfaen"/>
          <w:spacing w:val="-1"/>
        </w:rPr>
        <w:t>t</w:t>
      </w:r>
      <w:r w:rsidRPr="004357B2">
        <w:rPr>
          <w:rFonts w:ascii="Sylfaen" w:eastAsia="Sylfaen" w:hAnsi="Sylfaen" w:cs="Sylfaen"/>
          <w:spacing w:val="1"/>
        </w:rPr>
        <w:t>i</w:t>
      </w:r>
      <w:r w:rsidRPr="004357B2">
        <w:rPr>
          <w:rFonts w:ascii="Sylfaen" w:eastAsia="Sylfaen" w:hAnsi="Sylfaen" w:cs="Sylfaen"/>
          <w:spacing w:val="2"/>
        </w:rPr>
        <w:t>n</w:t>
      </w:r>
      <w:r w:rsidRPr="004357B2">
        <w:rPr>
          <w:rFonts w:ascii="Sylfaen" w:eastAsia="Sylfaen" w:hAnsi="Sylfaen" w:cs="Sylfaen"/>
        </w:rPr>
        <w:t>g</w:t>
      </w:r>
    </w:p>
    <w:p w14:paraId="4578A5E3" w14:textId="77777777" w:rsidR="004357B2" w:rsidRPr="004357B2" w:rsidRDefault="004357B2" w:rsidP="004357B2">
      <w:pPr>
        <w:pStyle w:val="ListParagraph"/>
        <w:numPr>
          <w:ilvl w:val="1"/>
          <w:numId w:val="11"/>
        </w:numPr>
        <w:spacing w:line="275" w:lineRule="auto"/>
        <w:ind w:right="72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</w:rPr>
        <w:t>Re</w:t>
      </w:r>
      <w:r w:rsidRPr="004357B2">
        <w:rPr>
          <w:rFonts w:ascii="Sylfaen" w:eastAsia="Sylfaen" w:hAnsi="Sylfaen" w:cs="Sylfaen"/>
          <w:spacing w:val="1"/>
        </w:rPr>
        <w:t>a</w:t>
      </w:r>
      <w:r w:rsidRPr="004357B2">
        <w:rPr>
          <w:rFonts w:ascii="Sylfaen" w:eastAsia="Sylfaen" w:hAnsi="Sylfaen" w:cs="Sylfaen"/>
        </w:rPr>
        <w:t>l</w:t>
      </w:r>
      <w:r w:rsidRPr="004357B2">
        <w:rPr>
          <w:rFonts w:ascii="Sylfaen" w:eastAsia="Sylfaen" w:hAnsi="Sylfaen" w:cs="Sylfaen"/>
          <w:spacing w:val="1"/>
        </w:rPr>
        <w:t>-</w:t>
      </w:r>
      <w:r w:rsidRPr="004357B2">
        <w:rPr>
          <w:rFonts w:ascii="Sylfaen" w:eastAsia="Sylfaen" w:hAnsi="Sylfaen" w:cs="Sylfaen"/>
          <w:spacing w:val="-1"/>
        </w:rPr>
        <w:t>t</w:t>
      </w:r>
      <w:r w:rsidRPr="004357B2">
        <w:rPr>
          <w:rFonts w:ascii="Sylfaen" w:eastAsia="Sylfaen" w:hAnsi="Sylfaen" w:cs="Sylfaen"/>
          <w:spacing w:val="1"/>
        </w:rPr>
        <w:t>i</w:t>
      </w:r>
      <w:r w:rsidRPr="004357B2">
        <w:rPr>
          <w:rFonts w:ascii="Sylfaen" w:eastAsia="Sylfaen" w:hAnsi="Sylfaen" w:cs="Sylfaen"/>
        </w:rPr>
        <w:t>me</w:t>
      </w:r>
      <w:r w:rsidRPr="004357B2">
        <w:rPr>
          <w:rFonts w:ascii="Sylfaen" w:eastAsia="Sylfaen" w:hAnsi="Sylfaen" w:cs="Sylfaen"/>
          <w:spacing w:val="-8"/>
        </w:rPr>
        <w:t xml:space="preserve"> </w:t>
      </w:r>
      <w:r w:rsidRPr="004357B2">
        <w:rPr>
          <w:rFonts w:ascii="Sylfaen" w:eastAsia="Sylfaen" w:hAnsi="Sylfaen" w:cs="Sylfaen"/>
        </w:rPr>
        <w:t>d</w:t>
      </w:r>
      <w:r w:rsidRPr="004357B2">
        <w:rPr>
          <w:rFonts w:ascii="Sylfaen" w:eastAsia="Sylfaen" w:hAnsi="Sylfaen" w:cs="Sylfaen"/>
          <w:spacing w:val="1"/>
        </w:rPr>
        <w:t>a</w:t>
      </w:r>
      <w:r w:rsidRPr="004357B2">
        <w:rPr>
          <w:rFonts w:ascii="Sylfaen" w:eastAsia="Sylfaen" w:hAnsi="Sylfaen" w:cs="Sylfaen"/>
        </w:rPr>
        <w:t>s</w:t>
      </w:r>
      <w:r w:rsidRPr="004357B2">
        <w:rPr>
          <w:rFonts w:ascii="Sylfaen" w:eastAsia="Sylfaen" w:hAnsi="Sylfaen" w:cs="Sylfaen"/>
          <w:spacing w:val="-1"/>
        </w:rPr>
        <w:t>h</w:t>
      </w:r>
      <w:r w:rsidRPr="004357B2">
        <w:rPr>
          <w:rFonts w:ascii="Sylfaen" w:eastAsia="Sylfaen" w:hAnsi="Sylfaen" w:cs="Sylfaen"/>
          <w:spacing w:val="1"/>
        </w:rPr>
        <w:t>b</w:t>
      </w:r>
      <w:r w:rsidRPr="004357B2">
        <w:rPr>
          <w:rFonts w:ascii="Sylfaen" w:eastAsia="Sylfaen" w:hAnsi="Sylfaen" w:cs="Sylfaen"/>
        </w:rPr>
        <w:t>o</w:t>
      </w:r>
      <w:r w:rsidRPr="004357B2">
        <w:rPr>
          <w:rFonts w:ascii="Sylfaen" w:eastAsia="Sylfaen" w:hAnsi="Sylfaen" w:cs="Sylfaen"/>
          <w:spacing w:val="1"/>
        </w:rPr>
        <w:t>a</w:t>
      </w:r>
      <w:r w:rsidRPr="004357B2">
        <w:rPr>
          <w:rFonts w:ascii="Sylfaen" w:eastAsia="Sylfaen" w:hAnsi="Sylfaen" w:cs="Sylfaen"/>
        </w:rPr>
        <w:t>rd</w:t>
      </w:r>
    </w:p>
    <w:p w14:paraId="290AF018" w14:textId="77777777" w:rsidR="004357B2" w:rsidRPr="004357B2" w:rsidRDefault="004357B2" w:rsidP="004357B2">
      <w:pPr>
        <w:pStyle w:val="ListParagraph"/>
        <w:numPr>
          <w:ilvl w:val="1"/>
          <w:numId w:val="11"/>
        </w:numPr>
        <w:spacing w:line="275" w:lineRule="auto"/>
        <w:ind w:right="72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</w:rPr>
        <w:t>R</w:t>
      </w:r>
      <w:r w:rsidRPr="004357B2">
        <w:rPr>
          <w:rFonts w:ascii="Sylfaen" w:eastAsia="Sylfaen" w:hAnsi="Sylfaen" w:cs="Sylfaen"/>
          <w:spacing w:val="-1"/>
        </w:rPr>
        <w:t>E</w:t>
      </w:r>
      <w:r w:rsidRPr="004357B2">
        <w:rPr>
          <w:rFonts w:ascii="Sylfaen" w:eastAsia="Sylfaen" w:hAnsi="Sylfaen" w:cs="Sylfaen"/>
        </w:rPr>
        <w:t>ST,</w:t>
      </w:r>
      <w:r w:rsidRPr="004357B2">
        <w:rPr>
          <w:rFonts w:ascii="Sylfaen" w:eastAsia="Sylfaen" w:hAnsi="Sylfaen" w:cs="Sylfaen"/>
          <w:spacing w:val="-4"/>
        </w:rPr>
        <w:t xml:space="preserve"> </w:t>
      </w:r>
      <w:r w:rsidRPr="004357B2">
        <w:rPr>
          <w:rFonts w:ascii="Sylfaen" w:eastAsia="Sylfaen" w:hAnsi="Sylfaen" w:cs="Sylfaen"/>
        </w:rPr>
        <w:t>S</w:t>
      </w:r>
      <w:r w:rsidRPr="004357B2">
        <w:rPr>
          <w:rFonts w:ascii="Sylfaen" w:eastAsia="Sylfaen" w:hAnsi="Sylfaen" w:cs="Sylfaen"/>
          <w:spacing w:val="1"/>
        </w:rPr>
        <w:t>O</w:t>
      </w:r>
      <w:r w:rsidRPr="004357B2">
        <w:rPr>
          <w:rFonts w:ascii="Sylfaen" w:eastAsia="Sylfaen" w:hAnsi="Sylfaen" w:cs="Sylfaen"/>
        </w:rPr>
        <w:t>AP</w:t>
      </w:r>
      <w:r w:rsidRPr="004357B2">
        <w:rPr>
          <w:rFonts w:ascii="Sylfaen" w:eastAsia="Sylfaen" w:hAnsi="Sylfaen" w:cs="Sylfaen"/>
          <w:spacing w:val="-5"/>
        </w:rPr>
        <w:t xml:space="preserve"> </w:t>
      </w:r>
      <w:r w:rsidRPr="004357B2">
        <w:rPr>
          <w:rFonts w:ascii="Sylfaen" w:eastAsia="Sylfaen" w:hAnsi="Sylfaen" w:cs="Sylfaen"/>
          <w:spacing w:val="3"/>
        </w:rPr>
        <w:t>A</w:t>
      </w:r>
      <w:r w:rsidRPr="004357B2">
        <w:rPr>
          <w:rFonts w:ascii="Sylfaen" w:eastAsia="Sylfaen" w:hAnsi="Sylfaen" w:cs="Sylfaen"/>
        </w:rPr>
        <w:t>PI</w:t>
      </w:r>
      <w:r w:rsidRPr="004357B2">
        <w:rPr>
          <w:rFonts w:ascii="Sylfaen" w:eastAsia="Sylfaen" w:hAnsi="Sylfaen" w:cs="Sylfaen"/>
          <w:spacing w:val="-3"/>
        </w:rPr>
        <w:t xml:space="preserve"> </w:t>
      </w:r>
      <w:r w:rsidRPr="004357B2">
        <w:rPr>
          <w:rFonts w:ascii="Sylfaen" w:eastAsia="Sylfaen" w:hAnsi="Sylfaen" w:cs="Sylfaen"/>
        </w:rPr>
        <w:t>-</w:t>
      </w:r>
      <w:r w:rsidRPr="004357B2">
        <w:rPr>
          <w:rFonts w:ascii="Sylfaen" w:eastAsia="Sylfaen" w:hAnsi="Sylfaen" w:cs="Sylfaen"/>
          <w:spacing w:val="-2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მ</w:t>
      </w:r>
      <w:r w:rsidRPr="004357B2">
        <w:rPr>
          <w:rFonts w:ascii="Sylfaen" w:eastAsia="Sylfaen" w:hAnsi="Sylfaen" w:cs="Sylfaen"/>
          <w:spacing w:val="-1"/>
        </w:rPr>
        <w:t>ხა</w:t>
      </w:r>
      <w:r w:rsidRPr="004357B2">
        <w:rPr>
          <w:rFonts w:ascii="Sylfaen" w:eastAsia="Sylfaen" w:hAnsi="Sylfaen" w:cs="Sylfaen"/>
          <w:spacing w:val="4"/>
        </w:rPr>
        <w:t>რ</w:t>
      </w:r>
      <w:r w:rsidRPr="004357B2">
        <w:rPr>
          <w:rFonts w:ascii="Sylfaen" w:eastAsia="Sylfaen" w:hAnsi="Sylfaen" w:cs="Sylfaen"/>
        </w:rPr>
        <w:t>დ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ჭ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</w:rPr>
        <w:t>ა</w:t>
      </w:r>
    </w:p>
    <w:p w14:paraId="23A99EF7" w14:textId="77777777" w:rsidR="004357B2" w:rsidRPr="004357B2" w:rsidRDefault="004357B2" w:rsidP="004357B2">
      <w:pPr>
        <w:spacing w:line="275" w:lineRule="auto"/>
        <w:ind w:right="72"/>
        <w:jc w:val="both"/>
        <w:rPr>
          <w:rFonts w:ascii="Sylfaen" w:eastAsia="Sylfaen" w:hAnsi="Sylfaen" w:cs="Sylfaen"/>
        </w:rPr>
      </w:pPr>
    </w:p>
    <w:p w14:paraId="3D441FD4" w14:textId="77777777" w:rsidR="004357B2" w:rsidRPr="004357B2" w:rsidRDefault="004357B2" w:rsidP="004357B2">
      <w:pPr>
        <w:pStyle w:val="ListParagraph"/>
        <w:numPr>
          <w:ilvl w:val="0"/>
          <w:numId w:val="14"/>
        </w:numPr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8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უ</w:t>
      </w:r>
      <w:r w:rsidRPr="004357B2">
        <w:rPr>
          <w:rFonts w:ascii="Sylfaen" w:eastAsia="Sylfaen" w:hAnsi="Sylfaen" w:cs="Sylfaen"/>
        </w:rPr>
        <w:t>ნდა</w:t>
      </w:r>
      <w:r w:rsidRPr="004357B2">
        <w:rPr>
          <w:rFonts w:ascii="Sylfaen" w:eastAsia="Sylfaen" w:hAnsi="Sylfaen" w:cs="Sylfaen"/>
          <w:spacing w:val="-3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გ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ჩნ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8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</w:rPr>
        <w:t>უდ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ტ</w:t>
      </w:r>
      <w:r w:rsidRPr="004357B2">
        <w:rPr>
          <w:rFonts w:ascii="Sylfaen" w:eastAsia="Sylfaen" w:hAnsi="Sylfaen" w:cs="Sylfaen"/>
          <w:spacing w:val="-4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  <w:spacing w:val="1"/>
        </w:rPr>
        <w:t>ოგ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</w:rPr>
        <w:t>ა</w:t>
      </w:r>
      <w:r w:rsidRPr="004357B2">
        <w:rPr>
          <w:rFonts w:ascii="Sylfaen" w:eastAsia="Sylfaen" w:hAnsi="Sylfaen" w:cs="Sylfaen"/>
          <w:spacing w:val="-10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</w:rPr>
        <w:t>ა</w:t>
      </w:r>
      <w:r w:rsidRPr="004357B2">
        <w:rPr>
          <w:rFonts w:ascii="Sylfaen" w:eastAsia="Sylfaen" w:hAnsi="Sylfaen" w:cs="Sylfaen"/>
          <w:spacing w:val="-3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შ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2"/>
        </w:rPr>
        <w:t>აძ</w:t>
      </w:r>
      <w:r w:rsidRPr="004357B2">
        <w:rPr>
          <w:rFonts w:ascii="Sylfaen" w:eastAsia="Sylfaen" w:hAnsi="Sylfaen" w:cs="Sylfaen"/>
          <w:spacing w:val="-1"/>
        </w:rPr>
        <w:t>ლე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2"/>
        </w:rPr>
        <w:t>ელ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spacing w:val="-14"/>
        </w:rPr>
        <w:t xml:space="preserve"> </w:t>
      </w:r>
      <w:r w:rsidRPr="004357B2">
        <w:rPr>
          <w:rFonts w:ascii="Sylfaen" w:eastAsia="Sylfaen" w:hAnsi="Sylfaen" w:cs="Sylfaen"/>
        </w:rPr>
        <w:t>უნ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</w:rPr>
        <w:t>ა</w:t>
      </w:r>
      <w:r w:rsidRPr="004357B2">
        <w:rPr>
          <w:rFonts w:ascii="Sylfaen" w:eastAsia="Sylfaen" w:hAnsi="Sylfaen" w:cs="Sylfaen"/>
          <w:spacing w:val="-5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ყ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 xml:space="preserve"> შე</w:t>
      </w:r>
      <w:r w:rsidRPr="004357B2">
        <w:rPr>
          <w:rFonts w:ascii="Sylfaen" w:eastAsia="Sylfaen" w:hAnsi="Sylfaen" w:cs="Sylfaen"/>
          <w:spacing w:val="2"/>
        </w:rPr>
        <w:t>მ</w:t>
      </w:r>
      <w:r w:rsidRPr="004357B2">
        <w:rPr>
          <w:rFonts w:ascii="Sylfaen" w:eastAsia="Sylfaen" w:hAnsi="Sylfaen" w:cs="Sylfaen"/>
        </w:rPr>
        <w:t>დ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  <w:spacing w:val="-1"/>
        </w:rPr>
        <w:t>გ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spacing w:val="-6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  <w:spacing w:val="1"/>
        </w:rPr>
        <w:t>ოგ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8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ნ</w:t>
      </w:r>
      <w:r w:rsidRPr="004357B2">
        <w:rPr>
          <w:rFonts w:ascii="Sylfaen" w:eastAsia="Sylfaen" w:hAnsi="Sylfaen" w:cs="Sylfaen"/>
          <w:spacing w:val="-1"/>
        </w:rPr>
        <w:t>ახ</w:t>
      </w:r>
      <w:r w:rsidRPr="004357B2">
        <w:rPr>
          <w:rFonts w:ascii="Sylfaen" w:eastAsia="Sylfaen" w:hAnsi="Sylfaen" w:cs="Sylfaen"/>
          <w:spacing w:val="3"/>
        </w:rPr>
        <w:t>ვ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:</w:t>
      </w:r>
    </w:p>
    <w:p w14:paraId="7985E765" w14:textId="77777777" w:rsidR="004357B2" w:rsidRPr="004357B2" w:rsidRDefault="004357B2" w:rsidP="004357B2">
      <w:pPr>
        <w:pStyle w:val="ListParagraph"/>
        <w:numPr>
          <w:ilvl w:val="1"/>
          <w:numId w:val="14"/>
        </w:numPr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</w:rPr>
        <w:t>Ro</w:t>
      </w:r>
      <w:r w:rsidRPr="004357B2">
        <w:rPr>
          <w:rFonts w:ascii="Sylfaen" w:eastAsia="Sylfaen" w:hAnsi="Sylfaen" w:cs="Sylfaen"/>
          <w:spacing w:val="1"/>
        </w:rPr>
        <w:t>l</w:t>
      </w:r>
      <w:r w:rsidRPr="004357B2">
        <w:rPr>
          <w:rFonts w:ascii="Sylfaen" w:eastAsia="Sylfaen" w:hAnsi="Sylfaen" w:cs="Sylfaen"/>
        </w:rPr>
        <w:t>e</w:t>
      </w:r>
      <w:r w:rsidRPr="004357B2">
        <w:rPr>
          <w:rFonts w:ascii="Sylfaen" w:eastAsia="Sylfaen" w:hAnsi="Sylfaen" w:cs="Sylfaen"/>
          <w:spacing w:val="-4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ba</w:t>
      </w:r>
      <w:r w:rsidRPr="004357B2">
        <w:rPr>
          <w:rFonts w:ascii="Sylfaen" w:eastAsia="Sylfaen" w:hAnsi="Sylfaen" w:cs="Sylfaen"/>
        </w:rPr>
        <w:t>sed</w:t>
      </w:r>
      <w:r w:rsidRPr="004357B2">
        <w:rPr>
          <w:rFonts w:ascii="Sylfaen" w:eastAsia="Sylfaen" w:hAnsi="Sylfaen" w:cs="Sylfaen"/>
          <w:spacing w:val="-4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a</w:t>
      </w:r>
      <w:r w:rsidRPr="004357B2">
        <w:rPr>
          <w:rFonts w:ascii="Sylfaen" w:eastAsia="Sylfaen" w:hAnsi="Sylfaen" w:cs="Sylfaen"/>
        </w:rPr>
        <w:t>ccess</w:t>
      </w:r>
      <w:r w:rsidRPr="004357B2">
        <w:rPr>
          <w:rFonts w:ascii="Sylfaen" w:eastAsia="Sylfaen" w:hAnsi="Sylfaen" w:cs="Sylfaen"/>
          <w:spacing w:val="-4"/>
        </w:rPr>
        <w:t xml:space="preserve"> </w:t>
      </w:r>
      <w:r w:rsidRPr="004357B2">
        <w:rPr>
          <w:rFonts w:ascii="Sylfaen" w:eastAsia="Sylfaen" w:hAnsi="Sylfaen" w:cs="Sylfaen"/>
        </w:rPr>
        <w:t>co</w:t>
      </w:r>
      <w:r w:rsidRPr="004357B2">
        <w:rPr>
          <w:rFonts w:ascii="Sylfaen" w:eastAsia="Sylfaen" w:hAnsi="Sylfaen" w:cs="Sylfaen"/>
          <w:spacing w:val="2"/>
        </w:rPr>
        <w:t>n</w:t>
      </w:r>
      <w:r w:rsidRPr="004357B2">
        <w:rPr>
          <w:rFonts w:ascii="Sylfaen" w:eastAsia="Sylfaen" w:hAnsi="Sylfaen" w:cs="Sylfaen"/>
          <w:spacing w:val="-1"/>
        </w:rPr>
        <w:t>t</w:t>
      </w:r>
      <w:r w:rsidRPr="004357B2">
        <w:rPr>
          <w:rFonts w:ascii="Sylfaen" w:eastAsia="Sylfaen" w:hAnsi="Sylfaen" w:cs="Sylfaen"/>
        </w:rPr>
        <w:t>ro</w:t>
      </w:r>
      <w:r w:rsidRPr="004357B2">
        <w:rPr>
          <w:rFonts w:ascii="Sylfaen" w:eastAsia="Sylfaen" w:hAnsi="Sylfaen" w:cs="Sylfaen"/>
          <w:spacing w:val="1"/>
        </w:rPr>
        <w:t>l</w:t>
      </w:r>
      <w:r w:rsidRPr="004357B2">
        <w:rPr>
          <w:rFonts w:ascii="Sylfaen" w:eastAsia="Sylfaen" w:hAnsi="Sylfaen" w:cs="Sylfaen"/>
        </w:rPr>
        <w:t>s</w:t>
      </w:r>
      <w:r w:rsidRPr="004357B2">
        <w:rPr>
          <w:rFonts w:ascii="Sylfaen" w:eastAsia="Sylfaen" w:hAnsi="Sylfaen" w:cs="Sylfaen"/>
          <w:spacing w:val="-6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t</w:t>
      </w:r>
      <w:r w:rsidRPr="004357B2">
        <w:rPr>
          <w:rFonts w:ascii="Sylfaen" w:eastAsia="Sylfaen" w:hAnsi="Sylfaen" w:cs="Sylfaen"/>
        </w:rPr>
        <w:t>o v</w:t>
      </w:r>
      <w:r w:rsidRPr="004357B2">
        <w:rPr>
          <w:rFonts w:ascii="Sylfaen" w:eastAsia="Sylfaen" w:hAnsi="Sylfaen" w:cs="Sylfaen"/>
          <w:spacing w:val="1"/>
        </w:rPr>
        <w:t>i</w:t>
      </w:r>
      <w:r w:rsidRPr="004357B2">
        <w:rPr>
          <w:rFonts w:ascii="Sylfaen" w:eastAsia="Sylfaen" w:hAnsi="Sylfaen" w:cs="Sylfaen"/>
        </w:rPr>
        <w:t>ew</w:t>
      </w:r>
      <w:r w:rsidRPr="004357B2">
        <w:rPr>
          <w:rFonts w:ascii="Sylfaen" w:eastAsia="Sylfaen" w:hAnsi="Sylfaen" w:cs="Sylfaen"/>
          <w:spacing w:val="-4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a</w:t>
      </w:r>
      <w:r w:rsidRPr="004357B2">
        <w:rPr>
          <w:rFonts w:ascii="Sylfaen" w:eastAsia="Sylfaen" w:hAnsi="Sylfaen" w:cs="Sylfaen"/>
        </w:rPr>
        <w:t>ud</w:t>
      </w:r>
      <w:r w:rsidRPr="004357B2">
        <w:rPr>
          <w:rFonts w:ascii="Sylfaen" w:eastAsia="Sylfaen" w:hAnsi="Sylfaen" w:cs="Sylfaen"/>
          <w:spacing w:val="1"/>
        </w:rPr>
        <w:t>i</w:t>
      </w:r>
      <w:r w:rsidRPr="004357B2">
        <w:rPr>
          <w:rFonts w:ascii="Sylfaen" w:eastAsia="Sylfaen" w:hAnsi="Sylfaen" w:cs="Sylfaen"/>
        </w:rPr>
        <w:t>t</w:t>
      </w:r>
      <w:r w:rsidRPr="004357B2">
        <w:rPr>
          <w:rFonts w:ascii="Sylfaen" w:eastAsia="Sylfaen" w:hAnsi="Sylfaen" w:cs="Sylfaen"/>
          <w:spacing w:val="-5"/>
        </w:rPr>
        <w:t xml:space="preserve"> </w:t>
      </w:r>
      <w:r w:rsidRPr="004357B2">
        <w:rPr>
          <w:rFonts w:ascii="Sylfaen" w:eastAsia="Sylfaen" w:hAnsi="Sylfaen" w:cs="Sylfaen"/>
        </w:rPr>
        <w:t>d</w:t>
      </w:r>
      <w:r w:rsidRPr="004357B2">
        <w:rPr>
          <w:rFonts w:ascii="Sylfaen" w:eastAsia="Sylfaen" w:hAnsi="Sylfaen" w:cs="Sylfaen"/>
          <w:spacing w:val="1"/>
        </w:rPr>
        <w:t>a</w:t>
      </w:r>
      <w:r w:rsidRPr="004357B2">
        <w:rPr>
          <w:rFonts w:ascii="Sylfaen" w:eastAsia="Sylfaen" w:hAnsi="Sylfaen" w:cs="Sylfaen"/>
          <w:spacing w:val="-1"/>
        </w:rPr>
        <w:t>t</w:t>
      </w:r>
      <w:r w:rsidRPr="004357B2">
        <w:rPr>
          <w:rFonts w:ascii="Sylfaen" w:eastAsia="Sylfaen" w:hAnsi="Sylfaen" w:cs="Sylfaen"/>
        </w:rPr>
        <w:t>a</w:t>
      </w:r>
      <w:r w:rsidRPr="004357B2">
        <w:rPr>
          <w:rFonts w:ascii="Sylfaen" w:eastAsia="Sylfaen" w:hAnsi="Sylfaen" w:cs="Sylfaen"/>
          <w:spacing w:val="-2"/>
        </w:rPr>
        <w:t xml:space="preserve"> </w:t>
      </w:r>
      <w:r w:rsidRPr="004357B2">
        <w:rPr>
          <w:rFonts w:ascii="Sylfaen" w:eastAsia="Sylfaen" w:hAnsi="Sylfaen" w:cs="Sylfaen"/>
        </w:rPr>
        <w:t>(re</w:t>
      </w:r>
      <w:r w:rsidRPr="004357B2">
        <w:rPr>
          <w:rFonts w:ascii="Sylfaen" w:eastAsia="Sylfaen" w:hAnsi="Sylfaen" w:cs="Sylfaen"/>
          <w:spacing w:val="1"/>
        </w:rPr>
        <w:t>a</w:t>
      </w:r>
      <w:r w:rsidRPr="004357B2">
        <w:rPr>
          <w:rFonts w:ascii="Sylfaen" w:eastAsia="Sylfaen" w:hAnsi="Sylfaen" w:cs="Sylfaen"/>
          <w:spacing w:val="3"/>
        </w:rPr>
        <w:t>d</w:t>
      </w:r>
      <w:r w:rsidRPr="004357B2">
        <w:rPr>
          <w:rFonts w:ascii="Sylfaen" w:eastAsia="Sylfaen" w:hAnsi="Sylfaen" w:cs="Sylfaen"/>
          <w:spacing w:val="-1"/>
        </w:rPr>
        <w:t>-</w:t>
      </w:r>
      <w:r w:rsidRPr="004357B2">
        <w:rPr>
          <w:rFonts w:ascii="Sylfaen" w:eastAsia="Sylfaen" w:hAnsi="Sylfaen" w:cs="Sylfaen"/>
        </w:rPr>
        <w:t>on</w:t>
      </w:r>
      <w:r w:rsidRPr="004357B2">
        <w:rPr>
          <w:rFonts w:ascii="Sylfaen" w:eastAsia="Sylfaen" w:hAnsi="Sylfaen" w:cs="Sylfaen"/>
          <w:spacing w:val="1"/>
        </w:rPr>
        <w:t>l</w:t>
      </w:r>
      <w:r w:rsidRPr="004357B2">
        <w:rPr>
          <w:rFonts w:ascii="Sylfaen" w:eastAsia="Sylfaen" w:hAnsi="Sylfaen" w:cs="Sylfaen"/>
        </w:rPr>
        <w:t>y)</w:t>
      </w:r>
    </w:p>
    <w:p w14:paraId="210B16AA" w14:textId="77777777" w:rsidR="004357B2" w:rsidRPr="004357B2" w:rsidRDefault="004357B2" w:rsidP="004357B2">
      <w:pPr>
        <w:pStyle w:val="ListParagraph"/>
        <w:numPr>
          <w:ilvl w:val="1"/>
          <w:numId w:val="14"/>
        </w:numPr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</w:rPr>
        <w:t>Re</w:t>
      </w:r>
      <w:r w:rsidRPr="004357B2">
        <w:rPr>
          <w:rFonts w:ascii="Sylfaen" w:eastAsia="Sylfaen" w:hAnsi="Sylfaen" w:cs="Sylfaen"/>
          <w:spacing w:val="1"/>
        </w:rPr>
        <w:t>a</w:t>
      </w:r>
      <w:r w:rsidRPr="004357B2">
        <w:rPr>
          <w:rFonts w:ascii="Sylfaen" w:eastAsia="Sylfaen" w:hAnsi="Sylfaen" w:cs="Sylfaen"/>
        </w:rPr>
        <w:t>l</w:t>
      </w:r>
      <w:r w:rsidRPr="004357B2">
        <w:rPr>
          <w:rFonts w:ascii="Sylfaen" w:eastAsia="Sylfaen" w:hAnsi="Sylfaen" w:cs="Sylfaen"/>
          <w:spacing w:val="1"/>
        </w:rPr>
        <w:t>-</w:t>
      </w:r>
      <w:r w:rsidRPr="004357B2">
        <w:rPr>
          <w:rFonts w:ascii="Sylfaen" w:eastAsia="Sylfaen" w:hAnsi="Sylfaen" w:cs="Sylfaen"/>
          <w:spacing w:val="-1"/>
        </w:rPr>
        <w:t>t</w:t>
      </w:r>
      <w:r w:rsidRPr="004357B2">
        <w:rPr>
          <w:rFonts w:ascii="Sylfaen" w:eastAsia="Sylfaen" w:hAnsi="Sylfaen" w:cs="Sylfaen"/>
          <w:spacing w:val="1"/>
        </w:rPr>
        <w:t>i</w:t>
      </w:r>
      <w:r w:rsidRPr="004357B2">
        <w:rPr>
          <w:rFonts w:ascii="Sylfaen" w:eastAsia="Sylfaen" w:hAnsi="Sylfaen" w:cs="Sylfaen"/>
        </w:rPr>
        <w:t>me</w:t>
      </w:r>
      <w:r w:rsidRPr="004357B2">
        <w:rPr>
          <w:rFonts w:ascii="Sylfaen" w:eastAsia="Sylfaen" w:hAnsi="Sylfaen" w:cs="Sylfaen"/>
          <w:spacing w:val="-8"/>
        </w:rPr>
        <w:t xml:space="preserve"> </w:t>
      </w:r>
      <w:r w:rsidRPr="004357B2">
        <w:rPr>
          <w:rFonts w:ascii="Sylfaen" w:eastAsia="Sylfaen" w:hAnsi="Sylfaen" w:cs="Sylfaen"/>
        </w:rPr>
        <w:t>v</w:t>
      </w:r>
      <w:r w:rsidRPr="004357B2">
        <w:rPr>
          <w:rFonts w:ascii="Sylfaen" w:eastAsia="Sylfaen" w:hAnsi="Sylfaen" w:cs="Sylfaen"/>
          <w:spacing w:val="1"/>
        </w:rPr>
        <w:t>i</w:t>
      </w:r>
      <w:r w:rsidRPr="004357B2">
        <w:rPr>
          <w:rFonts w:ascii="Sylfaen" w:eastAsia="Sylfaen" w:hAnsi="Sylfaen" w:cs="Sylfaen"/>
        </w:rPr>
        <w:t>s</w:t>
      </w:r>
      <w:r w:rsidRPr="004357B2">
        <w:rPr>
          <w:rFonts w:ascii="Sylfaen" w:eastAsia="Sylfaen" w:hAnsi="Sylfaen" w:cs="Sylfaen"/>
          <w:spacing w:val="1"/>
        </w:rPr>
        <w:t>ibili</w:t>
      </w:r>
      <w:r w:rsidRPr="004357B2">
        <w:rPr>
          <w:rFonts w:ascii="Sylfaen" w:eastAsia="Sylfaen" w:hAnsi="Sylfaen" w:cs="Sylfaen"/>
          <w:spacing w:val="-1"/>
        </w:rPr>
        <w:t>t</w:t>
      </w:r>
      <w:r w:rsidRPr="004357B2">
        <w:rPr>
          <w:rFonts w:ascii="Sylfaen" w:eastAsia="Sylfaen" w:hAnsi="Sylfaen" w:cs="Sylfaen"/>
        </w:rPr>
        <w:t>y</w:t>
      </w:r>
      <w:r w:rsidRPr="004357B2">
        <w:rPr>
          <w:rFonts w:ascii="Sylfaen" w:eastAsia="Sylfaen" w:hAnsi="Sylfaen" w:cs="Sylfaen"/>
          <w:spacing w:val="-7"/>
        </w:rPr>
        <w:t xml:space="preserve"> </w:t>
      </w:r>
      <w:r w:rsidRPr="004357B2">
        <w:rPr>
          <w:rFonts w:ascii="Sylfaen" w:eastAsia="Sylfaen" w:hAnsi="Sylfaen" w:cs="Sylfaen"/>
        </w:rPr>
        <w:t>of</w:t>
      </w:r>
      <w:r w:rsidRPr="004357B2">
        <w:rPr>
          <w:rFonts w:ascii="Sylfaen" w:eastAsia="Sylfaen" w:hAnsi="Sylfaen" w:cs="Sylfaen"/>
          <w:spacing w:val="-3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a</w:t>
      </w:r>
      <w:r w:rsidRPr="004357B2">
        <w:rPr>
          <w:rFonts w:ascii="Sylfaen" w:eastAsia="Sylfaen" w:hAnsi="Sylfaen" w:cs="Sylfaen"/>
        </w:rPr>
        <w:t>ud</w:t>
      </w:r>
      <w:r w:rsidRPr="004357B2">
        <w:rPr>
          <w:rFonts w:ascii="Sylfaen" w:eastAsia="Sylfaen" w:hAnsi="Sylfaen" w:cs="Sylfaen"/>
          <w:spacing w:val="1"/>
        </w:rPr>
        <w:t>i</w:t>
      </w:r>
      <w:r w:rsidRPr="004357B2">
        <w:rPr>
          <w:rFonts w:ascii="Sylfaen" w:eastAsia="Sylfaen" w:hAnsi="Sylfaen" w:cs="Sylfaen"/>
        </w:rPr>
        <w:t>t</w:t>
      </w:r>
      <w:r w:rsidRPr="004357B2">
        <w:rPr>
          <w:rFonts w:ascii="Sylfaen" w:eastAsia="Sylfaen" w:hAnsi="Sylfaen" w:cs="Sylfaen"/>
          <w:spacing w:val="-5"/>
        </w:rPr>
        <w:t xml:space="preserve"> </w:t>
      </w:r>
      <w:r w:rsidRPr="004357B2">
        <w:rPr>
          <w:rFonts w:ascii="Sylfaen" w:eastAsia="Sylfaen" w:hAnsi="Sylfaen" w:cs="Sylfaen"/>
          <w:spacing w:val="3"/>
        </w:rPr>
        <w:t>d</w:t>
      </w:r>
      <w:r w:rsidRPr="004357B2">
        <w:rPr>
          <w:rFonts w:ascii="Sylfaen" w:eastAsia="Sylfaen" w:hAnsi="Sylfaen" w:cs="Sylfaen"/>
          <w:spacing w:val="1"/>
        </w:rPr>
        <w:t>a</w:t>
      </w:r>
      <w:r w:rsidRPr="004357B2">
        <w:rPr>
          <w:rFonts w:ascii="Sylfaen" w:eastAsia="Sylfaen" w:hAnsi="Sylfaen" w:cs="Sylfaen"/>
          <w:spacing w:val="-1"/>
        </w:rPr>
        <w:t>t</w:t>
      </w:r>
      <w:r w:rsidRPr="004357B2">
        <w:rPr>
          <w:rFonts w:ascii="Sylfaen" w:eastAsia="Sylfaen" w:hAnsi="Sylfaen" w:cs="Sylfaen"/>
        </w:rPr>
        <w:t>a</w:t>
      </w:r>
    </w:p>
    <w:p w14:paraId="41712CBB" w14:textId="77777777" w:rsidR="004357B2" w:rsidRPr="004357B2" w:rsidRDefault="004357B2" w:rsidP="004357B2">
      <w:pPr>
        <w:spacing w:line="276" w:lineRule="auto"/>
        <w:ind w:left="461" w:right="70" w:hanging="359"/>
        <w:jc w:val="both"/>
        <w:rPr>
          <w:rFonts w:ascii="Sylfaen" w:eastAsia="Sylfaen" w:hAnsi="Sylfaen" w:cs="Sylfaen"/>
        </w:rPr>
      </w:pPr>
    </w:p>
    <w:p w14:paraId="2DCDEBE2" w14:textId="77777777" w:rsidR="004357B2" w:rsidRPr="004357B2" w:rsidRDefault="004357B2" w:rsidP="004357B2">
      <w:pPr>
        <w:pStyle w:val="ListParagraph"/>
        <w:numPr>
          <w:ilvl w:val="0"/>
          <w:numId w:val="14"/>
        </w:numPr>
        <w:spacing w:line="276" w:lineRule="auto"/>
        <w:ind w:right="70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9"/>
        </w:rPr>
        <w:t xml:space="preserve"> </w:t>
      </w:r>
      <w:r w:rsidRPr="004357B2">
        <w:rPr>
          <w:rFonts w:ascii="Sylfaen" w:eastAsia="Sylfaen" w:hAnsi="Sylfaen" w:cs="Sylfaen"/>
        </w:rPr>
        <w:t>უ</w:t>
      </w:r>
      <w:r w:rsidRPr="004357B2">
        <w:rPr>
          <w:rFonts w:ascii="Sylfaen" w:eastAsia="Sylfaen" w:hAnsi="Sylfaen" w:cs="Sylfaen"/>
          <w:spacing w:val="2"/>
        </w:rPr>
        <w:t>ნ</w:t>
      </w:r>
      <w:r w:rsidRPr="004357B2">
        <w:rPr>
          <w:rFonts w:ascii="Sylfaen" w:eastAsia="Sylfaen" w:hAnsi="Sylfaen" w:cs="Sylfaen"/>
        </w:rPr>
        <w:t>და</w:t>
      </w:r>
      <w:r w:rsidRPr="004357B2">
        <w:rPr>
          <w:rFonts w:ascii="Sylfaen" w:eastAsia="Sylfaen" w:hAnsi="Sylfaen" w:cs="Sylfaen"/>
          <w:spacing w:val="21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შ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</w:rPr>
        <w:t>ძ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21"/>
        </w:rPr>
        <w:t xml:space="preserve"> </w:t>
      </w:r>
      <w:r w:rsidRPr="004357B2">
        <w:rPr>
          <w:rFonts w:ascii="Sylfaen" w:eastAsia="Sylfaen" w:hAnsi="Sylfaen" w:cs="Sylfaen"/>
        </w:rPr>
        <w:t>ვ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ბ</w:t>
      </w:r>
      <w:r w:rsidRPr="004357B2">
        <w:rPr>
          <w:rFonts w:ascii="Sylfaen" w:eastAsia="Sylfaen" w:hAnsi="Sylfaen" w:cs="Sylfaen"/>
          <w:spacing w:val="26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პ</w:t>
      </w:r>
      <w:r w:rsidRPr="004357B2">
        <w:rPr>
          <w:rFonts w:ascii="Sylfaen" w:eastAsia="Sylfaen" w:hAnsi="Sylfaen" w:cs="Sylfaen"/>
          <w:spacing w:val="2"/>
        </w:rPr>
        <w:t>ლ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2"/>
        </w:rPr>
        <w:t>კა</w:t>
      </w:r>
      <w:r w:rsidRPr="004357B2">
        <w:rPr>
          <w:rFonts w:ascii="Sylfaen" w:eastAsia="Sylfaen" w:hAnsi="Sylfaen" w:cs="Sylfaen"/>
          <w:spacing w:val="-1"/>
        </w:rPr>
        <w:t>ცი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  <w:spacing w:val="-1"/>
        </w:rPr>
        <w:t>შ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spacing w:val="18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უ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3"/>
        </w:rPr>
        <w:t>ტ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1"/>
        </w:rPr>
        <w:t>ფ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-1"/>
        </w:rPr>
        <w:t>ცი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2"/>
        </w:rPr>
        <w:t>ულ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spacing w:val="5"/>
        </w:rPr>
        <w:t xml:space="preserve"> 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ხ</w:t>
      </w:r>
      <w:r w:rsidRPr="004357B2">
        <w:rPr>
          <w:rFonts w:ascii="Sylfaen" w:eastAsia="Sylfaen" w:hAnsi="Sylfaen" w:cs="Sylfaen"/>
          <w:spacing w:val="2"/>
        </w:rPr>
        <w:t>მ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3"/>
        </w:rPr>
        <w:t>ბ</w:t>
      </w:r>
      <w:r w:rsidRPr="004357B2">
        <w:rPr>
          <w:rFonts w:ascii="Sylfaen" w:eastAsia="Sylfaen" w:hAnsi="Sylfaen" w:cs="Sylfaen"/>
          <w:spacing w:val="-1"/>
        </w:rPr>
        <w:t>ლე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2"/>
        </w:rPr>
        <w:t xml:space="preserve"> 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ხე</w:t>
      </w:r>
      <w:r w:rsidRPr="004357B2">
        <w:rPr>
          <w:rFonts w:ascii="Sylfaen" w:eastAsia="Sylfaen" w:hAnsi="Sylfaen" w:cs="Sylfaen"/>
          <w:spacing w:val="-1"/>
        </w:rPr>
        <w:t>ლი</w:t>
      </w:r>
      <w:r w:rsidRPr="004357B2">
        <w:rPr>
          <w:rFonts w:ascii="Sylfaen" w:eastAsia="Sylfaen" w:hAnsi="Sylfaen" w:cs="Sylfaen"/>
        </w:rPr>
        <w:t>ს,</w:t>
      </w:r>
      <w:r w:rsidRPr="004357B2">
        <w:rPr>
          <w:rFonts w:ascii="Sylfaen" w:eastAsia="Sylfaen" w:hAnsi="Sylfaen" w:cs="Sylfaen"/>
          <w:spacing w:val="20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H</w:t>
      </w:r>
      <w:r w:rsidRPr="004357B2">
        <w:rPr>
          <w:rFonts w:ascii="Sylfaen" w:eastAsia="Sylfaen" w:hAnsi="Sylfaen" w:cs="Sylfaen"/>
        </w:rPr>
        <w:t>TTP ს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1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</w:rPr>
        <w:t>ა</w:t>
      </w:r>
      <w:r w:rsidRPr="004357B2">
        <w:rPr>
          <w:rFonts w:ascii="Sylfaen" w:eastAsia="Sylfaen" w:hAnsi="Sylfaen" w:cs="Sylfaen"/>
          <w:spacing w:val="14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I</w:t>
      </w:r>
      <w:r w:rsidRPr="004357B2">
        <w:rPr>
          <w:rFonts w:ascii="Sylfaen" w:eastAsia="Sylfaen" w:hAnsi="Sylfaen" w:cs="Sylfaen"/>
        </w:rPr>
        <w:t>P</w:t>
      </w:r>
      <w:r w:rsidRPr="004357B2">
        <w:rPr>
          <w:rFonts w:ascii="Sylfaen" w:eastAsia="Sylfaen" w:hAnsi="Sylfaen" w:cs="Sylfaen"/>
          <w:spacing w:val="17"/>
        </w:rPr>
        <w:t xml:space="preserve"> 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2"/>
        </w:rPr>
        <w:t>ს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4"/>
        </w:rPr>
        <w:t>რ</w:t>
      </w:r>
      <w:r w:rsidRPr="004357B2">
        <w:rPr>
          <w:rFonts w:ascii="Sylfaen" w:eastAsia="Sylfaen" w:hAnsi="Sylfaen" w:cs="Sylfaen"/>
          <w:spacing w:val="2"/>
        </w:rPr>
        <w:t>თ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6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>დ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3"/>
        </w:rPr>
        <w:t>ტ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1"/>
        </w:rPr>
        <w:t>ფ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-1"/>
        </w:rPr>
        <w:t>ცი</w:t>
      </w:r>
      <w:r w:rsidRPr="004357B2">
        <w:rPr>
          <w:rFonts w:ascii="Sylfaen" w:eastAsia="Sylfaen" w:hAnsi="Sylfaen" w:cs="Sylfaen"/>
          <w:spacing w:val="4"/>
        </w:rPr>
        <w:t>რ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</w:rPr>
        <w:t xml:space="preserve">ა 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</w:rPr>
        <w:t>ა</w:t>
      </w:r>
      <w:r w:rsidRPr="004357B2">
        <w:rPr>
          <w:rFonts w:ascii="Sylfaen" w:eastAsia="Sylfaen" w:hAnsi="Sylfaen" w:cs="Sylfaen"/>
          <w:spacing w:val="17"/>
        </w:rPr>
        <w:t xml:space="preserve"> 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3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გა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2"/>
        </w:rPr>
        <w:t>მ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3"/>
        </w:rPr>
        <w:t>ვ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  <w:spacing w:val="1"/>
        </w:rPr>
        <w:t>ობ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შ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თ</w:t>
      </w:r>
      <w:r w:rsidRPr="004357B2">
        <w:rPr>
          <w:rFonts w:ascii="Sylfaen" w:eastAsia="Sylfaen" w:hAnsi="Sylfaen" w:cs="Sylfaen"/>
        </w:rPr>
        <w:t>ვ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</w:rPr>
        <w:t>ყუ</w:t>
      </w:r>
      <w:r w:rsidRPr="004357B2">
        <w:rPr>
          <w:rFonts w:ascii="Sylfaen" w:eastAsia="Sylfaen" w:hAnsi="Sylfaen" w:cs="Sylfaen"/>
          <w:spacing w:val="4"/>
        </w:rPr>
        <w:t>რ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6"/>
        </w:rPr>
        <w:t xml:space="preserve"> </w:t>
      </w:r>
      <w:r w:rsidRPr="004357B2">
        <w:rPr>
          <w:rFonts w:ascii="Sylfaen" w:eastAsia="Sylfaen" w:hAnsi="Sylfaen" w:cs="Sylfaen"/>
        </w:rPr>
        <w:t>დ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</w:rPr>
        <w:t>ვნ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</w:rPr>
        <w:t>ა</w:t>
      </w:r>
      <w:r w:rsidRPr="004357B2">
        <w:rPr>
          <w:rFonts w:ascii="Sylfaen" w:eastAsia="Sylfaen" w:hAnsi="Sylfaen" w:cs="Sylfaen"/>
          <w:lang w:val="ka-GE"/>
        </w:rPr>
        <w:t>.</w:t>
      </w:r>
    </w:p>
    <w:p w14:paraId="4FDF10CC" w14:textId="77777777" w:rsidR="004357B2" w:rsidRPr="004357B2" w:rsidRDefault="004357B2" w:rsidP="004357B2">
      <w:pPr>
        <w:pStyle w:val="ListParagraph"/>
        <w:numPr>
          <w:ilvl w:val="1"/>
          <w:numId w:val="14"/>
        </w:numPr>
        <w:spacing w:line="276" w:lineRule="auto"/>
        <w:ind w:right="70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 xml:space="preserve">ს </w:t>
      </w:r>
      <w:r w:rsidRPr="004357B2">
        <w:rPr>
          <w:rFonts w:ascii="Sylfaen" w:eastAsia="Sylfaen" w:hAnsi="Sylfaen" w:cs="Sylfaen"/>
          <w:spacing w:val="9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უ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</w:rPr>
        <w:t xml:space="preserve">ა </w:t>
      </w:r>
      <w:r w:rsidRPr="004357B2">
        <w:rPr>
          <w:rFonts w:ascii="Sylfaen" w:eastAsia="Sylfaen" w:hAnsi="Sylfaen" w:cs="Sylfaen"/>
          <w:spacing w:val="12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შ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2"/>
        </w:rPr>
        <w:t>ძ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 xml:space="preserve">ს, </w:t>
      </w:r>
      <w:r w:rsidRPr="004357B2">
        <w:rPr>
          <w:rFonts w:ascii="Sylfaen" w:eastAsia="Sylfaen" w:hAnsi="Sylfaen" w:cs="Sylfaen"/>
          <w:spacing w:val="12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დმ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4"/>
        </w:rPr>
        <w:t>რ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ტორ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 xml:space="preserve">ს  </w:t>
      </w:r>
      <w:r w:rsidRPr="004357B2">
        <w:rPr>
          <w:rFonts w:ascii="Sylfaen" w:eastAsia="Sylfaen" w:hAnsi="Sylfaen" w:cs="Sylfaen"/>
          <w:spacing w:val="2"/>
        </w:rPr>
        <w:t>მ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</w:rPr>
        <w:t xml:space="preserve">რ </w:t>
      </w:r>
      <w:r w:rsidRPr="004357B2">
        <w:rPr>
          <w:rFonts w:ascii="Sylfaen" w:eastAsia="Sylfaen" w:hAnsi="Sylfaen" w:cs="Sylfaen"/>
          <w:spacing w:val="14"/>
        </w:rPr>
        <w:t xml:space="preserve"> 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1"/>
        </w:rPr>
        <w:t>ორ</w:t>
      </w:r>
      <w:r w:rsidRPr="004357B2">
        <w:rPr>
          <w:rFonts w:ascii="Sylfaen" w:eastAsia="Sylfaen" w:hAnsi="Sylfaen" w:cs="Sylfaen"/>
          <w:spacing w:val="-1"/>
        </w:rPr>
        <w:t>გე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</w:rPr>
        <w:t>უ</w:t>
      </w:r>
      <w:r w:rsidRPr="004357B2">
        <w:rPr>
          <w:rFonts w:ascii="Sylfaen" w:eastAsia="Sylfaen" w:hAnsi="Sylfaen" w:cs="Sylfaen"/>
          <w:spacing w:val="2"/>
        </w:rPr>
        <w:t>ლ</w:t>
      </w:r>
      <w:r w:rsidRPr="004357B2">
        <w:rPr>
          <w:rFonts w:ascii="Sylfaen" w:eastAsia="Sylfaen" w:hAnsi="Sylfaen" w:cs="Sylfaen"/>
        </w:rPr>
        <w:t xml:space="preserve">ი </w:t>
      </w:r>
      <w:r w:rsidRPr="004357B2">
        <w:rPr>
          <w:rFonts w:ascii="Sylfaen" w:eastAsia="Sylfaen" w:hAnsi="Sylfaen" w:cs="Sylfaen"/>
          <w:spacing w:val="6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კ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3"/>
        </w:rPr>
        <w:t>ტ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ქ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3"/>
        </w:rPr>
        <w:t>ტ</w:t>
      </w:r>
      <w:r w:rsidRPr="004357B2">
        <w:rPr>
          <w:rFonts w:ascii="Sylfaen" w:eastAsia="Sylfaen" w:hAnsi="Sylfaen" w:cs="Sylfaen"/>
        </w:rPr>
        <w:t>უ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ლ</w:t>
      </w:r>
      <w:r w:rsidRPr="004357B2">
        <w:rPr>
          <w:rFonts w:ascii="Sylfaen" w:eastAsia="Sylfaen" w:hAnsi="Sylfaen" w:cs="Sylfaen"/>
        </w:rPr>
        <w:t>უ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spacing w:val="49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4"/>
        </w:rPr>
        <w:t>რ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</w:rPr>
        <w:t>უ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3"/>
        </w:rPr>
        <w:t>ბ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lang w:val="ka-GE"/>
        </w:rPr>
        <w:t>ს</w:t>
      </w:r>
      <w:r w:rsidRPr="004357B2">
        <w:rPr>
          <w:rFonts w:ascii="Sylfaen" w:eastAsia="Sylfaen" w:hAnsi="Sylfaen" w:cs="Sylfaen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 xml:space="preserve"> 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  <w:spacing w:val="2"/>
        </w:rPr>
        <w:t>მ</w:t>
      </w:r>
      <w:r w:rsidRPr="004357B2">
        <w:rPr>
          <w:rFonts w:ascii="Sylfaen" w:eastAsia="Sylfaen" w:hAnsi="Sylfaen" w:cs="Sylfaen"/>
          <w:spacing w:val="-1"/>
        </w:rPr>
        <w:t>ხ</w:t>
      </w:r>
      <w:r w:rsidRPr="004357B2">
        <w:rPr>
          <w:rFonts w:ascii="Sylfaen" w:eastAsia="Sylfaen" w:hAnsi="Sylfaen" w:cs="Sylfaen"/>
        </w:rPr>
        <w:t>დ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რ</w:t>
      </w:r>
      <w:r w:rsidRPr="004357B2">
        <w:rPr>
          <w:rFonts w:ascii="Sylfaen" w:eastAsia="Sylfaen" w:hAnsi="Sylfaen" w:cs="Sylfaen"/>
          <w:spacing w:val="7"/>
        </w:rPr>
        <w:t xml:space="preserve"> 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  <w:spacing w:val="3"/>
        </w:rPr>
        <w:t>ვ</w:t>
      </w:r>
      <w:r w:rsidRPr="004357B2">
        <w:rPr>
          <w:rFonts w:ascii="Sylfaen" w:eastAsia="Sylfaen" w:hAnsi="Sylfaen" w:cs="Sylfaen"/>
          <w:spacing w:val="-1"/>
        </w:rPr>
        <w:t>ლე</w:t>
      </w:r>
      <w:r w:rsidRPr="004357B2">
        <w:rPr>
          <w:rFonts w:ascii="Sylfaen" w:eastAsia="Sylfaen" w:hAnsi="Sylfaen" w:cs="Sylfaen"/>
          <w:spacing w:val="2"/>
        </w:rPr>
        <w:t>ნ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  <w:lang w:val="ka-GE"/>
        </w:rPr>
        <w:t xml:space="preserve">ბზე </w:t>
      </w:r>
      <w:r w:rsidRPr="004357B2">
        <w:rPr>
          <w:rFonts w:ascii="Sylfaen" w:eastAsia="Sylfaen" w:hAnsi="Sylfaen" w:cs="Sylfaen"/>
          <w:lang w:val="ka-GE"/>
        </w:rPr>
        <w:t>მორგება</w:t>
      </w:r>
      <w:r w:rsidRPr="004357B2">
        <w:rPr>
          <w:rFonts w:ascii="Sylfaen" w:eastAsia="Sylfaen" w:hAnsi="Sylfaen" w:cs="Sylfaen"/>
        </w:rPr>
        <w:t>.</w:t>
      </w:r>
      <w:r w:rsidRPr="004357B2">
        <w:rPr>
          <w:rFonts w:ascii="Sylfaen" w:eastAsia="Sylfaen" w:hAnsi="Sylfaen" w:cs="Sylfaen"/>
          <w:spacing w:val="2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3"/>
        </w:rPr>
        <w:t>ღ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-1"/>
        </w:rPr>
        <w:t>შ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2"/>
        </w:rPr>
        <w:t>უ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spacing w:val="3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4"/>
        </w:rPr>
        <w:t>რ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</w:rPr>
        <w:t>უ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3"/>
        </w:rPr>
        <w:t>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გა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  <w:spacing w:val="2"/>
        </w:rPr>
        <w:t>ყ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3"/>
        </w:rPr>
        <w:t>ბ</w:t>
      </w:r>
      <w:r w:rsidRPr="004357B2">
        <w:rPr>
          <w:rFonts w:ascii="Sylfaen" w:eastAsia="Sylfaen" w:hAnsi="Sylfaen" w:cs="Sylfaen"/>
        </w:rPr>
        <w:t>ა</w:t>
      </w:r>
      <w:r w:rsidRPr="004357B2">
        <w:rPr>
          <w:rFonts w:ascii="Sylfaen" w:eastAsia="Sylfaen" w:hAnsi="Sylfaen" w:cs="Sylfaen"/>
          <w:spacing w:val="1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შ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2"/>
        </w:rPr>
        <w:t>ს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ძ</w:t>
      </w:r>
      <w:r w:rsidRPr="004357B2">
        <w:rPr>
          <w:rFonts w:ascii="Sylfaen" w:eastAsia="Sylfaen" w:hAnsi="Sylfaen" w:cs="Sylfaen"/>
          <w:spacing w:val="2"/>
        </w:rPr>
        <w:t>ლ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</w:rPr>
        <w:t>ი უ</w:t>
      </w:r>
      <w:r w:rsidRPr="004357B2">
        <w:rPr>
          <w:rFonts w:ascii="Sylfaen" w:eastAsia="Sylfaen" w:hAnsi="Sylfaen" w:cs="Sylfaen"/>
          <w:spacing w:val="2"/>
        </w:rPr>
        <w:t>ნ</w:t>
      </w:r>
      <w:r w:rsidRPr="004357B2">
        <w:rPr>
          <w:rFonts w:ascii="Sylfaen" w:eastAsia="Sylfaen" w:hAnsi="Sylfaen" w:cs="Sylfaen"/>
        </w:rPr>
        <w:t>და</w:t>
      </w:r>
      <w:r w:rsidRPr="004357B2">
        <w:rPr>
          <w:rFonts w:ascii="Sylfaen" w:eastAsia="Sylfaen" w:hAnsi="Sylfaen" w:cs="Sylfaen"/>
          <w:spacing w:val="9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ყ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ს უს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ფრ</w:t>
      </w:r>
      <w:r w:rsidRPr="004357B2">
        <w:rPr>
          <w:rFonts w:ascii="Sylfaen" w:eastAsia="Sylfaen" w:hAnsi="Sylfaen" w:cs="Sylfaen"/>
          <w:spacing w:val="2"/>
        </w:rPr>
        <w:t>თ</w:t>
      </w:r>
      <w:r w:rsidRPr="004357B2">
        <w:rPr>
          <w:rFonts w:ascii="Sylfaen" w:eastAsia="Sylfaen" w:hAnsi="Sylfaen" w:cs="Sylfaen"/>
          <w:spacing w:val="-1"/>
        </w:rPr>
        <w:t>ხ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 პ</w:t>
      </w:r>
      <w:r w:rsidRPr="004357B2">
        <w:rPr>
          <w:rFonts w:ascii="Sylfaen" w:eastAsia="Sylfaen" w:hAnsi="Sylfaen" w:cs="Sylfaen"/>
          <w:spacing w:val="3"/>
        </w:rPr>
        <w:t>ო</w:t>
      </w:r>
      <w:r w:rsidRPr="004357B2">
        <w:rPr>
          <w:rFonts w:ascii="Sylfaen" w:eastAsia="Sylfaen" w:hAnsi="Sylfaen" w:cs="Sylfaen"/>
          <w:spacing w:val="-1"/>
        </w:rPr>
        <w:t>ლი</w:t>
      </w:r>
      <w:r w:rsidRPr="004357B2">
        <w:rPr>
          <w:rFonts w:ascii="Sylfaen" w:eastAsia="Sylfaen" w:hAnsi="Sylfaen" w:cs="Sylfaen"/>
          <w:spacing w:val="3"/>
        </w:rPr>
        <w:t>ტ</w:t>
      </w:r>
      <w:r w:rsidRPr="004357B2">
        <w:rPr>
          <w:rFonts w:ascii="Sylfaen" w:eastAsia="Sylfaen" w:hAnsi="Sylfaen" w:cs="Sylfaen"/>
          <w:spacing w:val="-1"/>
        </w:rPr>
        <w:t>იკე</w:t>
      </w:r>
      <w:r w:rsidRPr="004357B2">
        <w:rPr>
          <w:rFonts w:ascii="Sylfaen" w:eastAsia="Sylfaen" w:hAnsi="Sylfaen" w:cs="Sylfaen"/>
          <w:spacing w:val="3"/>
        </w:rPr>
        <w:t>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შ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</w:rPr>
        <w:t>დ</w:t>
      </w:r>
      <w:r w:rsidRPr="004357B2">
        <w:rPr>
          <w:rFonts w:ascii="Sylfaen" w:eastAsia="Sylfaen" w:hAnsi="Sylfaen" w:cs="Sylfaen"/>
          <w:spacing w:val="1"/>
        </w:rPr>
        <w:t>გ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2"/>
        </w:rPr>
        <w:t>ნ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ს,</w:t>
      </w:r>
      <w:r w:rsidRPr="004357B2">
        <w:rPr>
          <w:rFonts w:ascii="Sylfaen" w:eastAsia="Sylfaen" w:hAnsi="Sylfaen" w:cs="Sylfaen"/>
          <w:spacing w:val="4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მ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ც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3"/>
        </w:rPr>
        <w:t>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3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უ</w:t>
      </w:r>
      <w:r w:rsidRPr="004357B2">
        <w:rPr>
          <w:rFonts w:ascii="Sylfaen" w:eastAsia="Sylfaen" w:hAnsi="Sylfaen" w:cs="Sylfaen"/>
        </w:rPr>
        <w:t>დ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3"/>
        </w:rPr>
        <w:t>ტ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თ</w:t>
      </w:r>
      <w:r w:rsidRPr="004357B2">
        <w:rPr>
          <w:rFonts w:ascii="Sylfaen" w:eastAsia="Sylfaen" w:hAnsi="Sylfaen" w:cs="Sylfaen"/>
          <w:spacing w:val="3"/>
        </w:rPr>
        <w:t>ვ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"/>
        </w:rPr>
        <w:t xml:space="preserve"> </w:t>
      </w:r>
      <w:r w:rsidRPr="004357B2">
        <w:rPr>
          <w:rFonts w:ascii="Sylfaen" w:eastAsia="Sylfaen" w:hAnsi="Sylfaen" w:cs="Sylfaen"/>
        </w:rPr>
        <w:t>და</w:t>
      </w:r>
      <w:r w:rsidRPr="004357B2">
        <w:rPr>
          <w:rFonts w:ascii="Sylfaen" w:eastAsia="Sylfaen" w:hAnsi="Sylfaen" w:cs="Sylfaen"/>
          <w:spacing w:val="11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პ</w:t>
      </w:r>
      <w:r w:rsidRPr="004357B2">
        <w:rPr>
          <w:rFonts w:ascii="Sylfaen" w:eastAsia="Sylfaen" w:hAnsi="Sylfaen" w:cs="Sylfaen"/>
          <w:spacing w:val="1"/>
        </w:rPr>
        <w:t>ორტ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3"/>
        </w:rPr>
        <w:t>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 xml:space="preserve">ს </w:t>
      </w:r>
      <w:r w:rsidRPr="004357B2">
        <w:rPr>
          <w:rFonts w:ascii="Sylfaen" w:eastAsia="Sylfaen" w:hAnsi="Sylfaen" w:cs="Sylfaen"/>
          <w:spacing w:val="-1"/>
        </w:rPr>
        <w:t>გე</w:t>
      </w:r>
      <w:r w:rsidRPr="004357B2">
        <w:rPr>
          <w:rFonts w:ascii="Sylfaen" w:eastAsia="Sylfaen" w:hAnsi="Sylfaen" w:cs="Sylfaen"/>
          <w:spacing w:val="2"/>
        </w:rPr>
        <w:t>ნ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3"/>
        </w:rPr>
        <w:t>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ს.</w:t>
      </w:r>
      <w:r w:rsidRPr="004357B2">
        <w:rPr>
          <w:rFonts w:ascii="Sylfaen" w:eastAsia="Sylfaen" w:hAnsi="Sylfaen" w:cs="Sylfaen"/>
          <w:spacing w:val="-11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შე</w:t>
      </w:r>
      <w:r w:rsidRPr="004357B2">
        <w:rPr>
          <w:rFonts w:ascii="Sylfaen" w:eastAsia="Sylfaen" w:hAnsi="Sylfaen" w:cs="Sylfaen"/>
          <w:spacing w:val="2"/>
        </w:rPr>
        <w:t>მ</w:t>
      </w:r>
      <w:r w:rsidRPr="004357B2">
        <w:rPr>
          <w:rFonts w:ascii="Sylfaen" w:eastAsia="Sylfaen" w:hAnsi="Sylfaen" w:cs="Sylfaen"/>
        </w:rPr>
        <w:t>დ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  <w:spacing w:val="-1"/>
        </w:rPr>
        <w:t>გ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spacing w:val="-8"/>
        </w:rPr>
        <w:t xml:space="preserve"> </w:t>
      </w:r>
      <w:r w:rsidRPr="004357B2">
        <w:rPr>
          <w:rFonts w:ascii="Sylfaen" w:eastAsia="Sylfaen" w:hAnsi="Sylfaen" w:cs="Sylfaen"/>
          <w:spacing w:val="3"/>
        </w:rPr>
        <w:t>წ</w:t>
      </w:r>
      <w:r w:rsidRPr="004357B2">
        <w:rPr>
          <w:rFonts w:ascii="Sylfaen" w:eastAsia="Sylfaen" w:hAnsi="Sylfaen" w:cs="Sylfaen"/>
        </w:rPr>
        <w:t>ყ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რო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-12"/>
        </w:rPr>
        <w:t xml:space="preserve"> </w:t>
      </w:r>
      <w:r w:rsidRPr="004357B2">
        <w:rPr>
          <w:rFonts w:ascii="Sylfaen" w:eastAsia="Sylfaen" w:hAnsi="Sylfaen" w:cs="Sylfaen"/>
        </w:rPr>
        <w:t>უ</w:t>
      </w:r>
      <w:r w:rsidRPr="004357B2">
        <w:rPr>
          <w:rFonts w:ascii="Sylfaen" w:eastAsia="Sylfaen" w:hAnsi="Sylfaen" w:cs="Sylfaen"/>
          <w:spacing w:val="2"/>
        </w:rPr>
        <w:t>ნ</w:t>
      </w:r>
      <w:r w:rsidRPr="004357B2">
        <w:rPr>
          <w:rFonts w:ascii="Sylfaen" w:eastAsia="Sylfaen" w:hAnsi="Sylfaen" w:cs="Sylfaen"/>
        </w:rPr>
        <w:t>და</w:t>
      </w:r>
      <w:r w:rsidRPr="004357B2">
        <w:rPr>
          <w:rFonts w:ascii="Sylfaen" w:eastAsia="Sylfaen" w:hAnsi="Sylfaen" w:cs="Sylfaen"/>
          <w:spacing w:val="-3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შე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>ძ</w:t>
      </w:r>
      <w:r w:rsidRPr="004357B2">
        <w:rPr>
          <w:rFonts w:ascii="Sylfaen" w:eastAsia="Sylfaen" w:hAnsi="Sylfaen" w:cs="Sylfaen"/>
          <w:spacing w:val="2"/>
        </w:rPr>
        <w:t>ლ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ბო</w:t>
      </w:r>
      <w:r w:rsidRPr="004357B2">
        <w:rPr>
          <w:rFonts w:ascii="Sylfaen" w:eastAsia="Sylfaen" w:hAnsi="Sylfaen" w:cs="Sylfaen"/>
        </w:rPr>
        <w:t>დ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3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4"/>
        </w:rPr>
        <w:t>რ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</w:rPr>
        <w:t>უ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3"/>
        </w:rPr>
        <w:t>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3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3"/>
        </w:rPr>
        <w:t>ფ</w:t>
      </w:r>
      <w:r w:rsidRPr="004357B2">
        <w:rPr>
          <w:rFonts w:ascii="Sylfaen" w:eastAsia="Sylfaen" w:hAnsi="Sylfaen" w:cs="Sylfaen"/>
          <w:spacing w:val="1"/>
        </w:rPr>
        <w:t>ორ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აც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0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გა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2"/>
        </w:rPr>
        <w:t>ს</w:t>
      </w:r>
      <w:r w:rsidRPr="004357B2">
        <w:rPr>
          <w:rFonts w:ascii="Sylfaen" w:eastAsia="Sylfaen" w:hAnsi="Sylfaen" w:cs="Sylfaen"/>
          <w:spacing w:val="-1"/>
        </w:rPr>
        <w:t>აზ</w:t>
      </w:r>
      <w:r w:rsidRPr="004357B2">
        <w:rPr>
          <w:rFonts w:ascii="Sylfaen" w:eastAsia="Sylfaen" w:hAnsi="Sylfaen" w:cs="Sylfaen"/>
        </w:rPr>
        <w:t>ღვ</w:t>
      </w:r>
      <w:r w:rsidRPr="004357B2">
        <w:rPr>
          <w:rFonts w:ascii="Sylfaen" w:eastAsia="Sylfaen" w:hAnsi="Sylfaen" w:cs="Sylfaen"/>
          <w:spacing w:val="4"/>
        </w:rPr>
        <w:t>რ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:</w:t>
      </w:r>
    </w:p>
    <w:p w14:paraId="3B9437D4" w14:textId="77777777" w:rsidR="004357B2" w:rsidRPr="004357B2" w:rsidRDefault="004357B2" w:rsidP="004357B2">
      <w:pPr>
        <w:pStyle w:val="ListParagraph"/>
        <w:numPr>
          <w:ilvl w:val="2"/>
          <w:numId w:val="14"/>
        </w:numPr>
        <w:spacing w:line="276" w:lineRule="auto"/>
        <w:ind w:right="70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  <w:spacing w:val="-1"/>
          <w:position w:val="1"/>
        </w:rPr>
        <w:t>გა</w:t>
      </w:r>
      <w:r w:rsidRPr="004357B2">
        <w:rPr>
          <w:rFonts w:ascii="Sylfaen" w:eastAsia="Sylfaen" w:hAnsi="Sylfaen" w:cs="Sylfaen"/>
          <w:spacing w:val="1"/>
          <w:position w:val="1"/>
        </w:rPr>
        <w:t>რ</w:t>
      </w:r>
      <w:r w:rsidRPr="004357B2">
        <w:rPr>
          <w:rFonts w:ascii="Sylfaen" w:eastAsia="Sylfaen" w:hAnsi="Sylfaen" w:cs="Sylfaen"/>
          <w:position w:val="1"/>
        </w:rPr>
        <w:t>ე</w:t>
      </w:r>
      <w:r w:rsidRPr="004357B2">
        <w:rPr>
          <w:rFonts w:ascii="Sylfaen" w:eastAsia="Sylfaen" w:hAnsi="Sylfaen" w:cs="Sylfaen"/>
          <w:spacing w:val="-4"/>
          <w:position w:val="1"/>
        </w:rPr>
        <w:t xml:space="preserve"> </w:t>
      </w:r>
      <w:r w:rsidRPr="004357B2">
        <w:rPr>
          <w:rFonts w:ascii="Sylfaen" w:eastAsia="Sylfaen" w:hAnsi="Sylfaen" w:cs="Sylfaen"/>
          <w:position w:val="1"/>
        </w:rPr>
        <w:t>წ</w:t>
      </w:r>
      <w:r w:rsidRPr="004357B2">
        <w:rPr>
          <w:rFonts w:ascii="Sylfaen" w:eastAsia="Sylfaen" w:hAnsi="Sylfaen" w:cs="Sylfaen"/>
          <w:spacing w:val="2"/>
          <w:position w:val="1"/>
        </w:rPr>
        <w:t>ყ</w:t>
      </w:r>
      <w:r w:rsidRPr="004357B2">
        <w:rPr>
          <w:rFonts w:ascii="Sylfaen" w:eastAsia="Sylfaen" w:hAnsi="Sylfaen" w:cs="Sylfaen"/>
          <w:spacing w:val="-1"/>
          <w:position w:val="1"/>
        </w:rPr>
        <w:t>ა</w:t>
      </w:r>
      <w:r w:rsidRPr="004357B2">
        <w:rPr>
          <w:rFonts w:ascii="Sylfaen" w:eastAsia="Sylfaen" w:hAnsi="Sylfaen" w:cs="Sylfaen"/>
          <w:spacing w:val="1"/>
          <w:position w:val="1"/>
        </w:rPr>
        <w:t>რო</w:t>
      </w:r>
      <w:r w:rsidRPr="004357B2">
        <w:rPr>
          <w:rFonts w:ascii="Sylfaen" w:eastAsia="Sylfaen" w:hAnsi="Sylfaen" w:cs="Sylfaen"/>
          <w:spacing w:val="-1"/>
          <w:position w:val="1"/>
        </w:rPr>
        <w:t>ე</w:t>
      </w:r>
      <w:r w:rsidRPr="004357B2">
        <w:rPr>
          <w:rFonts w:ascii="Sylfaen" w:eastAsia="Sylfaen" w:hAnsi="Sylfaen" w:cs="Sylfaen"/>
          <w:spacing w:val="1"/>
          <w:position w:val="1"/>
        </w:rPr>
        <w:t>ბ</w:t>
      </w:r>
      <w:r w:rsidRPr="004357B2">
        <w:rPr>
          <w:rFonts w:ascii="Sylfaen" w:eastAsia="Sylfaen" w:hAnsi="Sylfaen" w:cs="Sylfaen"/>
          <w:position w:val="1"/>
        </w:rPr>
        <w:t>ი</w:t>
      </w:r>
      <w:r w:rsidRPr="004357B2">
        <w:rPr>
          <w:rFonts w:ascii="Sylfaen" w:eastAsia="Sylfaen" w:hAnsi="Sylfaen" w:cs="Sylfaen"/>
          <w:spacing w:val="-10"/>
          <w:position w:val="1"/>
        </w:rPr>
        <w:t xml:space="preserve"> </w:t>
      </w:r>
      <w:r w:rsidRPr="004357B2">
        <w:rPr>
          <w:rFonts w:ascii="Sylfaen" w:eastAsia="Sylfaen" w:hAnsi="Sylfaen" w:cs="Sylfaen"/>
          <w:spacing w:val="-1"/>
          <w:position w:val="1"/>
        </w:rPr>
        <w:t>ე</w:t>
      </w:r>
      <w:r w:rsidRPr="004357B2">
        <w:rPr>
          <w:rFonts w:ascii="Sylfaen" w:eastAsia="Sylfaen" w:hAnsi="Sylfaen" w:cs="Sylfaen"/>
          <w:spacing w:val="1"/>
          <w:position w:val="1"/>
        </w:rPr>
        <w:t>.</w:t>
      </w:r>
      <w:r w:rsidRPr="004357B2">
        <w:rPr>
          <w:rFonts w:ascii="Sylfaen" w:eastAsia="Sylfaen" w:hAnsi="Sylfaen" w:cs="Sylfaen"/>
          <w:position w:val="1"/>
        </w:rPr>
        <w:t>წ</w:t>
      </w:r>
      <w:r w:rsidRPr="004357B2">
        <w:rPr>
          <w:rFonts w:ascii="Sylfaen" w:eastAsia="Sylfaen" w:hAnsi="Sylfaen" w:cs="Sylfaen"/>
          <w:spacing w:val="-1"/>
          <w:position w:val="1"/>
        </w:rPr>
        <w:t xml:space="preserve"> </w:t>
      </w:r>
      <w:r w:rsidRPr="004357B2">
        <w:rPr>
          <w:rFonts w:ascii="Sylfaen" w:eastAsia="Sylfaen" w:hAnsi="Sylfaen" w:cs="Sylfaen"/>
          <w:spacing w:val="3"/>
          <w:position w:val="1"/>
        </w:rPr>
        <w:t>L</w:t>
      </w:r>
      <w:r w:rsidRPr="004357B2">
        <w:rPr>
          <w:rFonts w:ascii="Sylfaen" w:eastAsia="Sylfaen" w:hAnsi="Sylfaen" w:cs="Sylfaen"/>
          <w:position w:val="1"/>
        </w:rPr>
        <w:t>DAP</w:t>
      </w:r>
    </w:p>
    <w:p w14:paraId="402E9210" w14:textId="77777777" w:rsidR="004357B2" w:rsidRPr="004357B2" w:rsidRDefault="004357B2" w:rsidP="004357B2">
      <w:pPr>
        <w:pStyle w:val="ListParagraph"/>
        <w:numPr>
          <w:ilvl w:val="2"/>
          <w:numId w:val="14"/>
        </w:numPr>
        <w:spacing w:line="276" w:lineRule="auto"/>
        <w:ind w:right="70"/>
        <w:jc w:val="both"/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ხ</w:t>
      </w:r>
      <w:r w:rsidRPr="004357B2">
        <w:rPr>
          <w:rFonts w:ascii="Sylfaen" w:eastAsia="Sylfaen" w:hAnsi="Sylfaen" w:cs="Sylfaen"/>
        </w:rPr>
        <w:t>დ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4"/>
        </w:rPr>
        <w:t>რ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spacing w:val="-2"/>
        </w:rPr>
        <w:t xml:space="preserve"> 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  <w:spacing w:val="3"/>
        </w:rPr>
        <w:t>ვ</w:t>
      </w:r>
      <w:r w:rsidRPr="004357B2">
        <w:rPr>
          <w:rFonts w:ascii="Sylfaen" w:eastAsia="Sylfaen" w:hAnsi="Sylfaen" w:cs="Sylfaen"/>
          <w:spacing w:val="-1"/>
        </w:rPr>
        <w:t>ლე</w:t>
      </w:r>
      <w:r w:rsidRPr="004357B2">
        <w:rPr>
          <w:rFonts w:ascii="Sylfaen" w:eastAsia="Sylfaen" w:hAnsi="Sylfaen" w:cs="Sylfaen"/>
          <w:spacing w:val="2"/>
        </w:rPr>
        <w:t>ნ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-2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უ</w:t>
      </w:r>
      <w:r w:rsidRPr="004357B2">
        <w:rPr>
          <w:rFonts w:ascii="Sylfaen" w:eastAsia="Sylfaen" w:hAnsi="Sylfaen" w:cs="Sylfaen"/>
        </w:rPr>
        <w:t>ნდა</w:t>
      </w:r>
      <w:r w:rsidRPr="004357B2">
        <w:rPr>
          <w:rFonts w:ascii="Sylfaen" w:eastAsia="Sylfaen" w:hAnsi="Sylfaen" w:cs="Sylfaen"/>
          <w:spacing w:val="4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შ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2"/>
        </w:rPr>
        <w:t>ძ</w:t>
      </w:r>
      <w:r w:rsidRPr="004357B2">
        <w:rPr>
          <w:rFonts w:ascii="Sylfaen" w:eastAsia="Sylfaen" w:hAnsi="Sylfaen" w:cs="Sylfaen"/>
          <w:spacing w:val="-1"/>
        </w:rPr>
        <w:t>ლე</w:t>
      </w:r>
      <w:r w:rsidRPr="004357B2">
        <w:rPr>
          <w:rFonts w:ascii="Sylfaen" w:eastAsia="Sylfaen" w:hAnsi="Sylfaen" w:cs="Sylfaen"/>
          <w:spacing w:val="1"/>
        </w:rPr>
        <w:t>ბო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5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4"/>
        </w:rPr>
        <w:t>რ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3"/>
        </w:rPr>
        <w:t>ბ</w:t>
      </w:r>
      <w:r w:rsidRPr="004357B2">
        <w:rPr>
          <w:rFonts w:ascii="Sylfaen" w:eastAsia="Sylfaen" w:hAnsi="Sylfaen" w:cs="Sylfaen"/>
        </w:rPr>
        <w:t>უ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 xml:space="preserve"> ა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ღ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3"/>
        </w:rPr>
        <w:t>ბ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 xml:space="preserve">. </w:t>
      </w:r>
      <w:r w:rsidRPr="004357B2">
        <w:rPr>
          <w:rFonts w:ascii="Sylfaen" w:eastAsia="Sylfaen" w:hAnsi="Sylfaen" w:cs="Sylfaen"/>
          <w:spacing w:val="-1"/>
        </w:rPr>
        <w:t>H</w:t>
      </w:r>
      <w:r w:rsidRPr="004357B2">
        <w:rPr>
          <w:rFonts w:ascii="Sylfaen" w:eastAsia="Sylfaen" w:hAnsi="Sylfaen" w:cs="Sylfaen"/>
          <w:spacing w:val="2"/>
        </w:rPr>
        <w:t>T</w:t>
      </w:r>
      <w:r w:rsidRPr="004357B2">
        <w:rPr>
          <w:rFonts w:ascii="Sylfaen" w:eastAsia="Sylfaen" w:hAnsi="Sylfaen" w:cs="Sylfaen"/>
        </w:rPr>
        <w:t>TP</w:t>
      </w:r>
      <w:r w:rsidRPr="004357B2">
        <w:rPr>
          <w:rFonts w:ascii="Sylfaen" w:eastAsia="Sylfaen" w:hAnsi="Sylfaen" w:cs="Sylfaen"/>
          <w:spacing w:val="5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თა</w:t>
      </w:r>
      <w:r w:rsidRPr="004357B2">
        <w:rPr>
          <w:rFonts w:ascii="Sylfaen" w:eastAsia="Sylfaen" w:hAnsi="Sylfaen" w:cs="Sylfaen"/>
        </w:rPr>
        <w:t>ვ</w:t>
      </w:r>
      <w:r w:rsidRPr="004357B2">
        <w:rPr>
          <w:rFonts w:ascii="Sylfaen" w:eastAsia="Sylfaen" w:hAnsi="Sylfaen" w:cs="Sylfaen"/>
          <w:spacing w:val="2"/>
        </w:rPr>
        <w:t>ს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თ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>დ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-3"/>
        </w:rPr>
        <w:t xml:space="preserve"> </w:t>
      </w:r>
      <w:r w:rsidRPr="004357B2">
        <w:rPr>
          <w:rFonts w:ascii="Sylfaen" w:eastAsia="Sylfaen" w:hAnsi="Sylfaen" w:cs="Sylfaen"/>
        </w:rPr>
        <w:t>უ</w:t>
      </w:r>
      <w:r w:rsidRPr="004357B2">
        <w:rPr>
          <w:rFonts w:ascii="Sylfaen" w:eastAsia="Sylfaen" w:hAnsi="Sylfaen" w:cs="Sylfaen"/>
          <w:spacing w:val="2"/>
        </w:rPr>
        <w:t>ნ</w:t>
      </w:r>
      <w:r w:rsidRPr="004357B2">
        <w:rPr>
          <w:rFonts w:ascii="Sylfaen" w:eastAsia="Sylfaen" w:hAnsi="Sylfaen" w:cs="Sylfaen"/>
        </w:rPr>
        <w:t xml:space="preserve">და </w:t>
      </w:r>
      <w:r w:rsidRPr="004357B2">
        <w:rPr>
          <w:rFonts w:ascii="Sylfaen" w:eastAsia="Sylfaen" w:hAnsi="Sylfaen" w:cs="Sylfaen"/>
          <w:spacing w:val="-1"/>
        </w:rPr>
        <w:t>შე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>ძ</w:t>
      </w:r>
      <w:r w:rsidRPr="004357B2">
        <w:rPr>
          <w:rFonts w:ascii="Sylfaen" w:eastAsia="Sylfaen" w:hAnsi="Sylfaen" w:cs="Sylfaen"/>
          <w:spacing w:val="2"/>
        </w:rPr>
        <w:t>ლ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ბო</w:t>
      </w:r>
      <w:r w:rsidRPr="004357B2">
        <w:rPr>
          <w:rFonts w:ascii="Sylfaen" w:eastAsia="Sylfaen" w:hAnsi="Sylfaen" w:cs="Sylfaen"/>
        </w:rPr>
        <w:t>დ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0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  <w:spacing w:val="-1"/>
        </w:rPr>
        <w:t>თ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spacing w:val="-1"/>
        </w:rPr>
        <w:t xml:space="preserve"> ა</w:t>
      </w:r>
      <w:r w:rsidRPr="004357B2">
        <w:rPr>
          <w:rFonts w:ascii="Sylfaen" w:eastAsia="Sylfaen" w:hAnsi="Sylfaen" w:cs="Sylfaen"/>
          <w:spacing w:val="1"/>
        </w:rPr>
        <w:t>ტრ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</w:rPr>
        <w:t>უ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3"/>
        </w:rPr>
        <w:t>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0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ღ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3"/>
        </w:rPr>
        <w:t>ბ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,</w:t>
      </w:r>
      <w:r w:rsidRPr="004357B2">
        <w:rPr>
          <w:rFonts w:ascii="Sylfaen" w:eastAsia="Sylfaen" w:hAnsi="Sylfaen" w:cs="Sylfaen"/>
          <w:spacing w:val="-5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რო</w:t>
      </w:r>
      <w:r w:rsidRPr="004357B2">
        <w:rPr>
          <w:rFonts w:ascii="Sylfaen" w:eastAsia="Sylfaen" w:hAnsi="Sylfaen" w:cs="Sylfaen"/>
          <w:spacing w:val="-1"/>
        </w:rPr>
        <w:t>გ</w:t>
      </w:r>
      <w:r w:rsidRPr="004357B2">
        <w:rPr>
          <w:rFonts w:ascii="Sylfaen" w:eastAsia="Sylfaen" w:hAnsi="Sylfaen" w:cs="Sylfaen"/>
          <w:spacing w:val="1"/>
        </w:rPr>
        <w:t>ორ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1"/>
        </w:rPr>
        <w:t>ც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ა</w:t>
      </w:r>
      <w:r w:rsidRPr="004357B2">
        <w:rPr>
          <w:rFonts w:ascii="Sylfaen" w:eastAsia="Sylfaen" w:hAnsi="Sylfaen" w:cs="Sylfaen"/>
          <w:spacing w:val="-11"/>
        </w:rPr>
        <w:t xml:space="preserve"> </w:t>
      </w:r>
      <w:r w:rsidRPr="004357B2">
        <w:rPr>
          <w:rFonts w:ascii="Sylfaen" w:eastAsia="Sylfaen" w:hAnsi="Sylfaen" w:cs="Sylfaen"/>
        </w:rPr>
        <w:t>წყ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რო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4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I</w:t>
      </w:r>
      <w:r w:rsidRPr="004357B2">
        <w:rPr>
          <w:rFonts w:ascii="Sylfaen" w:eastAsia="Sylfaen" w:hAnsi="Sylfaen" w:cs="Sylfaen"/>
        </w:rPr>
        <w:t>P</w:t>
      </w:r>
      <w:r w:rsidRPr="004357B2">
        <w:rPr>
          <w:rFonts w:ascii="Sylfaen" w:eastAsia="Sylfaen" w:hAnsi="Sylfaen" w:cs="Sylfaen"/>
          <w:spacing w:val="1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მ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4"/>
        </w:rPr>
        <w:t>რ</w:t>
      </w:r>
      <w:r w:rsidRPr="004357B2">
        <w:rPr>
          <w:rFonts w:ascii="Sylfaen" w:eastAsia="Sylfaen" w:hAnsi="Sylfaen" w:cs="Sylfaen"/>
          <w:spacing w:val="-1"/>
        </w:rPr>
        <w:t>თი</w:t>
      </w:r>
      <w:r w:rsidRPr="004357B2">
        <w:rPr>
          <w:rFonts w:ascii="Sylfaen" w:eastAsia="Sylfaen" w:hAnsi="Sylfaen" w:cs="Sylfaen"/>
        </w:rPr>
        <w:t>,</w:t>
      </w:r>
      <w:r w:rsidRPr="004357B2">
        <w:rPr>
          <w:rFonts w:ascii="Sylfaen" w:eastAsia="Sylfaen" w:hAnsi="Sylfaen" w:cs="Sylfaen"/>
          <w:spacing w:val="-7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U</w:t>
      </w:r>
      <w:r w:rsidRPr="004357B2">
        <w:rPr>
          <w:rFonts w:ascii="Sylfaen" w:eastAsia="Sylfaen" w:hAnsi="Sylfaen" w:cs="Sylfaen"/>
        </w:rPr>
        <w:t>RL,</w:t>
      </w:r>
      <w:r w:rsidRPr="004357B2">
        <w:rPr>
          <w:rFonts w:ascii="Sylfaen" w:eastAsia="Sylfaen" w:hAnsi="Sylfaen" w:cs="Sylfaen"/>
          <w:spacing w:val="-1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C</w:t>
      </w:r>
      <w:r w:rsidRPr="004357B2">
        <w:rPr>
          <w:rFonts w:ascii="Sylfaen" w:eastAsia="Sylfaen" w:hAnsi="Sylfaen" w:cs="Sylfaen"/>
        </w:rPr>
        <w:t>ook</w:t>
      </w:r>
      <w:r w:rsidRPr="004357B2">
        <w:rPr>
          <w:rFonts w:ascii="Sylfaen" w:eastAsia="Sylfaen" w:hAnsi="Sylfaen" w:cs="Sylfaen"/>
          <w:spacing w:val="1"/>
        </w:rPr>
        <w:t>i</w:t>
      </w:r>
      <w:r w:rsidRPr="004357B2">
        <w:rPr>
          <w:rFonts w:ascii="Sylfaen" w:eastAsia="Sylfaen" w:hAnsi="Sylfaen" w:cs="Sylfaen"/>
        </w:rPr>
        <w:t>e</w:t>
      </w:r>
      <w:r w:rsidRPr="004357B2">
        <w:rPr>
          <w:rFonts w:ascii="Sylfaen" w:eastAsia="Sylfaen" w:hAnsi="Sylfaen" w:cs="Sylfaen"/>
          <w:spacing w:val="-1"/>
        </w:rPr>
        <w:t>-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2"/>
        </w:rPr>
        <w:t xml:space="preserve"> 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  <w:spacing w:val="-1"/>
        </w:rPr>
        <w:t>ხ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</w:rPr>
        <w:t>ი</w:t>
      </w:r>
    </w:p>
    <w:p w14:paraId="55A645AE" w14:textId="77777777" w:rsidR="004357B2" w:rsidRPr="004357B2" w:rsidRDefault="004357B2" w:rsidP="004357B2">
      <w:pPr>
        <w:ind w:right="2700"/>
        <w:rPr>
          <w:rFonts w:ascii="Sylfaen" w:eastAsia="Sylfaen" w:hAnsi="Sylfaen" w:cs="Sylfaen"/>
          <w:b/>
          <w:bCs/>
          <w:lang w:val="ka-GE"/>
        </w:rPr>
      </w:pPr>
    </w:p>
    <w:p w14:paraId="66CC0431" w14:textId="77777777" w:rsidR="004357B2" w:rsidRPr="004357B2" w:rsidRDefault="004357B2" w:rsidP="004357B2">
      <w:pPr>
        <w:pStyle w:val="ListParagraph"/>
        <w:numPr>
          <w:ilvl w:val="0"/>
          <w:numId w:val="15"/>
        </w:numPr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 xml:space="preserve">ს </w:t>
      </w:r>
      <w:r w:rsidRPr="004357B2">
        <w:rPr>
          <w:rFonts w:ascii="Sylfaen" w:eastAsia="Sylfaen" w:hAnsi="Sylfaen" w:cs="Sylfaen"/>
          <w:spacing w:val="38"/>
        </w:rPr>
        <w:t xml:space="preserve"> </w:t>
      </w:r>
      <w:r w:rsidRPr="004357B2">
        <w:rPr>
          <w:rFonts w:ascii="Sylfaen" w:eastAsia="Sylfaen" w:hAnsi="Sylfaen" w:cs="Sylfaen"/>
        </w:rPr>
        <w:t>უ</w:t>
      </w:r>
      <w:r w:rsidRPr="004357B2">
        <w:rPr>
          <w:rFonts w:ascii="Sylfaen" w:eastAsia="Sylfaen" w:hAnsi="Sylfaen" w:cs="Sylfaen"/>
          <w:spacing w:val="2"/>
        </w:rPr>
        <w:t>ნ</w:t>
      </w:r>
      <w:r w:rsidRPr="004357B2">
        <w:rPr>
          <w:rFonts w:ascii="Sylfaen" w:eastAsia="Sylfaen" w:hAnsi="Sylfaen" w:cs="Sylfaen"/>
        </w:rPr>
        <w:t xml:space="preserve">და </w:t>
      </w:r>
      <w:r w:rsidRPr="004357B2">
        <w:rPr>
          <w:rFonts w:ascii="Sylfaen" w:eastAsia="Sylfaen" w:hAnsi="Sylfaen" w:cs="Sylfaen"/>
          <w:spacing w:val="41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გ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ჩ</w:t>
      </w:r>
      <w:r w:rsidRPr="004357B2">
        <w:rPr>
          <w:rFonts w:ascii="Sylfaen" w:eastAsia="Sylfaen" w:hAnsi="Sylfaen" w:cs="Sylfaen"/>
          <w:spacing w:val="2"/>
        </w:rPr>
        <w:t>ნ</w:t>
      </w:r>
      <w:r w:rsidRPr="004357B2">
        <w:rPr>
          <w:rFonts w:ascii="Sylfaen" w:eastAsia="Sylfaen" w:hAnsi="Sylfaen" w:cs="Sylfaen"/>
        </w:rPr>
        <w:t>დ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</w:rPr>
        <w:t xml:space="preserve">ს </w:t>
      </w:r>
      <w:r w:rsidRPr="004357B2">
        <w:rPr>
          <w:rFonts w:ascii="Sylfaen" w:eastAsia="Sylfaen" w:hAnsi="Sylfaen" w:cs="Sylfaen"/>
          <w:spacing w:val="36"/>
        </w:rPr>
        <w:t xml:space="preserve"> 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2"/>
        </w:rPr>
        <w:t>პ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ც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</w:rPr>
        <w:t>უ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</w:rPr>
        <w:t xml:space="preserve">ი </w:t>
      </w:r>
      <w:r w:rsidRPr="004357B2">
        <w:rPr>
          <w:rFonts w:ascii="Sylfaen" w:eastAsia="Sylfaen" w:hAnsi="Sylfaen" w:cs="Sylfaen"/>
          <w:spacing w:val="34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1"/>
        </w:rPr>
        <w:t>გ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2"/>
        </w:rPr>
        <w:t>ში</w:t>
      </w:r>
      <w:r w:rsidRPr="004357B2">
        <w:rPr>
          <w:rFonts w:ascii="Sylfaen" w:eastAsia="Sylfaen" w:hAnsi="Sylfaen" w:cs="Sylfaen"/>
        </w:rPr>
        <w:t xml:space="preserve">ს </w:t>
      </w:r>
      <w:r w:rsidRPr="004357B2">
        <w:rPr>
          <w:rFonts w:ascii="Sylfaen" w:eastAsia="Sylfaen" w:hAnsi="Sylfaen" w:cs="Sylfaen"/>
          <w:spacing w:val="35"/>
        </w:rPr>
        <w:t xml:space="preserve"> 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დ</w:t>
      </w:r>
      <w:r w:rsidRPr="004357B2">
        <w:rPr>
          <w:rFonts w:ascii="Sylfaen" w:eastAsia="Sylfaen" w:hAnsi="Sylfaen" w:cs="Sylfaen"/>
          <w:spacing w:val="2"/>
        </w:rPr>
        <w:t>ულ</w:t>
      </w:r>
      <w:r w:rsidRPr="004357B2">
        <w:rPr>
          <w:rFonts w:ascii="Sylfaen" w:eastAsia="Sylfaen" w:hAnsi="Sylfaen" w:cs="Sylfaen"/>
        </w:rPr>
        <w:t xml:space="preserve">ი </w:t>
      </w:r>
      <w:r w:rsidRPr="004357B2">
        <w:rPr>
          <w:rFonts w:ascii="Sylfaen" w:eastAsia="Sylfaen" w:hAnsi="Sylfaen" w:cs="Sylfaen"/>
          <w:spacing w:val="34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  <w:spacing w:val="-1"/>
        </w:rPr>
        <w:t>ლი</w:t>
      </w:r>
      <w:r w:rsidRPr="004357B2">
        <w:rPr>
          <w:rFonts w:ascii="Sylfaen" w:eastAsia="Sylfaen" w:hAnsi="Sylfaen" w:cs="Sylfaen"/>
          <w:spacing w:val="3"/>
        </w:rPr>
        <w:t>ტ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2"/>
        </w:rPr>
        <w:t>კუ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</w:rPr>
        <w:t xml:space="preserve">ი </w:t>
      </w:r>
      <w:r w:rsidRPr="004357B2">
        <w:rPr>
          <w:rFonts w:ascii="Sylfaen" w:eastAsia="Sylfaen" w:hAnsi="Sylfaen" w:cs="Sylfaen"/>
          <w:spacing w:val="30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შ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ძლ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  <w:spacing w:val="1"/>
        </w:rPr>
        <w:t>ობ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3"/>
        </w:rPr>
        <w:t>ბ</w:t>
      </w:r>
      <w:r w:rsidRPr="004357B2">
        <w:rPr>
          <w:rFonts w:ascii="Sylfaen" w:eastAsia="Sylfaen" w:hAnsi="Sylfaen" w:cs="Sylfaen"/>
          <w:spacing w:val="-1"/>
        </w:rPr>
        <w:t>ით</w:t>
      </w:r>
      <w:r w:rsidRPr="004357B2">
        <w:rPr>
          <w:rFonts w:ascii="Sylfaen" w:eastAsia="Sylfaen" w:hAnsi="Sylfaen" w:cs="Sylfaen"/>
        </w:rPr>
        <w:t>,</w:t>
      </w:r>
      <w:r w:rsidRPr="004357B2">
        <w:rPr>
          <w:rFonts w:ascii="Sylfaen" w:eastAsia="Sylfaen" w:hAnsi="Sylfaen" w:cs="Sylfaen"/>
          <w:lang w:val="ka-GE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რო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ელ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>ც</w:t>
      </w:r>
      <w:r w:rsidRPr="004357B2">
        <w:rPr>
          <w:rFonts w:ascii="Sylfaen" w:eastAsia="Sylfaen" w:hAnsi="Sylfaen" w:cs="Sylfaen"/>
          <w:spacing w:val="-10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შ</w:t>
      </w:r>
      <w:r w:rsidRPr="004357B2">
        <w:rPr>
          <w:rFonts w:ascii="Sylfaen" w:eastAsia="Sylfaen" w:hAnsi="Sylfaen" w:cs="Sylfaen"/>
          <w:spacing w:val="-1"/>
        </w:rPr>
        <w:t>ეა</w:t>
      </w:r>
      <w:r w:rsidRPr="004357B2">
        <w:rPr>
          <w:rFonts w:ascii="Sylfaen" w:eastAsia="Sylfaen" w:hAnsi="Sylfaen" w:cs="Sylfaen"/>
          <w:spacing w:val="3"/>
        </w:rPr>
        <w:t>ფ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9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და</w:t>
      </w:r>
      <w:r w:rsidRPr="004357B2">
        <w:rPr>
          <w:rFonts w:ascii="Sylfaen" w:eastAsia="Sylfaen" w:hAnsi="Sylfaen" w:cs="Sylfaen"/>
          <w:spacing w:val="-1"/>
        </w:rPr>
        <w:t>ც</w:t>
      </w:r>
      <w:r w:rsidRPr="004357B2">
        <w:rPr>
          <w:rFonts w:ascii="Sylfaen" w:eastAsia="Sylfaen" w:hAnsi="Sylfaen" w:cs="Sylfaen"/>
          <w:spacing w:val="2"/>
        </w:rPr>
        <w:t>უ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  <w:spacing w:val="1"/>
        </w:rPr>
        <w:t>ობ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2"/>
        </w:rPr>
        <w:t xml:space="preserve"> </w:t>
      </w:r>
      <w:r w:rsidRPr="004357B2">
        <w:rPr>
          <w:rFonts w:ascii="Sylfaen" w:eastAsia="Sylfaen" w:hAnsi="Sylfaen" w:cs="Sylfaen"/>
        </w:rPr>
        <w:t>დ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  <w:spacing w:val="2"/>
        </w:rPr>
        <w:t>ნ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6"/>
        </w:rPr>
        <w:t xml:space="preserve"> 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ხ</w:t>
      </w:r>
      <w:r w:rsidRPr="004357B2">
        <w:rPr>
          <w:rFonts w:ascii="Sylfaen" w:eastAsia="Sylfaen" w:hAnsi="Sylfaen" w:cs="Sylfaen"/>
          <w:spacing w:val="3"/>
        </w:rPr>
        <w:t>ვ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ხ</w:t>
      </w:r>
      <w:r w:rsidRPr="004357B2">
        <w:rPr>
          <w:rFonts w:ascii="Sylfaen" w:eastAsia="Sylfaen" w:hAnsi="Sylfaen" w:cs="Sylfaen"/>
          <w:spacing w:val="3"/>
        </w:rPr>
        <w:t>ვ</w:t>
      </w:r>
      <w:r w:rsidRPr="004357B2">
        <w:rPr>
          <w:rFonts w:ascii="Sylfaen" w:eastAsia="Sylfaen" w:hAnsi="Sylfaen" w:cs="Sylfaen"/>
        </w:rPr>
        <w:t>ა</w:t>
      </w:r>
      <w:r w:rsidRPr="004357B2">
        <w:rPr>
          <w:rFonts w:ascii="Sylfaen" w:eastAsia="Sylfaen" w:hAnsi="Sylfaen" w:cs="Sylfaen"/>
          <w:spacing w:val="-8"/>
        </w:rPr>
        <w:t xml:space="preserve"> </w:t>
      </w:r>
      <w:r w:rsidRPr="004357B2">
        <w:rPr>
          <w:rFonts w:ascii="Sylfaen" w:eastAsia="Sylfaen" w:hAnsi="Sylfaen" w:cs="Sylfaen"/>
        </w:rPr>
        <w:t>უს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ფრ</w:t>
      </w:r>
      <w:r w:rsidRPr="004357B2">
        <w:rPr>
          <w:rFonts w:ascii="Sylfaen" w:eastAsia="Sylfaen" w:hAnsi="Sylfaen" w:cs="Sylfaen"/>
          <w:spacing w:val="2"/>
        </w:rPr>
        <w:t>თ</w:t>
      </w:r>
      <w:r w:rsidRPr="004357B2">
        <w:rPr>
          <w:rFonts w:ascii="Sylfaen" w:eastAsia="Sylfaen" w:hAnsi="Sylfaen" w:cs="Sylfaen"/>
          <w:spacing w:val="-1"/>
        </w:rPr>
        <w:t>ხ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4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ს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ნ</w:t>
      </w:r>
      <w:r w:rsidRPr="004357B2">
        <w:rPr>
          <w:rFonts w:ascii="Sylfaen" w:eastAsia="Sylfaen" w:hAnsi="Sylfaen" w:cs="Sylfaen"/>
        </w:rPr>
        <w:t>დ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3"/>
        </w:rPr>
        <w:t>ტ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თ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-15"/>
        </w:rPr>
        <w:t xml:space="preserve"> </w:t>
      </w:r>
      <w:r w:rsidRPr="004357B2">
        <w:rPr>
          <w:rFonts w:ascii="Sylfaen" w:eastAsia="Sylfaen" w:hAnsi="Sylfaen" w:cs="Sylfaen"/>
          <w:w w:val="99"/>
        </w:rPr>
        <w:t>მ</w:t>
      </w:r>
      <w:r w:rsidRPr="004357B2">
        <w:rPr>
          <w:rFonts w:ascii="Sylfaen" w:eastAsia="Sylfaen" w:hAnsi="Sylfaen" w:cs="Sylfaen"/>
          <w:spacing w:val="-1"/>
          <w:w w:val="99"/>
        </w:rPr>
        <w:t>ი</w:t>
      </w:r>
      <w:r w:rsidRPr="004357B2">
        <w:rPr>
          <w:rFonts w:ascii="Sylfaen" w:eastAsia="Sylfaen" w:hAnsi="Sylfaen" w:cs="Sylfaen"/>
          <w:spacing w:val="2"/>
          <w:w w:val="99"/>
        </w:rPr>
        <w:t>მ</w:t>
      </w:r>
      <w:r w:rsidRPr="004357B2">
        <w:rPr>
          <w:rFonts w:ascii="Sylfaen" w:eastAsia="Sylfaen" w:hAnsi="Sylfaen" w:cs="Sylfaen"/>
          <w:spacing w:val="-1"/>
          <w:w w:val="99"/>
        </w:rPr>
        <w:t>ა</w:t>
      </w:r>
      <w:r w:rsidRPr="004357B2">
        <w:rPr>
          <w:rFonts w:ascii="Sylfaen" w:eastAsia="Sylfaen" w:hAnsi="Sylfaen" w:cs="Sylfaen"/>
          <w:spacing w:val="1"/>
          <w:w w:val="99"/>
        </w:rPr>
        <w:t>რ</w:t>
      </w:r>
      <w:r w:rsidRPr="004357B2">
        <w:rPr>
          <w:rFonts w:ascii="Sylfaen" w:eastAsia="Sylfaen" w:hAnsi="Sylfaen" w:cs="Sylfaen"/>
          <w:spacing w:val="2"/>
          <w:w w:val="99"/>
        </w:rPr>
        <w:t>თ</w:t>
      </w:r>
      <w:r w:rsidRPr="004357B2">
        <w:rPr>
          <w:rFonts w:ascii="Sylfaen" w:eastAsia="Sylfaen" w:hAnsi="Sylfaen" w:cs="Sylfaen"/>
          <w:spacing w:val="-1"/>
          <w:w w:val="99"/>
        </w:rPr>
        <w:t>ე</w:t>
      </w:r>
      <w:r w:rsidRPr="004357B2">
        <w:rPr>
          <w:rFonts w:ascii="Sylfaen" w:eastAsia="Sylfaen" w:hAnsi="Sylfaen" w:cs="Sylfaen"/>
          <w:spacing w:val="1"/>
          <w:w w:val="99"/>
        </w:rPr>
        <w:t>ბ</w:t>
      </w:r>
      <w:r w:rsidRPr="004357B2">
        <w:rPr>
          <w:rFonts w:ascii="Sylfaen" w:eastAsia="Sylfaen" w:hAnsi="Sylfaen" w:cs="Sylfaen"/>
          <w:spacing w:val="-1"/>
          <w:w w:val="99"/>
        </w:rPr>
        <w:t>ა</w:t>
      </w:r>
      <w:r w:rsidRPr="004357B2">
        <w:rPr>
          <w:rFonts w:ascii="Sylfaen" w:eastAsia="Sylfaen" w:hAnsi="Sylfaen" w:cs="Sylfaen"/>
          <w:spacing w:val="2"/>
          <w:w w:val="99"/>
        </w:rPr>
        <w:t>შ</w:t>
      </w:r>
      <w:r w:rsidRPr="004357B2">
        <w:rPr>
          <w:rFonts w:ascii="Sylfaen" w:eastAsia="Sylfaen" w:hAnsi="Sylfaen" w:cs="Sylfaen"/>
          <w:w w:val="99"/>
        </w:rPr>
        <w:t>ი</w:t>
      </w:r>
      <w:r w:rsidRPr="004357B2">
        <w:rPr>
          <w:rFonts w:ascii="Sylfaen" w:eastAsia="Sylfaen" w:hAnsi="Sylfaen" w:cs="Sylfaen"/>
          <w:w w:val="99"/>
          <w:lang w:val="ka-GE"/>
        </w:rPr>
        <w:t>.</w:t>
      </w:r>
    </w:p>
    <w:p w14:paraId="3BC9BFCA" w14:textId="77777777" w:rsidR="004357B2" w:rsidRPr="004357B2" w:rsidRDefault="004357B2" w:rsidP="004357B2">
      <w:pPr>
        <w:ind w:right="2700"/>
        <w:rPr>
          <w:rFonts w:ascii="Sylfaen" w:eastAsia="Sylfaen" w:hAnsi="Sylfaen" w:cs="Sylfaen"/>
          <w:b/>
          <w:bCs/>
          <w:lang w:val="ka-GE"/>
        </w:rPr>
      </w:pPr>
    </w:p>
    <w:p w14:paraId="45CF891D" w14:textId="77777777" w:rsidR="004357B2" w:rsidRPr="004357B2" w:rsidRDefault="004357B2" w:rsidP="004357B2">
      <w:pPr>
        <w:pStyle w:val="ListParagraph"/>
        <w:numPr>
          <w:ilvl w:val="0"/>
          <w:numId w:val="15"/>
        </w:numPr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8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უ</w:t>
      </w:r>
      <w:r w:rsidRPr="004357B2">
        <w:rPr>
          <w:rFonts w:ascii="Sylfaen" w:eastAsia="Sylfaen" w:hAnsi="Sylfaen" w:cs="Sylfaen"/>
        </w:rPr>
        <w:t>ნდა</w:t>
      </w:r>
      <w:r w:rsidRPr="004357B2">
        <w:rPr>
          <w:rFonts w:ascii="Sylfaen" w:eastAsia="Sylfaen" w:hAnsi="Sylfaen" w:cs="Sylfaen"/>
          <w:spacing w:val="-3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გ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ჩნ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5"/>
        </w:rPr>
        <w:t xml:space="preserve"> </w:t>
      </w:r>
      <w:r w:rsidRPr="004357B2">
        <w:rPr>
          <w:rFonts w:ascii="Sylfaen" w:eastAsia="Sylfaen" w:hAnsi="Sylfaen" w:cs="Sylfaen"/>
        </w:rPr>
        <w:t>უს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ფრ</w:t>
      </w:r>
      <w:r w:rsidRPr="004357B2">
        <w:rPr>
          <w:rFonts w:ascii="Sylfaen" w:eastAsia="Sylfaen" w:hAnsi="Sylfaen" w:cs="Sylfaen"/>
          <w:spacing w:val="2"/>
        </w:rPr>
        <w:t>თ</w:t>
      </w:r>
      <w:r w:rsidRPr="004357B2">
        <w:rPr>
          <w:rFonts w:ascii="Sylfaen" w:eastAsia="Sylfaen" w:hAnsi="Sylfaen" w:cs="Sylfaen"/>
          <w:spacing w:val="-1"/>
        </w:rPr>
        <w:t>ხ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1"/>
        </w:rPr>
        <w:t xml:space="preserve"> </w:t>
      </w:r>
      <w:r w:rsidRPr="004357B2">
        <w:rPr>
          <w:rFonts w:ascii="Sylfaen" w:eastAsia="Sylfaen" w:hAnsi="Sylfaen" w:cs="Sylfaen"/>
        </w:rPr>
        <w:t>პ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  <w:spacing w:val="2"/>
        </w:rPr>
        <w:t>ლ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2"/>
        </w:rPr>
        <w:t>იკ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3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კ</w:t>
      </w:r>
      <w:r w:rsidRPr="004357B2">
        <w:rPr>
          <w:rFonts w:ascii="Sylfaen" w:eastAsia="Sylfaen" w:hAnsi="Sylfaen" w:cs="Sylfaen"/>
          <w:spacing w:val="1"/>
        </w:rPr>
        <w:t>ორ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  <w:spacing w:val="1"/>
        </w:rPr>
        <w:t>ც</w:t>
      </w:r>
      <w:r w:rsidRPr="004357B2">
        <w:rPr>
          <w:rFonts w:ascii="Sylfaen" w:eastAsia="Sylfaen" w:hAnsi="Sylfaen" w:cs="Sylfaen"/>
          <w:spacing w:val="-1"/>
        </w:rPr>
        <w:t>იი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9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შე</w:t>
      </w:r>
      <w:r w:rsidRPr="004357B2">
        <w:rPr>
          <w:rFonts w:ascii="Sylfaen" w:eastAsia="Sylfaen" w:hAnsi="Sylfaen" w:cs="Sylfaen"/>
          <w:spacing w:val="2"/>
        </w:rPr>
        <w:t>ს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ძ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  <w:spacing w:val="1"/>
        </w:rPr>
        <w:t>ობ</w:t>
      </w:r>
      <w:r w:rsidRPr="004357B2">
        <w:rPr>
          <w:rFonts w:ascii="Sylfaen" w:eastAsia="Sylfaen" w:hAnsi="Sylfaen" w:cs="Sylfaen"/>
        </w:rPr>
        <w:t>ა</w:t>
      </w:r>
    </w:p>
    <w:p w14:paraId="45CC0A7B" w14:textId="77777777" w:rsidR="004357B2" w:rsidRPr="004357B2" w:rsidRDefault="004357B2" w:rsidP="004357B2">
      <w:pPr>
        <w:pStyle w:val="ListParagraph"/>
        <w:rPr>
          <w:rFonts w:ascii="Sylfaen" w:eastAsia="Sylfaen" w:hAnsi="Sylfaen" w:cs="Sylfaen"/>
          <w:spacing w:val="-1"/>
        </w:rPr>
      </w:pPr>
    </w:p>
    <w:p w14:paraId="3FBAEE92" w14:textId="77777777" w:rsidR="004357B2" w:rsidRPr="004357B2" w:rsidRDefault="004357B2" w:rsidP="004357B2">
      <w:pPr>
        <w:pStyle w:val="ListParagraph"/>
        <w:numPr>
          <w:ilvl w:val="1"/>
          <w:numId w:val="15"/>
        </w:numPr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  <w:spacing w:val="-1"/>
        </w:rPr>
        <w:lastRenderedPageBreak/>
        <w:t>ა</w:t>
      </w:r>
      <w:r w:rsidRPr="004357B2">
        <w:rPr>
          <w:rFonts w:ascii="Sylfaen" w:eastAsia="Sylfaen" w:hAnsi="Sylfaen" w:cs="Sylfaen"/>
        </w:rPr>
        <w:t>ღნ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-1"/>
        </w:rPr>
        <w:t>შ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2"/>
        </w:rPr>
        <w:t>ულ</w:t>
      </w:r>
      <w:r w:rsidRPr="004357B2">
        <w:rPr>
          <w:rFonts w:ascii="Sylfaen" w:eastAsia="Sylfaen" w:hAnsi="Sylfaen" w:cs="Sylfaen"/>
        </w:rPr>
        <w:t xml:space="preserve">ი </w:t>
      </w:r>
      <w:r w:rsidRPr="004357B2">
        <w:rPr>
          <w:rFonts w:ascii="Sylfaen" w:eastAsia="Sylfaen" w:hAnsi="Sylfaen" w:cs="Sylfaen"/>
          <w:spacing w:val="11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ფ</w:t>
      </w:r>
      <w:r w:rsidRPr="004357B2">
        <w:rPr>
          <w:rFonts w:ascii="Sylfaen" w:eastAsia="Sylfaen" w:hAnsi="Sylfaen" w:cs="Sylfaen"/>
        </w:rPr>
        <w:t>უნ</w:t>
      </w:r>
      <w:r w:rsidRPr="004357B2">
        <w:rPr>
          <w:rFonts w:ascii="Sylfaen" w:eastAsia="Sylfaen" w:hAnsi="Sylfaen" w:cs="Sylfaen"/>
          <w:spacing w:val="3"/>
        </w:rPr>
        <w:t>ქ</w:t>
      </w:r>
      <w:r w:rsidRPr="004357B2">
        <w:rPr>
          <w:rFonts w:ascii="Sylfaen" w:eastAsia="Sylfaen" w:hAnsi="Sylfaen" w:cs="Sylfaen"/>
          <w:spacing w:val="-1"/>
        </w:rPr>
        <w:t>ც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 xml:space="preserve">ს </w:t>
      </w:r>
      <w:r w:rsidRPr="004357B2">
        <w:rPr>
          <w:rFonts w:ascii="Sylfaen" w:eastAsia="Sylfaen" w:hAnsi="Sylfaen" w:cs="Sylfaen"/>
          <w:spacing w:val="16"/>
        </w:rPr>
        <w:t xml:space="preserve"> 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  <w:spacing w:val="-1"/>
        </w:rPr>
        <w:t>შ</w:t>
      </w:r>
      <w:r w:rsidRPr="004357B2">
        <w:rPr>
          <w:rFonts w:ascii="Sylfaen" w:eastAsia="Sylfaen" w:hAnsi="Sylfaen" w:cs="Sylfaen"/>
        </w:rPr>
        <w:t>უ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  <w:spacing w:val="-1"/>
        </w:rPr>
        <w:t>ლე</w:t>
      </w:r>
      <w:r w:rsidRPr="004357B2">
        <w:rPr>
          <w:rFonts w:ascii="Sylfaen" w:eastAsia="Sylfaen" w:hAnsi="Sylfaen" w:cs="Sylfaen"/>
          <w:spacing w:val="3"/>
        </w:rPr>
        <w:t>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 xml:space="preserve">თ </w:t>
      </w:r>
      <w:r w:rsidRPr="004357B2">
        <w:rPr>
          <w:rFonts w:ascii="Sylfaen" w:eastAsia="Sylfaen" w:hAnsi="Sylfaen" w:cs="Sylfaen"/>
          <w:spacing w:val="12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შ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ძლ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</w:rPr>
        <w:t xml:space="preserve">ი </w:t>
      </w:r>
      <w:r w:rsidRPr="004357B2">
        <w:rPr>
          <w:rFonts w:ascii="Sylfaen" w:eastAsia="Sylfaen" w:hAnsi="Sylfaen" w:cs="Sylfaen"/>
          <w:spacing w:val="11"/>
        </w:rPr>
        <w:t xml:space="preserve"> </w:t>
      </w:r>
      <w:r w:rsidRPr="004357B2">
        <w:rPr>
          <w:rFonts w:ascii="Sylfaen" w:eastAsia="Sylfaen" w:hAnsi="Sylfaen" w:cs="Sylfaen"/>
        </w:rPr>
        <w:t>უნ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</w:rPr>
        <w:t xml:space="preserve">ა </w:t>
      </w:r>
      <w:r w:rsidRPr="004357B2">
        <w:rPr>
          <w:rFonts w:ascii="Sylfaen" w:eastAsia="Sylfaen" w:hAnsi="Sylfaen" w:cs="Sylfaen"/>
          <w:spacing w:val="19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ყ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 xml:space="preserve">ს </w:t>
      </w:r>
      <w:r w:rsidRPr="004357B2">
        <w:rPr>
          <w:rFonts w:ascii="Sylfaen" w:eastAsia="Sylfaen" w:hAnsi="Sylfaen" w:cs="Sylfaen"/>
          <w:spacing w:val="18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კ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  <w:spacing w:val="2"/>
        </w:rPr>
        <w:t>მ</w:t>
      </w:r>
      <w:r w:rsidRPr="004357B2">
        <w:rPr>
          <w:rFonts w:ascii="Sylfaen" w:eastAsia="Sylfaen" w:hAnsi="Sylfaen" w:cs="Sylfaen"/>
        </w:rPr>
        <w:t>პ</w:t>
      </w:r>
      <w:r w:rsidRPr="004357B2">
        <w:rPr>
          <w:rFonts w:ascii="Sylfaen" w:eastAsia="Sylfaen" w:hAnsi="Sylfaen" w:cs="Sylfaen"/>
          <w:spacing w:val="2"/>
        </w:rPr>
        <w:t>ლ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ქ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2"/>
        </w:rPr>
        <w:t>უ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 xml:space="preserve">, </w:t>
      </w:r>
      <w:r w:rsidRPr="004357B2">
        <w:rPr>
          <w:rFonts w:ascii="Sylfaen" w:eastAsia="Sylfaen" w:hAnsi="Sylfaen" w:cs="Sylfaen"/>
          <w:spacing w:val="9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 xml:space="preserve">მე 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პ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დ</w:t>
      </w:r>
      <w:r w:rsidRPr="004357B2">
        <w:rPr>
          <w:rFonts w:ascii="Sylfaen" w:eastAsia="Sylfaen" w:hAnsi="Sylfaen" w:cs="Sylfaen"/>
          <w:spacing w:val="-5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გა</w:t>
      </w:r>
      <w:r w:rsidRPr="004357B2">
        <w:rPr>
          <w:rFonts w:ascii="Sylfaen" w:eastAsia="Sylfaen" w:hAnsi="Sylfaen" w:cs="Sylfaen"/>
          <w:spacing w:val="2"/>
        </w:rPr>
        <w:t>ნ</w:t>
      </w:r>
      <w:r w:rsidRPr="004357B2">
        <w:rPr>
          <w:rFonts w:ascii="Sylfaen" w:eastAsia="Sylfaen" w:hAnsi="Sylfaen" w:cs="Sylfaen"/>
          <w:spacing w:val="-1"/>
        </w:rPr>
        <w:t>ხ</w:t>
      </w:r>
      <w:r w:rsidRPr="004357B2">
        <w:rPr>
          <w:rFonts w:ascii="Sylfaen" w:eastAsia="Sylfaen" w:hAnsi="Sylfaen" w:cs="Sylfaen"/>
          <w:spacing w:val="1"/>
        </w:rPr>
        <w:t>ორ</w:t>
      </w:r>
      <w:r w:rsidRPr="004357B2">
        <w:rPr>
          <w:rFonts w:ascii="Sylfaen" w:eastAsia="Sylfaen" w:hAnsi="Sylfaen" w:cs="Sylfaen"/>
          <w:spacing w:val="-1"/>
        </w:rPr>
        <w:t>ც</w:t>
      </w:r>
      <w:r w:rsidRPr="004357B2">
        <w:rPr>
          <w:rFonts w:ascii="Sylfaen" w:eastAsia="Sylfaen" w:hAnsi="Sylfaen" w:cs="Sylfaen"/>
          <w:spacing w:val="2"/>
        </w:rPr>
        <w:t>იე</w:t>
      </w:r>
      <w:r w:rsidRPr="004357B2">
        <w:rPr>
          <w:rFonts w:ascii="Sylfaen" w:eastAsia="Sylfaen" w:hAnsi="Sylfaen" w:cs="Sylfaen"/>
          <w:spacing w:val="-1"/>
        </w:rPr>
        <w:t>ლე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2"/>
        </w:rPr>
        <w:t>უ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</w:rPr>
        <w:t>ი</w:t>
      </w:r>
      <w:r w:rsidRPr="004357B2">
        <w:rPr>
          <w:rFonts w:ascii="Sylfaen" w:eastAsia="Sylfaen" w:hAnsi="Sylfaen" w:cs="Sylfaen"/>
          <w:spacing w:val="-16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შე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3"/>
        </w:rPr>
        <w:t>ვ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9"/>
        </w:rPr>
        <w:t xml:space="preserve"> 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3"/>
        </w:rPr>
        <w:t>ო</w:t>
      </w:r>
      <w:r w:rsidRPr="004357B2">
        <w:rPr>
          <w:rFonts w:ascii="Sylfaen" w:eastAsia="Sylfaen" w:hAnsi="Sylfaen" w:cs="Sylfaen"/>
          <w:spacing w:val="-1"/>
        </w:rPr>
        <w:t>გე</w:t>
      </w:r>
      <w:r w:rsidRPr="004357B2">
        <w:rPr>
          <w:rFonts w:ascii="Sylfaen" w:eastAsia="Sylfaen" w:hAnsi="Sylfaen" w:cs="Sylfaen"/>
          <w:spacing w:val="4"/>
        </w:rPr>
        <w:t>რ</w:t>
      </w:r>
      <w:r w:rsidRPr="004357B2">
        <w:rPr>
          <w:rFonts w:ascii="Sylfaen" w:eastAsia="Sylfaen" w:hAnsi="Sylfaen" w:cs="Sylfaen"/>
          <w:spacing w:val="-1"/>
        </w:rPr>
        <w:t>იე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</w:rPr>
        <w:t>ა</w:t>
      </w:r>
    </w:p>
    <w:p w14:paraId="015F215F" w14:textId="77777777" w:rsidR="004357B2" w:rsidRPr="004357B2" w:rsidRDefault="004357B2" w:rsidP="004357B2">
      <w:pPr>
        <w:pStyle w:val="ListParagraph"/>
        <w:numPr>
          <w:ilvl w:val="1"/>
          <w:numId w:val="15"/>
        </w:numPr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2"/>
        </w:rPr>
        <w:t>შ</w:t>
      </w:r>
      <w:r w:rsidRPr="004357B2">
        <w:rPr>
          <w:rFonts w:ascii="Sylfaen" w:eastAsia="Sylfaen" w:hAnsi="Sylfaen" w:cs="Sylfaen"/>
        </w:rPr>
        <w:t xml:space="preserve">ი  </w:t>
      </w:r>
      <w:r w:rsidRPr="004357B2">
        <w:rPr>
          <w:rFonts w:ascii="Sylfaen" w:eastAsia="Sylfaen" w:hAnsi="Sylfaen" w:cs="Sylfaen"/>
          <w:spacing w:val="5"/>
        </w:rPr>
        <w:t xml:space="preserve"> </w:t>
      </w:r>
      <w:r w:rsidRPr="004357B2">
        <w:rPr>
          <w:rFonts w:ascii="Sylfaen" w:eastAsia="Sylfaen" w:hAnsi="Sylfaen" w:cs="Sylfaen"/>
        </w:rPr>
        <w:t>უნ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</w:rPr>
        <w:t xml:space="preserve">ა  </w:t>
      </w:r>
      <w:r w:rsidRPr="004357B2">
        <w:rPr>
          <w:rFonts w:ascii="Sylfaen" w:eastAsia="Sylfaen" w:hAnsi="Sylfaen" w:cs="Sylfaen"/>
          <w:spacing w:val="10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3"/>
        </w:rPr>
        <w:t>ო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</w:rPr>
        <w:t>დ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 xml:space="preserve">ს  </w:t>
      </w:r>
      <w:r w:rsidRPr="004357B2">
        <w:rPr>
          <w:rFonts w:ascii="Sylfaen" w:eastAsia="Sylfaen" w:hAnsi="Sylfaen" w:cs="Sylfaen"/>
          <w:spacing w:val="2"/>
        </w:rPr>
        <w:t xml:space="preserve"> </w:t>
      </w:r>
      <w:r w:rsidRPr="004357B2">
        <w:rPr>
          <w:rFonts w:ascii="Sylfaen" w:eastAsia="Sylfaen" w:hAnsi="Sylfaen" w:cs="Sylfaen"/>
          <w:spacing w:val="3"/>
        </w:rPr>
        <w:t>წ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2"/>
        </w:rPr>
        <w:t>ნ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სწ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 xml:space="preserve">რ  </w:t>
      </w:r>
      <w:r w:rsidRPr="004357B2">
        <w:rPr>
          <w:rFonts w:ascii="Sylfaen" w:eastAsia="Sylfaen" w:hAnsi="Sylfaen" w:cs="Sylfaen"/>
          <w:spacing w:val="9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გ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ნს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  <w:spacing w:val="-1"/>
        </w:rPr>
        <w:t>ზ</w:t>
      </w:r>
      <w:r w:rsidRPr="004357B2">
        <w:rPr>
          <w:rFonts w:ascii="Sylfaen" w:eastAsia="Sylfaen" w:hAnsi="Sylfaen" w:cs="Sylfaen"/>
          <w:spacing w:val="3"/>
        </w:rPr>
        <w:t>ღ</w:t>
      </w:r>
      <w:r w:rsidRPr="004357B2">
        <w:rPr>
          <w:rFonts w:ascii="Sylfaen" w:eastAsia="Sylfaen" w:hAnsi="Sylfaen" w:cs="Sylfaen"/>
        </w:rPr>
        <w:t>ვ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</w:rPr>
        <w:t>უ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</w:rPr>
        <w:t xml:space="preserve">ი  </w:t>
      </w:r>
      <w:r w:rsidRPr="004357B2">
        <w:rPr>
          <w:rFonts w:ascii="Sylfaen" w:eastAsia="Sylfaen" w:hAnsi="Sylfaen" w:cs="Sylfaen"/>
          <w:spacing w:val="1"/>
        </w:rPr>
        <w:t xml:space="preserve"> </w:t>
      </w:r>
      <w:r w:rsidRPr="004357B2">
        <w:rPr>
          <w:rFonts w:ascii="Sylfaen" w:eastAsia="Sylfaen" w:hAnsi="Sylfaen" w:cs="Sylfaen"/>
        </w:rPr>
        <w:t>უ</w:t>
      </w:r>
      <w:r w:rsidRPr="004357B2">
        <w:rPr>
          <w:rFonts w:ascii="Sylfaen" w:eastAsia="Sylfaen" w:hAnsi="Sylfaen" w:cs="Sylfaen"/>
          <w:spacing w:val="2"/>
        </w:rPr>
        <w:t>ს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ფრ</w:t>
      </w:r>
      <w:r w:rsidRPr="004357B2">
        <w:rPr>
          <w:rFonts w:ascii="Sylfaen" w:eastAsia="Sylfaen" w:hAnsi="Sylfaen" w:cs="Sylfaen"/>
          <w:spacing w:val="-1"/>
        </w:rPr>
        <w:t>თხ</w:t>
      </w:r>
      <w:r w:rsidRPr="004357B2">
        <w:rPr>
          <w:rFonts w:ascii="Sylfaen" w:eastAsia="Sylfaen" w:hAnsi="Sylfaen" w:cs="Sylfaen"/>
          <w:spacing w:val="3"/>
        </w:rPr>
        <w:t>ო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 xml:space="preserve">ს     </w:t>
      </w:r>
      <w:r w:rsidRPr="004357B2">
        <w:rPr>
          <w:rFonts w:ascii="Sylfaen" w:eastAsia="Sylfaen" w:hAnsi="Sylfaen" w:cs="Sylfaen"/>
          <w:spacing w:val="17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კ</w:t>
      </w:r>
      <w:r w:rsidRPr="004357B2">
        <w:rPr>
          <w:rFonts w:ascii="Sylfaen" w:eastAsia="Sylfaen" w:hAnsi="Sylfaen" w:cs="Sylfaen"/>
          <w:spacing w:val="1"/>
        </w:rPr>
        <w:t>ორ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  <w:spacing w:val="2"/>
        </w:rPr>
        <w:t>ა</w:t>
      </w:r>
      <w:r w:rsidRPr="004357B2">
        <w:rPr>
          <w:rFonts w:ascii="Sylfaen" w:eastAsia="Sylfaen" w:hAnsi="Sylfaen" w:cs="Sylfaen"/>
          <w:spacing w:val="-1"/>
        </w:rPr>
        <w:t>ც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  <w:spacing w:val="-1"/>
        </w:rPr>
        <w:t xml:space="preserve">ის </w:t>
      </w:r>
      <w:r w:rsidRPr="004357B2">
        <w:rPr>
          <w:rFonts w:ascii="Sylfaen" w:eastAsia="Sylfaen" w:hAnsi="Sylfaen" w:cs="Sylfaen"/>
        </w:rPr>
        <w:t>პ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  <w:spacing w:val="-1"/>
        </w:rPr>
        <w:t>ლი</w:t>
      </w:r>
      <w:r w:rsidRPr="004357B2">
        <w:rPr>
          <w:rFonts w:ascii="Sylfaen" w:eastAsia="Sylfaen" w:hAnsi="Sylfaen" w:cs="Sylfaen"/>
          <w:spacing w:val="3"/>
        </w:rPr>
        <w:t>ტ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2"/>
        </w:rPr>
        <w:t>კ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</w:rPr>
        <w:t>ი</w:t>
      </w:r>
    </w:p>
    <w:p w14:paraId="7461B516" w14:textId="7F5A3F86" w:rsidR="001E6980" w:rsidRPr="004357B2" w:rsidRDefault="004357B2" w:rsidP="00586B03">
      <w:pPr>
        <w:pStyle w:val="ListParagraph"/>
        <w:numPr>
          <w:ilvl w:val="1"/>
          <w:numId w:val="15"/>
        </w:numPr>
        <w:rPr>
          <w:rFonts w:ascii="Sylfaen" w:eastAsia="Sylfaen" w:hAnsi="Sylfaen" w:cs="Sylfaen"/>
        </w:rPr>
      </w:pP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"/>
        </w:rPr>
        <w:t>ტ</w:t>
      </w:r>
      <w:r w:rsidRPr="004357B2">
        <w:rPr>
          <w:rFonts w:ascii="Sylfaen" w:eastAsia="Sylfaen" w:hAnsi="Sylfaen" w:cs="Sylfaen"/>
          <w:spacing w:val="2"/>
        </w:rPr>
        <w:t>ე</w:t>
      </w:r>
      <w:r w:rsidRPr="004357B2">
        <w:rPr>
          <w:rFonts w:ascii="Sylfaen" w:eastAsia="Sylfaen" w:hAnsi="Sylfaen" w:cs="Sylfaen"/>
        </w:rPr>
        <w:t>მ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2"/>
        </w:rPr>
        <w:t xml:space="preserve"> </w:t>
      </w:r>
      <w:r w:rsidRPr="004357B2">
        <w:rPr>
          <w:rFonts w:ascii="Sylfaen" w:eastAsia="Sylfaen" w:hAnsi="Sylfaen" w:cs="Sylfaen"/>
        </w:rPr>
        <w:t>უნ</w:t>
      </w:r>
      <w:r w:rsidRPr="004357B2">
        <w:rPr>
          <w:rFonts w:ascii="Sylfaen" w:eastAsia="Sylfaen" w:hAnsi="Sylfaen" w:cs="Sylfaen"/>
          <w:spacing w:val="2"/>
        </w:rPr>
        <w:t>დ</w:t>
      </w:r>
      <w:r w:rsidRPr="004357B2">
        <w:rPr>
          <w:rFonts w:ascii="Sylfaen" w:eastAsia="Sylfaen" w:hAnsi="Sylfaen" w:cs="Sylfaen"/>
        </w:rPr>
        <w:t>ა</w:t>
      </w:r>
      <w:r w:rsidRPr="004357B2">
        <w:rPr>
          <w:rFonts w:ascii="Sylfaen" w:eastAsia="Sylfaen" w:hAnsi="Sylfaen" w:cs="Sylfaen"/>
          <w:spacing w:val="12"/>
        </w:rPr>
        <w:t xml:space="preserve"> </w:t>
      </w:r>
      <w:r w:rsidRPr="004357B2">
        <w:rPr>
          <w:rFonts w:ascii="Sylfaen" w:eastAsia="Sylfaen" w:hAnsi="Sylfaen" w:cs="Sylfaen"/>
          <w:spacing w:val="2"/>
        </w:rPr>
        <w:t>შ</w:t>
      </w:r>
      <w:r w:rsidRPr="004357B2">
        <w:rPr>
          <w:rFonts w:ascii="Sylfaen" w:eastAsia="Sylfaen" w:hAnsi="Sylfaen" w:cs="Sylfaen"/>
          <w:spacing w:val="-1"/>
        </w:rPr>
        <w:t>ეე</w:t>
      </w:r>
      <w:r w:rsidRPr="004357B2">
        <w:rPr>
          <w:rFonts w:ascii="Sylfaen" w:eastAsia="Sylfaen" w:hAnsi="Sylfaen" w:cs="Sylfaen"/>
          <w:spacing w:val="2"/>
        </w:rPr>
        <w:t>ძ</w:t>
      </w:r>
      <w:r w:rsidRPr="004357B2">
        <w:rPr>
          <w:rFonts w:ascii="Sylfaen" w:eastAsia="Sylfaen" w:hAnsi="Sylfaen" w:cs="Sylfaen"/>
          <w:spacing w:val="-1"/>
        </w:rPr>
        <w:t>ლ</w:t>
      </w:r>
      <w:r w:rsidRPr="004357B2">
        <w:rPr>
          <w:rFonts w:ascii="Sylfaen" w:eastAsia="Sylfaen" w:hAnsi="Sylfaen" w:cs="Sylfaen"/>
          <w:spacing w:val="1"/>
        </w:rPr>
        <w:t>ო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12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</w:rPr>
        <w:t>მდ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2"/>
        </w:rPr>
        <w:t>ნ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2"/>
        </w:rPr>
        <w:t>მ</w:t>
      </w:r>
      <w:r w:rsidRPr="004357B2">
        <w:rPr>
          <w:rFonts w:ascii="Sylfaen" w:eastAsia="Sylfaen" w:hAnsi="Sylfaen" w:cs="Sylfaen"/>
        </w:rPr>
        <w:t>ე</w:t>
      </w:r>
      <w:r w:rsidRPr="004357B2">
        <w:rPr>
          <w:rFonts w:ascii="Sylfaen" w:eastAsia="Sylfaen" w:hAnsi="Sylfaen" w:cs="Sylfaen"/>
          <w:spacing w:val="7"/>
        </w:rPr>
        <w:t xml:space="preserve"> </w:t>
      </w:r>
      <w:r w:rsidRPr="004357B2">
        <w:rPr>
          <w:rFonts w:ascii="Sylfaen" w:eastAsia="Sylfaen" w:hAnsi="Sylfaen" w:cs="Sylfaen"/>
        </w:rPr>
        <w:t>უ</w:t>
      </w:r>
      <w:r w:rsidRPr="004357B2">
        <w:rPr>
          <w:rFonts w:ascii="Sylfaen" w:eastAsia="Sylfaen" w:hAnsi="Sylfaen" w:cs="Sylfaen"/>
          <w:spacing w:val="2"/>
        </w:rPr>
        <w:t>ს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ფრ</w:t>
      </w:r>
      <w:r w:rsidRPr="004357B2">
        <w:rPr>
          <w:rFonts w:ascii="Sylfaen" w:eastAsia="Sylfaen" w:hAnsi="Sylfaen" w:cs="Sylfaen"/>
          <w:spacing w:val="-1"/>
        </w:rPr>
        <w:t>თხ</w:t>
      </w:r>
      <w:r w:rsidRPr="004357B2">
        <w:rPr>
          <w:rFonts w:ascii="Sylfaen" w:eastAsia="Sylfaen" w:hAnsi="Sylfaen" w:cs="Sylfaen"/>
          <w:spacing w:val="3"/>
        </w:rPr>
        <w:t>ო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  <w:spacing w:val="1"/>
        </w:rPr>
        <w:t>ბ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3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  <w:spacing w:val="2"/>
        </w:rPr>
        <w:t>ნ</w:t>
      </w:r>
      <w:r w:rsidRPr="004357B2">
        <w:rPr>
          <w:rFonts w:ascii="Sylfaen" w:eastAsia="Sylfaen" w:hAnsi="Sylfaen" w:cs="Sylfaen"/>
          <w:spacing w:val="-1"/>
        </w:rPr>
        <w:t>ც</w:t>
      </w:r>
      <w:r w:rsidRPr="004357B2">
        <w:rPr>
          <w:rFonts w:ascii="Sylfaen" w:eastAsia="Sylfaen" w:hAnsi="Sylfaen" w:cs="Sylfaen"/>
          <w:spacing w:val="2"/>
        </w:rPr>
        <w:t>ი</w:t>
      </w:r>
      <w:r w:rsidRPr="004357B2">
        <w:rPr>
          <w:rFonts w:ascii="Sylfaen" w:eastAsia="Sylfaen" w:hAnsi="Sylfaen" w:cs="Sylfaen"/>
        </w:rPr>
        <w:t>დ</w:t>
      </w:r>
      <w:r w:rsidRPr="004357B2">
        <w:rPr>
          <w:rFonts w:ascii="Sylfaen" w:eastAsia="Sylfaen" w:hAnsi="Sylfaen" w:cs="Sylfaen"/>
          <w:spacing w:val="-1"/>
        </w:rPr>
        <w:t>ე</w:t>
      </w:r>
      <w:r w:rsidRPr="004357B2">
        <w:rPr>
          <w:rFonts w:ascii="Sylfaen" w:eastAsia="Sylfaen" w:hAnsi="Sylfaen" w:cs="Sylfaen"/>
        </w:rPr>
        <w:t>ნ</w:t>
      </w:r>
      <w:r w:rsidRPr="004357B2">
        <w:rPr>
          <w:rFonts w:ascii="Sylfaen" w:eastAsia="Sylfaen" w:hAnsi="Sylfaen" w:cs="Sylfaen"/>
          <w:spacing w:val="3"/>
        </w:rPr>
        <w:t>ტ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ს</w:t>
      </w:r>
      <w:r w:rsidRPr="004357B2">
        <w:rPr>
          <w:rFonts w:ascii="Sylfaen" w:eastAsia="Sylfaen" w:hAnsi="Sylfaen" w:cs="Sylfaen"/>
          <w:spacing w:val="5"/>
        </w:rPr>
        <w:t xml:space="preserve"> </w:t>
      </w:r>
      <w:r w:rsidRPr="004357B2">
        <w:rPr>
          <w:rFonts w:ascii="Sylfaen" w:eastAsia="Sylfaen" w:hAnsi="Sylfaen" w:cs="Sylfaen"/>
          <w:spacing w:val="-1"/>
        </w:rPr>
        <w:t>კ</w:t>
      </w:r>
      <w:r w:rsidRPr="004357B2">
        <w:rPr>
          <w:rFonts w:ascii="Sylfaen" w:eastAsia="Sylfaen" w:hAnsi="Sylfaen" w:cs="Sylfaen"/>
          <w:spacing w:val="1"/>
        </w:rPr>
        <w:t>ორ</w:t>
      </w:r>
      <w:r w:rsidRPr="004357B2">
        <w:rPr>
          <w:rFonts w:ascii="Sylfaen" w:eastAsia="Sylfaen" w:hAnsi="Sylfaen" w:cs="Sylfaen"/>
          <w:spacing w:val="2"/>
        </w:rPr>
        <w:t>ელ</w:t>
      </w:r>
      <w:r w:rsidRPr="004357B2">
        <w:rPr>
          <w:rFonts w:ascii="Sylfaen" w:eastAsia="Sylfaen" w:hAnsi="Sylfaen" w:cs="Sylfaen"/>
          <w:spacing w:val="-1"/>
        </w:rPr>
        <w:t>ა</w:t>
      </w:r>
      <w:r w:rsidRPr="004357B2">
        <w:rPr>
          <w:rFonts w:ascii="Sylfaen" w:eastAsia="Sylfaen" w:hAnsi="Sylfaen" w:cs="Sylfaen"/>
          <w:spacing w:val="1"/>
        </w:rPr>
        <w:t>ც</w:t>
      </w:r>
      <w:r w:rsidRPr="004357B2">
        <w:rPr>
          <w:rFonts w:ascii="Sylfaen" w:eastAsia="Sylfaen" w:hAnsi="Sylfaen" w:cs="Sylfaen"/>
          <w:spacing w:val="-1"/>
        </w:rPr>
        <w:t>ი</w:t>
      </w:r>
      <w:r w:rsidRPr="004357B2">
        <w:rPr>
          <w:rFonts w:ascii="Sylfaen" w:eastAsia="Sylfaen" w:hAnsi="Sylfaen" w:cs="Sylfaen"/>
        </w:rPr>
        <w:t>ა</w:t>
      </w:r>
      <w:r w:rsidRPr="004357B2">
        <w:rPr>
          <w:rFonts w:ascii="Sylfaen" w:eastAsia="Sylfaen" w:hAnsi="Sylfaen" w:cs="Sylfaen"/>
          <w:spacing w:val="8"/>
        </w:rPr>
        <w:t xml:space="preserve"> </w:t>
      </w:r>
      <w:r w:rsidRPr="004357B2">
        <w:rPr>
          <w:rFonts w:ascii="Sylfaen" w:eastAsia="Sylfaen" w:hAnsi="Sylfaen" w:cs="Sylfaen"/>
          <w:spacing w:val="1"/>
        </w:rPr>
        <w:t>რ</w:t>
      </w:r>
      <w:r w:rsidRPr="004357B2">
        <w:rPr>
          <w:rFonts w:ascii="Sylfaen" w:eastAsia="Sylfaen" w:hAnsi="Sylfaen" w:cs="Sylfaen"/>
          <w:spacing w:val="-1"/>
        </w:rPr>
        <w:t>ათ</w:t>
      </w:r>
      <w:r w:rsidRPr="004357B2">
        <w:rPr>
          <w:rFonts w:ascii="Sylfaen" w:eastAsia="Sylfaen" w:hAnsi="Sylfaen" w:cs="Sylfaen"/>
        </w:rPr>
        <w:t>ა</w:t>
      </w:r>
      <w:r w:rsidRPr="004357B2">
        <w:rPr>
          <w:rFonts w:ascii="Sylfaen" w:eastAsia="Sylfaen" w:hAnsi="Sylfaen" w:cs="Sylfaen"/>
          <w:spacing w:val="14"/>
        </w:rPr>
        <w:t xml:space="preserve"> </w:t>
      </w:r>
    </w:p>
    <w:sectPr w:rsidR="001E6980" w:rsidRPr="004357B2" w:rsidSect="001E6980">
      <w:pgSz w:w="12240" w:h="15840"/>
      <w:pgMar w:top="1100" w:right="740" w:bottom="280" w:left="1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326D80" w14:textId="77777777" w:rsidR="00682FCE" w:rsidRDefault="00682FCE" w:rsidP="00AA0719">
      <w:r>
        <w:separator/>
      </w:r>
    </w:p>
  </w:endnote>
  <w:endnote w:type="continuationSeparator" w:id="0">
    <w:p w14:paraId="708F6F39" w14:textId="77777777" w:rsidR="00682FCE" w:rsidRDefault="00682FCE" w:rsidP="00AA0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971500" w14:textId="77777777" w:rsidR="00682FCE" w:rsidRDefault="00682FCE" w:rsidP="00AA0719">
      <w:r>
        <w:separator/>
      </w:r>
    </w:p>
  </w:footnote>
  <w:footnote w:type="continuationSeparator" w:id="0">
    <w:p w14:paraId="57571C7F" w14:textId="77777777" w:rsidR="00682FCE" w:rsidRDefault="00682FCE" w:rsidP="00AA07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4A5719"/>
    <w:multiLevelType w:val="hybridMultilevel"/>
    <w:tmpl w:val="2D4C0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E626AD"/>
    <w:multiLevelType w:val="hybridMultilevel"/>
    <w:tmpl w:val="E5269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E33953"/>
    <w:multiLevelType w:val="hybridMultilevel"/>
    <w:tmpl w:val="C5909A6E"/>
    <w:lvl w:ilvl="0" w:tplc="04090003">
      <w:start w:val="1"/>
      <w:numFmt w:val="bullet"/>
      <w:lvlText w:val="o"/>
      <w:lvlJc w:val="left"/>
      <w:pPr>
        <w:ind w:left="156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A06D8D"/>
    <w:multiLevelType w:val="hybridMultilevel"/>
    <w:tmpl w:val="5A30539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42EB0346"/>
    <w:multiLevelType w:val="hybridMultilevel"/>
    <w:tmpl w:val="A46C6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614CB2"/>
    <w:multiLevelType w:val="hybridMultilevel"/>
    <w:tmpl w:val="1AEC3A9E"/>
    <w:lvl w:ilvl="0" w:tplc="04090003">
      <w:start w:val="1"/>
      <w:numFmt w:val="bullet"/>
      <w:lvlText w:val="o"/>
      <w:lvlJc w:val="left"/>
      <w:pPr>
        <w:ind w:left="156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A165F5"/>
    <w:multiLevelType w:val="hybridMultilevel"/>
    <w:tmpl w:val="76FADDDC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7" w15:restartNumberingAfterBreak="0">
    <w:nsid w:val="56CC13EB"/>
    <w:multiLevelType w:val="hybridMultilevel"/>
    <w:tmpl w:val="497EC5B8"/>
    <w:lvl w:ilvl="0" w:tplc="04090001">
      <w:start w:val="1"/>
      <w:numFmt w:val="bullet"/>
      <w:lvlText w:val=""/>
      <w:lvlJc w:val="left"/>
      <w:pPr>
        <w:ind w:left="82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8" w15:restartNumberingAfterBreak="0">
    <w:nsid w:val="5F0347F3"/>
    <w:multiLevelType w:val="hybridMultilevel"/>
    <w:tmpl w:val="E91ED054"/>
    <w:lvl w:ilvl="0" w:tplc="04090003">
      <w:start w:val="1"/>
      <w:numFmt w:val="bullet"/>
      <w:lvlText w:val="o"/>
      <w:lvlJc w:val="left"/>
      <w:pPr>
        <w:ind w:left="168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9" w15:restartNumberingAfterBreak="0">
    <w:nsid w:val="5F226267"/>
    <w:multiLevelType w:val="hybridMultilevel"/>
    <w:tmpl w:val="BD7CB6F4"/>
    <w:lvl w:ilvl="0" w:tplc="04090001">
      <w:start w:val="1"/>
      <w:numFmt w:val="bullet"/>
      <w:lvlText w:val=""/>
      <w:lvlJc w:val="left"/>
      <w:pPr>
        <w:ind w:left="82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10" w15:restartNumberingAfterBreak="0">
    <w:nsid w:val="650822B8"/>
    <w:multiLevelType w:val="multilevel"/>
    <w:tmpl w:val="6F6AB65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70F7AED"/>
    <w:multiLevelType w:val="hybridMultilevel"/>
    <w:tmpl w:val="2DEC1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087980"/>
    <w:multiLevelType w:val="hybridMultilevel"/>
    <w:tmpl w:val="6C34A3F4"/>
    <w:lvl w:ilvl="0" w:tplc="04090001">
      <w:start w:val="1"/>
      <w:numFmt w:val="bullet"/>
      <w:lvlText w:val=""/>
      <w:lvlJc w:val="left"/>
      <w:pPr>
        <w:ind w:left="84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6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2" w:hanging="360"/>
      </w:pPr>
      <w:rPr>
        <w:rFonts w:ascii="Wingdings" w:hAnsi="Wingdings" w:hint="default"/>
      </w:rPr>
    </w:lvl>
  </w:abstractNum>
  <w:abstractNum w:abstractNumId="13" w15:restartNumberingAfterBreak="0">
    <w:nsid w:val="75146142"/>
    <w:multiLevelType w:val="hybridMultilevel"/>
    <w:tmpl w:val="BBAC5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5B654C"/>
    <w:multiLevelType w:val="hybridMultilevel"/>
    <w:tmpl w:val="F1FCE1C4"/>
    <w:lvl w:ilvl="0" w:tplc="3F5404F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C9E023EE">
      <w:start w:val="1"/>
      <w:numFmt w:val="decimal"/>
      <w:lvlText w:val="%2."/>
      <w:lvlJc w:val="left"/>
      <w:pPr>
        <w:ind w:left="1182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</w:lvl>
    <w:lvl w:ilvl="3" w:tplc="0409000F" w:tentative="1">
      <w:start w:val="1"/>
      <w:numFmt w:val="decimal"/>
      <w:lvlText w:val="%4."/>
      <w:lvlJc w:val="left"/>
      <w:pPr>
        <w:ind w:left="2622" w:hanging="360"/>
      </w:p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</w:lvl>
    <w:lvl w:ilvl="6" w:tplc="0409000F" w:tentative="1">
      <w:start w:val="1"/>
      <w:numFmt w:val="decimal"/>
      <w:lvlText w:val="%7."/>
      <w:lvlJc w:val="left"/>
      <w:pPr>
        <w:ind w:left="4782" w:hanging="360"/>
      </w:p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15" w15:restartNumberingAfterBreak="0">
    <w:nsid w:val="7F012666"/>
    <w:multiLevelType w:val="hybridMultilevel"/>
    <w:tmpl w:val="A4721B66"/>
    <w:lvl w:ilvl="0" w:tplc="04090003">
      <w:start w:val="1"/>
      <w:numFmt w:val="bullet"/>
      <w:lvlText w:val="o"/>
      <w:lvlJc w:val="left"/>
      <w:pPr>
        <w:ind w:left="156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5580280">
    <w:abstractNumId w:val="10"/>
  </w:num>
  <w:num w:numId="2" w16cid:durableId="2061324369">
    <w:abstractNumId w:val="0"/>
  </w:num>
  <w:num w:numId="3" w16cid:durableId="217206343">
    <w:abstractNumId w:val="14"/>
  </w:num>
  <w:num w:numId="4" w16cid:durableId="1026058290">
    <w:abstractNumId w:val="1"/>
  </w:num>
  <w:num w:numId="5" w16cid:durableId="1692417456">
    <w:abstractNumId w:val="3"/>
  </w:num>
  <w:num w:numId="6" w16cid:durableId="1915821453">
    <w:abstractNumId w:val="11"/>
  </w:num>
  <w:num w:numId="7" w16cid:durableId="1239100101">
    <w:abstractNumId w:val="12"/>
  </w:num>
  <w:num w:numId="8" w16cid:durableId="200365270">
    <w:abstractNumId w:val="5"/>
  </w:num>
  <w:num w:numId="9" w16cid:durableId="310910738">
    <w:abstractNumId w:val="15"/>
  </w:num>
  <w:num w:numId="10" w16cid:durableId="1292981750">
    <w:abstractNumId w:val="2"/>
  </w:num>
  <w:num w:numId="11" w16cid:durableId="1314288387">
    <w:abstractNumId w:val="7"/>
  </w:num>
  <w:num w:numId="12" w16cid:durableId="51659955">
    <w:abstractNumId w:val="8"/>
  </w:num>
  <w:num w:numId="13" w16cid:durableId="921570768">
    <w:abstractNumId w:val="13"/>
  </w:num>
  <w:num w:numId="14" w16cid:durableId="1330714767">
    <w:abstractNumId w:val="9"/>
  </w:num>
  <w:num w:numId="15" w16cid:durableId="314338871">
    <w:abstractNumId w:val="6"/>
  </w:num>
  <w:num w:numId="16" w16cid:durableId="9412985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4314"/>
    <w:rsid w:val="000507F3"/>
    <w:rsid w:val="00093131"/>
    <w:rsid w:val="001E6980"/>
    <w:rsid w:val="002156E5"/>
    <w:rsid w:val="002531DE"/>
    <w:rsid w:val="00412B6B"/>
    <w:rsid w:val="004357B2"/>
    <w:rsid w:val="00536D30"/>
    <w:rsid w:val="005D5A45"/>
    <w:rsid w:val="00650B29"/>
    <w:rsid w:val="00682FCE"/>
    <w:rsid w:val="00685EE3"/>
    <w:rsid w:val="007C7285"/>
    <w:rsid w:val="008E01FF"/>
    <w:rsid w:val="00930F73"/>
    <w:rsid w:val="00AA0719"/>
    <w:rsid w:val="00B00EF6"/>
    <w:rsid w:val="00B45F73"/>
    <w:rsid w:val="00B9049E"/>
    <w:rsid w:val="00CE4314"/>
    <w:rsid w:val="00CE4825"/>
    <w:rsid w:val="00D23B40"/>
    <w:rsid w:val="00E94007"/>
    <w:rsid w:val="00EA5114"/>
    <w:rsid w:val="00F628B3"/>
    <w:rsid w:val="00F74B79"/>
    <w:rsid w:val="00FF7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CB1B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ListParagraph">
    <w:name w:val="List Paragraph"/>
    <w:basedOn w:val="Normal"/>
    <w:uiPriority w:val="34"/>
    <w:qFormat/>
    <w:rsid w:val="002531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A071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0719"/>
  </w:style>
  <w:style w:type="paragraph" w:styleId="Footer">
    <w:name w:val="footer"/>
    <w:basedOn w:val="Normal"/>
    <w:link w:val="FooterChar"/>
    <w:uiPriority w:val="99"/>
    <w:unhideWhenUsed/>
    <w:rsid w:val="00AA071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07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8E04C3-0EE6-4F97-BBA2-AF4872D3C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2076</Words>
  <Characters>11837</Characters>
  <Application>Microsoft Office Word</Application>
  <DocSecurity>0</DocSecurity>
  <Lines>98</Lines>
  <Paragraphs>27</Paragraphs>
  <ScaleCrop>false</ScaleCrop>
  <Company/>
  <LinksUpToDate>false</LinksUpToDate>
  <CharactersWithSpaces>13886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2024-11-13T14:27:00Z</dcterms:created>
  <dcterms:modified xsi:type="dcterms:W3CDTF">2024-11-13T14:27:00Z</dcterms:modified>
</cp:coreProperties>
</file>